
<file path=[Content_Types].xml><?xml version="1.0" encoding="utf-8"?>
<Types xmlns="http://schemas.openxmlformats.org/package/2006/content-types">
  <Default Extension="xml" ContentType="application/xml"/>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144"/>
        <w:pageBreakBefore/>
        <w:ind w:firstLine="480"/>
        <w:rPr>
          <w:rFonts w:ascii="宋体" w:cs="黑体"/>
          <w:sz w:val="44"/>
          <w:szCs w:val="44"/>
          <w:lang w:val="zh-CN"/>
        </w:rPr>
      </w:pPr>
      <w:bookmarkStart w:id="527" w:name="_GoBack"/>
      <w:bookmarkEnd w:id="527"/>
      <w:bookmarkStart w:id="0" w:name="_Toc533597221"/>
      <w:r>
        <w:rPr>
          <w:rFonts w:hint="eastAsia"/>
          <w:snapToGrid w:val="0"/>
        </w:rPr>
        <w:t>技术方案（实施方案）</w:t>
      </w:r>
      <w:bookmarkEnd w:id="0"/>
    </w:p>
    <w:p>
      <w:pPr>
        <w:pStyle w:val="145"/>
        <w:ind w:left="888" w:hanging="888"/>
      </w:pPr>
      <w:bookmarkStart w:id="1" w:name="_Toc528859674"/>
      <w:bookmarkStart w:id="2" w:name="_Toc533597222"/>
      <w:bookmarkStart w:id="3" w:name="_Toc440377155"/>
      <w:bookmarkStart w:id="4" w:name="_Toc411586164"/>
      <w:bookmarkStart w:id="5" w:name="_Toc522454004"/>
      <w:bookmarkStart w:id="6" w:name="_Toc410678916"/>
      <w:bookmarkStart w:id="7" w:name="_Toc409650555"/>
      <w:bookmarkStart w:id="8" w:name="_Toc409631157"/>
      <w:r>
        <w:rPr>
          <w:rFonts w:hint="eastAsia"/>
        </w:rPr>
        <w:t>工程概况</w:t>
      </w:r>
      <w:bookmarkEnd w:id="1"/>
      <w:bookmarkEnd w:id="2"/>
      <w:bookmarkEnd w:id="3"/>
      <w:bookmarkEnd w:id="4"/>
      <w:bookmarkEnd w:id="5"/>
      <w:bookmarkEnd w:id="6"/>
      <w:bookmarkEnd w:id="7"/>
      <w:bookmarkEnd w:id="8"/>
    </w:p>
    <w:p>
      <w:pPr>
        <w:pStyle w:val="146"/>
        <w:ind w:firstLine="360"/>
      </w:pPr>
      <w:bookmarkStart w:id="9" w:name="_Toc528859675"/>
      <w:bookmarkStart w:id="10" w:name="_Toc409061137"/>
      <w:bookmarkStart w:id="11" w:name="_Toc440377156"/>
      <w:bookmarkStart w:id="12" w:name="_Toc411586165"/>
      <w:bookmarkStart w:id="13" w:name="_Toc403465278"/>
      <w:bookmarkStart w:id="14" w:name="_Toc359796474"/>
      <w:bookmarkStart w:id="15" w:name="_Toc347692650"/>
      <w:bookmarkStart w:id="16" w:name="_Toc346736300"/>
      <w:bookmarkStart w:id="17" w:name="_Toc410678917"/>
      <w:bookmarkStart w:id="18" w:name="_Toc409650556"/>
      <w:bookmarkStart w:id="19" w:name="_Toc409631158"/>
      <w:r>
        <w:rPr>
          <w:rFonts w:hint="eastAsia"/>
        </w:rPr>
        <w:t>工程范围</w:t>
      </w:r>
      <w:bookmarkEnd w:id="9"/>
      <w:bookmarkEnd w:id="10"/>
      <w:bookmarkEnd w:id="11"/>
      <w:bookmarkEnd w:id="12"/>
      <w:bookmarkEnd w:id="13"/>
      <w:bookmarkEnd w:id="14"/>
      <w:bookmarkEnd w:id="15"/>
      <w:bookmarkEnd w:id="16"/>
    </w:p>
    <w:p>
      <w:pPr>
        <w:widowControl/>
        <w:shd w:val="clear" w:color="auto" w:fill="FFFFFF"/>
        <w:ind w:firstLine="480"/>
        <w:jc w:val="left"/>
        <w:rPr>
          <w:rFonts w:ascii="宋体" w:hAnsi="宋体" w:cs="仿宋_GB2312"/>
          <w:szCs w:val="24"/>
        </w:rPr>
      </w:pPr>
      <w:bookmarkStart w:id="20" w:name="_Toc440377157"/>
      <w:bookmarkStart w:id="21" w:name="_Toc411586166"/>
      <w:bookmarkStart w:id="22" w:name="_Toc409061138"/>
      <w:bookmarkStart w:id="23" w:name="_Toc403465279"/>
      <w:bookmarkStart w:id="24" w:name="_Toc359796475"/>
      <w:bookmarkStart w:id="25" w:name="_Toc347692651"/>
      <w:bookmarkStart w:id="26" w:name="_Toc346736301"/>
      <w:r>
        <w:rPr>
          <w:rFonts w:hint="eastAsia" w:ascii="宋体" w:hAnsi="宋体" w:cs="仿宋_GB2312"/>
          <w:szCs w:val="24"/>
        </w:rPr>
        <w:t>项目内容：</w:t>
      </w:r>
    </w:p>
    <w:p>
      <w:pPr>
        <w:tabs>
          <w:tab w:val="left" w:pos="7095"/>
        </w:tabs>
        <w:ind w:left="120" w:leftChars="50" w:firstLine="840" w:firstLineChars="350"/>
        <w:contextualSpacing/>
        <w:rPr>
          <w:rFonts w:hAnsi="宋体"/>
          <w:szCs w:val="24"/>
        </w:rPr>
      </w:pPr>
      <w:r>
        <w:rPr>
          <w:rFonts w:hint="eastAsia" w:hAnsi="宋体"/>
          <w:szCs w:val="24"/>
        </w:rPr>
        <w:t>1、市司法局应急指挥中心系统:具备日常值守、可视调度、监控巡查、预测预警、预案演练、协同指挥、信息汇总、辅助决策和督导评估等平战一体化管理职能。</w:t>
      </w:r>
    </w:p>
    <w:p>
      <w:pPr>
        <w:tabs>
          <w:tab w:val="left" w:pos="7095"/>
        </w:tabs>
        <w:ind w:left="120" w:leftChars="50" w:firstLine="840" w:firstLineChars="350"/>
        <w:contextualSpacing/>
        <w:rPr>
          <w:rFonts w:hAnsi="宋体"/>
          <w:szCs w:val="24"/>
        </w:rPr>
      </w:pPr>
      <w:r>
        <w:rPr>
          <w:rFonts w:hint="eastAsia" w:hAnsi="宋体"/>
          <w:szCs w:val="24"/>
        </w:rPr>
        <w:t>2、市司法局公共法律服务中心视频会议系统：实现与市应急指导中心对接，达到信息互通、数据传输等功能。</w:t>
      </w:r>
    </w:p>
    <w:p>
      <w:pPr>
        <w:tabs>
          <w:tab w:val="left" w:pos="7095"/>
        </w:tabs>
        <w:ind w:left="120" w:leftChars="50" w:firstLine="840" w:firstLineChars="350"/>
        <w:contextualSpacing/>
        <w:rPr>
          <w:rFonts w:hAnsi="宋体"/>
          <w:szCs w:val="24"/>
        </w:rPr>
      </w:pPr>
      <w:r>
        <w:rPr>
          <w:rFonts w:hint="eastAsia" w:hAnsi="宋体"/>
          <w:szCs w:val="24"/>
        </w:rPr>
        <w:t>3、市司法局视频会议室大屏系统：局视频会议系统显示终端更新，提高显示效果，提升视频会议质量。</w:t>
      </w:r>
    </w:p>
    <w:p>
      <w:pPr>
        <w:widowControl/>
        <w:shd w:val="clear" w:color="auto" w:fill="FFFFFF"/>
        <w:ind w:firstLine="480"/>
        <w:jc w:val="left"/>
        <w:rPr>
          <w:rFonts w:ascii="宋体" w:hAnsi="宋体"/>
        </w:rPr>
      </w:pPr>
      <w:r>
        <w:rPr>
          <w:rFonts w:hint="eastAsia" w:ascii="宋体" w:hAnsi="宋体" w:cs="仿宋_GB2312"/>
          <w:szCs w:val="24"/>
        </w:rPr>
        <w:t>项目地址：许昌市司法局</w:t>
      </w:r>
    </w:p>
    <w:p>
      <w:pPr>
        <w:pStyle w:val="146"/>
        <w:ind w:firstLine="360"/>
      </w:pPr>
      <w:bookmarkStart w:id="27" w:name="_Toc528859676"/>
      <w:r>
        <w:rPr>
          <w:rFonts w:hint="eastAsia"/>
        </w:rPr>
        <w:t>施工条件</w:t>
      </w:r>
      <w:bookmarkEnd w:id="20"/>
      <w:bookmarkEnd w:id="21"/>
      <w:bookmarkEnd w:id="22"/>
      <w:bookmarkEnd w:id="23"/>
      <w:bookmarkEnd w:id="24"/>
      <w:bookmarkEnd w:id="25"/>
      <w:bookmarkEnd w:id="26"/>
      <w:bookmarkEnd w:id="27"/>
    </w:p>
    <w:p>
      <w:pPr>
        <w:ind w:firstLine="482"/>
        <w:rPr>
          <w:b/>
        </w:rPr>
      </w:pPr>
      <w:r>
        <w:rPr>
          <w:rFonts w:hint="eastAsia"/>
          <w:b/>
        </w:rPr>
        <w:t>现场条件</w:t>
      </w:r>
    </w:p>
    <w:p>
      <w:pPr>
        <w:ind w:firstLine="480"/>
      </w:pPr>
      <w:r>
        <w:rPr>
          <w:rFonts w:hint="eastAsia"/>
        </w:rPr>
        <w:t>用户方提供的施工场地、水、电等必须具备施工条件。</w:t>
      </w:r>
    </w:p>
    <w:p>
      <w:pPr>
        <w:ind w:firstLine="482"/>
        <w:rPr>
          <w:b/>
        </w:rPr>
      </w:pPr>
      <w:r>
        <w:rPr>
          <w:rFonts w:hint="eastAsia"/>
          <w:b/>
        </w:rPr>
        <w:t>技术条件</w:t>
      </w:r>
    </w:p>
    <w:p>
      <w:pPr>
        <w:ind w:firstLine="480"/>
      </w:pPr>
      <w:r>
        <w:rPr>
          <w:rFonts w:hint="eastAsia"/>
        </w:rPr>
        <w:t>技术方案及施工优化设计由我公司在原有施工设计基础上完成，完全可以满足施工要求。合同及技术协议由我公司与甲方洽谈确定。</w:t>
      </w:r>
    </w:p>
    <w:p>
      <w:pPr>
        <w:ind w:firstLine="482"/>
        <w:rPr>
          <w:b/>
        </w:rPr>
      </w:pPr>
      <w:r>
        <w:rPr>
          <w:rFonts w:hint="eastAsia"/>
          <w:b/>
        </w:rPr>
        <w:t>资源条件</w:t>
      </w:r>
    </w:p>
    <w:p>
      <w:pPr>
        <w:ind w:firstLine="480"/>
      </w:pPr>
      <w:r>
        <w:rPr>
          <w:rFonts w:hint="eastAsia"/>
        </w:rPr>
        <w:t>施工人员、机具、材料设备及资金完全可以满足施工要求。</w:t>
      </w:r>
    </w:p>
    <w:p>
      <w:pPr>
        <w:pStyle w:val="146"/>
        <w:ind w:firstLine="360"/>
      </w:pPr>
      <w:bookmarkStart w:id="28" w:name="_Toc528859677"/>
      <w:bookmarkStart w:id="29" w:name="_Toc440377158"/>
      <w:bookmarkStart w:id="30" w:name="_Toc411586167"/>
      <w:bookmarkStart w:id="31" w:name="_Toc409061139"/>
      <w:bookmarkStart w:id="32" w:name="_Toc403465280"/>
      <w:bookmarkStart w:id="33" w:name="_Toc359796476"/>
      <w:bookmarkStart w:id="34" w:name="_Toc347692652"/>
      <w:bookmarkStart w:id="35" w:name="_Toc346736302"/>
      <w:r>
        <w:rPr>
          <w:rFonts w:hint="eastAsia"/>
        </w:rPr>
        <w:t>工程目标</w:t>
      </w:r>
      <w:bookmarkEnd w:id="28"/>
      <w:bookmarkEnd w:id="29"/>
      <w:bookmarkEnd w:id="30"/>
      <w:bookmarkEnd w:id="31"/>
      <w:bookmarkEnd w:id="32"/>
      <w:bookmarkEnd w:id="33"/>
      <w:bookmarkEnd w:id="34"/>
      <w:bookmarkEnd w:id="35"/>
    </w:p>
    <w:p>
      <w:pPr>
        <w:ind w:firstLine="480"/>
      </w:pPr>
      <w:r>
        <w:rPr>
          <w:rFonts w:hint="eastAsia"/>
        </w:rPr>
        <w:t>质量：合格。</w:t>
      </w:r>
    </w:p>
    <w:p>
      <w:pPr>
        <w:ind w:firstLine="480"/>
      </w:pPr>
      <w:r>
        <w:rPr>
          <w:rFonts w:hint="eastAsia"/>
        </w:rPr>
        <w:t>交付（服务、完工）时间：签订合同后60日内。</w:t>
      </w:r>
    </w:p>
    <w:p>
      <w:pPr>
        <w:ind w:firstLine="480"/>
      </w:pPr>
      <w:r>
        <w:rPr>
          <w:rFonts w:hint="eastAsia"/>
        </w:rPr>
        <w:t>交付（服务、完工）地点：许昌市司法局</w:t>
      </w:r>
    </w:p>
    <w:p>
      <w:pPr>
        <w:ind w:firstLine="480"/>
      </w:pPr>
      <w:r>
        <w:rPr>
          <w:rFonts w:hint="eastAsia"/>
        </w:rPr>
        <w:t>本项目为交钥匙工程。</w:t>
      </w:r>
    </w:p>
    <w:p>
      <w:pPr>
        <w:pStyle w:val="146"/>
        <w:ind w:firstLine="360"/>
      </w:pPr>
      <w:bookmarkStart w:id="36" w:name="_Toc528859678"/>
      <w:bookmarkStart w:id="37" w:name="_Toc440377159"/>
      <w:bookmarkStart w:id="38" w:name="_Toc411586168"/>
      <w:r>
        <w:rPr>
          <w:rFonts w:hint="eastAsia"/>
        </w:rPr>
        <w:t>工程界面</w:t>
      </w:r>
      <w:bookmarkEnd w:id="17"/>
      <w:bookmarkEnd w:id="18"/>
      <w:bookmarkEnd w:id="19"/>
      <w:bookmarkEnd w:id="36"/>
      <w:bookmarkEnd w:id="37"/>
      <w:bookmarkEnd w:id="38"/>
    </w:p>
    <w:tbl>
      <w:tblPr>
        <w:tblStyle w:val="106"/>
        <w:tblW w:w="9286" w:type="dxa"/>
        <w:tblInd w:w="0" w:type="dxa"/>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blGrid>
        <w:gridCol w:w="1212"/>
        <w:gridCol w:w="2507"/>
        <w:gridCol w:w="1150"/>
        <w:gridCol w:w="1150"/>
        <w:gridCol w:w="3267"/>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390" w:hRule="atLeast"/>
          <w:tblHeader/>
        </w:trPr>
        <w:tc>
          <w:tcPr>
            <w:tcW w:w="1212" w:type="dxa"/>
            <w:shd w:val="clear" w:color="auto" w:fill="C00000"/>
            <w:noWrap/>
            <w:vAlign w:val="center"/>
          </w:tcPr>
          <w:p>
            <w:pPr>
              <w:ind w:firstLine="0" w:firstLineChars="0"/>
              <w:jc w:val="center"/>
            </w:pPr>
            <w:r>
              <w:rPr>
                <w:rFonts w:hint="eastAsia"/>
              </w:rPr>
              <w:t>项目阶段</w:t>
            </w:r>
          </w:p>
        </w:tc>
        <w:tc>
          <w:tcPr>
            <w:tcW w:w="2507" w:type="dxa"/>
            <w:shd w:val="clear" w:color="auto" w:fill="C00000"/>
            <w:vAlign w:val="center"/>
          </w:tcPr>
          <w:p>
            <w:pPr>
              <w:ind w:firstLine="0" w:firstLineChars="0"/>
              <w:jc w:val="center"/>
            </w:pPr>
            <w:r>
              <w:rPr>
                <w:rFonts w:hint="eastAsia"/>
              </w:rPr>
              <w:t>工作事项</w:t>
            </w:r>
          </w:p>
        </w:tc>
        <w:tc>
          <w:tcPr>
            <w:tcW w:w="1150" w:type="dxa"/>
            <w:shd w:val="clear" w:color="auto" w:fill="C00000"/>
            <w:vAlign w:val="center"/>
          </w:tcPr>
          <w:p>
            <w:pPr>
              <w:ind w:firstLine="0" w:firstLineChars="0"/>
              <w:jc w:val="center"/>
            </w:pPr>
            <w:r>
              <w:rPr>
                <w:rFonts w:hint="eastAsia"/>
              </w:rPr>
              <w:t>众诚</w:t>
            </w:r>
          </w:p>
          <w:p>
            <w:pPr>
              <w:ind w:firstLine="0" w:firstLineChars="0"/>
              <w:jc w:val="center"/>
            </w:pPr>
            <w:r>
              <w:rPr>
                <w:rFonts w:hint="eastAsia"/>
              </w:rPr>
              <w:t>公司</w:t>
            </w:r>
          </w:p>
        </w:tc>
        <w:tc>
          <w:tcPr>
            <w:tcW w:w="1150" w:type="dxa"/>
            <w:shd w:val="clear" w:color="auto" w:fill="C00000"/>
            <w:vAlign w:val="center"/>
          </w:tcPr>
          <w:p>
            <w:pPr>
              <w:ind w:firstLine="0" w:firstLineChars="0"/>
              <w:jc w:val="center"/>
            </w:pPr>
            <w:r>
              <w:rPr>
                <w:rFonts w:hint="eastAsia"/>
              </w:rPr>
              <w:t>业主</w:t>
            </w:r>
          </w:p>
        </w:tc>
        <w:tc>
          <w:tcPr>
            <w:tcW w:w="3267" w:type="dxa"/>
            <w:shd w:val="clear" w:color="auto" w:fill="C00000"/>
            <w:vAlign w:val="center"/>
          </w:tcPr>
          <w:p>
            <w:pPr>
              <w:ind w:firstLine="0" w:firstLineChars="0"/>
              <w:jc w:val="center"/>
            </w:pPr>
            <w:r>
              <w:rPr>
                <w:rFonts w:hint="eastAsia"/>
              </w:rPr>
              <w:t>备注</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330" w:hRule="atLeast"/>
        </w:trPr>
        <w:tc>
          <w:tcPr>
            <w:tcW w:w="1212" w:type="dxa"/>
            <w:vMerge w:val="restart"/>
            <w:noWrap/>
            <w:vAlign w:val="center"/>
          </w:tcPr>
          <w:p>
            <w:pPr>
              <w:ind w:firstLine="0" w:firstLineChars="0"/>
              <w:jc w:val="center"/>
            </w:pPr>
            <w:r>
              <w:rPr>
                <w:rFonts w:hint="eastAsia"/>
              </w:rPr>
              <w:t>工程</w:t>
            </w:r>
          </w:p>
          <w:p>
            <w:pPr>
              <w:ind w:firstLine="0" w:firstLineChars="0"/>
              <w:jc w:val="center"/>
            </w:pPr>
            <w:r>
              <w:rPr>
                <w:rFonts w:hint="eastAsia"/>
              </w:rPr>
              <w:t>准备</w:t>
            </w:r>
          </w:p>
        </w:tc>
        <w:tc>
          <w:tcPr>
            <w:tcW w:w="2507" w:type="dxa"/>
            <w:noWrap/>
            <w:vAlign w:val="center"/>
          </w:tcPr>
          <w:p>
            <w:pPr>
              <w:ind w:firstLine="0" w:firstLineChars="0"/>
              <w:jc w:val="center"/>
            </w:pPr>
            <w:r>
              <w:rPr>
                <w:rFonts w:hint="eastAsia"/>
              </w:rPr>
              <w:t>施工环境准备</w:t>
            </w:r>
          </w:p>
        </w:tc>
        <w:tc>
          <w:tcPr>
            <w:tcW w:w="1150" w:type="dxa"/>
            <w:noWrap/>
            <w:vAlign w:val="center"/>
          </w:tcPr>
          <w:p>
            <w:pPr>
              <w:ind w:firstLine="0" w:firstLineChars="0"/>
              <w:jc w:val="center"/>
            </w:pPr>
            <w:r>
              <w:rPr>
                <w:rFonts w:hint="eastAsia"/>
              </w:rPr>
              <w:t>配合</w:t>
            </w:r>
          </w:p>
        </w:tc>
        <w:tc>
          <w:tcPr>
            <w:tcW w:w="1150" w:type="dxa"/>
            <w:noWrap/>
            <w:vAlign w:val="center"/>
          </w:tcPr>
          <w:p>
            <w:pPr>
              <w:ind w:firstLine="0" w:firstLineChars="0"/>
              <w:jc w:val="center"/>
            </w:pPr>
            <w:r>
              <w:rPr>
                <w:rFonts w:hint="eastAsia"/>
              </w:rPr>
              <w:t>负责</w:t>
            </w:r>
          </w:p>
        </w:tc>
        <w:tc>
          <w:tcPr>
            <w:tcW w:w="3267" w:type="dxa"/>
            <w:vAlign w:val="center"/>
          </w:tcPr>
          <w:p>
            <w:pPr>
              <w:ind w:firstLine="0" w:firstLineChars="0"/>
              <w:jc w:val="center"/>
            </w:pPr>
            <w:r>
              <w:rPr>
                <w:rFonts w:hint="eastAsia"/>
              </w:rPr>
              <w:t>众诚公司提供安装环境要求</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285" w:hRule="atLeast"/>
        </w:trPr>
        <w:tc>
          <w:tcPr>
            <w:tcW w:w="1212" w:type="dxa"/>
            <w:vMerge w:val="continue"/>
            <w:vAlign w:val="center"/>
          </w:tcPr>
          <w:p>
            <w:pPr>
              <w:ind w:firstLine="480"/>
            </w:pPr>
          </w:p>
        </w:tc>
        <w:tc>
          <w:tcPr>
            <w:tcW w:w="2507" w:type="dxa"/>
            <w:vAlign w:val="center"/>
          </w:tcPr>
          <w:p>
            <w:pPr>
              <w:ind w:firstLine="0" w:firstLineChars="0"/>
              <w:jc w:val="center"/>
            </w:pPr>
            <w:r>
              <w:rPr>
                <w:rFonts w:hint="eastAsia"/>
              </w:rPr>
              <w:t>线路和电源准备</w:t>
            </w:r>
          </w:p>
        </w:tc>
        <w:tc>
          <w:tcPr>
            <w:tcW w:w="1150" w:type="dxa"/>
            <w:vAlign w:val="center"/>
          </w:tcPr>
          <w:p>
            <w:pPr>
              <w:ind w:firstLine="0" w:firstLineChars="0"/>
              <w:jc w:val="center"/>
            </w:pPr>
            <w:r>
              <w:rPr>
                <w:rFonts w:hint="eastAsia"/>
              </w:rPr>
              <w:t>负责</w:t>
            </w:r>
          </w:p>
        </w:tc>
        <w:tc>
          <w:tcPr>
            <w:tcW w:w="1150" w:type="dxa"/>
            <w:vAlign w:val="center"/>
          </w:tcPr>
          <w:p>
            <w:pPr>
              <w:ind w:firstLine="0" w:firstLineChars="0"/>
              <w:jc w:val="center"/>
            </w:pPr>
            <w:r>
              <w:rPr>
                <w:rFonts w:hint="eastAsia"/>
              </w:rPr>
              <w:t>配合</w:t>
            </w:r>
          </w:p>
        </w:tc>
        <w:tc>
          <w:tcPr>
            <w:tcW w:w="3267" w:type="dxa"/>
            <w:vAlign w:val="center"/>
          </w:tcPr>
          <w:p>
            <w:pPr>
              <w:ind w:firstLine="0" w:firstLineChars="0"/>
              <w:jc w:val="cente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285" w:hRule="atLeast"/>
        </w:trPr>
        <w:tc>
          <w:tcPr>
            <w:tcW w:w="1212" w:type="dxa"/>
            <w:vMerge w:val="continue"/>
            <w:vAlign w:val="center"/>
          </w:tcPr>
          <w:p>
            <w:pPr>
              <w:ind w:firstLine="480"/>
            </w:pPr>
          </w:p>
        </w:tc>
        <w:tc>
          <w:tcPr>
            <w:tcW w:w="2507" w:type="dxa"/>
            <w:vAlign w:val="center"/>
          </w:tcPr>
          <w:p>
            <w:pPr>
              <w:ind w:firstLine="0" w:firstLineChars="0"/>
              <w:jc w:val="center"/>
            </w:pPr>
            <w:r>
              <w:rPr>
                <w:rFonts w:hint="eastAsia"/>
              </w:rPr>
              <w:t>工具、仪表准备</w:t>
            </w:r>
          </w:p>
        </w:tc>
        <w:tc>
          <w:tcPr>
            <w:tcW w:w="1150" w:type="dxa"/>
            <w:vAlign w:val="center"/>
          </w:tcPr>
          <w:p>
            <w:pPr>
              <w:ind w:firstLine="0" w:firstLineChars="0"/>
              <w:jc w:val="center"/>
            </w:pPr>
            <w:r>
              <w:rPr>
                <w:rFonts w:hint="eastAsia"/>
              </w:rPr>
              <w:t>负责</w:t>
            </w:r>
          </w:p>
        </w:tc>
        <w:tc>
          <w:tcPr>
            <w:tcW w:w="1150" w:type="dxa"/>
            <w:vAlign w:val="center"/>
          </w:tcPr>
          <w:p>
            <w:pPr>
              <w:ind w:firstLine="0" w:firstLineChars="0"/>
              <w:jc w:val="center"/>
            </w:pPr>
          </w:p>
        </w:tc>
        <w:tc>
          <w:tcPr>
            <w:tcW w:w="3267" w:type="dxa"/>
            <w:vAlign w:val="center"/>
          </w:tcPr>
          <w:p>
            <w:pPr>
              <w:ind w:firstLine="0" w:firstLineChars="0"/>
              <w:jc w:val="cente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285" w:hRule="atLeast"/>
        </w:trPr>
        <w:tc>
          <w:tcPr>
            <w:tcW w:w="1212" w:type="dxa"/>
            <w:vMerge w:val="continue"/>
            <w:vAlign w:val="center"/>
          </w:tcPr>
          <w:p>
            <w:pPr>
              <w:ind w:firstLine="480"/>
            </w:pPr>
          </w:p>
        </w:tc>
        <w:tc>
          <w:tcPr>
            <w:tcW w:w="2507" w:type="dxa"/>
            <w:vAlign w:val="center"/>
          </w:tcPr>
          <w:p>
            <w:pPr>
              <w:ind w:firstLine="0" w:firstLineChars="0"/>
              <w:jc w:val="center"/>
            </w:pPr>
            <w:r>
              <w:rPr>
                <w:rFonts w:hint="eastAsia"/>
              </w:rPr>
              <w:t>施工详细设计</w:t>
            </w:r>
          </w:p>
        </w:tc>
        <w:tc>
          <w:tcPr>
            <w:tcW w:w="1150" w:type="dxa"/>
            <w:vAlign w:val="center"/>
          </w:tcPr>
          <w:p>
            <w:pPr>
              <w:ind w:firstLine="0" w:firstLineChars="0"/>
              <w:jc w:val="center"/>
            </w:pPr>
            <w:r>
              <w:rPr>
                <w:rFonts w:hint="eastAsia"/>
              </w:rPr>
              <w:t>负责</w:t>
            </w:r>
          </w:p>
        </w:tc>
        <w:tc>
          <w:tcPr>
            <w:tcW w:w="1150" w:type="dxa"/>
            <w:vAlign w:val="center"/>
          </w:tcPr>
          <w:p>
            <w:pPr>
              <w:ind w:firstLine="0" w:firstLineChars="0"/>
              <w:jc w:val="center"/>
            </w:pPr>
            <w:r>
              <w:rPr>
                <w:rFonts w:hint="eastAsia"/>
              </w:rPr>
              <w:t>配合</w:t>
            </w:r>
          </w:p>
        </w:tc>
        <w:tc>
          <w:tcPr>
            <w:tcW w:w="3267" w:type="dxa"/>
            <w:vAlign w:val="center"/>
          </w:tcPr>
          <w:p>
            <w:pPr>
              <w:ind w:firstLine="0" w:firstLineChars="0"/>
              <w:jc w:val="center"/>
            </w:pPr>
            <w:r>
              <w:rPr>
                <w:rFonts w:hint="eastAsia"/>
              </w:rPr>
              <w:t>提交《项目实施计划书》</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285" w:hRule="atLeast"/>
        </w:trPr>
        <w:tc>
          <w:tcPr>
            <w:tcW w:w="1212" w:type="dxa"/>
            <w:vMerge w:val="continue"/>
            <w:vAlign w:val="center"/>
          </w:tcPr>
          <w:p>
            <w:pPr>
              <w:ind w:firstLine="480"/>
            </w:pPr>
          </w:p>
        </w:tc>
        <w:tc>
          <w:tcPr>
            <w:tcW w:w="2507" w:type="dxa"/>
            <w:vAlign w:val="center"/>
          </w:tcPr>
          <w:p>
            <w:pPr>
              <w:ind w:firstLine="0" w:firstLineChars="0"/>
              <w:jc w:val="center"/>
            </w:pPr>
            <w:r>
              <w:rPr>
                <w:rFonts w:hint="eastAsia"/>
              </w:rPr>
              <w:t>设计评审</w:t>
            </w:r>
          </w:p>
        </w:tc>
        <w:tc>
          <w:tcPr>
            <w:tcW w:w="1150" w:type="dxa"/>
            <w:vAlign w:val="center"/>
          </w:tcPr>
          <w:p>
            <w:pPr>
              <w:ind w:firstLine="0" w:firstLineChars="0"/>
              <w:jc w:val="center"/>
            </w:pPr>
            <w:r>
              <w:rPr>
                <w:rFonts w:hint="eastAsia"/>
              </w:rPr>
              <w:t>配合</w:t>
            </w:r>
          </w:p>
        </w:tc>
        <w:tc>
          <w:tcPr>
            <w:tcW w:w="1150" w:type="dxa"/>
            <w:vAlign w:val="center"/>
          </w:tcPr>
          <w:p>
            <w:pPr>
              <w:ind w:firstLine="0" w:firstLineChars="0"/>
              <w:jc w:val="center"/>
            </w:pPr>
            <w:r>
              <w:rPr>
                <w:rFonts w:hint="eastAsia"/>
              </w:rPr>
              <w:t>负责</w:t>
            </w:r>
          </w:p>
        </w:tc>
        <w:tc>
          <w:tcPr>
            <w:tcW w:w="3267" w:type="dxa"/>
            <w:vAlign w:val="center"/>
          </w:tcPr>
          <w:p>
            <w:pPr>
              <w:ind w:firstLine="0" w:firstLineChars="0"/>
              <w:jc w:val="cente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285" w:hRule="atLeast"/>
        </w:trPr>
        <w:tc>
          <w:tcPr>
            <w:tcW w:w="1212" w:type="dxa"/>
            <w:vMerge w:val="continue"/>
            <w:vAlign w:val="center"/>
          </w:tcPr>
          <w:p>
            <w:pPr>
              <w:ind w:firstLine="480"/>
            </w:pPr>
          </w:p>
        </w:tc>
        <w:tc>
          <w:tcPr>
            <w:tcW w:w="2507" w:type="dxa"/>
            <w:vAlign w:val="center"/>
          </w:tcPr>
          <w:p>
            <w:pPr>
              <w:ind w:firstLine="0" w:firstLineChars="0"/>
              <w:jc w:val="center"/>
            </w:pPr>
            <w:r>
              <w:rPr>
                <w:rFonts w:hint="eastAsia"/>
              </w:rPr>
              <w:t>设备运输到指定地点</w:t>
            </w:r>
          </w:p>
        </w:tc>
        <w:tc>
          <w:tcPr>
            <w:tcW w:w="1150" w:type="dxa"/>
            <w:vAlign w:val="center"/>
          </w:tcPr>
          <w:p>
            <w:pPr>
              <w:ind w:firstLine="0" w:firstLineChars="0"/>
              <w:jc w:val="center"/>
            </w:pPr>
            <w:r>
              <w:rPr>
                <w:rFonts w:hint="eastAsia"/>
              </w:rPr>
              <w:t>负责</w:t>
            </w:r>
          </w:p>
        </w:tc>
        <w:tc>
          <w:tcPr>
            <w:tcW w:w="1150" w:type="dxa"/>
            <w:vAlign w:val="center"/>
          </w:tcPr>
          <w:p>
            <w:pPr>
              <w:ind w:firstLine="0" w:firstLineChars="0"/>
              <w:jc w:val="center"/>
            </w:pPr>
            <w:r>
              <w:rPr>
                <w:rFonts w:hint="eastAsia"/>
              </w:rPr>
              <w:t>配合</w:t>
            </w:r>
          </w:p>
        </w:tc>
        <w:tc>
          <w:tcPr>
            <w:tcW w:w="3267" w:type="dxa"/>
            <w:vAlign w:val="center"/>
          </w:tcPr>
          <w:p>
            <w:pPr>
              <w:ind w:firstLine="0" w:firstLineChars="0"/>
              <w:jc w:val="cente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285" w:hRule="atLeast"/>
        </w:trPr>
        <w:tc>
          <w:tcPr>
            <w:tcW w:w="1212" w:type="dxa"/>
            <w:vMerge w:val="restart"/>
            <w:noWrap/>
            <w:vAlign w:val="center"/>
          </w:tcPr>
          <w:p>
            <w:pPr>
              <w:ind w:firstLine="0" w:firstLineChars="0"/>
              <w:jc w:val="center"/>
            </w:pPr>
            <w:r>
              <w:rPr>
                <w:rFonts w:hint="eastAsia"/>
              </w:rPr>
              <w:t>工程</w:t>
            </w:r>
          </w:p>
          <w:p>
            <w:pPr>
              <w:ind w:firstLine="0" w:firstLineChars="0"/>
              <w:jc w:val="center"/>
            </w:pPr>
            <w:r>
              <w:rPr>
                <w:rFonts w:hint="eastAsia"/>
              </w:rPr>
              <w:t>施工</w:t>
            </w:r>
          </w:p>
        </w:tc>
        <w:tc>
          <w:tcPr>
            <w:tcW w:w="2507" w:type="dxa"/>
            <w:vAlign w:val="center"/>
          </w:tcPr>
          <w:p>
            <w:pPr>
              <w:ind w:firstLine="0" w:firstLineChars="0"/>
              <w:jc w:val="center"/>
            </w:pPr>
            <w:r>
              <w:rPr>
                <w:rFonts w:hint="eastAsia"/>
              </w:rPr>
              <w:t>设备清点</w:t>
            </w:r>
          </w:p>
        </w:tc>
        <w:tc>
          <w:tcPr>
            <w:tcW w:w="1150" w:type="dxa"/>
            <w:vAlign w:val="center"/>
          </w:tcPr>
          <w:p>
            <w:pPr>
              <w:ind w:firstLine="0" w:firstLineChars="0"/>
              <w:jc w:val="center"/>
            </w:pPr>
            <w:r>
              <w:rPr>
                <w:rFonts w:hint="eastAsia"/>
              </w:rPr>
              <w:t>配合</w:t>
            </w:r>
          </w:p>
        </w:tc>
        <w:tc>
          <w:tcPr>
            <w:tcW w:w="1150" w:type="dxa"/>
            <w:vAlign w:val="center"/>
          </w:tcPr>
          <w:p>
            <w:pPr>
              <w:ind w:firstLine="0" w:firstLineChars="0"/>
              <w:jc w:val="center"/>
            </w:pPr>
            <w:r>
              <w:rPr>
                <w:rFonts w:hint="eastAsia"/>
              </w:rPr>
              <w:t>负责</w:t>
            </w:r>
          </w:p>
        </w:tc>
        <w:tc>
          <w:tcPr>
            <w:tcW w:w="3267" w:type="dxa"/>
            <w:vAlign w:val="center"/>
          </w:tcPr>
          <w:p>
            <w:pPr>
              <w:ind w:firstLine="0" w:firstLineChars="0"/>
              <w:jc w:val="center"/>
            </w:pPr>
            <w:r>
              <w:rPr>
                <w:rFonts w:hint="eastAsia"/>
              </w:rPr>
              <w:t>签署《设备到货签收单》</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285" w:hRule="atLeast"/>
        </w:trPr>
        <w:tc>
          <w:tcPr>
            <w:tcW w:w="1212" w:type="dxa"/>
            <w:vMerge w:val="continue"/>
            <w:vAlign w:val="center"/>
          </w:tcPr>
          <w:p>
            <w:pPr>
              <w:ind w:firstLine="480"/>
            </w:pPr>
          </w:p>
        </w:tc>
        <w:tc>
          <w:tcPr>
            <w:tcW w:w="2507" w:type="dxa"/>
            <w:vAlign w:val="center"/>
          </w:tcPr>
          <w:p>
            <w:pPr>
              <w:ind w:firstLine="0" w:firstLineChars="0"/>
              <w:jc w:val="center"/>
            </w:pPr>
            <w:r>
              <w:rPr>
                <w:rFonts w:hint="eastAsia"/>
              </w:rPr>
              <w:t>设备安装</w:t>
            </w:r>
          </w:p>
        </w:tc>
        <w:tc>
          <w:tcPr>
            <w:tcW w:w="1150" w:type="dxa"/>
            <w:vAlign w:val="center"/>
          </w:tcPr>
          <w:p>
            <w:pPr>
              <w:ind w:firstLine="0" w:firstLineChars="0"/>
              <w:jc w:val="center"/>
            </w:pPr>
            <w:r>
              <w:rPr>
                <w:rFonts w:hint="eastAsia"/>
              </w:rPr>
              <w:t>负责</w:t>
            </w:r>
          </w:p>
        </w:tc>
        <w:tc>
          <w:tcPr>
            <w:tcW w:w="1150" w:type="dxa"/>
            <w:vAlign w:val="center"/>
          </w:tcPr>
          <w:p>
            <w:pPr>
              <w:ind w:firstLine="0" w:firstLineChars="0"/>
              <w:jc w:val="center"/>
            </w:pPr>
            <w:r>
              <w:rPr>
                <w:rFonts w:hint="eastAsia"/>
              </w:rPr>
              <w:t>配合</w:t>
            </w:r>
          </w:p>
        </w:tc>
        <w:tc>
          <w:tcPr>
            <w:tcW w:w="3267" w:type="dxa"/>
            <w:vAlign w:val="center"/>
          </w:tcPr>
          <w:p>
            <w:pPr>
              <w:ind w:firstLine="0" w:firstLineChars="0"/>
              <w:jc w:val="center"/>
            </w:pPr>
            <w:r>
              <w:rPr>
                <w:rFonts w:hint="eastAsia"/>
              </w:rPr>
              <w:t>形成《项目系统安装配置文档》和《项目系统安装报告》</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570" w:hRule="atLeast"/>
        </w:trPr>
        <w:tc>
          <w:tcPr>
            <w:tcW w:w="1212" w:type="dxa"/>
            <w:vMerge w:val="continue"/>
            <w:vAlign w:val="center"/>
          </w:tcPr>
          <w:p>
            <w:pPr>
              <w:ind w:firstLine="480"/>
            </w:pPr>
          </w:p>
        </w:tc>
        <w:tc>
          <w:tcPr>
            <w:tcW w:w="2507" w:type="dxa"/>
            <w:vAlign w:val="center"/>
          </w:tcPr>
          <w:p>
            <w:pPr>
              <w:ind w:firstLine="0" w:firstLineChars="0"/>
              <w:jc w:val="center"/>
            </w:pPr>
            <w:r>
              <w:rPr>
                <w:rFonts w:hint="eastAsia"/>
              </w:rPr>
              <w:t>设备调试</w:t>
            </w:r>
          </w:p>
        </w:tc>
        <w:tc>
          <w:tcPr>
            <w:tcW w:w="1150" w:type="dxa"/>
            <w:vAlign w:val="center"/>
          </w:tcPr>
          <w:p>
            <w:pPr>
              <w:ind w:firstLine="0" w:firstLineChars="0"/>
              <w:jc w:val="center"/>
            </w:pPr>
            <w:r>
              <w:rPr>
                <w:rFonts w:hint="eastAsia"/>
              </w:rPr>
              <w:t>负责</w:t>
            </w:r>
          </w:p>
        </w:tc>
        <w:tc>
          <w:tcPr>
            <w:tcW w:w="1150" w:type="dxa"/>
            <w:vAlign w:val="center"/>
          </w:tcPr>
          <w:p>
            <w:pPr>
              <w:ind w:firstLine="0" w:firstLineChars="0"/>
              <w:jc w:val="center"/>
            </w:pPr>
            <w:r>
              <w:rPr>
                <w:rFonts w:hint="eastAsia"/>
              </w:rPr>
              <w:t>配合</w:t>
            </w:r>
          </w:p>
        </w:tc>
        <w:tc>
          <w:tcPr>
            <w:tcW w:w="3267" w:type="dxa"/>
            <w:vAlign w:val="center"/>
          </w:tcPr>
          <w:p>
            <w:pPr>
              <w:ind w:firstLine="0" w:firstLineChars="0"/>
              <w:jc w:val="center"/>
            </w:pPr>
            <w:r>
              <w:rPr>
                <w:rFonts w:hint="eastAsia"/>
              </w:rPr>
              <w:t>提交《测试报告》和《维护手册》</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570" w:hRule="atLeast"/>
        </w:trPr>
        <w:tc>
          <w:tcPr>
            <w:tcW w:w="1212" w:type="dxa"/>
            <w:vMerge w:val="continue"/>
            <w:vAlign w:val="center"/>
          </w:tcPr>
          <w:p>
            <w:pPr>
              <w:ind w:firstLine="480"/>
            </w:pPr>
          </w:p>
        </w:tc>
        <w:tc>
          <w:tcPr>
            <w:tcW w:w="2507" w:type="dxa"/>
            <w:vAlign w:val="center"/>
          </w:tcPr>
          <w:p>
            <w:pPr>
              <w:ind w:firstLine="0" w:firstLineChars="0"/>
              <w:jc w:val="center"/>
            </w:pPr>
            <w:r>
              <w:rPr>
                <w:rFonts w:hint="eastAsia"/>
              </w:rPr>
              <w:t>现场培训</w:t>
            </w:r>
          </w:p>
        </w:tc>
        <w:tc>
          <w:tcPr>
            <w:tcW w:w="1150" w:type="dxa"/>
            <w:vAlign w:val="center"/>
          </w:tcPr>
          <w:p>
            <w:pPr>
              <w:ind w:firstLine="0" w:firstLineChars="0"/>
              <w:jc w:val="center"/>
            </w:pPr>
            <w:r>
              <w:rPr>
                <w:rFonts w:hint="eastAsia"/>
              </w:rPr>
              <w:t>负责</w:t>
            </w:r>
          </w:p>
        </w:tc>
        <w:tc>
          <w:tcPr>
            <w:tcW w:w="1150" w:type="dxa"/>
            <w:vAlign w:val="center"/>
          </w:tcPr>
          <w:p>
            <w:pPr>
              <w:ind w:firstLine="0" w:firstLineChars="0"/>
              <w:jc w:val="center"/>
            </w:pPr>
            <w:r>
              <w:rPr>
                <w:rFonts w:hint="eastAsia"/>
              </w:rPr>
              <w:t>配合</w:t>
            </w:r>
          </w:p>
        </w:tc>
        <w:tc>
          <w:tcPr>
            <w:tcW w:w="3267" w:type="dxa"/>
            <w:vAlign w:val="center"/>
          </w:tcPr>
          <w:p>
            <w:pPr>
              <w:ind w:firstLine="0" w:firstLineChars="0"/>
              <w:jc w:val="center"/>
            </w:pP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285" w:hRule="atLeast"/>
        </w:trPr>
        <w:tc>
          <w:tcPr>
            <w:tcW w:w="1212" w:type="dxa"/>
            <w:vMerge w:val="restart"/>
            <w:vAlign w:val="center"/>
          </w:tcPr>
          <w:p>
            <w:pPr>
              <w:ind w:firstLine="0" w:firstLineChars="0"/>
              <w:jc w:val="center"/>
            </w:pPr>
            <w:r>
              <w:rPr>
                <w:rFonts w:hint="eastAsia"/>
              </w:rPr>
              <w:t>工程</w:t>
            </w:r>
          </w:p>
          <w:p>
            <w:pPr>
              <w:ind w:firstLine="0" w:firstLineChars="0"/>
              <w:jc w:val="center"/>
            </w:pPr>
            <w:r>
              <w:rPr>
                <w:rFonts w:hint="eastAsia"/>
              </w:rPr>
              <w:t>验收</w:t>
            </w:r>
          </w:p>
        </w:tc>
        <w:tc>
          <w:tcPr>
            <w:tcW w:w="2507" w:type="dxa"/>
            <w:vAlign w:val="center"/>
          </w:tcPr>
          <w:p>
            <w:pPr>
              <w:ind w:firstLine="0" w:firstLineChars="0"/>
              <w:jc w:val="center"/>
            </w:pPr>
            <w:r>
              <w:rPr>
                <w:rFonts w:hint="eastAsia"/>
              </w:rPr>
              <w:t>试运行</w:t>
            </w:r>
          </w:p>
        </w:tc>
        <w:tc>
          <w:tcPr>
            <w:tcW w:w="1150" w:type="dxa"/>
            <w:vAlign w:val="center"/>
          </w:tcPr>
          <w:p>
            <w:pPr>
              <w:ind w:firstLine="0" w:firstLineChars="0"/>
              <w:jc w:val="center"/>
            </w:pPr>
            <w:r>
              <w:rPr>
                <w:rFonts w:hint="eastAsia"/>
              </w:rPr>
              <w:t>配合</w:t>
            </w:r>
          </w:p>
        </w:tc>
        <w:tc>
          <w:tcPr>
            <w:tcW w:w="1150" w:type="dxa"/>
            <w:vAlign w:val="center"/>
          </w:tcPr>
          <w:p>
            <w:pPr>
              <w:ind w:firstLine="0" w:firstLineChars="0"/>
              <w:jc w:val="center"/>
            </w:pPr>
            <w:r>
              <w:rPr>
                <w:rFonts w:hint="eastAsia"/>
              </w:rPr>
              <w:t>负责</w:t>
            </w:r>
          </w:p>
        </w:tc>
        <w:tc>
          <w:tcPr>
            <w:tcW w:w="3267" w:type="dxa"/>
            <w:vAlign w:val="center"/>
          </w:tcPr>
          <w:p>
            <w:pPr>
              <w:ind w:firstLine="0" w:firstLineChars="0"/>
              <w:jc w:val="center"/>
            </w:pPr>
            <w:r>
              <w:rPr>
                <w:rFonts w:hint="eastAsia"/>
              </w:rPr>
              <w:t>签署《项目试运行报告》</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Ex>
        <w:trPr>
          <w:cantSplit/>
          <w:trHeight w:val="285" w:hRule="atLeast"/>
        </w:trPr>
        <w:tc>
          <w:tcPr>
            <w:tcW w:w="1212" w:type="dxa"/>
            <w:vMerge w:val="continue"/>
            <w:vAlign w:val="center"/>
          </w:tcPr>
          <w:p>
            <w:pPr>
              <w:ind w:firstLine="0" w:firstLineChars="0"/>
              <w:jc w:val="center"/>
            </w:pPr>
          </w:p>
        </w:tc>
        <w:tc>
          <w:tcPr>
            <w:tcW w:w="2507" w:type="dxa"/>
            <w:vAlign w:val="center"/>
          </w:tcPr>
          <w:p>
            <w:pPr>
              <w:ind w:firstLine="0" w:firstLineChars="0"/>
              <w:jc w:val="center"/>
            </w:pPr>
            <w:r>
              <w:rPr>
                <w:rFonts w:hint="eastAsia"/>
              </w:rPr>
              <w:t>项目终验</w:t>
            </w:r>
          </w:p>
        </w:tc>
        <w:tc>
          <w:tcPr>
            <w:tcW w:w="1150" w:type="dxa"/>
            <w:vAlign w:val="center"/>
          </w:tcPr>
          <w:p>
            <w:pPr>
              <w:ind w:firstLine="0" w:firstLineChars="0"/>
              <w:jc w:val="center"/>
            </w:pPr>
            <w:r>
              <w:rPr>
                <w:rFonts w:hint="eastAsia"/>
              </w:rPr>
              <w:t>配合</w:t>
            </w:r>
          </w:p>
        </w:tc>
        <w:tc>
          <w:tcPr>
            <w:tcW w:w="1150" w:type="dxa"/>
            <w:vAlign w:val="center"/>
          </w:tcPr>
          <w:p>
            <w:pPr>
              <w:ind w:firstLine="0" w:firstLineChars="0"/>
              <w:jc w:val="center"/>
            </w:pPr>
            <w:r>
              <w:rPr>
                <w:rFonts w:hint="eastAsia"/>
              </w:rPr>
              <w:t>负责</w:t>
            </w:r>
          </w:p>
        </w:tc>
        <w:tc>
          <w:tcPr>
            <w:tcW w:w="3267" w:type="dxa"/>
            <w:vAlign w:val="center"/>
          </w:tcPr>
          <w:p>
            <w:pPr>
              <w:ind w:firstLine="0" w:firstLineChars="0"/>
              <w:jc w:val="center"/>
            </w:pPr>
            <w:r>
              <w:rPr>
                <w:rFonts w:hint="eastAsia"/>
              </w:rPr>
              <w:t>签署《项目终验报告》</w:t>
            </w:r>
          </w:p>
        </w:tc>
      </w:tr>
    </w:tbl>
    <w:p>
      <w:pPr>
        <w:ind w:firstLine="480"/>
      </w:pPr>
      <w:bookmarkStart w:id="39" w:name="_Toc440377160"/>
      <w:bookmarkStart w:id="40" w:name="_Toc411586169"/>
      <w:bookmarkStart w:id="41" w:name="_Toc410678918"/>
      <w:bookmarkStart w:id="42" w:name="_Toc409650557"/>
      <w:bookmarkStart w:id="43" w:name="_Toc409631159"/>
    </w:p>
    <w:p>
      <w:pPr>
        <w:pStyle w:val="146"/>
        <w:ind w:firstLine="360"/>
      </w:pPr>
      <w:bookmarkStart w:id="44" w:name="_Toc528859679"/>
      <w:r>
        <w:rPr>
          <w:rFonts w:hint="eastAsia"/>
        </w:rPr>
        <w:t>此次工程关键点分析及合理化建议</w:t>
      </w:r>
      <w:bookmarkEnd w:id="39"/>
      <w:bookmarkEnd w:id="40"/>
      <w:bookmarkEnd w:id="41"/>
      <w:bookmarkEnd w:id="42"/>
      <w:bookmarkEnd w:id="43"/>
      <w:bookmarkEnd w:id="44"/>
    </w:p>
    <w:p>
      <w:pPr>
        <w:ind w:firstLine="480"/>
      </w:pPr>
      <w:r>
        <w:rPr>
          <w:rFonts w:hint="eastAsia"/>
        </w:rPr>
        <w:t>本工程实施具有以下特点，根据不同的特点采取相应的方案。</w:t>
      </w:r>
    </w:p>
    <w:p>
      <w:pPr>
        <w:ind w:firstLine="480"/>
      </w:pPr>
      <w:r>
        <w:rPr>
          <w:rFonts w:hint="eastAsia"/>
        </w:rPr>
        <w:t>本工程调试技术难度大、工期短、施工要求高。所以除选用性能优良的设备和材料外，合理安排、组织施工，确保施工组织方案的合理性，控制好进度，协调好各方关系，对高速、高质地完成本工程有至关重要的影响。</w:t>
      </w:r>
    </w:p>
    <w:p>
      <w:pPr>
        <w:ind w:firstLine="480"/>
      </w:pPr>
      <w:r>
        <w:rPr>
          <w:rFonts w:hint="eastAsia"/>
        </w:rPr>
        <w:t>针对此次项目的特殊性，我方会严格根据国家有关保密法律体现的要求，采取有效的保密措施，严防泄密。</w:t>
      </w:r>
    </w:p>
    <w:p>
      <w:pPr>
        <w:ind w:firstLine="480"/>
      </w:pPr>
      <w:r>
        <w:rPr>
          <w:rFonts w:hint="eastAsia"/>
        </w:rPr>
        <w:t>建议如下：</w:t>
      </w:r>
    </w:p>
    <w:p>
      <w:pPr>
        <w:ind w:firstLine="480"/>
      </w:pPr>
      <w:r>
        <w:rPr>
          <w:rFonts w:hint="eastAsia"/>
        </w:rPr>
        <w:t>1、类似工程项目的实施，要切实结合系统特点，紧密协调各施工单位，保证工期顺利完成。</w:t>
      </w:r>
    </w:p>
    <w:p>
      <w:pPr>
        <w:ind w:firstLine="480"/>
      </w:pPr>
      <w:r>
        <w:rPr>
          <w:rFonts w:hint="eastAsia"/>
        </w:rPr>
        <w:t>2、要保证系统的安全运行，需要考虑增加不间断电源。</w:t>
      </w:r>
    </w:p>
    <w:p>
      <w:pPr>
        <w:ind w:firstLine="480"/>
      </w:pPr>
      <w:r>
        <w:rPr>
          <w:rFonts w:hint="eastAsia"/>
        </w:rPr>
        <w:t>3、建议业主方尽量避免重建轻管，应尽可能多为将来的运行管理创造条件；</w:t>
      </w:r>
    </w:p>
    <w:p>
      <w:pPr>
        <w:ind w:firstLine="480"/>
      </w:pPr>
      <w:r>
        <w:rPr>
          <w:rFonts w:hint="eastAsia"/>
        </w:rPr>
        <w:t xml:space="preserve">  调整和完善各项管理制度，并切实的执行； </w:t>
      </w:r>
    </w:p>
    <w:p>
      <w:pPr>
        <w:ind w:firstLine="480"/>
      </w:pPr>
      <w:r>
        <w:rPr>
          <w:rFonts w:hint="eastAsia"/>
        </w:rPr>
        <w:t xml:space="preserve">  加强设备日常的维护工作，保证系统的正常运行。</w:t>
      </w:r>
    </w:p>
    <w:p>
      <w:pPr>
        <w:ind w:firstLine="480"/>
      </w:pPr>
      <w:r>
        <w:rPr>
          <w:rFonts w:hint="eastAsia"/>
        </w:rPr>
        <w:t>4、系统运行中应定期对本系统进行日常维护， 对环境做好日常清扫，提高设备的使用寿命。</w:t>
      </w:r>
    </w:p>
    <w:p>
      <w:pPr>
        <w:ind w:firstLine="480"/>
        <w:sectPr>
          <w:pgSz w:w="11906" w:h="16838"/>
          <w:pgMar w:top="1474" w:right="1418" w:bottom="1247" w:left="1418" w:header="850" w:footer="850" w:gutter="170"/>
          <w:cols w:space="425" w:num="1"/>
          <w:docGrid w:linePitch="326" w:charSpace="0"/>
        </w:sectPr>
      </w:pPr>
    </w:p>
    <w:p>
      <w:pPr>
        <w:pStyle w:val="145"/>
        <w:ind w:left="888" w:hanging="888"/>
      </w:pPr>
      <w:bookmarkStart w:id="45" w:name="_Toc533597223"/>
      <w:bookmarkStart w:id="46" w:name="_Toc440377161"/>
      <w:bookmarkStart w:id="47" w:name="_Toc528859680"/>
      <w:bookmarkStart w:id="48" w:name="_Toc522454005"/>
      <w:bookmarkStart w:id="49" w:name="_Toc411586170"/>
      <w:bookmarkStart w:id="50" w:name="_Toc410678919"/>
      <w:bookmarkStart w:id="51" w:name="_Toc409650558"/>
      <w:bookmarkStart w:id="52" w:name="_Toc409631160"/>
      <w:r>
        <w:rPr>
          <w:rFonts w:hint="eastAsia"/>
        </w:rPr>
        <w:t>项目管理机构</w:t>
      </w:r>
      <w:bookmarkEnd w:id="45"/>
      <w:bookmarkEnd w:id="46"/>
      <w:bookmarkEnd w:id="47"/>
      <w:bookmarkEnd w:id="48"/>
      <w:bookmarkEnd w:id="49"/>
      <w:bookmarkEnd w:id="50"/>
      <w:bookmarkEnd w:id="51"/>
      <w:bookmarkEnd w:id="52"/>
    </w:p>
    <w:p>
      <w:pPr>
        <w:pStyle w:val="146"/>
        <w:ind w:firstLine="360"/>
      </w:pPr>
      <w:bookmarkStart w:id="53" w:name="_Toc409061142"/>
      <w:bookmarkStart w:id="54" w:name="_Toc347692655"/>
      <w:bookmarkStart w:id="55" w:name="_Toc403465283"/>
      <w:bookmarkStart w:id="56" w:name="_Toc359796479"/>
      <w:bookmarkStart w:id="57" w:name="_Toc346736306"/>
      <w:bookmarkStart w:id="58" w:name="_Toc528859681"/>
      <w:bookmarkStart w:id="59" w:name="_Toc440377162"/>
      <w:bookmarkStart w:id="60" w:name="_Toc411586171"/>
      <w:bookmarkStart w:id="61" w:name="_Toc410678920"/>
      <w:bookmarkStart w:id="62" w:name="_Toc409650559"/>
      <w:bookmarkStart w:id="63" w:name="_Toc409631161"/>
      <w:r>
        <w:rPr>
          <w:rFonts w:hint="eastAsia"/>
        </w:rPr>
        <w:t>项目组织机构</w:t>
      </w:r>
      <w:bookmarkEnd w:id="53"/>
      <w:bookmarkEnd w:id="54"/>
      <w:bookmarkEnd w:id="55"/>
      <w:bookmarkEnd w:id="56"/>
      <w:bookmarkEnd w:id="57"/>
      <w:r>
        <w:rPr>
          <w:rFonts w:hint="eastAsia"/>
        </w:rPr>
        <w:t>及人员配备</w:t>
      </w:r>
      <w:bookmarkEnd w:id="58"/>
      <w:bookmarkEnd w:id="59"/>
      <w:bookmarkEnd w:id="60"/>
    </w:p>
    <w:p>
      <w:pPr>
        <w:ind w:firstLine="480"/>
      </w:pPr>
      <w:r>
        <w:rPr>
          <w:rFonts w:hint="eastAsia"/>
        </w:rPr>
        <w:t>此项目是一个综合性、协调性工程，为了将该工程建成一个合格工程，我公司将组建一个快捷、高效的项目部，负责该项目的工程实施工作。</w:t>
      </w:r>
    </w:p>
    <w:p>
      <w:pPr>
        <w:ind w:firstLine="480"/>
      </w:pPr>
      <w:r>
        <w:rPr>
          <w:rFonts w:hint="eastAsia"/>
        </w:rPr>
        <w:t>（一）项目管理机构组成表</w:t>
      </w:r>
    </w:p>
    <w:tbl>
      <w:tblPr>
        <w:tblStyle w:val="106"/>
        <w:tblW w:w="9286" w:type="dxa"/>
        <w:tblInd w:w="0" w:type="dxa"/>
        <w:tblLayout w:type="fixed"/>
        <w:tblCellMar>
          <w:top w:w="0" w:type="dxa"/>
          <w:left w:w="108" w:type="dxa"/>
          <w:bottom w:w="0" w:type="dxa"/>
          <w:right w:w="108" w:type="dxa"/>
        </w:tblCellMar>
      </w:tblPr>
      <w:tblGrid>
        <w:gridCol w:w="1383"/>
        <w:gridCol w:w="937"/>
        <w:gridCol w:w="1111"/>
        <w:gridCol w:w="1779"/>
        <w:gridCol w:w="994"/>
        <w:gridCol w:w="2530"/>
        <w:gridCol w:w="552"/>
      </w:tblGrid>
      <w:tr>
        <w:tblPrEx>
          <w:tblLayout w:type="fixed"/>
          <w:tblCellMar>
            <w:top w:w="0" w:type="dxa"/>
            <w:left w:w="108" w:type="dxa"/>
            <w:bottom w:w="0" w:type="dxa"/>
            <w:right w:w="108" w:type="dxa"/>
          </w:tblCellMar>
        </w:tblPrEx>
        <w:trPr>
          <w:trHeight w:val="312" w:hRule="atLeast"/>
        </w:trPr>
        <w:tc>
          <w:tcPr>
            <w:tcW w:w="1383"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b/>
                <w:bCs/>
                <w:color w:val="000000"/>
                <w:kern w:val="0"/>
                <w:szCs w:val="24"/>
              </w:rPr>
            </w:pPr>
            <w:r>
              <w:rPr>
                <w:rFonts w:hint="eastAsia" w:ascii="宋体" w:hAnsi="宋体" w:cs="宋体"/>
                <w:b/>
                <w:bCs/>
                <w:color w:val="000000"/>
                <w:kern w:val="0"/>
                <w:szCs w:val="24"/>
              </w:rPr>
              <w:t>职务</w:t>
            </w:r>
          </w:p>
        </w:tc>
        <w:tc>
          <w:tcPr>
            <w:tcW w:w="937"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b/>
                <w:bCs/>
                <w:color w:val="000000"/>
                <w:kern w:val="0"/>
                <w:szCs w:val="24"/>
              </w:rPr>
            </w:pPr>
            <w:r>
              <w:rPr>
                <w:rFonts w:hint="eastAsia" w:ascii="宋体" w:hAnsi="宋体" w:cs="宋体"/>
                <w:b/>
                <w:bCs/>
                <w:color w:val="000000"/>
                <w:kern w:val="0"/>
                <w:szCs w:val="24"/>
              </w:rPr>
              <w:t>姓名</w:t>
            </w:r>
          </w:p>
        </w:tc>
        <w:tc>
          <w:tcPr>
            <w:tcW w:w="1111"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b/>
                <w:bCs/>
                <w:color w:val="000000"/>
                <w:kern w:val="0"/>
                <w:szCs w:val="24"/>
              </w:rPr>
            </w:pPr>
            <w:r>
              <w:rPr>
                <w:rFonts w:hint="eastAsia" w:ascii="宋体" w:hAnsi="宋体" w:cs="宋体"/>
                <w:b/>
                <w:bCs/>
                <w:color w:val="000000"/>
                <w:kern w:val="0"/>
                <w:szCs w:val="24"/>
              </w:rPr>
              <w:t>职称</w:t>
            </w:r>
          </w:p>
        </w:tc>
        <w:tc>
          <w:tcPr>
            <w:tcW w:w="5303" w:type="dxa"/>
            <w:gridSpan w:val="3"/>
            <w:tcBorders>
              <w:top w:val="single" w:color="auto" w:sz="4" w:space="0"/>
              <w:left w:val="nil"/>
              <w:bottom w:val="single" w:color="auto" w:sz="4" w:space="0"/>
              <w:right w:val="single" w:color="auto" w:sz="4" w:space="0"/>
            </w:tcBorders>
            <w:shd w:val="clear" w:color="auto" w:fill="auto"/>
            <w:vAlign w:val="center"/>
          </w:tcPr>
          <w:p>
            <w:pPr>
              <w:widowControl/>
              <w:spacing w:line="240" w:lineRule="auto"/>
              <w:ind w:firstLine="198" w:firstLineChars="82"/>
              <w:jc w:val="center"/>
              <w:rPr>
                <w:rFonts w:ascii="宋体" w:hAnsi="宋体" w:cs="宋体"/>
                <w:b/>
                <w:bCs/>
                <w:color w:val="000000"/>
                <w:kern w:val="0"/>
                <w:szCs w:val="24"/>
              </w:rPr>
            </w:pPr>
            <w:r>
              <w:rPr>
                <w:rFonts w:hint="eastAsia" w:ascii="宋体" w:hAnsi="宋体" w:cs="宋体"/>
                <w:b/>
                <w:bCs/>
                <w:color w:val="000000"/>
                <w:kern w:val="0"/>
                <w:szCs w:val="24"/>
              </w:rPr>
              <w:t>执业或职业资格证明</w:t>
            </w:r>
          </w:p>
        </w:tc>
        <w:tc>
          <w:tcPr>
            <w:tcW w:w="552" w:type="dxa"/>
            <w:vMerge w:val="restart"/>
            <w:tcBorders>
              <w:top w:val="single" w:color="auto" w:sz="4" w:space="0"/>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b/>
                <w:bCs/>
                <w:color w:val="000000"/>
                <w:kern w:val="0"/>
                <w:szCs w:val="24"/>
              </w:rPr>
            </w:pPr>
            <w:r>
              <w:rPr>
                <w:rFonts w:hint="eastAsia" w:ascii="宋体" w:hAnsi="宋体" w:cs="宋体"/>
                <w:b/>
                <w:bCs/>
                <w:color w:val="000000"/>
                <w:kern w:val="0"/>
                <w:szCs w:val="24"/>
              </w:rPr>
              <w:t>备注</w:t>
            </w:r>
          </w:p>
        </w:tc>
      </w:tr>
      <w:tr>
        <w:tblPrEx>
          <w:tblLayout w:type="fixed"/>
          <w:tblCellMar>
            <w:top w:w="0" w:type="dxa"/>
            <w:left w:w="108" w:type="dxa"/>
            <w:bottom w:w="0" w:type="dxa"/>
            <w:right w:w="108" w:type="dxa"/>
          </w:tblCellMar>
        </w:tblPrEx>
        <w:trPr>
          <w:trHeight w:val="312" w:hRule="atLeast"/>
        </w:trPr>
        <w:tc>
          <w:tcPr>
            <w:tcW w:w="1383"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482"/>
              <w:jc w:val="left"/>
              <w:rPr>
                <w:rFonts w:ascii="宋体" w:hAnsi="宋体" w:cs="宋体"/>
                <w:b/>
                <w:bCs/>
                <w:color w:val="000000"/>
                <w:kern w:val="0"/>
                <w:szCs w:val="24"/>
              </w:rPr>
            </w:pPr>
          </w:p>
        </w:tc>
        <w:tc>
          <w:tcPr>
            <w:tcW w:w="937"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482"/>
              <w:jc w:val="left"/>
              <w:rPr>
                <w:rFonts w:ascii="宋体" w:hAnsi="宋体" w:cs="宋体"/>
                <w:b/>
                <w:bCs/>
                <w:color w:val="000000"/>
                <w:kern w:val="0"/>
                <w:szCs w:val="24"/>
              </w:rPr>
            </w:pPr>
          </w:p>
        </w:tc>
        <w:tc>
          <w:tcPr>
            <w:tcW w:w="1111"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482"/>
              <w:jc w:val="left"/>
              <w:rPr>
                <w:rFonts w:ascii="宋体" w:hAnsi="宋体" w:cs="宋体"/>
                <w:b/>
                <w:bCs/>
                <w:color w:val="000000"/>
                <w:kern w:val="0"/>
                <w:szCs w:val="24"/>
              </w:rPr>
            </w:pP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b/>
                <w:bCs/>
                <w:color w:val="000000"/>
                <w:kern w:val="0"/>
                <w:szCs w:val="24"/>
              </w:rPr>
            </w:pPr>
            <w:r>
              <w:rPr>
                <w:rFonts w:hint="eastAsia" w:ascii="宋体" w:hAnsi="宋体" w:cs="宋体"/>
                <w:b/>
                <w:bCs/>
                <w:color w:val="000000"/>
                <w:kern w:val="0"/>
                <w:szCs w:val="24"/>
              </w:rPr>
              <w:t>证书名称</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b/>
                <w:bCs/>
                <w:color w:val="000000"/>
                <w:kern w:val="0"/>
                <w:szCs w:val="24"/>
              </w:rPr>
            </w:pPr>
            <w:r>
              <w:rPr>
                <w:rFonts w:hint="eastAsia" w:ascii="宋体" w:hAnsi="宋体" w:cs="宋体"/>
                <w:b/>
                <w:bCs/>
                <w:color w:val="000000"/>
                <w:kern w:val="0"/>
                <w:szCs w:val="24"/>
              </w:rPr>
              <w:t>级别</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b/>
                <w:bCs/>
                <w:color w:val="000000"/>
                <w:kern w:val="0"/>
                <w:szCs w:val="24"/>
              </w:rPr>
            </w:pPr>
            <w:r>
              <w:rPr>
                <w:rFonts w:hint="eastAsia" w:ascii="宋体" w:hAnsi="宋体" w:cs="宋体"/>
                <w:b/>
                <w:bCs/>
                <w:color w:val="000000"/>
                <w:kern w:val="0"/>
                <w:szCs w:val="24"/>
              </w:rPr>
              <w:t>专业</w:t>
            </w:r>
          </w:p>
        </w:tc>
        <w:tc>
          <w:tcPr>
            <w:tcW w:w="552" w:type="dxa"/>
            <w:vMerge w:val="continue"/>
            <w:tcBorders>
              <w:top w:val="single" w:color="auto" w:sz="4" w:space="0"/>
              <w:left w:val="single" w:color="auto" w:sz="4" w:space="0"/>
              <w:bottom w:val="single" w:color="auto" w:sz="4" w:space="0"/>
              <w:right w:val="single" w:color="auto" w:sz="4" w:space="0"/>
            </w:tcBorders>
            <w:vAlign w:val="center"/>
          </w:tcPr>
          <w:p>
            <w:pPr>
              <w:widowControl/>
              <w:spacing w:line="240" w:lineRule="auto"/>
              <w:ind w:firstLine="482"/>
              <w:jc w:val="center"/>
              <w:rPr>
                <w:rFonts w:ascii="宋体" w:hAnsi="宋体" w:cs="宋体"/>
                <w:b/>
                <w:bCs/>
                <w:color w:val="000000"/>
                <w:kern w:val="0"/>
                <w:szCs w:val="24"/>
              </w:rPr>
            </w:pPr>
          </w:p>
        </w:tc>
      </w:tr>
      <w:tr>
        <w:tblPrEx>
          <w:tblLayout w:type="fixed"/>
          <w:tblCellMar>
            <w:top w:w="0" w:type="dxa"/>
            <w:left w:w="108" w:type="dxa"/>
            <w:bottom w:w="0" w:type="dxa"/>
            <w:right w:w="108" w:type="dxa"/>
          </w:tblCellMar>
        </w:tblPrEx>
        <w:trPr>
          <w:trHeight w:val="624"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项目经理</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周高轩</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助理工程师</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高级项目经理</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高级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应用电子技术</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624"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项目经理（</w:t>
            </w:r>
            <w:r>
              <w:rPr>
                <w:rFonts w:hint="eastAsia"/>
              </w:rPr>
              <w:t>技术负责人</w:t>
            </w:r>
            <w:r>
              <w:rPr>
                <w:rFonts w:hint="eastAsia" w:ascii="宋体" w:hAnsi="宋体" w:cs="宋体"/>
                <w:color w:val="000000"/>
                <w:kern w:val="0"/>
                <w:szCs w:val="24"/>
              </w:rPr>
              <w:t>）</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邵高杰</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助理工程师</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高级项目经理</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高级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自动化</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624"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现场负责人</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郭海青</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助理工程师</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项目经理</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中级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计算机科学与技术</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312"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工程师1</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张涛</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工程师</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HCIE存储、Linux原厂认证工程师</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高级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计算机科学与技术</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312"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工程师2</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马俊波</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工程师</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大数据工程师</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高级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rPr>
              <w:t>计算机应用（网络方向）</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312"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工程师3</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邵高杰</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工程师</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HCIE网络</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高级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信息管理与信息系统</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312"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资料员</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魏琪涛</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技术员</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资料员</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初级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通信工程</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312"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材料员</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范雪丽</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技术员</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材料员</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初级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计算机科学与技术</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312"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安全员</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赵阳鹏</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技术员</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安全员</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初级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图形图像制作</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312"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劳务员</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王海超</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技术员</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劳务员</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初级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计算机科学与技术</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312"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施工员</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何晓明</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技术员</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施工员</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初级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信息与计算科学</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312"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质量员</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黄舟</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技术员</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质量员</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初级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计算机与信息管理</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624"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实施组长1</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郭海青</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助理工程师</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项目经理</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中级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电子工程</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624"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实施组长2</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黄舟</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助理工程师</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项目经理</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中级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计算机与信息管理</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r>
        <w:tblPrEx>
          <w:tblLayout w:type="fixed"/>
          <w:tblCellMar>
            <w:top w:w="0" w:type="dxa"/>
            <w:left w:w="108" w:type="dxa"/>
            <w:bottom w:w="0" w:type="dxa"/>
            <w:right w:w="108" w:type="dxa"/>
          </w:tblCellMar>
        </w:tblPrEx>
        <w:trPr>
          <w:trHeight w:val="624" w:hRule="atLeast"/>
        </w:trPr>
        <w:tc>
          <w:tcPr>
            <w:tcW w:w="1383" w:type="dxa"/>
            <w:tcBorders>
              <w:top w:val="nil"/>
              <w:left w:val="single" w:color="auto" w:sz="4" w:space="0"/>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实施组长3</w:t>
            </w:r>
          </w:p>
        </w:tc>
        <w:tc>
          <w:tcPr>
            <w:tcW w:w="937"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王海超</w:t>
            </w:r>
          </w:p>
        </w:tc>
        <w:tc>
          <w:tcPr>
            <w:tcW w:w="1111"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助理工程师</w:t>
            </w:r>
          </w:p>
        </w:tc>
        <w:tc>
          <w:tcPr>
            <w:tcW w:w="1779"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项目经理</w:t>
            </w:r>
          </w:p>
        </w:tc>
        <w:tc>
          <w:tcPr>
            <w:tcW w:w="994"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中级</w:t>
            </w:r>
          </w:p>
        </w:tc>
        <w:tc>
          <w:tcPr>
            <w:tcW w:w="2530"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计算机科学与技术</w:t>
            </w:r>
          </w:p>
        </w:tc>
        <w:tc>
          <w:tcPr>
            <w:tcW w:w="552" w:type="dxa"/>
            <w:tcBorders>
              <w:top w:val="nil"/>
              <w:left w:val="nil"/>
              <w:bottom w:val="single" w:color="auto" w:sz="4" w:space="0"/>
              <w:right w:val="single" w:color="auto" w:sz="4" w:space="0"/>
            </w:tcBorders>
            <w:shd w:val="clear" w:color="auto" w:fill="auto"/>
            <w:vAlign w:val="center"/>
          </w:tcPr>
          <w:p>
            <w:pPr>
              <w:widowControl/>
              <w:spacing w:line="240" w:lineRule="auto"/>
              <w:ind w:firstLine="0" w:firstLineChars="0"/>
              <w:jc w:val="center"/>
              <w:rPr>
                <w:rFonts w:ascii="宋体" w:hAnsi="宋体" w:cs="宋体"/>
                <w:color w:val="000000"/>
                <w:kern w:val="0"/>
                <w:szCs w:val="24"/>
              </w:rPr>
            </w:pPr>
            <w:r>
              <w:rPr>
                <w:rFonts w:hint="eastAsia" w:ascii="宋体" w:hAnsi="宋体" w:cs="宋体"/>
                <w:color w:val="000000"/>
                <w:kern w:val="0"/>
                <w:szCs w:val="24"/>
              </w:rPr>
              <w:t>无</w:t>
            </w:r>
          </w:p>
        </w:tc>
      </w:tr>
    </w:tbl>
    <w:p>
      <w:pPr>
        <w:ind w:firstLine="480"/>
      </w:pPr>
    </w:p>
    <w:p>
      <w:pPr>
        <w:pStyle w:val="146"/>
        <w:ind w:firstLine="360"/>
      </w:pPr>
      <w:bookmarkStart w:id="64" w:name="_Toc440377163"/>
      <w:bookmarkStart w:id="65" w:name="_Toc528859682"/>
      <w:r>
        <w:rPr>
          <w:rFonts w:hint="eastAsia"/>
        </w:rPr>
        <w:t>本工程投标方工地组织结构及工地组织结构与总部间的关系</w:t>
      </w:r>
      <w:bookmarkEnd w:id="64"/>
      <w:bookmarkEnd w:id="65"/>
    </w:p>
    <w:tbl>
      <w:tblPr>
        <w:tblStyle w:val="106"/>
        <w:tblW w:w="9071"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0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3875" w:hRule="atLeast"/>
        </w:trPr>
        <w:tc>
          <w:tcPr>
            <w:tcW w:w="9071" w:type="dxa"/>
            <w:tcBorders>
              <w:top w:val="single" w:color="auto" w:sz="4" w:space="0"/>
              <w:left w:val="single" w:color="auto" w:sz="4" w:space="0"/>
              <w:bottom w:val="single" w:color="auto" w:sz="4" w:space="0"/>
              <w:right w:val="single" w:color="auto" w:sz="4" w:space="0"/>
            </w:tcBorders>
          </w:tcPr>
          <w:p>
            <w:pPr>
              <w:ind w:firstLine="480"/>
            </w:pPr>
            <w:r>
              <w:rPr>
                <w:rFonts w:hint="eastAsia"/>
              </w:rPr>
              <w:t>投标方（盖章）图表：</w:t>
            </w:r>
          </w:p>
          <w:p>
            <w:pPr>
              <w:ind w:firstLine="480"/>
            </w:pPr>
            <w:r>
              <w:object>
                <v:shape id="_x0000_i1025" o:spt="75" type="#_x0000_t75" style="height:193.65pt;width:410.25pt;" o:ole="t" filled="f" o:preferrelative="t" stroked="f" coordsize="21600,21600">
                  <v:path/>
                  <v:fill on="f" focussize="0,0"/>
                  <v:stroke on="f" joinstyle="miter"/>
                  <v:imagedata r:id="rId11" o:title=""/>
                  <o:lock v:ext="edit" aspectratio="t"/>
                  <w10:wrap type="none"/>
                  <w10:anchorlock/>
                </v:shape>
                <o:OLEObject Type="Embed" ProgID="Visio.Drawing.11" ShapeID="_x0000_i1025" DrawAspect="Content" ObjectID="_1468075725" r:id="rId10">
                  <o:LockedField>false</o:LockedField>
                </o:OLEObject>
              </w:objec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5288" w:hRule="atLeast"/>
        </w:trPr>
        <w:tc>
          <w:tcPr>
            <w:tcW w:w="9071" w:type="dxa"/>
            <w:tcBorders>
              <w:top w:val="single" w:color="auto" w:sz="4" w:space="0"/>
              <w:left w:val="single" w:color="auto" w:sz="4" w:space="0"/>
              <w:bottom w:val="single" w:color="auto" w:sz="4" w:space="0"/>
              <w:right w:val="single" w:color="auto" w:sz="4" w:space="0"/>
            </w:tcBorders>
          </w:tcPr>
          <w:p>
            <w:pPr>
              <w:ind w:firstLine="480"/>
            </w:pPr>
            <w:r>
              <w:rPr>
                <w:rFonts w:hint="eastAsia"/>
              </w:rPr>
              <w:t>说明：</w:t>
            </w:r>
          </w:p>
          <w:p>
            <w:pPr>
              <w:ind w:firstLine="480"/>
            </w:pPr>
            <w:r>
              <w:rPr>
                <w:rFonts w:hint="eastAsia"/>
              </w:rPr>
              <w:t>项目组织人员构成：</w:t>
            </w:r>
          </w:p>
          <w:p>
            <w:pPr>
              <w:ind w:firstLine="480"/>
            </w:pPr>
            <w:r>
              <w:rPr>
                <w:rFonts w:hint="eastAsia"/>
              </w:rPr>
              <w:t>项目经理：周高轩</w:t>
            </w:r>
          </w:p>
          <w:p>
            <w:pPr>
              <w:ind w:firstLine="480"/>
            </w:pPr>
            <w:r>
              <w:rPr>
                <w:rFonts w:hint="eastAsia"/>
              </w:rPr>
              <w:t>项目经理（技术负责人）：邵高杰</w:t>
            </w:r>
          </w:p>
          <w:p>
            <w:pPr>
              <w:ind w:firstLine="480"/>
            </w:pPr>
            <w:r>
              <w:rPr>
                <w:rFonts w:hint="eastAsia"/>
              </w:rPr>
              <w:t>项目实施组分三个工程实施小组</w:t>
            </w:r>
          </w:p>
          <w:p>
            <w:pPr>
              <w:ind w:firstLine="480"/>
            </w:pPr>
            <w:r>
              <w:rPr>
                <w:rFonts w:hint="eastAsia"/>
              </w:rPr>
              <w:t>工程实施小组组长：郭海青、黄舟、王海超</w:t>
            </w:r>
          </w:p>
          <w:p>
            <w:pPr>
              <w:ind w:firstLine="480"/>
            </w:pPr>
            <w:r>
              <w:rPr>
                <w:rFonts w:hint="eastAsia"/>
              </w:rPr>
              <w:t>质量保证小组：黄舟</w:t>
            </w:r>
          </w:p>
          <w:p>
            <w:pPr>
              <w:ind w:firstLine="480"/>
            </w:pPr>
            <w:r>
              <w:rPr>
                <w:rFonts w:hint="eastAsia"/>
              </w:rPr>
              <w:t>商务小组主要成员：赵玥、胡艳玲</w:t>
            </w:r>
          </w:p>
          <w:p>
            <w:pPr>
              <w:ind w:firstLine="480"/>
            </w:pPr>
            <w:r>
              <w:rPr>
                <w:rFonts w:hint="eastAsia"/>
              </w:rPr>
              <w:t>安全及后勤保障小组：景文、陈功友</w:t>
            </w:r>
          </w:p>
          <w:p>
            <w:pPr>
              <w:ind w:firstLine="480"/>
            </w:pPr>
            <w:r>
              <w:rPr>
                <w:rFonts w:hint="eastAsia"/>
              </w:rPr>
              <w:t>客户服务与培训中心：范雪丽</w:t>
            </w:r>
          </w:p>
        </w:tc>
      </w:tr>
    </w:tbl>
    <w:p>
      <w:pPr>
        <w:ind w:firstLine="480"/>
      </w:pPr>
      <w:r>
        <w:rPr>
          <w:rFonts w:hint="eastAsia"/>
        </w:rPr>
        <w:t>项目经理职责：</w:t>
      </w:r>
    </w:p>
    <w:p>
      <w:pPr>
        <w:ind w:firstLine="480"/>
      </w:pPr>
      <w:r>
        <w:rPr>
          <w:rFonts w:hint="eastAsia"/>
        </w:rPr>
        <w:t>对整个项目负责，负责项目实施小组的进度、过程、质量控制，审核项目实施方案及施工预算。</w:t>
      </w:r>
    </w:p>
    <w:p>
      <w:pPr>
        <w:ind w:firstLine="480"/>
      </w:pPr>
      <w:r>
        <w:rPr>
          <w:rFonts w:hint="eastAsia"/>
        </w:rPr>
        <w:t>整个系统的具体实施，同时与相关的项目单位和设备原厂商接口；</w:t>
      </w:r>
    </w:p>
    <w:p>
      <w:pPr>
        <w:ind w:firstLine="480"/>
      </w:pPr>
      <w:r>
        <w:rPr>
          <w:rFonts w:hint="eastAsia"/>
        </w:rPr>
        <w:t>确保产品和服务的质量；</w:t>
      </w:r>
    </w:p>
    <w:p>
      <w:pPr>
        <w:ind w:firstLine="480"/>
      </w:pPr>
      <w:r>
        <w:rPr>
          <w:rFonts w:hint="eastAsia"/>
        </w:rPr>
        <w:t>按计划、准时完成工程交付；</w:t>
      </w:r>
    </w:p>
    <w:p>
      <w:pPr>
        <w:ind w:firstLine="480"/>
      </w:pPr>
      <w:r>
        <w:rPr>
          <w:rFonts w:hint="eastAsia"/>
        </w:rPr>
        <w:t>对所拥有的资源进行精心计划和管理以确保项目的成功实施。</w:t>
      </w:r>
    </w:p>
    <w:p>
      <w:pPr>
        <w:ind w:firstLine="480"/>
      </w:pPr>
      <w:r>
        <w:rPr>
          <w:rFonts w:hint="eastAsia"/>
        </w:rPr>
        <w:t>项目经理（技术负责人）</w:t>
      </w:r>
    </w:p>
    <w:p>
      <w:pPr>
        <w:ind w:firstLine="480"/>
      </w:pPr>
      <w:r>
        <w:rPr>
          <w:rFonts w:hint="eastAsia"/>
        </w:rPr>
        <w:t>主要任务和责任</w:t>
      </w:r>
    </w:p>
    <w:p>
      <w:pPr>
        <w:ind w:firstLine="480"/>
      </w:pPr>
      <w:r>
        <w:rPr>
          <w:rFonts w:hint="eastAsia"/>
        </w:rPr>
        <w:t>在整个项目实施过程中负责系统集成技术架构的制定，负责项目实施的安装、调试的和验收制订技术方案和技术交底。</w:t>
      </w:r>
    </w:p>
    <w:p>
      <w:pPr>
        <w:ind w:firstLine="480"/>
      </w:pPr>
      <w:r>
        <w:rPr>
          <w:rFonts w:hint="eastAsia"/>
        </w:rPr>
        <w:t>在整个项目实施过程中负责工程实施过程中的技术支持工作，如难点问题的研究和实现，同时负责对用户后续系统级等提供技术咨询服务。</w:t>
      </w:r>
    </w:p>
    <w:p>
      <w:pPr>
        <w:ind w:firstLine="480"/>
      </w:pPr>
      <w:r>
        <w:rPr>
          <w:rFonts w:hint="eastAsia"/>
        </w:rPr>
        <w:t>项目实施小组</w:t>
      </w:r>
    </w:p>
    <w:p>
      <w:pPr>
        <w:ind w:firstLine="480"/>
      </w:pPr>
      <w:r>
        <w:rPr>
          <w:rFonts w:hint="eastAsia"/>
        </w:rPr>
        <w:t>本项目由3个项目实施小组组成，每个小组由信息产业部认定的项目经理承担该项目小组组长，每个项目小组工程技术人员不少于5人。</w:t>
      </w:r>
    </w:p>
    <w:p>
      <w:pPr>
        <w:ind w:firstLine="480"/>
      </w:pPr>
      <w:r>
        <w:rPr>
          <w:rFonts w:hint="eastAsia"/>
        </w:rPr>
        <w:t>质量保证小组：负责项目实施质量管理方面的日常事务，对项目的计划、进度、质量进行监督和控制。与各组质量管理部门接口并处理有关事务。策划本项目组内部的质量培训。</w:t>
      </w:r>
    </w:p>
    <w:p>
      <w:pPr>
        <w:ind w:firstLine="480"/>
      </w:pPr>
      <w:r>
        <w:rPr>
          <w:rFonts w:hint="eastAsia"/>
        </w:rPr>
        <w:t>各实施小组：安装项目所需的设备，并做调试和系统验收测试。</w:t>
      </w:r>
    </w:p>
    <w:p>
      <w:pPr>
        <w:ind w:firstLine="480"/>
      </w:pPr>
      <w:r>
        <w:rPr>
          <w:rFonts w:hint="eastAsia"/>
        </w:rPr>
        <w:t>商务小组:</w:t>
      </w:r>
    </w:p>
    <w:p>
      <w:pPr>
        <w:ind w:firstLine="480"/>
      </w:pPr>
      <w:r>
        <w:rPr>
          <w:rFonts w:hint="eastAsia"/>
        </w:rPr>
        <w:t>实施项目所有与商务有关的行为，包括采购合同、采购和检验、物资的存贮和运送、工程资金的管理和审计等。</w:t>
      </w:r>
    </w:p>
    <w:p>
      <w:pPr>
        <w:ind w:firstLine="480"/>
      </w:pPr>
      <w:r>
        <w:rPr>
          <w:rFonts w:hint="eastAsia"/>
        </w:rPr>
        <w:t>客户服务和培训小组</w:t>
      </w:r>
    </w:p>
    <w:p>
      <w:pPr>
        <w:ind w:firstLine="480"/>
      </w:pPr>
      <w:r>
        <w:rPr>
          <w:rFonts w:hint="eastAsia"/>
        </w:rPr>
        <w:t>组长的主要任务和责任如下：</w:t>
      </w:r>
    </w:p>
    <w:p>
      <w:pPr>
        <w:ind w:firstLine="480"/>
      </w:pPr>
      <w:r>
        <w:rPr>
          <w:rFonts w:hint="eastAsia"/>
        </w:rPr>
        <w:t>负责提供与项目相关的产品培训和维护技术支持服务；</w:t>
      </w:r>
    </w:p>
    <w:p>
      <w:pPr>
        <w:ind w:firstLine="480"/>
      </w:pPr>
      <w:r>
        <w:rPr>
          <w:rFonts w:hint="eastAsia"/>
        </w:rPr>
        <w:t>按计划、准时、准确提供服务；</w:t>
      </w:r>
    </w:p>
    <w:p>
      <w:pPr>
        <w:ind w:firstLine="480"/>
      </w:pPr>
      <w:r>
        <w:rPr>
          <w:rFonts w:hint="eastAsia"/>
        </w:rPr>
        <w:t>对所拥有的资源进行精心计划和管理，以确保服务的成功实施。</w:t>
      </w:r>
    </w:p>
    <w:p>
      <w:pPr>
        <w:ind w:firstLine="480"/>
      </w:pPr>
      <w:r>
        <w:rPr>
          <w:rFonts w:hint="eastAsia"/>
        </w:rPr>
        <w:t>小组的主要任务和责任如下：</w:t>
      </w:r>
    </w:p>
    <w:p>
      <w:pPr>
        <w:ind w:firstLine="480"/>
      </w:pPr>
      <w:r>
        <w:rPr>
          <w:rFonts w:hint="eastAsia"/>
        </w:rPr>
        <w:t>负责提供售后的服务与支持的执行，内容包括：设备的维修与更换、系统配置高速与升级、现场技术服务、热线电话技术服务和远程电话拨入技术服务。</w:t>
      </w:r>
    </w:p>
    <w:p>
      <w:pPr>
        <w:ind w:firstLine="480"/>
      </w:pPr>
      <w:r>
        <w:rPr>
          <w:rFonts w:hint="eastAsia"/>
        </w:rPr>
        <w:t>负责对客户联系方式进行维护、客户问题进行跟踪和反馈。对内负责客户服务记录的整理和归档。</w:t>
      </w:r>
    </w:p>
    <w:p>
      <w:pPr>
        <w:ind w:firstLine="480"/>
      </w:pPr>
      <w:r>
        <w:rPr>
          <w:rFonts w:hint="eastAsia"/>
        </w:rPr>
        <w:t>负责整个项目过程中培训的具体实施和执行，并继续为用户热线回答应用系统使用过程中的相关问题。</w:t>
      </w:r>
    </w:p>
    <w:p>
      <w:pPr>
        <w:ind w:firstLine="480"/>
      </w:pPr>
      <w:r>
        <w:rPr>
          <w:rFonts w:hint="eastAsia"/>
        </w:rPr>
        <w:t>协调及后勤保障小组</w:t>
      </w:r>
    </w:p>
    <w:p>
      <w:pPr>
        <w:ind w:firstLine="480"/>
      </w:pPr>
      <w:r>
        <w:rPr>
          <w:rFonts w:hint="eastAsia"/>
        </w:rPr>
        <w:t>协调及后勤保障小组是在组长的领导下，由多名有经验的商务的后勤人员构成。</w:t>
      </w:r>
    </w:p>
    <w:p>
      <w:pPr>
        <w:ind w:firstLine="480"/>
      </w:pPr>
      <w:r>
        <w:rPr>
          <w:rFonts w:hint="eastAsia"/>
        </w:rPr>
        <w:t>组长的主要任务和责任</w:t>
      </w:r>
    </w:p>
    <w:p>
      <w:pPr>
        <w:ind w:firstLine="480"/>
      </w:pPr>
      <w:r>
        <w:rPr>
          <w:rFonts w:hint="eastAsia"/>
        </w:rPr>
        <w:t>在整个项目实施过程中全盘统筹协调和后勤保障工作，使组员能够有效地完成与用户协调，与软件和硬件设备提供商协调，提供各项工程后勤保障等项服务。</w:t>
      </w:r>
    </w:p>
    <w:p>
      <w:pPr>
        <w:ind w:firstLine="480"/>
      </w:pPr>
      <w:r>
        <w:rPr>
          <w:rFonts w:hint="eastAsia"/>
        </w:rPr>
        <w:t>小组的主要任务和责任</w:t>
      </w:r>
    </w:p>
    <w:p>
      <w:pPr>
        <w:ind w:firstLine="480"/>
      </w:pPr>
      <w:r>
        <w:rPr>
          <w:rFonts w:hint="eastAsia"/>
        </w:rPr>
        <w:t>在整个项目实施过程中负责与用户协调，与软件和硬件设备提供商协调，提供各项工程后勤保障服务。</w:t>
      </w:r>
    </w:p>
    <w:p>
      <w:pPr>
        <w:ind w:firstLine="480"/>
      </w:pPr>
      <w:r>
        <w:t>公司本部对施工现场的保障作用</w:t>
      </w:r>
    </w:p>
    <w:p>
      <w:pPr>
        <w:ind w:firstLine="480"/>
      </w:pPr>
      <w:r>
        <w:t>为确保工程按期顺利完工，公司各相关</w:t>
      </w:r>
      <w:r>
        <w:rPr>
          <w:rFonts w:hint="eastAsia"/>
        </w:rPr>
        <w:t>部门</w:t>
      </w:r>
      <w:r>
        <w:t>作为企业的专业化管理部门，负责向项目经理提供专业指导和服务。各</w:t>
      </w:r>
      <w:r>
        <w:rPr>
          <w:rFonts w:hint="eastAsia"/>
        </w:rPr>
        <w:t>部门</w:t>
      </w:r>
      <w:r>
        <w:t>要经常保持与施工一线的联系，对有关工程信息要及时反馈到施工一线，并及时与建设单位保持联系，协调好各方关系；对施工一线反映的问题要做出快速反映，及时解决。</w:t>
      </w:r>
    </w:p>
    <w:p>
      <w:pPr>
        <w:ind w:firstLine="480"/>
      </w:pPr>
      <w:r>
        <w:t>现场全体人员由项目</w:t>
      </w:r>
      <w:r>
        <w:rPr>
          <w:rFonts w:hint="eastAsia"/>
        </w:rPr>
        <w:t>部</w:t>
      </w:r>
      <w:r>
        <w:t>经理统一调度。</w:t>
      </w:r>
    </w:p>
    <w:p>
      <w:pPr>
        <w:pStyle w:val="146"/>
        <w:ind w:firstLine="360"/>
      </w:pPr>
      <w:bookmarkStart w:id="66" w:name="_Toc346736308"/>
      <w:bookmarkStart w:id="67" w:name="_Toc347692657"/>
      <w:bookmarkStart w:id="68" w:name="_Toc359796481"/>
      <w:bookmarkStart w:id="69" w:name="_Toc403465285"/>
      <w:bookmarkStart w:id="70" w:name="_Toc409061144"/>
      <w:bookmarkStart w:id="71" w:name="_Toc411586172"/>
      <w:bookmarkStart w:id="72" w:name="_Toc440377164"/>
      <w:bookmarkStart w:id="73" w:name="_Toc528859683"/>
      <w:r>
        <w:rPr>
          <w:rFonts w:hint="eastAsia"/>
        </w:rPr>
        <w:t>施工人数</w:t>
      </w:r>
      <w:bookmarkEnd w:id="66"/>
      <w:bookmarkEnd w:id="67"/>
      <w:bookmarkEnd w:id="68"/>
      <w:bookmarkEnd w:id="69"/>
      <w:bookmarkEnd w:id="70"/>
      <w:bookmarkEnd w:id="71"/>
      <w:bookmarkEnd w:id="72"/>
      <w:bookmarkEnd w:id="73"/>
    </w:p>
    <w:p>
      <w:pPr>
        <w:ind w:firstLine="480"/>
      </w:pPr>
      <w:r>
        <w:rPr>
          <w:rFonts w:hint="eastAsia"/>
        </w:rPr>
        <w:t>按施工进度逐步投入或减少施工人数，最少拟投入30人。</w:t>
      </w:r>
    </w:p>
    <w:p>
      <w:pPr>
        <w:pStyle w:val="146"/>
        <w:ind w:firstLine="360"/>
      </w:pPr>
      <w:bookmarkStart w:id="74" w:name="_Toc440377165"/>
      <w:bookmarkStart w:id="75" w:name="_Toc528859684"/>
      <w:r>
        <w:rPr>
          <w:rFonts w:hint="eastAsia"/>
        </w:rPr>
        <w:t>计划用于本工程的施工检测设备</w:t>
      </w:r>
      <w:bookmarkEnd w:id="74"/>
      <w:bookmarkEnd w:id="75"/>
    </w:p>
    <w:tbl>
      <w:tblPr>
        <w:tblStyle w:val="106"/>
        <w:tblW w:w="8123" w:type="dxa"/>
        <w:jc w:val="center"/>
        <w:tblInd w:w="0" w:type="dxa"/>
        <w:tblLayout w:type="fixed"/>
        <w:tblCellMar>
          <w:top w:w="0" w:type="dxa"/>
          <w:left w:w="108" w:type="dxa"/>
          <w:bottom w:w="0" w:type="dxa"/>
          <w:right w:w="108" w:type="dxa"/>
        </w:tblCellMar>
      </w:tblPr>
      <w:tblGrid>
        <w:gridCol w:w="605"/>
        <w:gridCol w:w="1745"/>
        <w:gridCol w:w="1090"/>
        <w:gridCol w:w="1696"/>
        <w:gridCol w:w="971"/>
        <w:gridCol w:w="733"/>
        <w:gridCol w:w="1283"/>
      </w:tblGrid>
      <w:tr>
        <w:tblPrEx>
          <w:tblLayout w:type="fixed"/>
          <w:tblCellMar>
            <w:top w:w="0" w:type="dxa"/>
            <w:left w:w="108" w:type="dxa"/>
            <w:bottom w:w="0" w:type="dxa"/>
            <w:right w:w="108" w:type="dxa"/>
          </w:tblCellMar>
        </w:tblPrEx>
        <w:trPr>
          <w:trHeight w:val="870" w:hRule="atLeast"/>
          <w:jc w:val="center"/>
        </w:trPr>
        <w:tc>
          <w:tcPr>
            <w:tcW w:w="605" w:type="dxa"/>
            <w:tcBorders>
              <w:top w:val="single" w:color="auto" w:sz="4" w:space="0"/>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序号</w:t>
            </w:r>
          </w:p>
        </w:tc>
        <w:tc>
          <w:tcPr>
            <w:tcW w:w="1745" w:type="dxa"/>
            <w:tcBorders>
              <w:top w:val="single" w:color="auto" w:sz="4" w:space="0"/>
              <w:left w:val="nil"/>
              <w:bottom w:val="single" w:color="auto" w:sz="4" w:space="0"/>
              <w:right w:val="single" w:color="auto" w:sz="4" w:space="0"/>
            </w:tcBorders>
            <w:shd w:val="clear" w:color="auto" w:fill="auto"/>
            <w:vAlign w:val="center"/>
          </w:tcPr>
          <w:p>
            <w:pPr>
              <w:ind w:firstLine="0" w:firstLineChars="0"/>
              <w:jc w:val="center"/>
            </w:pPr>
            <w:r>
              <w:rPr>
                <w:rFonts w:hint="eastAsia"/>
              </w:rPr>
              <w:t>设备名称</w:t>
            </w:r>
          </w:p>
        </w:tc>
        <w:tc>
          <w:tcPr>
            <w:tcW w:w="1090" w:type="dxa"/>
            <w:tcBorders>
              <w:top w:val="single" w:color="auto" w:sz="4" w:space="0"/>
              <w:left w:val="nil"/>
              <w:bottom w:val="single" w:color="auto" w:sz="4" w:space="0"/>
              <w:right w:val="single" w:color="auto" w:sz="4" w:space="0"/>
            </w:tcBorders>
            <w:shd w:val="clear" w:color="auto" w:fill="auto"/>
            <w:vAlign w:val="center"/>
          </w:tcPr>
          <w:p>
            <w:pPr>
              <w:ind w:firstLine="0" w:firstLineChars="0"/>
              <w:jc w:val="center"/>
            </w:pPr>
            <w:r>
              <w:rPr>
                <w:rFonts w:hint="eastAsia"/>
              </w:rPr>
              <w:t>型号</w:t>
            </w:r>
          </w:p>
        </w:tc>
        <w:tc>
          <w:tcPr>
            <w:tcW w:w="1696" w:type="dxa"/>
            <w:tcBorders>
              <w:top w:val="single" w:color="auto" w:sz="4" w:space="0"/>
              <w:left w:val="nil"/>
              <w:bottom w:val="single" w:color="auto" w:sz="4" w:space="0"/>
              <w:right w:val="single" w:color="auto" w:sz="4" w:space="0"/>
            </w:tcBorders>
            <w:shd w:val="clear" w:color="auto" w:fill="auto"/>
            <w:vAlign w:val="center"/>
          </w:tcPr>
          <w:p>
            <w:pPr>
              <w:ind w:firstLine="0" w:firstLineChars="0"/>
              <w:jc w:val="center"/>
            </w:pPr>
            <w:r>
              <w:rPr>
                <w:rFonts w:hint="eastAsia"/>
              </w:rPr>
              <w:t>制造年份及规定使用年限</w:t>
            </w:r>
          </w:p>
        </w:tc>
        <w:tc>
          <w:tcPr>
            <w:tcW w:w="971" w:type="dxa"/>
            <w:tcBorders>
              <w:top w:val="single" w:color="auto" w:sz="4" w:space="0"/>
              <w:left w:val="nil"/>
              <w:bottom w:val="single" w:color="auto" w:sz="4" w:space="0"/>
              <w:right w:val="single" w:color="auto" w:sz="4" w:space="0"/>
            </w:tcBorders>
            <w:shd w:val="clear" w:color="auto" w:fill="auto"/>
            <w:vAlign w:val="center"/>
          </w:tcPr>
          <w:p>
            <w:pPr>
              <w:ind w:firstLine="0" w:firstLineChars="0"/>
              <w:jc w:val="center"/>
            </w:pPr>
            <w:r>
              <w:rPr>
                <w:rFonts w:hint="eastAsia"/>
              </w:rPr>
              <w:t>已使用年限</w:t>
            </w:r>
          </w:p>
        </w:tc>
        <w:tc>
          <w:tcPr>
            <w:tcW w:w="733" w:type="dxa"/>
            <w:tcBorders>
              <w:top w:val="single" w:color="auto" w:sz="4" w:space="0"/>
              <w:left w:val="nil"/>
              <w:bottom w:val="single" w:color="auto" w:sz="4" w:space="0"/>
              <w:right w:val="single" w:color="auto" w:sz="4" w:space="0"/>
            </w:tcBorders>
            <w:shd w:val="clear" w:color="auto" w:fill="auto"/>
            <w:vAlign w:val="center"/>
          </w:tcPr>
          <w:p>
            <w:pPr>
              <w:ind w:firstLine="0" w:firstLineChars="0"/>
              <w:jc w:val="center"/>
            </w:pPr>
            <w:r>
              <w:rPr>
                <w:rFonts w:hint="eastAsia"/>
              </w:rPr>
              <w:t>数量</w:t>
            </w:r>
          </w:p>
        </w:tc>
        <w:tc>
          <w:tcPr>
            <w:tcW w:w="1283" w:type="dxa"/>
            <w:tcBorders>
              <w:top w:val="single" w:color="auto" w:sz="4" w:space="0"/>
              <w:left w:val="nil"/>
              <w:bottom w:val="single" w:color="auto" w:sz="4" w:space="0"/>
              <w:right w:val="single" w:color="auto" w:sz="4" w:space="0"/>
            </w:tcBorders>
            <w:shd w:val="clear" w:color="auto" w:fill="auto"/>
            <w:vAlign w:val="center"/>
          </w:tcPr>
          <w:p>
            <w:pPr>
              <w:ind w:firstLine="0" w:firstLineChars="0"/>
              <w:jc w:val="center"/>
            </w:pPr>
            <w:r>
              <w:rPr>
                <w:rFonts w:hint="eastAsia"/>
              </w:rPr>
              <w:t>自有或租赁</w:t>
            </w:r>
          </w:p>
        </w:tc>
      </w:tr>
      <w:tr>
        <w:tblPrEx>
          <w:tblLayout w:type="fixed"/>
          <w:tblCellMar>
            <w:top w:w="0" w:type="dxa"/>
            <w:left w:w="108" w:type="dxa"/>
            <w:bottom w:w="0" w:type="dxa"/>
            <w:right w:w="108" w:type="dxa"/>
          </w:tblCellMar>
        </w:tblPrEx>
        <w:trPr>
          <w:trHeight w:val="570" w:hRule="atLeast"/>
          <w:jc w:val="center"/>
        </w:trPr>
        <w:tc>
          <w:tcPr>
            <w:tcW w:w="605" w:type="dxa"/>
            <w:tcBorders>
              <w:top w:val="nil"/>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1</w:t>
            </w:r>
          </w:p>
        </w:tc>
        <w:tc>
          <w:tcPr>
            <w:tcW w:w="1745"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电脑及打印机</w:t>
            </w:r>
          </w:p>
        </w:tc>
        <w:tc>
          <w:tcPr>
            <w:tcW w:w="1090"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D630</w:t>
            </w:r>
          </w:p>
        </w:tc>
        <w:tc>
          <w:tcPr>
            <w:tcW w:w="1696"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2015、永久</w:t>
            </w:r>
          </w:p>
        </w:tc>
        <w:tc>
          <w:tcPr>
            <w:tcW w:w="971"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73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4</w:t>
            </w:r>
          </w:p>
        </w:tc>
        <w:tc>
          <w:tcPr>
            <w:tcW w:w="128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自有</w:t>
            </w:r>
          </w:p>
        </w:tc>
      </w:tr>
      <w:tr>
        <w:tblPrEx>
          <w:tblLayout w:type="fixed"/>
          <w:tblCellMar>
            <w:top w:w="0" w:type="dxa"/>
            <w:left w:w="108" w:type="dxa"/>
            <w:bottom w:w="0" w:type="dxa"/>
            <w:right w:w="108" w:type="dxa"/>
          </w:tblCellMar>
        </w:tblPrEx>
        <w:trPr>
          <w:trHeight w:val="570" w:hRule="atLeast"/>
          <w:jc w:val="center"/>
        </w:trPr>
        <w:tc>
          <w:tcPr>
            <w:tcW w:w="605" w:type="dxa"/>
            <w:tcBorders>
              <w:top w:val="nil"/>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1745"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对讲机</w:t>
            </w:r>
          </w:p>
        </w:tc>
        <w:tc>
          <w:tcPr>
            <w:tcW w:w="1090" w:type="dxa"/>
            <w:tcBorders>
              <w:top w:val="nil"/>
              <w:left w:val="nil"/>
              <w:bottom w:val="single" w:color="auto" w:sz="4" w:space="0"/>
              <w:right w:val="single" w:color="auto" w:sz="4" w:space="0"/>
            </w:tcBorders>
            <w:shd w:val="clear" w:color="auto" w:fill="auto"/>
            <w:noWrap/>
            <w:vAlign w:val="center"/>
          </w:tcPr>
          <w:p>
            <w:pPr>
              <w:ind w:firstLine="0" w:firstLineChars="0"/>
              <w:jc w:val="center"/>
            </w:pPr>
            <w:r>
              <w:rPr>
                <w:rFonts w:hint="eastAsia"/>
              </w:rPr>
              <w:t>TK-2317</w:t>
            </w:r>
          </w:p>
        </w:tc>
        <w:tc>
          <w:tcPr>
            <w:tcW w:w="1696"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2014、永久</w:t>
            </w:r>
          </w:p>
        </w:tc>
        <w:tc>
          <w:tcPr>
            <w:tcW w:w="971"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73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4</w:t>
            </w:r>
          </w:p>
        </w:tc>
        <w:tc>
          <w:tcPr>
            <w:tcW w:w="128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自有</w:t>
            </w:r>
          </w:p>
        </w:tc>
      </w:tr>
      <w:tr>
        <w:tblPrEx>
          <w:tblLayout w:type="fixed"/>
          <w:tblCellMar>
            <w:top w:w="0" w:type="dxa"/>
            <w:left w:w="108" w:type="dxa"/>
            <w:bottom w:w="0" w:type="dxa"/>
            <w:right w:w="108" w:type="dxa"/>
          </w:tblCellMar>
        </w:tblPrEx>
        <w:trPr>
          <w:trHeight w:val="570" w:hRule="atLeast"/>
          <w:jc w:val="center"/>
        </w:trPr>
        <w:tc>
          <w:tcPr>
            <w:tcW w:w="605" w:type="dxa"/>
            <w:tcBorders>
              <w:top w:val="nil"/>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3</w:t>
            </w:r>
          </w:p>
        </w:tc>
        <w:tc>
          <w:tcPr>
            <w:tcW w:w="1745"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线缆测试仪</w:t>
            </w:r>
          </w:p>
        </w:tc>
        <w:tc>
          <w:tcPr>
            <w:tcW w:w="1090"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FLUKE DSP4000</w:t>
            </w:r>
          </w:p>
        </w:tc>
        <w:tc>
          <w:tcPr>
            <w:tcW w:w="1696"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2016、永久</w:t>
            </w:r>
          </w:p>
        </w:tc>
        <w:tc>
          <w:tcPr>
            <w:tcW w:w="971"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73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1</w:t>
            </w:r>
          </w:p>
        </w:tc>
        <w:tc>
          <w:tcPr>
            <w:tcW w:w="128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自有</w:t>
            </w:r>
          </w:p>
        </w:tc>
      </w:tr>
      <w:tr>
        <w:tblPrEx>
          <w:tblLayout w:type="fixed"/>
          <w:tblCellMar>
            <w:top w:w="0" w:type="dxa"/>
            <w:left w:w="108" w:type="dxa"/>
            <w:bottom w:w="0" w:type="dxa"/>
            <w:right w:w="108" w:type="dxa"/>
          </w:tblCellMar>
        </w:tblPrEx>
        <w:trPr>
          <w:trHeight w:val="570" w:hRule="atLeast"/>
          <w:jc w:val="center"/>
        </w:trPr>
        <w:tc>
          <w:tcPr>
            <w:tcW w:w="605" w:type="dxa"/>
            <w:tcBorders>
              <w:top w:val="nil"/>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4</w:t>
            </w:r>
          </w:p>
        </w:tc>
        <w:tc>
          <w:tcPr>
            <w:tcW w:w="1745"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打线工具</w:t>
            </w:r>
          </w:p>
        </w:tc>
        <w:tc>
          <w:tcPr>
            <w:tcW w:w="1090"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　</w:t>
            </w:r>
          </w:p>
        </w:tc>
        <w:tc>
          <w:tcPr>
            <w:tcW w:w="1696"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2017、永久</w:t>
            </w:r>
          </w:p>
        </w:tc>
        <w:tc>
          <w:tcPr>
            <w:tcW w:w="971"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73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8</w:t>
            </w:r>
          </w:p>
        </w:tc>
        <w:tc>
          <w:tcPr>
            <w:tcW w:w="128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自有</w:t>
            </w:r>
          </w:p>
        </w:tc>
      </w:tr>
      <w:tr>
        <w:tblPrEx>
          <w:tblLayout w:type="fixed"/>
          <w:tblCellMar>
            <w:top w:w="0" w:type="dxa"/>
            <w:left w:w="108" w:type="dxa"/>
            <w:bottom w:w="0" w:type="dxa"/>
            <w:right w:w="108" w:type="dxa"/>
          </w:tblCellMar>
        </w:tblPrEx>
        <w:trPr>
          <w:trHeight w:val="570" w:hRule="atLeast"/>
          <w:jc w:val="center"/>
        </w:trPr>
        <w:tc>
          <w:tcPr>
            <w:tcW w:w="605" w:type="dxa"/>
            <w:tcBorders>
              <w:top w:val="nil"/>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5</w:t>
            </w:r>
          </w:p>
        </w:tc>
        <w:tc>
          <w:tcPr>
            <w:tcW w:w="1745"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数字式万用表</w:t>
            </w:r>
          </w:p>
        </w:tc>
        <w:tc>
          <w:tcPr>
            <w:tcW w:w="1090"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欧姆龙</w:t>
            </w:r>
          </w:p>
        </w:tc>
        <w:tc>
          <w:tcPr>
            <w:tcW w:w="1696"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2016、永久</w:t>
            </w:r>
          </w:p>
        </w:tc>
        <w:tc>
          <w:tcPr>
            <w:tcW w:w="971"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73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4</w:t>
            </w:r>
          </w:p>
        </w:tc>
        <w:tc>
          <w:tcPr>
            <w:tcW w:w="128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自有</w:t>
            </w:r>
          </w:p>
        </w:tc>
      </w:tr>
      <w:tr>
        <w:tblPrEx>
          <w:tblLayout w:type="fixed"/>
          <w:tblCellMar>
            <w:top w:w="0" w:type="dxa"/>
            <w:left w:w="108" w:type="dxa"/>
            <w:bottom w:w="0" w:type="dxa"/>
            <w:right w:w="108" w:type="dxa"/>
          </w:tblCellMar>
        </w:tblPrEx>
        <w:trPr>
          <w:trHeight w:val="855" w:hRule="atLeast"/>
          <w:jc w:val="center"/>
        </w:trPr>
        <w:tc>
          <w:tcPr>
            <w:tcW w:w="605" w:type="dxa"/>
            <w:tcBorders>
              <w:top w:val="nil"/>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6</w:t>
            </w:r>
          </w:p>
        </w:tc>
        <w:tc>
          <w:tcPr>
            <w:tcW w:w="1745"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兆欧表（1000V）</w:t>
            </w:r>
          </w:p>
        </w:tc>
        <w:tc>
          <w:tcPr>
            <w:tcW w:w="1090"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ZC25B-4</w:t>
            </w:r>
          </w:p>
        </w:tc>
        <w:tc>
          <w:tcPr>
            <w:tcW w:w="1696"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2014、永久</w:t>
            </w:r>
          </w:p>
        </w:tc>
        <w:tc>
          <w:tcPr>
            <w:tcW w:w="971"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73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1</w:t>
            </w:r>
          </w:p>
        </w:tc>
        <w:tc>
          <w:tcPr>
            <w:tcW w:w="128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自有</w:t>
            </w:r>
          </w:p>
        </w:tc>
      </w:tr>
      <w:tr>
        <w:tblPrEx>
          <w:tblLayout w:type="fixed"/>
          <w:tblCellMar>
            <w:top w:w="0" w:type="dxa"/>
            <w:left w:w="108" w:type="dxa"/>
            <w:bottom w:w="0" w:type="dxa"/>
            <w:right w:w="108" w:type="dxa"/>
          </w:tblCellMar>
        </w:tblPrEx>
        <w:trPr>
          <w:trHeight w:val="570" w:hRule="atLeast"/>
          <w:jc w:val="center"/>
        </w:trPr>
        <w:tc>
          <w:tcPr>
            <w:tcW w:w="605" w:type="dxa"/>
            <w:tcBorders>
              <w:top w:val="nil"/>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7</w:t>
            </w:r>
          </w:p>
        </w:tc>
        <w:tc>
          <w:tcPr>
            <w:tcW w:w="1745"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钳形万用表</w:t>
            </w:r>
          </w:p>
        </w:tc>
        <w:tc>
          <w:tcPr>
            <w:tcW w:w="1090"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MG27</w:t>
            </w:r>
          </w:p>
        </w:tc>
        <w:tc>
          <w:tcPr>
            <w:tcW w:w="1696"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2016、永久</w:t>
            </w:r>
          </w:p>
        </w:tc>
        <w:tc>
          <w:tcPr>
            <w:tcW w:w="971"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73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128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自有</w:t>
            </w:r>
          </w:p>
        </w:tc>
      </w:tr>
      <w:tr>
        <w:tblPrEx>
          <w:tblLayout w:type="fixed"/>
          <w:tblCellMar>
            <w:top w:w="0" w:type="dxa"/>
            <w:left w:w="108" w:type="dxa"/>
            <w:bottom w:w="0" w:type="dxa"/>
            <w:right w:w="108" w:type="dxa"/>
          </w:tblCellMar>
        </w:tblPrEx>
        <w:trPr>
          <w:trHeight w:val="570" w:hRule="atLeast"/>
          <w:jc w:val="center"/>
        </w:trPr>
        <w:tc>
          <w:tcPr>
            <w:tcW w:w="605" w:type="dxa"/>
            <w:tcBorders>
              <w:top w:val="nil"/>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8</w:t>
            </w:r>
          </w:p>
        </w:tc>
        <w:tc>
          <w:tcPr>
            <w:tcW w:w="1745"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接地电阻测试表</w:t>
            </w:r>
          </w:p>
        </w:tc>
        <w:tc>
          <w:tcPr>
            <w:tcW w:w="1090"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ZC29B-1</w:t>
            </w:r>
          </w:p>
        </w:tc>
        <w:tc>
          <w:tcPr>
            <w:tcW w:w="1696"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2017、永久</w:t>
            </w:r>
          </w:p>
        </w:tc>
        <w:tc>
          <w:tcPr>
            <w:tcW w:w="971"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73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128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自有</w:t>
            </w:r>
          </w:p>
        </w:tc>
      </w:tr>
      <w:tr>
        <w:tblPrEx>
          <w:tblLayout w:type="fixed"/>
          <w:tblCellMar>
            <w:top w:w="0" w:type="dxa"/>
            <w:left w:w="108" w:type="dxa"/>
            <w:bottom w:w="0" w:type="dxa"/>
            <w:right w:w="108" w:type="dxa"/>
          </w:tblCellMar>
        </w:tblPrEx>
        <w:trPr>
          <w:trHeight w:val="570" w:hRule="atLeast"/>
          <w:jc w:val="center"/>
        </w:trPr>
        <w:tc>
          <w:tcPr>
            <w:tcW w:w="605" w:type="dxa"/>
            <w:tcBorders>
              <w:top w:val="nil"/>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9</w:t>
            </w:r>
          </w:p>
        </w:tc>
        <w:tc>
          <w:tcPr>
            <w:tcW w:w="1745"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水平仪</w:t>
            </w:r>
          </w:p>
        </w:tc>
        <w:tc>
          <w:tcPr>
            <w:tcW w:w="1090" w:type="dxa"/>
            <w:tcBorders>
              <w:top w:val="nil"/>
              <w:left w:val="nil"/>
              <w:bottom w:val="single" w:color="auto" w:sz="4" w:space="0"/>
              <w:right w:val="single" w:color="auto" w:sz="4" w:space="0"/>
            </w:tcBorders>
            <w:shd w:val="clear" w:color="auto" w:fill="auto"/>
            <w:noWrap/>
            <w:vAlign w:val="center"/>
          </w:tcPr>
          <w:p>
            <w:pPr>
              <w:ind w:firstLine="0" w:firstLineChars="0"/>
              <w:jc w:val="center"/>
            </w:pPr>
            <w:r>
              <w:rPr>
                <w:rFonts w:hint="eastAsia"/>
              </w:rPr>
              <w:t>AFL320</w:t>
            </w:r>
          </w:p>
        </w:tc>
        <w:tc>
          <w:tcPr>
            <w:tcW w:w="1696"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2015、永久</w:t>
            </w:r>
          </w:p>
        </w:tc>
        <w:tc>
          <w:tcPr>
            <w:tcW w:w="971"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73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128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自有</w:t>
            </w:r>
          </w:p>
        </w:tc>
      </w:tr>
      <w:tr>
        <w:tblPrEx>
          <w:tblLayout w:type="fixed"/>
          <w:tblCellMar>
            <w:top w:w="0" w:type="dxa"/>
            <w:left w:w="108" w:type="dxa"/>
            <w:bottom w:w="0" w:type="dxa"/>
            <w:right w:w="108" w:type="dxa"/>
          </w:tblCellMar>
        </w:tblPrEx>
        <w:trPr>
          <w:trHeight w:val="570" w:hRule="atLeast"/>
          <w:jc w:val="center"/>
        </w:trPr>
        <w:tc>
          <w:tcPr>
            <w:tcW w:w="605" w:type="dxa"/>
            <w:tcBorders>
              <w:top w:val="nil"/>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10</w:t>
            </w:r>
          </w:p>
        </w:tc>
        <w:tc>
          <w:tcPr>
            <w:tcW w:w="1745"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数字式查线仪</w:t>
            </w:r>
          </w:p>
        </w:tc>
        <w:tc>
          <w:tcPr>
            <w:tcW w:w="1090"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 xml:space="preserve"> DKX-24</w:t>
            </w:r>
          </w:p>
        </w:tc>
        <w:tc>
          <w:tcPr>
            <w:tcW w:w="1696"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2014、永久</w:t>
            </w:r>
          </w:p>
        </w:tc>
        <w:tc>
          <w:tcPr>
            <w:tcW w:w="971"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73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3</w:t>
            </w:r>
          </w:p>
        </w:tc>
        <w:tc>
          <w:tcPr>
            <w:tcW w:w="128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自有</w:t>
            </w:r>
          </w:p>
        </w:tc>
      </w:tr>
      <w:tr>
        <w:tblPrEx>
          <w:tblLayout w:type="fixed"/>
          <w:tblCellMar>
            <w:top w:w="0" w:type="dxa"/>
            <w:left w:w="108" w:type="dxa"/>
            <w:bottom w:w="0" w:type="dxa"/>
            <w:right w:w="108" w:type="dxa"/>
          </w:tblCellMar>
        </w:tblPrEx>
        <w:trPr>
          <w:trHeight w:val="855" w:hRule="atLeast"/>
          <w:jc w:val="center"/>
        </w:trPr>
        <w:tc>
          <w:tcPr>
            <w:tcW w:w="605" w:type="dxa"/>
            <w:tcBorders>
              <w:top w:val="nil"/>
              <w:left w:val="single" w:color="auto" w:sz="4" w:space="0"/>
              <w:bottom w:val="single" w:color="auto" w:sz="4" w:space="0"/>
              <w:right w:val="single" w:color="auto" w:sz="4" w:space="0"/>
            </w:tcBorders>
            <w:shd w:val="clear" w:color="auto" w:fill="auto"/>
            <w:vAlign w:val="center"/>
          </w:tcPr>
          <w:p>
            <w:pPr>
              <w:ind w:firstLine="0" w:firstLineChars="0"/>
              <w:jc w:val="center"/>
            </w:pPr>
            <w:r>
              <w:rPr>
                <w:rFonts w:hint="eastAsia"/>
              </w:rPr>
              <w:t>11</w:t>
            </w:r>
          </w:p>
        </w:tc>
        <w:tc>
          <w:tcPr>
            <w:tcW w:w="1745"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简易综合布线测量仪</w:t>
            </w:r>
          </w:p>
        </w:tc>
        <w:tc>
          <w:tcPr>
            <w:tcW w:w="1090"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　</w:t>
            </w:r>
          </w:p>
        </w:tc>
        <w:tc>
          <w:tcPr>
            <w:tcW w:w="1696"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2016、永久</w:t>
            </w:r>
          </w:p>
        </w:tc>
        <w:tc>
          <w:tcPr>
            <w:tcW w:w="971"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2</w:t>
            </w:r>
          </w:p>
        </w:tc>
        <w:tc>
          <w:tcPr>
            <w:tcW w:w="73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5</w:t>
            </w:r>
          </w:p>
        </w:tc>
        <w:tc>
          <w:tcPr>
            <w:tcW w:w="1283" w:type="dxa"/>
            <w:tcBorders>
              <w:top w:val="nil"/>
              <w:left w:val="nil"/>
              <w:bottom w:val="single" w:color="auto" w:sz="4" w:space="0"/>
              <w:right w:val="single" w:color="auto" w:sz="4" w:space="0"/>
            </w:tcBorders>
            <w:shd w:val="clear" w:color="auto" w:fill="auto"/>
            <w:vAlign w:val="center"/>
          </w:tcPr>
          <w:p>
            <w:pPr>
              <w:ind w:firstLine="0" w:firstLineChars="0"/>
              <w:jc w:val="center"/>
            </w:pPr>
            <w:r>
              <w:rPr>
                <w:rFonts w:hint="eastAsia"/>
              </w:rPr>
              <w:t>自有</w:t>
            </w:r>
          </w:p>
        </w:tc>
      </w:tr>
    </w:tbl>
    <w:p>
      <w:pPr>
        <w:ind w:firstLine="480"/>
      </w:pPr>
    </w:p>
    <w:bookmarkEnd w:id="61"/>
    <w:bookmarkEnd w:id="62"/>
    <w:bookmarkEnd w:id="63"/>
    <w:p>
      <w:pPr>
        <w:pStyle w:val="146"/>
        <w:numPr>
          <w:ilvl w:val="3"/>
          <w:numId w:val="181"/>
        </w:numPr>
        <w:ind w:firstLine="360"/>
        <w:rPr>
          <w:rFonts w:ascii="宋体" w:hAnsi="宋体"/>
        </w:rPr>
      </w:pPr>
      <w:bookmarkStart w:id="76" w:name="_Toc411586173"/>
      <w:bookmarkStart w:id="77" w:name="_Toc410678921"/>
      <w:bookmarkStart w:id="78" w:name="_Toc409650560"/>
      <w:bookmarkStart w:id="79" w:name="_Toc409631162"/>
      <w:bookmarkStart w:id="80" w:name="_Toc359796489"/>
      <w:bookmarkStart w:id="81" w:name="_Toc409061154"/>
      <w:bookmarkStart w:id="82" w:name="_Toc403465293"/>
      <w:r>
        <w:br w:type="page"/>
      </w:r>
      <w:bookmarkStart w:id="83" w:name="_Toc440312690"/>
      <w:bookmarkStart w:id="84" w:name="_Toc440377196"/>
      <w:bookmarkStart w:id="85" w:name="_Toc440377166"/>
      <w:bookmarkStart w:id="86" w:name="_Toc522454006"/>
      <w:bookmarkStart w:id="87" w:name="_Toc528859685"/>
      <w:r>
        <w:rPr>
          <w:rFonts w:hint="eastAsia"/>
        </w:rPr>
        <w:t>拟派至本工程的专业技术人员证书</w:t>
      </w:r>
      <w:bookmarkEnd w:id="83"/>
      <w:bookmarkEnd w:id="84"/>
    </w:p>
    <w:p>
      <w:pPr>
        <w:pStyle w:val="726"/>
        <w:spacing w:before="120" w:after="120"/>
        <w:ind w:firstLine="480"/>
      </w:pPr>
      <w:r>
        <w:drawing>
          <wp:inline distT="0" distB="0" distL="0" distR="0">
            <wp:extent cx="5633085" cy="3985260"/>
            <wp:effectExtent l="0" t="0" r="5715" b="0"/>
            <wp:docPr id="8" name="图片 8" descr="范雪丽材料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范雪丽材料员"/>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5633085" cy="3985260"/>
                    </a:xfrm>
                    <a:prstGeom prst="rect">
                      <a:avLst/>
                    </a:prstGeom>
                    <a:noFill/>
                    <a:ln>
                      <a:noFill/>
                    </a:ln>
                  </pic:spPr>
                </pic:pic>
              </a:graphicData>
            </a:graphic>
          </wp:inline>
        </w:drawing>
      </w:r>
    </w:p>
    <w:p>
      <w:pPr>
        <w:ind w:firstLine="0" w:firstLineChars="0"/>
        <w:rPr>
          <w:rFonts w:ascii="宋体" w:hAnsi="宋体"/>
        </w:rPr>
      </w:pPr>
      <w:r>
        <w:rPr>
          <w:rFonts w:ascii="宋体" w:hAnsi="宋体"/>
        </w:rPr>
        <w:drawing>
          <wp:inline distT="0" distB="0" distL="0" distR="0">
            <wp:extent cx="5644515" cy="4075430"/>
            <wp:effectExtent l="0" t="0" r="0" b="1270"/>
            <wp:docPr id="7" name="图片 7" descr="魏琪涛资料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魏琪涛资料员"/>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a:xfrm>
                      <a:off x="0" y="0"/>
                      <a:ext cx="5644515" cy="4075430"/>
                    </a:xfrm>
                    <a:prstGeom prst="rect">
                      <a:avLst/>
                    </a:prstGeom>
                    <a:noFill/>
                    <a:ln>
                      <a:noFill/>
                    </a:ln>
                  </pic:spPr>
                </pic:pic>
              </a:graphicData>
            </a:graphic>
          </wp:inline>
        </w:drawing>
      </w:r>
    </w:p>
    <w:p>
      <w:pPr>
        <w:ind w:firstLine="0" w:firstLineChars="0"/>
        <w:rPr>
          <w:rFonts w:ascii="宋体" w:hAnsi="宋体"/>
          <w:lang w:val="zh-CN"/>
        </w:rPr>
      </w:pPr>
      <w:r>
        <w:rPr>
          <w:rFonts w:hint="eastAsia" w:ascii="宋体" w:hAnsi="宋体"/>
        </w:rPr>
        <w:drawing>
          <wp:inline distT="0" distB="0" distL="0" distR="0">
            <wp:extent cx="5633085" cy="4007485"/>
            <wp:effectExtent l="0" t="0" r="5715" b="0"/>
            <wp:docPr id="6" name="图片 6" descr="何晓明施工员（设备安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何晓明施工员（设备安装）"/>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5633085" cy="4007485"/>
                    </a:xfrm>
                    <a:prstGeom prst="rect">
                      <a:avLst/>
                    </a:prstGeom>
                    <a:noFill/>
                    <a:ln>
                      <a:noFill/>
                    </a:ln>
                  </pic:spPr>
                </pic:pic>
              </a:graphicData>
            </a:graphic>
          </wp:inline>
        </w:drawing>
      </w:r>
    </w:p>
    <w:p>
      <w:pPr>
        <w:ind w:firstLine="0" w:firstLineChars="0"/>
        <w:rPr>
          <w:rFonts w:ascii="宋体" w:hAnsi="宋体"/>
          <w:lang w:val="zh-CN"/>
        </w:rPr>
      </w:pPr>
    </w:p>
    <w:p>
      <w:pPr>
        <w:ind w:firstLine="0" w:firstLineChars="0"/>
        <w:rPr>
          <w:rFonts w:ascii="宋体" w:hAnsi="宋体"/>
          <w:lang w:val="zh-CN"/>
        </w:rPr>
      </w:pPr>
    </w:p>
    <w:p>
      <w:pPr>
        <w:ind w:firstLine="0" w:firstLineChars="0"/>
        <w:rPr>
          <w:rFonts w:ascii="宋体" w:hAnsi="宋体"/>
          <w:lang w:val="zh-CN"/>
        </w:rPr>
      </w:pPr>
      <w:r>
        <w:rPr>
          <w:rFonts w:hint="eastAsia" w:ascii="宋体" w:hAnsi="宋体"/>
        </w:rPr>
        <w:drawing>
          <wp:inline distT="0" distB="0" distL="0" distR="0">
            <wp:extent cx="5633085" cy="3883660"/>
            <wp:effectExtent l="0" t="0" r="5715" b="2540"/>
            <wp:docPr id="5" name="图片 5" descr="赵阳鹏安全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赵阳鹏安全员"/>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a:xfrm>
                      <a:off x="0" y="0"/>
                      <a:ext cx="5633085" cy="3883660"/>
                    </a:xfrm>
                    <a:prstGeom prst="rect">
                      <a:avLst/>
                    </a:prstGeom>
                    <a:noFill/>
                    <a:ln>
                      <a:noFill/>
                    </a:ln>
                  </pic:spPr>
                </pic:pic>
              </a:graphicData>
            </a:graphic>
          </wp:inline>
        </w:drawing>
      </w:r>
    </w:p>
    <w:p>
      <w:pPr>
        <w:ind w:firstLine="0" w:firstLineChars="0"/>
        <w:rPr>
          <w:rFonts w:ascii="宋体" w:hAnsi="宋体"/>
          <w:lang w:val="zh-CN"/>
        </w:rPr>
      </w:pPr>
    </w:p>
    <w:p>
      <w:pPr>
        <w:ind w:firstLine="0" w:firstLineChars="0"/>
        <w:rPr>
          <w:rFonts w:ascii="宋体" w:hAnsi="宋体"/>
          <w:lang w:val="zh-CN"/>
        </w:rPr>
      </w:pPr>
      <w:r>
        <w:rPr>
          <w:rFonts w:hint="eastAsia" w:ascii="宋体" w:hAnsi="宋体"/>
        </w:rPr>
        <w:drawing>
          <wp:inline distT="0" distB="0" distL="0" distR="0">
            <wp:extent cx="5644515" cy="4007485"/>
            <wp:effectExtent l="0" t="0" r="0" b="0"/>
            <wp:docPr id="4" name="图片 4" descr="黄舟质量员（设备安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黄舟质量员（设备安装）"/>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a:xfrm>
                      <a:off x="0" y="0"/>
                      <a:ext cx="5644515" cy="4007485"/>
                    </a:xfrm>
                    <a:prstGeom prst="rect">
                      <a:avLst/>
                    </a:prstGeom>
                    <a:noFill/>
                    <a:ln>
                      <a:noFill/>
                    </a:ln>
                  </pic:spPr>
                </pic:pic>
              </a:graphicData>
            </a:graphic>
          </wp:inline>
        </w:drawing>
      </w:r>
    </w:p>
    <w:p>
      <w:pPr>
        <w:ind w:firstLine="0" w:firstLineChars="0"/>
        <w:rPr>
          <w:rFonts w:ascii="宋体" w:hAnsi="宋体"/>
          <w:lang w:val="zh-CN"/>
        </w:rPr>
      </w:pPr>
    </w:p>
    <w:p>
      <w:pPr>
        <w:pStyle w:val="145"/>
        <w:pageBreakBefore/>
        <w:ind w:left="888" w:hanging="888"/>
      </w:pPr>
      <w:bookmarkStart w:id="88" w:name="_Toc533597224"/>
      <w:r>
        <w:rPr>
          <w:rFonts w:hint="eastAsia"/>
        </w:rPr>
        <w:t>项目管理总体安排</w:t>
      </w:r>
      <w:bookmarkEnd w:id="76"/>
      <w:bookmarkEnd w:id="85"/>
      <w:bookmarkEnd w:id="86"/>
      <w:bookmarkEnd w:id="87"/>
      <w:bookmarkEnd w:id="88"/>
    </w:p>
    <w:p>
      <w:pPr>
        <w:ind w:firstLine="480"/>
      </w:pPr>
      <w:r>
        <w:rPr>
          <w:rFonts w:hint="eastAsia"/>
        </w:rPr>
        <w:t>三个施工班组分头负责设备的安装与调试，其他各部门各负其责为其提供全方位的工程保障。</w:t>
      </w:r>
    </w:p>
    <w:p>
      <w:pPr>
        <w:pStyle w:val="146"/>
        <w:ind w:firstLine="360"/>
      </w:pPr>
      <w:bookmarkStart w:id="89" w:name="_Toc409631163"/>
      <w:bookmarkStart w:id="90" w:name="_Toc409650561"/>
      <w:bookmarkStart w:id="91" w:name="_Toc410678922"/>
      <w:bookmarkStart w:id="92" w:name="_Toc411586174"/>
      <w:bookmarkStart w:id="93" w:name="_Toc440377167"/>
      <w:bookmarkStart w:id="94" w:name="_Toc528859686"/>
      <w:r>
        <w:rPr>
          <w:rFonts w:hint="eastAsia"/>
        </w:rPr>
        <w:t>施工准备工作组织及时间安排</w:t>
      </w:r>
      <w:bookmarkEnd w:id="89"/>
      <w:bookmarkEnd w:id="90"/>
      <w:bookmarkEnd w:id="91"/>
      <w:bookmarkEnd w:id="92"/>
      <w:bookmarkEnd w:id="93"/>
      <w:bookmarkEnd w:id="94"/>
    </w:p>
    <w:p>
      <w:pPr>
        <w:ind w:firstLine="480"/>
      </w:pPr>
      <w:r>
        <w:rPr>
          <w:rFonts w:hint="eastAsia"/>
        </w:rPr>
        <w:t>（1）合同签订后，公司工程部立即组建该工程项目经理部，确定项目经理并配备机构管理人员，明确职责范围。项目经理负责编制“项目管理实施规划”（即：施工组织设计）报请甲方审批。</w:t>
      </w:r>
    </w:p>
    <w:p>
      <w:pPr>
        <w:ind w:firstLine="480"/>
      </w:pPr>
      <w:r>
        <w:rPr>
          <w:rFonts w:hint="eastAsia"/>
        </w:rPr>
        <w:t>（2）进入施工现场前，项目部提前2天提交“项目管理实施规划”，施工现场、施工人员及施工物资和机器具的准备工作在2天内完成。</w:t>
      </w:r>
    </w:p>
    <w:p>
      <w:pPr>
        <w:pStyle w:val="146"/>
        <w:ind w:firstLine="360"/>
      </w:pPr>
      <w:bookmarkStart w:id="95" w:name="_Toc409631164"/>
      <w:bookmarkStart w:id="96" w:name="_Toc409650562"/>
      <w:bookmarkStart w:id="97" w:name="_Toc410678923"/>
      <w:bookmarkStart w:id="98" w:name="_Toc411586175"/>
      <w:bookmarkStart w:id="99" w:name="_Toc440377168"/>
      <w:bookmarkStart w:id="100" w:name="_Toc528859687"/>
      <w:r>
        <w:rPr>
          <w:rFonts w:hint="eastAsia"/>
        </w:rPr>
        <w:t>施工现场准备</w:t>
      </w:r>
      <w:bookmarkEnd w:id="95"/>
      <w:bookmarkEnd w:id="96"/>
      <w:bookmarkEnd w:id="97"/>
      <w:bookmarkEnd w:id="98"/>
      <w:bookmarkEnd w:id="99"/>
      <w:bookmarkEnd w:id="100"/>
    </w:p>
    <w:p>
      <w:pPr>
        <w:ind w:firstLine="480"/>
      </w:pPr>
      <w:r>
        <w:rPr>
          <w:rFonts w:hint="eastAsia"/>
        </w:rPr>
        <w:t>勘察现场，确保现场具有施工条件。明确施工现场用水用电的接入位置、接入方式等，保证施工能顺利进行。</w:t>
      </w:r>
    </w:p>
    <w:p>
      <w:pPr>
        <w:pStyle w:val="146"/>
        <w:ind w:firstLine="360"/>
      </w:pPr>
      <w:bookmarkStart w:id="101" w:name="_Toc346736313"/>
      <w:bookmarkStart w:id="102" w:name="_Toc347692662"/>
      <w:bookmarkStart w:id="103" w:name="_Toc359796486"/>
      <w:bookmarkStart w:id="104" w:name="_Toc403465290"/>
      <w:bookmarkStart w:id="105" w:name="_Toc409061149"/>
      <w:bookmarkStart w:id="106" w:name="_Toc411586176"/>
      <w:bookmarkStart w:id="107" w:name="_Toc440377169"/>
      <w:bookmarkStart w:id="108" w:name="_Toc528859688"/>
      <w:r>
        <w:rPr>
          <w:rFonts w:hint="eastAsia"/>
        </w:rPr>
        <w:t>施工队伍和安装设备的准备</w:t>
      </w:r>
      <w:bookmarkEnd w:id="101"/>
      <w:bookmarkEnd w:id="102"/>
      <w:bookmarkEnd w:id="103"/>
      <w:bookmarkEnd w:id="104"/>
      <w:bookmarkEnd w:id="105"/>
      <w:bookmarkEnd w:id="106"/>
      <w:bookmarkEnd w:id="107"/>
      <w:bookmarkEnd w:id="108"/>
    </w:p>
    <w:p>
      <w:pPr>
        <w:ind w:firstLine="480"/>
      </w:pPr>
      <w:r>
        <w:rPr>
          <w:rFonts w:hint="eastAsia"/>
        </w:rPr>
        <w:t>项目部提出“劳动力需求计划”，并依据施工工序和施工进度及现场施工条件配齐施工人员。施工队伍和管理人员的准备要做到：</w:t>
      </w:r>
    </w:p>
    <w:p>
      <w:pPr>
        <w:ind w:firstLine="480"/>
      </w:pPr>
      <w:r>
        <w:rPr>
          <w:rFonts w:hint="eastAsia"/>
        </w:rPr>
        <w:t>（1）施工人员在进入施工现场前应做好如下准备</w:t>
      </w:r>
    </w:p>
    <w:p>
      <w:pPr>
        <w:ind w:firstLine="480"/>
      </w:pPr>
      <w:r>
        <w:rPr>
          <w:rFonts w:hint="eastAsia"/>
        </w:rPr>
        <w:t>a）对所有施工人员进行安全、质量、文明等方面教育和相关技术培训。编制《安全、技术、质量、文明手册》并向所有施工人员进行交底，使大家熟悉现场环境和工作内容，树立“安全第一、质量第一”的思想。</w:t>
      </w:r>
    </w:p>
    <w:p>
      <w:pPr>
        <w:ind w:firstLine="480"/>
      </w:pPr>
      <w:r>
        <w:rPr>
          <w:rFonts w:hint="eastAsia"/>
        </w:rPr>
        <w:t>b）施工管理人员熟悉施工工序和工程合同，了解现场进度和环境，编制施工进度计划并报甲方批准后实施。</w:t>
      </w:r>
    </w:p>
    <w:p>
      <w:pPr>
        <w:ind w:firstLine="480"/>
      </w:pPr>
      <w:r>
        <w:rPr>
          <w:rFonts w:hint="eastAsia"/>
        </w:rPr>
        <w:t>c）图纸会审：由专职工程师、工程技术人员对图纸进行会审、交底，就具体技术问题和施工方案以及与其他施工单位之间的协调问题等制订具体的措施。</w:t>
      </w:r>
    </w:p>
    <w:p>
      <w:pPr>
        <w:ind w:firstLine="480"/>
      </w:pPr>
      <w:r>
        <w:rPr>
          <w:rFonts w:hint="eastAsia"/>
        </w:rPr>
        <w:t>d）按照工程进度与甲方的具体要求，确定合适的施工人员和机具进入现场时间，并编制设备、材料计划，切实做好施工准备工作。</w:t>
      </w:r>
    </w:p>
    <w:p>
      <w:pPr>
        <w:ind w:firstLine="480"/>
      </w:pPr>
      <w:r>
        <w:rPr>
          <w:rFonts w:hint="eastAsia"/>
        </w:rPr>
        <w:t>（2）资金准备</w:t>
      </w:r>
    </w:p>
    <w:p>
      <w:pPr>
        <w:ind w:firstLine="480"/>
      </w:pPr>
      <w:r>
        <w:rPr>
          <w:rFonts w:hint="eastAsia"/>
        </w:rPr>
        <w:t>项目部和物资部及时提交资金使用计划，公司财务部保证专款专用，资金到位。</w:t>
      </w:r>
    </w:p>
    <w:p>
      <w:pPr>
        <w:ind w:firstLine="480"/>
      </w:pPr>
      <w:r>
        <w:rPr>
          <w:rFonts w:hint="eastAsia"/>
        </w:rPr>
        <w:t>（3）施工平面布置方案</w:t>
      </w:r>
    </w:p>
    <w:p>
      <w:pPr>
        <w:ind w:firstLine="480"/>
      </w:pPr>
      <w:r>
        <w:rPr>
          <w:rFonts w:hint="eastAsia"/>
        </w:rPr>
        <w:t>施工总平面布置合理与否，将直接关系到施工进度的快慢和安全文明施工管理水平的高低，为保证现场施工顺利进行，具体的施工平面布置原则如下：</w:t>
      </w:r>
    </w:p>
    <w:p>
      <w:pPr>
        <w:ind w:firstLine="480"/>
      </w:pPr>
      <w:r>
        <w:rPr>
          <w:rFonts w:hint="eastAsia"/>
        </w:rPr>
        <w:t>a</w:t>
      </w:r>
      <w:r>
        <w:t>)</w:t>
      </w:r>
      <w:r>
        <w:rPr>
          <w:rFonts w:hint="eastAsia"/>
        </w:rPr>
        <w:t>在满足施工的条件下，节约施工用地；</w:t>
      </w:r>
    </w:p>
    <w:p>
      <w:pPr>
        <w:ind w:firstLine="480"/>
      </w:pPr>
      <w:r>
        <w:rPr>
          <w:rFonts w:hint="eastAsia"/>
        </w:rPr>
        <w:t>b</w:t>
      </w:r>
      <w:r>
        <w:t>)</w:t>
      </w:r>
      <w:r>
        <w:rPr>
          <w:rFonts w:hint="eastAsia"/>
        </w:rPr>
        <w:t>满足施工需要和文明施工的前提下，减少临时建设投资；</w:t>
      </w:r>
    </w:p>
    <w:p>
      <w:pPr>
        <w:ind w:firstLine="480"/>
      </w:pPr>
      <w:r>
        <w:rPr>
          <w:rFonts w:hint="eastAsia"/>
        </w:rPr>
        <w:t>c</w:t>
      </w:r>
      <w:r>
        <w:t>)</w:t>
      </w:r>
      <w:r>
        <w:rPr>
          <w:rFonts w:hint="eastAsia"/>
        </w:rPr>
        <w:t>在保证场内交通运输畅通和满足施工对材料要求的前提下，最大限度地减少场内运输，特别是减少场内二次搬运；</w:t>
      </w:r>
    </w:p>
    <w:p>
      <w:pPr>
        <w:ind w:firstLine="480"/>
      </w:pPr>
      <w:r>
        <w:rPr>
          <w:rFonts w:hint="eastAsia"/>
        </w:rPr>
        <w:t>d</w:t>
      </w:r>
      <w:r>
        <w:t>)</w:t>
      </w:r>
      <w:r>
        <w:rPr>
          <w:rFonts w:hint="eastAsia"/>
        </w:rPr>
        <w:t>在平面交通上，避免土建、安全及生产相互干扰；</w:t>
      </w:r>
    </w:p>
    <w:p>
      <w:pPr>
        <w:ind w:firstLine="480"/>
      </w:pPr>
      <w:r>
        <w:rPr>
          <w:rFonts w:hint="eastAsia"/>
        </w:rPr>
        <w:t>e</w:t>
      </w:r>
      <w:r>
        <w:t>)</w:t>
      </w:r>
      <w:r>
        <w:rPr>
          <w:rFonts w:hint="eastAsia"/>
        </w:rPr>
        <w:t>符合施工现场卫生及安全设计要求和防火规范。</w:t>
      </w:r>
    </w:p>
    <w:p>
      <w:pPr>
        <w:ind w:firstLine="480"/>
      </w:pPr>
      <w:r>
        <w:rPr>
          <w:rFonts w:hint="eastAsia"/>
        </w:rPr>
        <w:t>f</w:t>
      </w:r>
      <w:r>
        <w:t>)</w:t>
      </w:r>
      <w:r>
        <w:rPr>
          <w:rFonts w:hint="eastAsia"/>
        </w:rPr>
        <w:t>施工平面布置</w:t>
      </w:r>
    </w:p>
    <w:p>
      <w:pPr>
        <w:ind w:firstLine="480"/>
      </w:pPr>
      <w:r>
        <w:rPr>
          <w:rFonts w:hint="eastAsia"/>
        </w:rPr>
        <w:t>（4）施工平面布置</w:t>
      </w:r>
    </w:p>
    <w:p>
      <w:pPr>
        <w:ind w:firstLine="480"/>
      </w:pPr>
      <w:r>
        <w:rPr>
          <w:rFonts w:hint="eastAsia"/>
        </w:rPr>
        <w:t>依上述原则对施工现场平面布置如下：</w:t>
      </w:r>
    </w:p>
    <w:p>
      <w:pPr>
        <w:ind w:firstLine="480"/>
      </w:pPr>
      <w:r>
        <w:rPr>
          <w:rFonts w:hint="eastAsia"/>
        </w:rPr>
        <w:t>主要施工设备布置</w:t>
      </w:r>
    </w:p>
    <w:p>
      <w:pPr>
        <w:ind w:firstLine="480"/>
      </w:pPr>
      <w:r>
        <w:rPr>
          <w:rFonts w:hint="eastAsia"/>
        </w:rPr>
        <w:t>本工程分为3个施工工队，具有3个施工面同时施工的能力，每个施工工队都配备齐全的施工工具，以保证施工的顺利进行（施工设备由施工工队内的人员进行专人保管和维护）。每个按施工要求配备装修工程所必备的施工工具，以保证装修工程的顺利进行。如3个施工工队不能满足现场施工要求或进度要求，可临时增设施工队伍。</w:t>
      </w:r>
    </w:p>
    <w:p>
      <w:pPr>
        <w:ind w:firstLine="480"/>
      </w:pPr>
      <w:r>
        <w:rPr>
          <w:rFonts w:hint="eastAsia"/>
        </w:rPr>
        <w:t>临时水电管线布置</w:t>
      </w:r>
    </w:p>
    <w:p>
      <w:pPr>
        <w:ind w:firstLine="480"/>
      </w:pPr>
      <w:r>
        <w:rPr>
          <w:rFonts w:hint="eastAsia"/>
        </w:rPr>
        <w:t>a</w:t>
      </w:r>
      <w:r>
        <w:t>)</w:t>
      </w:r>
      <w:r>
        <w:rPr>
          <w:rFonts w:hint="eastAsia"/>
        </w:rPr>
        <w:t>临时供电线路，办理相关手续按要求临时供电线路从施工工地总配电箱接出，设置分配电箱并提供供电线路，提供各施工点的施工用电。</w:t>
      </w:r>
    </w:p>
    <w:p>
      <w:pPr>
        <w:ind w:firstLine="480"/>
      </w:pPr>
      <w:r>
        <w:rPr>
          <w:rFonts w:hint="eastAsia"/>
        </w:rPr>
        <w:t>b</w:t>
      </w:r>
      <w:r>
        <w:t>)</w:t>
      </w:r>
      <w:r>
        <w:rPr>
          <w:rFonts w:hint="eastAsia"/>
        </w:rPr>
        <w:t>根据施工进度在各个施工工作区均预留数量足够的电接入点，在工作竣工前的整个施工过程中供施工之用。</w:t>
      </w:r>
    </w:p>
    <w:p>
      <w:pPr>
        <w:ind w:firstLine="480"/>
      </w:pPr>
      <w:r>
        <w:rPr>
          <w:rFonts w:hint="eastAsia"/>
        </w:rPr>
        <w:t>（5）施工阶段划分</w:t>
      </w:r>
      <w:r>
        <w:tab/>
      </w:r>
    </w:p>
    <w:p>
      <w:pPr>
        <w:ind w:firstLine="480"/>
      </w:pPr>
      <w:r>
        <w:rPr>
          <w:rFonts w:hint="eastAsia"/>
        </w:rPr>
        <w:t>施工阶段主要分为：</w:t>
      </w:r>
    </w:p>
    <w:p>
      <w:pPr>
        <w:ind w:firstLine="480"/>
      </w:pPr>
      <w:r>
        <w:rPr>
          <w:rFonts w:hint="eastAsia"/>
        </w:rPr>
        <w:t>线槽、布管穿线阶段；</w:t>
      </w:r>
    </w:p>
    <w:p>
      <w:pPr>
        <w:ind w:firstLine="480"/>
      </w:pPr>
      <w:r>
        <w:rPr>
          <w:rFonts w:hint="eastAsia"/>
        </w:rPr>
        <w:t>设备安装阶段；</w:t>
      </w:r>
    </w:p>
    <w:p>
      <w:pPr>
        <w:ind w:firstLine="480"/>
      </w:pPr>
      <w:r>
        <w:rPr>
          <w:rFonts w:hint="eastAsia"/>
        </w:rPr>
        <w:t>调试阶段；</w:t>
      </w:r>
    </w:p>
    <w:p>
      <w:pPr>
        <w:ind w:firstLine="480"/>
      </w:pPr>
      <w:r>
        <w:rPr>
          <w:rFonts w:hint="eastAsia"/>
        </w:rPr>
        <w:t>验收阶段；</w:t>
      </w:r>
    </w:p>
    <w:p>
      <w:pPr>
        <w:ind w:firstLine="480"/>
      </w:pPr>
      <w:r>
        <w:rPr>
          <w:rFonts w:hint="eastAsia"/>
        </w:rPr>
        <w:t>竣工资料整理及交付阶段。</w:t>
      </w:r>
    </w:p>
    <w:p>
      <w:pPr>
        <w:pStyle w:val="146"/>
        <w:ind w:firstLine="360"/>
      </w:pPr>
      <w:r>
        <w:rPr>
          <w:rFonts w:hint="eastAsia"/>
        </w:rPr>
        <w:t>劳动力投入原则</w:t>
      </w:r>
    </w:p>
    <w:p>
      <w:pPr>
        <w:ind w:firstLine="480"/>
      </w:pPr>
      <w:r>
        <w:rPr>
          <w:rFonts w:hint="eastAsia"/>
        </w:rPr>
        <w:t>施工劳动力是工程施工的直接操作者，也是工程质量、进度、安全和文明施工的直接保证者。因此，劳动力的配备投入是整个工程实施的一大关键因素。</w:t>
      </w:r>
    </w:p>
    <w:p>
      <w:pPr>
        <w:ind w:firstLine="480"/>
      </w:pPr>
      <w:r>
        <w:rPr>
          <w:rFonts w:hint="eastAsia"/>
        </w:rPr>
        <w:t>为确保工程顺利进行竣工，在本工程劳动力组织时，将从本公司中抽调一批具有良好的质量和安全意识强、技术素质高、身体健康、具有类似工程施工经验的人员安排进场施工，施工人员进场前统一经过公司劳务技能及质量、安全技术等培训，考核合格后上岗施工。</w:t>
      </w:r>
    </w:p>
    <w:p>
      <w:pPr>
        <w:ind w:firstLine="480"/>
      </w:pPr>
      <w:r>
        <w:rPr>
          <w:rFonts w:hint="eastAsia"/>
        </w:rPr>
        <w:t>施工劳动力的投入按工程施工进度的需要，逐步到位。项目管理部根据项目周工作计划编制劳动力计划表，在本公司内部进行合理调配，确保项目部对各种劳动力的需要，确保施工进度计划能够按期完成。</w:t>
      </w:r>
    </w:p>
    <w:p>
      <w:pPr>
        <w:pStyle w:val="146"/>
        <w:ind w:firstLine="360"/>
      </w:pPr>
      <w:r>
        <w:rPr>
          <w:rFonts w:hint="eastAsia"/>
        </w:rPr>
        <w:t>劳动力投入安排</w:t>
      </w:r>
    </w:p>
    <w:p>
      <w:pPr>
        <w:ind w:firstLine="480"/>
      </w:pPr>
      <w:r>
        <w:rPr>
          <w:rFonts w:hint="eastAsia"/>
        </w:rPr>
        <w:t>施工准备阶段</w:t>
      </w:r>
    </w:p>
    <w:p>
      <w:pPr>
        <w:ind w:firstLine="480"/>
      </w:pPr>
      <w:r>
        <w:rPr>
          <w:rFonts w:hint="eastAsia"/>
        </w:rPr>
        <w:t>施工阶段主要完成项目部的组建、系统的深化设计和施工准备工作，主要投入人力有：</w:t>
      </w:r>
    </w:p>
    <w:p>
      <w:pPr>
        <w:ind w:firstLine="480"/>
      </w:pPr>
      <w:r>
        <w:rPr>
          <w:rFonts w:hint="eastAsia"/>
        </w:rPr>
        <w:t>项目经理部管理人员全部到位，开始制订项目实施计划、进行设备采购；</w:t>
      </w:r>
    </w:p>
    <w:p>
      <w:pPr>
        <w:ind w:firstLine="480"/>
      </w:pPr>
      <w:r>
        <w:rPr>
          <w:rFonts w:hint="eastAsia"/>
        </w:rPr>
        <w:t>软件需求分析师、软件架构师、软件设计人员完成软件的需求分析和系统设计；</w:t>
      </w:r>
    </w:p>
    <w:p>
      <w:pPr>
        <w:ind w:firstLine="480"/>
      </w:pPr>
      <w:r>
        <w:rPr>
          <w:rFonts w:hint="eastAsia"/>
        </w:rPr>
        <w:t>4名工程师完成前端的详细勘察和方案设计；</w:t>
      </w:r>
    </w:p>
    <w:p>
      <w:pPr>
        <w:ind w:firstLine="480"/>
      </w:pPr>
      <w:r>
        <w:rPr>
          <w:rFonts w:hint="eastAsia"/>
        </w:rPr>
        <w:t>3名施工班组长和普工完成现场临时工作场所及施工机械器具的准备。</w:t>
      </w:r>
    </w:p>
    <w:p>
      <w:pPr>
        <w:ind w:firstLine="480"/>
      </w:pPr>
      <w:r>
        <w:rPr>
          <w:rFonts w:hint="eastAsia"/>
        </w:rPr>
        <w:t>现场施工阶段</w:t>
      </w:r>
    </w:p>
    <w:p>
      <w:pPr>
        <w:ind w:firstLine="480"/>
      </w:pPr>
      <w:r>
        <w:rPr>
          <w:rFonts w:hint="eastAsia"/>
        </w:rPr>
        <w:t>现场施工阶段主要完成土建、装修、软件开发、设备采购、安装调试及系统调试，主要投入的人力有：</w:t>
      </w:r>
    </w:p>
    <w:p>
      <w:pPr>
        <w:ind w:firstLine="480"/>
      </w:pPr>
      <w:r>
        <w:rPr>
          <w:rFonts w:hint="eastAsia"/>
        </w:rPr>
        <w:t>项目经理部管理人员全部到位，执行项目实施计划，完成设备采购及工程进度、质量、安全的监督控制，保证项目的顺利实施；</w:t>
      </w:r>
    </w:p>
    <w:p>
      <w:pPr>
        <w:ind w:firstLine="480"/>
      </w:pPr>
      <w:r>
        <w:rPr>
          <w:rFonts w:hint="eastAsia"/>
        </w:rPr>
        <w:t>投入2名软件实施工程师进行软件部署和调试；</w:t>
      </w:r>
    </w:p>
    <w:p>
      <w:pPr>
        <w:ind w:firstLine="480"/>
      </w:pPr>
      <w:r>
        <w:rPr>
          <w:rFonts w:hint="eastAsia"/>
        </w:rPr>
        <w:t>3个施工班组长带领各自班组的普工进行土建、装修和设备安装工作；安装技工完成线缆和设备的安装；调试工程师完成系统设备的调试及系统联调。</w:t>
      </w:r>
    </w:p>
    <w:p>
      <w:pPr>
        <w:ind w:firstLine="480"/>
      </w:pPr>
      <w:r>
        <w:rPr>
          <w:rFonts w:hint="eastAsia"/>
        </w:rPr>
        <w:t>竣工验收阶段</w:t>
      </w:r>
    </w:p>
    <w:p>
      <w:pPr>
        <w:ind w:firstLine="480"/>
      </w:pPr>
      <w:r>
        <w:rPr>
          <w:rFonts w:hint="eastAsia"/>
        </w:rPr>
        <w:t>竣工验收阶段主要完成系统的自检、第三方检验标定及系统的竣工验收工作，主要投入的人力有：</w:t>
      </w:r>
    </w:p>
    <w:p>
      <w:pPr>
        <w:ind w:firstLine="480"/>
      </w:pPr>
      <w:r>
        <w:rPr>
          <w:rFonts w:hint="eastAsia"/>
        </w:rPr>
        <w:t>项目经理部管理人员全部到位，执行项目实施计划，完成项目的系统自检，组织系统的第三方检测，完成项目竣工资料的整理，申请并配合甲方进行竣工验收；</w:t>
      </w:r>
    </w:p>
    <w:p>
      <w:pPr>
        <w:ind w:firstLine="480"/>
      </w:pPr>
      <w:r>
        <w:rPr>
          <w:rFonts w:hint="eastAsia"/>
        </w:rPr>
        <w:t>其他少量人员完成系统的完善和已完工程的保护工作及施工退场工作。</w:t>
      </w:r>
    </w:p>
    <w:p>
      <w:pPr>
        <w:pStyle w:val="146"/>
        <w:ind w:firstLine="360"/>
      </w:pPr>
      <w:r>
        <w:rPr>
          <w:rFonts w:hint="eastAsia"/>
        </w:rPr>
        <w:t>施工器械配置说明</w:t>
      </w:r>
    </w:p>
    <w:p>
      <w:pPr>
        <w:ind w:firstLine="480"/>
      </w:pPr>
      <w:r>
        <w:rPr>
          <w:rFonts w:hint="eastAsia"/>
        </w:rPr>
        <w:t>影响工程建设质量的主要因素为4M1E，即“人、材料、机械、方法、环境”等五方面，机械化施工的管理水平，对于缩短建设周期、降低工程造价、提高工程质量、保证施工安全至关重要。</w:t>
      </w:r>
    </w:p>
    <w:p>
      <w:pPr>
        <w:ind w:firstLine="480"/>
      </w:pPr>
      <w:r>
        <w:rPr>
          <w:rFonts w:hint="eastAsia"/>
        </w:rPr>
        <w:t>在工程施工组织中，机械配置是以提高全部设备的总体使用效率为立足点的，即：选型适配，功能适用，不盲目追求单件设备的先进性，而是合理地配置，追求机械体系的协调性和先进性；充分发挥每一件设备的能力，以满足工程技术条件为前提，综合分析各种机械设备的技术参数，强化综合保障能力和相关机械设备的能力匹配；结合工程特点，全面研究设备的适用性；以工程量作为计算依据，突出重点，兼顾一般，适度确定机械设备的配置数量；以最不利因素为检算条件，以机电设备的总功率控制外供电源及备用电源容量，确保设备正常运转；强调劳力保障功能，人休机不休，充分发挥设备能力；结合工程及地形条件，合理布置机械设备并适时调整，实行动态管理，加强运输能力，确保供给，形成整体保障能力。</w:t>
      </w:r>
    </w:p>
    <w:p>
      <w:pPr>
        <w:ind w:firstLine="480"/>
      </w:pPr>
      <w:r>
        <w:rPr>
          <w:rFonts w:hint="eastAsia"/>
        </w:rPr>
        <w:t>施工机械配置应在分析场地施工条件的基础，充分考虑工程技术控制要求，考虑施工机具的适用性、经济性和可操作性后作出，以提高机械设备利用率和降低机械使用费，确保工程质量和工期。</w:t>
      </w:r>
    </w:p>
    <w:p>
      <w:pPr>
        <w:ind w:firstLine="480"/>
      </w:pPr>
      <w:r>
        <w:rPr>
          <w:rFonts w:hint="eastAsia"/>
        </w:rPr>
        <w:t>在线缆安装时需要常用电工工具。</w:t>
      </w:r>
    </w:p>
    <w:p>
      <w:pPr>
        <w:ind w:firstLine="480"/>
      </w:pPr>
      <w:r>
        <w:rPr>
          <w:rFonts w:hint="eastAsia"/>
        </w:rPr>
        <w:t>在设备安装时需要常用电工工具和和网线制作、测试仪等设备。</w:t>
      </w:r>
    </w:p>
    <w:p>
      <w:pPr>
        <w:ind w:firstLine="480"/>
      </w:pPr>
      <w:r>
        <w:rPr>
          <w:rFonts w:hint="eastAsia"/>
        </w:rPr>
        <w:t>在设备调试时需要笔记本及万用表、频谱仪等辅助检测调试设备。</w:t>
      </w:r>
    </w:p>
    <w:p>
      <w:pPr>
        <w:pStyle w:val="146"/>
        <w:ind w:firstLine="360"/>
      </w:pPr>
      <w:r>
        <w:rPr>
          <w:rFonts w:hint="eastAsia"/>
        </w:rPr>
        <w:t>主要施工机械设备表</w:t>
      </w:r>
    </w:p>
    <w:tbl>
      <w:tblPr>
        <w:tblStyle w:val="106"/>
        <w:tblW w:w="9286" w:type="dxa"/>
        <w:tblInd w:w="0" w:type="dxa"/>
        <w:tblLayout w:type="fixed"/>
        <w:tblCellMar>
          <w:top w:w="0" w:type="dxa"/>
          <w:left w:w="108" w:type="dxa"/>
          <w:bottom w:w="0" w:type="dxa"/>
          <w:right w:w="108" w:type="dxa"/>
        </w:tblCellMar>
      </w:tblPr>
      <w:tblGrid>
        <w:gridCol w:w="607"/>
        <w:gridCol w:w="1391"/>
        <w:gridCol w:w="803"/>
        <w:gridCol w:w="999"/>
        <w:gridCol w:w="1130"/>
        <w:gridCol w:w="2553"/>
        <w:gridCol w:w="1195"/>
        <w:gridCol w:w="608"/>
      </w:tblGrid>
      <w:tr>
        <w:tblPrEx>
          <w:tblLayout w:type="fixed"/>
          <w:tblCellMar>
            <w:top w:w="0" w:type="dxa"/>
            <w:left w:w="108" w:type="dxa"/>
            <w:bottom w:w="0" w:type="dxa"/>
            <w:right w:w="108" w:type="dxa"/>
          </w:tblCellMar>
        </w:tblPrEx>
        <w:trPr>
          <w:trHeight w:val="630" w:hRule="atLeast"/>
        </w:trPr>
        <w:tc>
          <w:tcPr>
            <w:tcW w:w="607" w:type="dxa"/>
            <w:tcBorders>
              <w:top w:val="single" w:color="auto" w:sz="4" w:space="0"/>
              <w:left w:val="single" w:color="auto" w:sz="4" w:space="0"/>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序号</w:t>
            </w:r>
          </w:p>
        </w:tc>
        <w:tc>
          <w:tcPr>
            <w:tcW w:w="1391" w:type="dxa"/>
            <w:tcBorders>
              <w:top w:val="single" w:color="auto" w:sz="4" w:space="0"/>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主要设备名称</w:t>
            </w:r>
          </w:p>
        </w:tc>
        <w:tc>
          <w:tcPr>
            <w:tcW w:w="803" w:type="dxa"/>
            <w:tcBorders>
              <w:top w:val="single" w:color="auto" w:sz="4" w:space="0"/>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产  地</w:t>
            </w:r>
          </w:p>
        </w:tc>
        <w:tc>
          <w:tcPr>
            <w:tcW w:w="999" w:type="dxa"/>
            <w:tcBorders>
              <w:top w:val="single" w:color="auto" w:sz="4" w:space="0"/>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制 造 商</w:t>
            </w:r>
          </w:p>
        </w:tc>
        <w:tc>
          <w:tcPr>
            <w:tcW w:w="1130" w:type="dxa"/>
            <w:tcBorders>
              <w:top w:val="single" w:color="auto" w:sz="4" w:space="0"/>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规格型号</w:t>
            </w:r>
          </w:p>
        </w:tc>
        <w:tc>
          <w:tcPr>
            <w:tcW w:w="2553" w:type="dxa"/>
            <w:tcBorders>
              <w:top w:val="single" w:color="auto" w:sz="4" w:space="0"/>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技术参数</w:t>
            </w:r>
          </w:p>
        </w:tc>
        <w:tc>
          <w:tcPr>
            <w:tcW w:w="1195" w:type="dxa"/>
            <w:tcBorders>
              <w:top w:val="single" w:color="auto" w:sz="4" w:space="0"/>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性能  说明</w:t>
            </w:r>
          </w:p>
        </w:tc>
        <w:tc>
          <w:tcPr>
            <w:tcW w:w="608" w:type="dxa"/>
            <w:tcBorders>
              <w:top w:val="single" w:color="auto" w:sz="4" w:space="0"/>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备注</w:t>
            </w:r>
          </w:p>
        </w:tc>
      </w:tr>
      <w:tr>
        <w:tblPrEx>
          <w:tblLayout w:type="fixed"/>
          <w:tblCellMar>
            <w:top w:w="0" w:type="dxa"/>
            <w:left w:w="108" w:type="dxa"/>
            <w:bottom w:w="0" w:type="dxa"/>
            <w:right w:w="108" w:type="dxa"/>
          </w:tblCellMar>
        </w:tblPrEx>
        <w:trPr>
          <w:trHeight w:val="630" w:hRule="atLeast"/>
        </w:trPr>
        <w:tc>
          <w:tcPr>
            <w:tcW w:w="607" w:type="dxa"/>
            <w:tcBorders>
              <w:top w:val="nil"/>
              <w:left w:val="single" w:color="auto" w:sz="4" w:space="0"/>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1</w:t>
            </w:r>
          </w:p>
        </w:tc>
        <w:tc>
          <w:tcPr>
            <w:tcW w:w="1391"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施工车辆</w:t>
            </w:r>
          </w:p>
        </w:tc>
        <w:tc>
          <w:tcPr>
            <w:tcW w:w="80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中国河北</w:t>
            </w:r>
          </w:p>
        </w:tc>
        <w:tc>
          <w:tcPr>
            <w:tcW w:w="999"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五菱</w:t>
            </w:r>
          </w:p>
        </w:tc>
        <w:tc>
          <w:tcPr>
            <w:tcW w:w="1130"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小型客车</w:t>
            </w:r>
          </w:p>
        </w:tc>
        <w:tc>
          <w:tcPr>
            <w:tcW w:w="2553"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发动机：1.5L 112马力 L4</w:t>
            </w:r>
          </w:p>
        </w:tc>
        <w:tc>
          <w:tcPr>
            <w:tcW w:w="1195"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良好</w:t>
            </w:r>
          </w:p>
        </w:tc>
        <w:tc>
          <w:tcPr>
            <w:tcW w:w="608"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3</w:t>
            </w:r>
          </w:p>
        </w:tc>
      </w:tr>
      <w:tr>
        <w:tblPrEx>
          <w:tblLayout w:type="fixed"/>
          <w:tblCellMar>
            <w:top w:w="0" w:type="dxa"/>
            <w:left w:w="108" w:type="dxa"/>
            <w:bottom w:w="0" w:type="dxa"/>
            <w:right w:w="108" w:type="dxa"/>
          </w:tblCellMar>
        </w:tblPrEx>
        <w:trPr>
          <w:trHeight w:val="630" w:hRule="atLeast"/>
        </w:trPr>
        <w:tc>
          <w:tcPr>
            <w:tcW w:w="607" w:type="dxa"/>
            <w:tcBorders>
              <w:top w:val="nil"/>
              <w:left w:val="single" w:color="auto" w:sz="4" w:space="0"/>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2</w:t>
            </w:r>
          </w:p>
        </w:tc>
        <w:tc>
          <w:tcPr>
            <w:tcW w:w="1391"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发电机</w:t>
            </w:r>
          </w:p>
        </w:tc>
        <w:tc>
          <w:tcPr>
            <w:tcW w:w="80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中国上海</w:t>
            </w:r>
          </w:p>
        </w:tc>
        <w:tc>
          <w:tcPr>
            <w:tcW w:w="999"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雅马哈</w:t>
            </w:r>
          </w:p>
        </w:tc>
        <w:tc>
          <w:tcPr>
            <w:tcW w:w="1130"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EDA5000TE</w:t>
            </w:r>
          </w:p>
        </w:tc>
        <w:tc>
          <w:tcPr>
            <w:tcW w:w="2553"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三相/单相、4.8KVA</w:t>
            </w:r>
          </w:p>
        </w:tc>
        <w:tc>
          <w:tcPr>
            <w:tcW w:w="1195"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良好</w:t>
            </w:r>
          </w:p>
        </w:tc>
        <w:tc>
          <w:tcPr>
            <w:tcW w:w="608"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2</w:t>
            </w:r>
          </w:p>
        </w:tc>
      </w:tr>
      <w:tr>
        <w:tblPrEx>
          <w:tblLayout w:type="fixed"/>
          <w:tblCellMar>
            <w:top w:w="0" w:type="dxa"/>
            <w:left w:w="108" w:type="dxa"/>
            <w:bottom w:w="0" w:type="dxa"/>
            <w:right w:w="108" w:type="dxa"/>
          </w:tblCellMar>
        </w:tblPrEx>
        <w:trPr>
          <w:trHeight w:val="630" w:hRule="atLeast"/>
        </w:trPr>
        <w:tc>
          <w:tcPr>
            <w:tcW w:w="607" w:type="dxa"/>
            <w:tcBorders>
              <w:top w:val="nil"/>
              <w:left w:val="single" w:color="auto" w:sz="4" w:space="0"/>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3</w:t>
            </w:r>
          </w:p>
        </w:tc>
        <w:tc>
          <w:tcPr>
            <w:tcW w:w="1391"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电锤</w:t>
            </w:r>
          </w:p>
        </w:tc>
        <w:tc>
          <w:tcPr>
            <w:tcW w:w="80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中国上海</w:t>
            </w:r>
          </w:p>
        </w:tc>
        <w:tc>
          <w:tcPr>
            <w:tcW w:w="999"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博世</w:t>
            </w:r>
          </w:p>
        </w:tc>
        <w:tc>
          <w:tcPr>
            <w:tcW w:w="1130"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GBH2-18E</w:t>
            </w:r>
          </w:p>
        </w:tc>
        <w:tc>
          <w:tcPr>
            <w:tcW w:w="255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输入功率550W</w:t>
            </w:r>
            <w:r>
              <w:rPr>
                <w:rFonts w:hint="eastAsia"/>
                <w:sz w:val="21"/>
                <w:szCs w:val="21"/>
              </w:rPr>
              <w:br w:type="textWrapping"/>
            </w:r>
            <w:r>
              <w:rPr>
                <w:rFonts w:hint="eastAsia"/>
                <w:sz w:val="21"/>
                <w:szCs w:val="21"/>
              </w:rPr>
              <w:t>空载速率：450-1550转/分钟</w:t>
            </w:r>
          </w:p>
        </w:tc>
        <w:tc>
          <w:tcPr>
            <w:tcW w:w="1195"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良好</w:t>
            </w:r>
          </w:p>
        </w:tc>
        <w:tc>
          <w:tcPr>
            <w:tcW w:w="608"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5</w:t>
            </w:r>
          </w:p>
        </w:tc>
      </w:tr>
      <w:tr>
        <w:tblPrEx>
          <w:tblLayout w:type="fixed"/>
          <w:tblCellMar>
            <w:top w:w="0" w:type="dxa"/>
            <w:left w:w="108" w:type="dxa"/>
            <w:bottom w:w="0" w:type="dxa"/>
            <w:right w:w="108" w:type="dxa"/>
          </w:tblCellMar>
        </w:tblPrEx>
        <w:trPr>
          <w:trHeight w:val="630" w:hRule="atLeast"/>
        </w:trPr>
        <w:tc>
          <w:tcPr>
            <w:tcW w:w="607" w:type="dxa"/>
            <w:tcBorders>
              <w:top w:val="nil"/>
              <w:left w:val="single" w:color="auto" w:sz="4" w:space="0"/>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4</w:t>
            </w:r>
          </w:p>
        </w:tc>
        <w:tc>
          <w:tcPr>
            <w:tcW w:w="1391"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手枪钻</w:t>
            </w:r>
          </w:p>
        </w:tc>
        <w:tc>
          <w:tcPr>
            <w:tcW w:w="80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中国上海</w:t>
            </w:r>
          </w:p>
        </w:tc>
        <w:tc>
          <w:tcPr>
            <w:tcW w:w="999"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博世</w:t>
            </w:r>
          </w:p>
        </w:tc>
        <w:tc>
          <w:tcPr>
            <w:tcW w:w="1130"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TSR1440-LI</w:t>
            </w:r>
          </w:p>
        </w:tc>
        <w:tc>
          <w:tcPr>
            <w:tcW w:w="255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电压: 14.4V、调速: 无极变速、电源方式: 直流电</w:t>
            </w:r>
          </w:p>
        </w:tc>
        <w:tc>
          <w:tcPr>
            <w:tcW w:w="1195"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良好</w:t>
            </w:r>
          </w:p>
        </w:tc>
        <w:tc>
          <w:tcPr>
            <w:tcW w:w="608"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5</w:t>
            </w:r>
          </w:p>
        </w:tc>
      </w:tr>
      <w:tr>
        <w:tblPrEx>
          <w:tblLayout w:type="fixed"/>
          <w:tblCellMar>
            <w:top w:w="0" w:type="dxa"/>
            <w:left w:w="108" w:type="dxa"/>
            <w:bottom w:w="0" w:type="dxa"/>
            <w:right w:w="108" w:type="dxa"/>
          </w:tblCellMar>
        </w:tblPrEx>
        <w:trPr>
          <w:trHeight w:val="630" w:hRule="atLeast"/>
        </w:trPr>
        <w:tc>
          <w:tcPr>
            <w:tcW w:w="607" w:type="dxa"/>
            <w:tcBorders>
              <w:top w:val="nil"/>
              <w:left w:val="single" w:color="auto" w:sz="4" w:space="0"/>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5</w:t>
            </w:r>
          </w:p>
        </w:tc>
        <w:tc>
          <w:tcPr>
            <w:tcW w:w="1391"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安全帽</w:t>
            </w:r>
          </w:p>
        </w:tc>
        <w:tc>
          <w:tcPr>
            <w:tcW w:w="80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中国郑州</w:t>
            </w:r>
          </w:p>
        </w:tc>
        <w:tc>
          <w:tcPr>
            <w:tcW w:w="999"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世达</w:t>
            </w:r>
          </w:p>
        </w:tc>
        <w:tc>
          <w:tcPr>
            <w:tcW w:w="1130"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TF0201</w:t>
            </w:r>
          </w:p>
        </w:tc>
        <w:tc>
          <w:tcPr>
            <w:tcW w:w="2553"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ABS材质、有雨槽</w:t>
            </w:r>
          </w:p>
        </w:tc>
        <w:tc>
          <w:tcPr>
            <w:tcW w:w="1195"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良好</w:t>
            </w:r>
          </w:p>
        </w:tc>
        <w:tc>
          <w:tcPr>
            <w:tcW w:w="608"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25</w:t>
            </w:r>
          </w:p>
        </w:tc>
      </w:tr>
      <w:tr>
        <w:tblPrEx>
          <w:tblLayout w:type="fixed"/>
          <w:tblCellMar>
            <w:top w:w="0" w:type="dxa"/>
            <w:left w:w="108" w:type="dxa"/>
            <w:bottom w:w="0" w:type="dxa"/>
            <w:right w:w="108" w:type="dxa"/>
          </w:tblCellMar>
        </w:tblPrEx>
        <w:trPr>
          <w:trHeight w:val="630" w:hRule="atLeast"/>
        </w:trPr>
        <w:tc>
          <w:tcPr>
            <w:tcW w:w="607" w:type="dxa"/>
            <w:tcBorders>
              <w:top w:val="nil"/>
              <w:left w:val="single" w:color="auto" w:sz="4" w:space="0"/>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6</w:t>
            </w:r>
          </w:p>
        </w:tc>
        <w:tc>
          <w:tcPr>
            <w:tcW w:w="1391"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对讲机</w:t>
            </w:r>
          </w:p>
        </w:tc>
        <w:tc>
          <w:tcPr>
            <w:tcW w:w="80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中国上海</w:t>
            </w:r>
          </w:p>
        </w:tc>
        <w:tc>
          <w:tcPr>
            <w:tcW w:w="999"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健伍</w:t>
            </w:r>
          </w:p>
        </w:tc>
        <w:tc>
          <w:tcPr>
            <w:tcW w:w="1130"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TK-U100</w:t>
            </w:r>
          </w:p>
        </w:tc>
        <w:tc>
          <w:tcPr>
            <w:tcW w:w="2553"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通话距离: 3km-5km(含5km)</w:t>
            </w:r>
          </w:p>
        </w:tc>
        <w:tc>
          <w:tcPr>
            <w:tcW w:w="1195"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良好</w:t>
            </w:r>
          </w:p>
        </w:tc>
        <w:tc>
          <w:tcPr>
            <w:tcW w:w="608"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10</w:t>
            </w:r>
          </w:p>
        </w:tc>
      </w:tr>
      <w:tr>
        <w:tblPrEx>
          <w:tblLayout w:type="fixed"/>
          <w:tblCellMar>
            <w:top w:w="0" w:type="dxa"/>
            <w:left w:w="108" w:type="dxa"/>
            <w:bottom w:w="0" w:type="dxa"/>
            <w:right w:w="108" w:type="dxa"/>
          </w:tblCellMar>
        </w:tblPrEx>
        <w:trPr>
          <w:trHeight w:val="630" w:hRule="atLeast"/>
        </w:trPr>
        <w:tc>
          <w:tcPr>
            <w:tcW w:w="607" w:type="dxa"/>
            <w:tcBorders>
              <w:top w:val="nil"/>
              <w:left w:val="single" w:color="auto" w:sz="4" w:space="0"/>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7</w:t>
            </w:r>
          </w:p>
        </w:tc>
        <w:tc>
          <w:tcPr>
            <w:tcW w:w="1391"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线缆测试仪</w:t>
            </w:r>
          </w:p>
        </w:tc>
        <w:tc>
          <w:tcPr>
            <w:tcW w:w="80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中国广州</w:t>
            </w:r>
          </w:p>
        </w:tc>
        <w:tc>
          <w:tcPr>
            <w:tcW w:w="999"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 xml:space="preserve">FLUKE </w:t>
            </w:r>
          </w:p>
        </w:tc>
        <w:tc>
          <w:tcPr>
            <w:tcW w:w="1130"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DSP4000</w:t>
            </w:r>
          </w:p>
        </w:tc>
        <w:tc>
          <w:tcPr>
            <w:tcW w:w="2553" w:type="dxa"/>
            <w:tcBorders>
              <w:top w:val="nil"/>
              <w:left w:val="nil"/>
              <w:bottom w:val="single" w:color="auto" w:sz="4" w:space="0"/>
              <w:right w:val="single" w:color="auto" w:sz="4" w:space="0"/>
            </w:tcBorders>
            <w:shd w:val="clear" w:color="auto" w:fill="auto"/>
          </w:tcPr>
          <w:p>
            <w:pPr>
              <w:ind w:firstLine="0" w:firstLineChars="0"/>
              <w:jc w:val="center"/>
              <w:rPr>
                <w:sz w:val="21"/>
                <w:szCs w:val="21"/>
              </w:rPr>
            </w:pPr>
            <w:r>
              <w:rPr>
                <w:rFonts w:hint="eastAsia"/>
                <w:sz w:val="21"/>
                <w:szCs w:val="21"/>
              </w:rPr>
              <w:t>测试高性能的超5类,6类电</w:t>
            </w:r>
            <w:r>
              <w:rPr>
                <w:rFonts w:hint="eastAsia"/>
                <w:sz w:val="21"/>
                <w:szCs w:val="21"/>
              </w:rPr>
              <w:br w:type="textWrapping"/>
            </w:r>
            <w:r>
              <w:rPr>
                <w:rFonts w:hint="eastAsia"/>
                <w:sz w:val="21"/>
                <w:szCs w:val="21"/>
              </w:rPr>
              <w:t>缆链路及光纤链路</w:t>
            </w:r>
          </w:p>
        </w:tc>
        <w:tc>
          <w:tcPr>
            <w:tcW w:w="1195"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良好</w:t>
            </w:r>
          </w:p>
        </w:tc>
        <w:tc>
          <w:tcPr>
            <w:tcW w:w="608"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8</w:t>
            </w:r>
          </w:p>
        </w:tc>
      </w:tr>
      <w:tr>
        <w:tblPrEx>
          <w:tblLayout w:type="fixed"/>
          <w:tblCellMar>
            <w:top w:w="0" w:type="dxa"/>
            <w:left w:w="108" w:type="dxa"/>
            <w:bottom w:w="0" w:type="dxa"/>
            <w:right w:w="108" w:type="dxa"/>
          </w:tblCellMar>
        </w:tblPrEx>
        <w:trPr>
          <w:trHeight w:val="630" w:hRule="atLeast"/>
        </w:trPr>
        <w:tc>
          <w:tcPr>
            <w:tcW w:w="607" w:type="dxa"/>
            <w:tcBorders>
              <w:top w:val="nil"/>
              <w:left w:val="single" w:color="auto" w:sz="4" w:space="0"/>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8</w:t>
            </w:r>
          </w:p>
        </w:tc>
        <w:tc>
          <w:tcPr>
            <w:tcW w:w="1391"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数字式万用表</w:t>
            </w:r>
          </w:p>
        </w:tc>
        <w:tc>
          <w:tcPr>
            <w:tcW w:w="80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中国台湾</w:t>
            </w:r>
          </w:p>
        </w:tc>
        <w:tc>
          <w:tcPr>
            <w:tcW w:w="999"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胜利</w:t>
            </w:r>
          </w:p>
        </w:tc>
        <w:tc>
          <w:tcPr>
            <w:tcW w:w="1130"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 xml:space="preserve"> VC9802</w:t>
            </w:r>
          </w:p>
        </w:tc>
        <w:tc>
          <w:tcPr>
            <w:tcW w:w="255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精度: 三位半、工作方式: 数显式</w:t>
            </w:r>
          </w:p>
        </w:tc>
        <w:tc>
          <w:tcPr>
            <w:tcW w:w="1195"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良好</w:t>
            </w:r>
          </w:p>
        </w:tc>
        <w:tc>
          <w:tcPr>
            <w:tcW w:w="608"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5</w:t>
            </w:r>
          </w:p>
        </w:tc>
      </w:tr>
      <w:tr>
        <w:tblPrEx>
          <w:tblLayout w:type="fixed"/>
          <w:tblCellMar>
            <w:top w:w="0" w:type="dxa"/>
            <w:left w:w="108" w:type="dxa"/>
            <w:bottom w:w="0" w:type="dxa"/>
            <w:right w:w="108" w:type="dxa"/>
          </w:tblCellMar>
        </w:tblPrEx>
        <w:trPr>
          <w:trHeight w:val="630" w:hRule="atLeast"/>
        </w:trPr>
        <w:tc>
          <w:tcPr>
            <w:tcW w:w="607" w:type="dxa"/>
            <w:tcBorders>
              <w:top w:val="nil"/>
              <w:left w:val="single" w:color="auto" w:sz="4" w:space="0"/>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9</w:t>
            </w:r>
          </w:p>
        </w:tc>
        <w:tc>
          <w:tcPr>
            <w:tcW w:w="1391"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水平仪</w:t>
            </w:r>
          </w:p>
        </w:tc>
        <w:tc>
          <w:tcPr>
            <w:tcW w:w="80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中国上海</w:t>
            </w:r>
          </w:p>
        </w:tc>
        <w:tc>
          <w:tcPr>
            <w:tcW w:w="999"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中则</w:t>
            </w:r>
          </w:p>
        </w:tc>
        <w:tc>
          <w:tcPr>
            <w:tcW w:w="1130"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AFL320</w:t>
            </w:r>
          </w:p>
        </w:tc>
        <w:tc>
          <w:tcPr>
            <w:tcW w:w="2553"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测量精度：0.8mm/Km</w:t>
            </w:r>
          </w:p>
        </w:tc>
        <w:tc>
          <w:tcPr>
            <w:tcW w:w="1195"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良好</w:t>
            </w:r>
          </w:p>
        </w:tc>
        <w:tc>
          <w:tcPr>
            <w:tcW w:w="608"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5</w:t>
            </w:r>
          </w:p>
        </w:tc>
      </w:tr>
      <w:tr>
        <w:tblPrEx>
          <w:tblLayout w:type="fixed"/>
          <w:tblCellMar>
            <w:top w:w="0" w:type="dxa"/>
            <w:left w:w="108" w:type="dxa"/>
            <w:bottom w:w="0" w:type="dxa"/>
            <w:right w:w="108" w:type="dxa"/>
          </w:tblCellMar>
        </w:tblPrEx>
        <w:trPr>
          <w:trHeight w:val="630" w:hRule="atLeast"/>
        </w:trPr>
        <w:tc>
          <w:tcPr>
            <w:tcW w:w="607" w:type="dxa"/>
            <w:tcBorders>
              <w:top w:val="nil"/>
              <w:left w:val="single" w:color="auto" w:sz="4" w:space="0"/>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10</w:t>
            </w:r>
          </w:p>
        </w:tc>
        <w:tc>
          <w:tcPr>
            <w:tcW w:w="1391"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数字式查线仪</w:t>
            </w:r>
          </w:p>
        </w:tc>
        <w:tc>
          <w:tcPr>
            <w:tcW w:w="803"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中国台湾</w:t>
            </w:r>
          </w:p>
        </w:tc>
        <w:tc>
          <w:tcPr>
            <w:tcW w:w="999"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胜利</w:t>
            </w:r>
          </w:p>
        </w:tc>
        <w:tc>
          <w:tcPr>
            <w:tcW w:w="1130"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 xml:space="preserve"> VC468</w:t>
            </w:r>
          </w:p>
        </w:tc>
        <w:tc>
          <w:tcPr>
            <w:tcW w:w="2553"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RJ45+RJ11测试</w:t>
            </w:r>
          </w:p>
        </w:tc>
        <w:tc>
          <w:tcPr>
            <w:tcW w:w="1195" w:type="dxa"/>
            <w:tcBorders>
              <w:top w:val="nil"/>
              <w:left w:val="nil"/>
              <w:bottom w:val="single" w:color="auto" w:sz="4" w:space="0"/>
              <w:right w:val="single" w:color="auto" w:sz="4" w:space="0"/>
            </w:tcBorders>
            <w:shd w:val="clear" w:color="auto" w:fill="auto"/>
            <w:noWrap/>
            <w:vAlign w:val="center"/>
          </w:tcPr>
          <w:p>
            <w:pPr>
              <w:ind w:firstLine="0" w:firstLineChars="0"/>
              <w:jc w:val="center"/>
              <w:rPr>
                <w:sz w:val="21"/>
                <w:szCs w:val="21"/>
              </w:rPr>
            </w:pPr>
            <w:r>
              <w:rPr>
                <w:rFonts w:hint="eastAsia"/>
                <w:sz w:val="21"/>
                <w:szCs w:val="21"/>
              </w:rPr>
              <w:t>良好</w:t>
            </w:r>
          </w:p>
        </w:tc>
        <w:tc>
          <w:tcPr>
            <w:tcW w:w="608" w:type="dxa"/>
            <w:tcBorders>
              <w:top w:val="nil"/>
              <w:left w:val="nil"/>
              <w:bottom w:val="single" w:color="auto" w:sz="4" w:space="0"/>
              <w:right w:val="single" w:color="auto" w:sz="4" w:space="0"/>
            </w:tcBorders>
            <w:shd w:val="clear" w:color="auto" w:fill="auto"/>
            <w:vAlign w:val="center"/>
          </w:tcPr>
          <w:p>
            <w:pPr>
              <w:ind w:firstLine="0" w:firstLineChars="0"/>
              <w:jc w:val="center"/>
              <w:rPr>
                <w:sz w:val="21"/>
                <w:szCs w:val="21"/>
              </w:rPr>
            </w:pPr>
            <w:r>
              <w:rPr>
                <w:rFonts w:hint="eastAsia"/>
                <w:sz w:val="21"/>
                <w:szCs w:val="21"/>
              </w:rPr>
              <w:t>5</w:t>
            </w:r>
          </w:p>
        </w:tc>
      </w:tr>
    </w:tbl>
    <w:p>
      <w:pPr>
        <w:ind w:firstLine="480"/>
      </w:pPr>
    </w:p>
    <w:p>
      <w:pPr>
        <w:ind w:firstLine="480"/>
        <w:sectPr>
          <w:headerReference r:id="rId4" w:type="first"/>
          <w:footerReference r:id="rId7" w:type="first"/>
          <w:footerReference r:id="rId5" w:type="default"/>
          <w:headerReference r:id="rId3" w:type="even"/>
          <w:footerReference r:id="rId6" w:type="even"/>
          <w:pgSz w:w="11906" w:h="16838"/>
          <w:pgMar w:top="1474" w:right="1418" w:bottom="1247" w:left="1418" w:header="850" w:footer="850" w:gutter="170"/>
          <w:cols w:space="425" w:num="1"/>
          <w:docGrid w:linePitch="326" w:charSpace="0"/>
        </w:sectPr>
      </w:pPr>
    </w:p>
    <w:bookmarkEnd w:id="77"/>
    <w:bookmarkEnd w:id="78"/>
    <w:bookmarkEnd w:id="79"/>
    <w:bookmarkEnd w:id="80"/>
    <w:bookmarkEnd w:id="81"/>
    <w:bookmarkEnd w:id="82"/>
    <w:p>
      <w:pPr>
        <w:pStyle w:val="145"/>
        <w:ind w:left="888" w:hanging="888"/>
      </w:pPr>
      <w:bookmarkStart w:id="109" w:name="_Toc350886097"/>
      <w:bookmarkStart w:id="110" w:name="_Toc436696907"/>
      <w:bookmarkStart w:id="111" w:name="_Toc436697199"/>
      <w:bookmarkStart w:id="112" w:name="_Toc436698367"/>
      <w:bookmarkStart w:id="113" w:name="_Toc436698951"/>
      <w:bookmarkStart w:id="114" w:name="_Toc448859924"/>
      <w:bookmarkStart w:id="115" w:name="_Toc522454007"/>
      <w:bookmarkStart w:id="116" w:name="_Toc528859691"/>
      <w:bookmarkStart w:id="117" w:name="_Toc533597225"/>
      <w:bookmarkStart w:id="118" w:name="_Toc424986541"/>
      <w:bookmarkStart w:id="119" w:name="_Toc425072098"/>
      <w:bookmarkStart w:id="120" w:name="_Toc440377179"/>
      <w:bookmarkStart w:id="121" w:name="_Toc248214881"/>
      <w:bookmarkStart w:id="122" w:name="_Toc248402671"/>
      <w:bookmarkStart w:id="123" w:name="_Toc248405391"/>
      <w:bookmarkStart w:id="124" w:name="_Toc248476500"/>
      <w:bookmarkStart w:id="125" w:name="_Toc329807650"/>
      <w:bookmarkStart w:id="126" w:name="_Toc332275673"/>
      <w:bookmarkStart w:id="127" w:name="_Toc332450105"/>
      <w:bookmarkStart w:id="128" w:name="_Toc332670846"/>
      <w:bookmarkStart w:id="129" w:name="_Toc346736433"/>
      <w:bookmarkStart w:id="130" w:name="_Toc76033726"/>
      <w:bookmarkStart w:id="131" w:name="_Toc76035136"/>
      <w:bookmarkStart w:id="132" w:name="_Toc76035682"/>
      <w:bookmarkStart w:id="133" w:name="_Toc76035807"/>
      <w:bookmarkStart w:id="134" w:name="_Toc76035931"/>
      <w:bookmarkStart w:id="135" w:name="_Toc76036055"/>
      <w:bookmarkStart w:id="136" w:name="_Toc76036178"/>
      <w:bookmarkStart w:id="137" w:name="_Toc76039323"/>
      <w:bookmarkStart w:id="138" w:name="_Toc76040283"/>
      <w:bookmarkStart w:id="139" w:name="_Toc81560511"/>
      <w:bookmarkStart w:id="140" w:name="_Toc85822785"/>
      <w:bookmarkStart w:id="141" w:name="_Toc85882809"/>
      <w:bookmarkStart w:id="142" w:name="_Toc85889445"/>
      <w:bookmarkStart w:id="143" w:name="_Toc91518925"/>
      <w:bookmarkStart w:id="144" w:name="_Toc91520645"/>
      <w:bookmarkStart w:id="145" w:name="_Toc100047873"/>
      <w:bookmarkStart w:id="146" w:name="_Toc100048279"/>
      <w:bookmarkStart w:id="147" w:name="_Toc100048580"/>
      <w:bookmarkStart w:id="148" w:name="_Toc100048797"/>
      <w:bookmarkStart w:id="149" w:name="_Toc100048984"/>
      <w:bookmarkStart w:id="150" w:name="_Toc100134248"/>
      <w:bookmarkStart w:id="151" w:name="_Toc100134478"/>
      <w:bookmarkStart w:id="152" w:name="_Toc100135213"/>
      <w:bookmarkStart w:id="153" w:name="_Toc100137665"/>
      <w:bookmarkStart w:id="154" w:name="_Toc100459434"/>
      <w:bookmarkStart w:id="155" w:name="_Toc100652481"/>
      <w:bookmarkStart w:id="156" w:name="_Toc100666612"/>
      <w:bookmarkStart w:id="157" w:name="_Toc119042865"/>
      <w:bookmarkStart w:id="158" w:name="_Toc119043822"/>
      <w:bookmarkStart w:id="159" w:name="_Toc119047341"/>
      <w:bookmarkStart w:id="160" w:name="_Toc119059063"/>
      <w:bookmarkStart w:id="161" w:name="_Toc119085427"/>
      <w:bookmarkStart w:id="162" w:name="_Toc248214878"/>
      <w:bookmarkStart w:id="163" w:name="_Toc248402659"/>
      <w:bookmarkStart w:id="164" w:name="_Toc248405379"/>
      <w:bookmarkStart w:id="165" w:name="_Toc248476487"/>
      <w:bookmarkStart w:id="166" w:name="_Toc329807644"/>
      <w:bookmarkStart w:id="167" w:name="_Toc332670843"/>
      <w:bookmarkStart w:id="168" w:name="_Toc346736430"/>
      <w:bookmarkStart w:id="169" w:name="_Toc329807623"/>
      <w:bookmarkStart w:id="170" w:name="_Toc332275666"/>
      <w:bookmarkStart w:id="171" w:name="_Toc332450098"/>
      <w:bookmarkStart w:id="172" w:name="_Toc332670821"/>
      <w:bookmarkStart w:id="173" w:name="_Toc346736413"/>
      <w:bookmarkStart w:id="174" w:name="_Toc31033751"/>
      <w:bookmarkStart w:id="175" w:name="_Toc67755130"/>
      <w:bookmarkStart w:id="176" w:name="_Toc75937583"/>
      <w:bookmarkStart w:id="177" w:name="_Toc274725230"/>
      <w:bookmarkStart w:id="178" w:name="_Toc286856090"/>
      <w:bookmarkStart w:id="179" w:name="_Toc286960625"/>
      <w:bookmarkStart w:id="180" w:name="_Toc292215297"/>
      <w:bookmarkStart w:id="181" w:name="_Toc302405039"/>
      <w:bookmarkStart w:id="182" w:name="_Toc312762529"/>
      <w:bookmarkStart w:id="183" w:name="_Toc314300100"/>
      <w:bookmarkStart w:id="184" w:name="_Toc318794051"/>
      <w:bookmarkStart w:id="185" w:name="_Toc319155485"/>
      <w:bookmarkStart w:id="186" w:name="_Toc320915715"/>
      <w:bookmarkStart w:id="187" w:name="_Toc322348840"/>
      <w:bookmarkStart w:id="188" w:name="_Toc325985658"/>
      <w:r>
        <w:rPr>
          <w:rFonts w:hint="eastAsia"/>
        </w:rPr>
        <w:t>投标项目施工关键部位施工工艺</w:t>
      </w:r>
      <w:bookmarkEnd w:id="109"/>
      <w:bookmarkEnd w:id="110"/>
      <w:bookmarkEnd w:id="111"/>
      <w:bookmarkEnd w:id="112"/>
      <w:bookmarkEnd w:id="113"/>
      <w:bookmarkEnd w:id="114"/>
      <w:bookmarkEnd w:id="115"/>
      <w:bookmarkEnd w:id="116"/>
      <w:bookmarkEnd w:id="117"/>
    </w:p>
    <w:p>
      <w:pPr>
        <w:pStyle w:val="146"/>
        <w:ind w:firstLine="360"/>
      </w:pPr>
      <w:bookmarkStart w:id="189" w:name="_Toc332275667"/>
      <w:bookmarkStart w:id="190" w:name="_Toc332670822"/>
      <w:bookmarkStart w:id="191" w:name="_Toc332450099"/>
      <w:bookmarkStart w:id="192" w:name="_Toc248402639"/>
      <w:bookmarkStart w:id="193" w:name="_Toc248405359"/>
      <w:bookmarkStart w:id="194" w:name="_Toc248214869"/>
      <w:bookmarkStart w:id="195" w:name="_Toc329807624"/>
      <w:bookmarkStart w:id="196" w:name="_Toc248476467"/>
      <w:bookmarkStart w:id="197" w:name="_Toc346736414"/>
      <w:bookmarkStart w:id="198" w:name="_Toc347451292"/>
      <w:bookmarkStart w:id="199" w:name="_Toc350886098"/>
      <w:bookmarkStart w:id="200" w:name="_Toc436696908"/>
      <w:bookmarkStart w:id="201" w:name="_Toc436697200"/>
      <w:bookmarkStart w:id="202" w:name="_Toc436698368"/>
      <w:bookmarkStart w:id="203" w:name="_Toc436698952"/>
      <w:bookmarkStart w:id="204" w:name="_Toc448859925"/>
      <w:bookmarkStart w:id="205" w:name="_Toc528859692"/>
      <w:r>
        <w:t>系统施工工艺的常用标准及方</w:t>
      </w:r>
      <w:r>
        <w:rPr>
          <w:rFonts w:hint="eastAsia"/>
        </w:rPr>
        <w:t>法</w:t>
      </w:r>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p>
    <w:p>
      <w:pPr>
        <w:ind w:firstLine="480"/>
      </w:pPr>
      <w:r>
        <w:t>工艺标准执行下列标准规范和要求</w:t>
      </w:r>
    </w:p>
    <w:p>
      <w:pPr>
        <w:ind w:firstLine="480"/>
      </w:pPr>
      <w:r>
        <w:t>《防雷及接地安装工艺标准》（322-1998）</w:t>
      </w:r>
    </w:p>
    <w:p>
      <w:pPr>
        <w:ind w:firstLine="480"/>
      </w:pPr>
      <w:r>
        <w:t>《金属线槽配线安装工艺标准》（313-1998）</w:t>
      </w:r>
    </w:p>
    <w:p>
      <w:pPr>
        <w:ind w:firstLine="480"/>
      </w:pPr>
      <w:r>
        <w:t>《钢管敷设工艺标准》（305-1998）</w:t>
      </w:r>
    </w:p>
    <w:p>
      <w:pPr>
        <w:ind w:firstLine="480"/>
      </w:pPr>
      <w:r>
        <w:rPr>
          <w:rFonts w:hint="eastAsia"/>
        </w:rPr>
        <w:t>《</w:t>
      </w:r>
      <w:r>
        <w:t>安全防范工程技术规范</w:t>
      </w:r>
      <w:r>
        <w:rPr>
          <w:rFonts w:hint="eastAsia"/>
        </w:rPr>
        <w:t>》</w:t>
      </w:r>
      <w:r>
        <w:t>（GB50348-2004）</w:t>
      </w:r>
      <w:r>
        <w:rPr>
          <w:rFonts w:hint="eastAsia"/>
        </w:rPr>
        <w:t xml:space="preserve"> </w:t>
      </w:r>
    </w:p>
    <w:p>
      <w:pPr>
        <w:ind w:firstLine="480"/>
      </w:pPr>
      <w:r>
        <w:t>《民用闭路监视电视系统工程技术规范》（GB50198-94）</w:t>
      </w:r>
    </w:p>
    <w:p>
      <w:pPr>
        <w:ind w:firstLine="480"/>
      </w:pPr>
      <w:r>
        <w:rPr>
          <w:rFonts w:hint="eastAsia"/>
        </w:rPr>
        <w:t>《建筑电气工程施工质量验收规范》（GB50303-2002）</w:t>
      </w:r>
    </w:p>
    <w:p>
      <w:pPr>
        <w:ind w:firstLine="480"/>
      </w:pPr>
      <w:r>
        <w:t>《高层民用建筑设计防火规范》（GB50045-95）</w:t>
      </w:r>
    </w:p>
    <w:p>
      <w:pPr>
        <w:ind w:firstLine="480"/>
      </w:pPr>
      <w:r>
        <w:rPr>
          <w:rFonts w:hint="eastAsia"/>
        </w:rPr>
        <w:t>《</w:t>
      </w:r>
      <w:r>
        <w:t>火灾自动报警系统施工及验收规范</w:t>
      </w:r>
      <w:r>
        <w:rPr>
          <w:rFonts w:hint="eastAsia"/>
        </w:rPr>
        <w:t>》（</w:t>
      </w:r>
      <w:r>
        <w:t>GB50166-92</w:t>
      </w:r>
      <w:r>
        <w:rPr>
          <w:rFonts w:hint="eastAsia"/>
        </w:rPr>
        <w:t>）</w:t>
      </w:r>
    </w:p>
    <w:p>
      <w:pPr>
        <w:ind w:firstLine="480"/>
      </w:pPr>
      <w:r>
        <w:t>《30 MHz-1GHz声音和电视信号的电缆分配系统》</w:t>
      </w:r>
      <w:r>
        <w:rPr>
          <w:rFonts w:hint="eastAsia"/>
        </w:rPr>
        <w:t>（</w:t>
      </w:r>
      <w:r>
        <w:t>GB11318-89</w:t>
      </w:r>
      <w:r>
        <w:rPr>
          <w:rFonts w:hint="eastAsia"/>
        </w:rPr>
        <w:t>）</w:t>
      </w:r>
    </w:p>
    <w:p>
      <w:pPr>
        <w:ind w:firstLine="480"/>
      </w:pPr>
      <w:r>
        <w:t>《有线电视系统工程技术规范》</w:t>
      </w:r>
      <w:r>
        <w:rPr>
          <w:rFonts w:hint="eastAsia"/>
        </w:rPr>
        <w:t>（</w:t>
      </w:r>
      <w:r>
        <w:t>GB50200-94</w:t>
      </w:r>
      <w:r>
        <w:rPr>
          <w:rFonts w:hint="eastAsia"/>
        </w:rPr>
        <w:t>）</w:t>
      </w:r>
    </w:p>
    <w:p>
      <w:pPr>
        <w:ind w:firstLine="480"/>
      </w:pPr>
      <w:r>
        <w:t>《有线电视广播系统技术规范》</w:t>
      </w:r>
      <w:r>
        <w:rPr>
          <w:rFonts w:hint="eastAsia"/>
        </w:rPr>
        <w:t>（</w:t>
      </w:r>
      <w:r>
        <w:t>GY/T106-92</w:t>
      </w:r>
      <w:r>
        <w:rPr>
          <w:rFonts w:hint="eastAsia"/>
        </w:rPr>
        <w:t>）</w:t>
      </w:r>
    </w:p>
    <w:p>
      <w:pPr>
        <w:ind w:firstLine="480"/>
      </w:pPr>
      <w:r>
        <w:t>《民用建筑电缆电视系统工程技术规范》</w:t>
      </w:r>
      <w:r>
        <w:rPr>
          <w:rFonts w:hint="eastAsia"/>
        </w:rPr>
        <w:t>（</w:t>
      </w:r>
      <w:r>
        <w:t>GBJ</w:t>
      </w:r>
      <w:r>
        <w:rPr>
          <w:rFonts w:hint="eastAsia"/>
        </w:rPr>
        <w:t>）</w:t>
      </w:r>
    </w:p>
    <w:p>
      <w:pPr>
        <w:ind w:firstLine="480"/>
      </w:pPr>
      <w:r>
        <w:t>《智能建筑设计标准》</w:t>
      </w:r>
      <w:r>
        <w:rPr>
          <w:rFonts w:hint="eastAsia"/>
        </w:rPr>
        <w:t>（</w:t>
      </w:r>
      <w:r>
        <w:t>GB/T50314-2006</w:t>
      </w:r>
      <w:r>
        <w:rPr>
          <w:rFonts w:hint="eastAsia"/>
        </w:rPr>
        <w:t>）</w:t>
      </w:r>
    </w:p>
    <w:p>
      <w:pPr>
        <w:ind w:firstLine="480"/>
      </w:pPr>
    </w:p>
    <w:p>
      <w:pPr>
        <w:pStyle w:val="146"/>
        <w:pageBreakBefore/>
        <w:ind w:left="998" w:hanging="998" w:hangingChars="355"/>
      </w:pPr>
      <w:bookmarkStart w:id="206" w:name="_Toc248214872"/>
      <w:bookmarkStart w:id="207" w:name="_Toc248402642"/>
      <w:bookmarkStart w:id="208" w:name="_Toc248405362"/>
      <w:bookmarkStart w:id="209" w:name="_Toc248476470"/>
      <w:bookmarkStart w:id="210" w:name="_Toc329807626"/>
      <w:bookmarkStart w:id="211" w:name="_Toc332275669"/>
      <w:bookmarkStart w:id="212" w:name="_Toc332450101"/>
      <w:bookmarkStart w:id="213" w:name="_Toc332670826"/>
      <w:bookmarkStart w:id="214" w:name="_Toc346736418"/>
      <w:bookmarkStart w:id="215" w:name="_Toc347451293"/>
      <w:bookmarkStart w:id="216" w:name="_Toc350886099"/>
      <w:bookmarkStart w:id="217" w:name="_Toc436696909"/>
      <w:bookmarkStart w:id="218" w:name="_Toc436697201"/>
      <w:bookmarkStart w:id="219" w:name="_Toc436698369"/>
      <w:bookmarkStart w:id="220" w:name="_Toc436698953"/>
      <w:bookmarkStart w:id="221" w:name="_Toc448859926"/>
      <w:bookmarkStart w:id="222" w:name="_Toc528859693"/>
      <w:r>
        <w:t>系统线缆</w:t>
      </w:r>
      <w:r>
        <w:rPr>
          <w:rFonts w:hint="eastAsia"/>
        </w:rPr>
        <w:t>敷设</w:t>
      </w:r>
      <w:r>
        <w:t>程序控制</w:t>
      </w:r>
      <w:bookmarkEnd w:id="206"/>
      <w:bookmarkEnd w:id="207"/>
      <w:bookmarkEnd w:id="208"/>
      <w:bookmarkEnd w:id="209"/>
      <w:r>
        <w:rPr>
          <w:rFonts w:hint="eastAsia"/>
        </w:rPr>
        <w:t>及敷设要求</w:t>
      </w:r>
      <w:bookmarkEnd w:id="210"/>
      <w:bookmarkEnd w:id="211"/>
      <w:bookmarkEnd w:id="212"/>
      <w:bookmarkEnd w:id="213"/>
      <w:bookmarkEnd w:id="214"/>
      <w:bookmarkEnd w:id="215"/>
      <w:bookmarkEnd w:id="216"/>
      <w:bookmarkEnd w:id="217"/>
      <w:bookmarkEnd w:id="218"/>
      <w:bookmarkEnd w:id="219"/>
      <w:bookmarkEnd w:id="220"/>
      <w:bookmarkEnd w:id="221"/>
      <w:bookmarkEnd w:id="222"/>
    </w:p>
    <w:p>
      <w:pPr>
        <w:ind w:firstLine="480"/>
      </w:pPr>
      <w:bookmarkStart w:id="223" w:name="_Toc346736419"/>
      <w:bookmarkStart w:id="224" w:name="_Toc332670827"/>
      <w:bookmarkStart w:id="225" w:name="_Toc347451294"/>
      <w:bookmarkStart w:id="226" w:name="_Toc350886100"/>
      <w:r>
        <w:t>控制</w:t>
      </w:r>
      <w:r>
        <w:rPr>
          <w:rFonts w:hint="eastAsia"/>
        </w:rPr>
        <w:t>流程</w:t>
      </w:r>
      <w:bookmarkEnd w:id="223"/>
      <w:bookmarkEnd w:id="224"/>
      <w:bookmarkEnd w:id="225"/>
      <w:bookmarkEnd w:id="226"/>
    </w:p>
    <w:p>
      <w:pPr>
        <w:ind w:firstLine="480"/>
      </w:pPr>
      <w:r>
        <w:drawing>
          <wp:inline distT="0" distB="0" distL="0" distR="0">
            <wp:extent cx="5497830" cy="3849370"/>
            <wp:effectExtent l="0" t="0" r="7620" b="0"/>
            <wp:docPr id="3" name="图片 3" descr="说明: 各系统线缆铺设安装工程质量程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说明: 各系统线缆铺设安装工程质量程序"/>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497830" cy="3849370"/>
                    </a:xfrm>
                    <a:prstGeom prst="rect">
                      <a:avLst/>
                    </a:prstGeom>
                    <a:noFill/>
                    <a:ln>
                      <a:noFill/>
                    </a:ln>
                  </pic:spPr>
                </pic:pic>
              </a:graphicData>
            </a:graphic>
          </wp:inline>
        </w:drawing>
      </w:r>
    </w:p>
    <w:p>
      <w:pPr>
        <w:pStyle w:val="146"/>
        <w:ind w:firstLine="360"/>
      </w:pPr>
      <w:bookmarkStart w:id="227" w:name="_Toc144734614"/>
      <w:bookmarkStart w:id="228" w:name="_Toc332670828"/>
      <w:bookmarkStart w:id="229" w:name="_Toc346736420"/>
      <w:bookmarkStart w:id="230" w:name="_Toc347451295"/>
      <w:bookmarkStart w:id="231" w:name="_Toc350886101"/>
      <w:r>
        <w:t>系统线缆敷设</w:t>
      </w:r>
      <w:bookmarkEnd w:id="227"/>
      <w:r>
        <w:rPr>
          <w:rFonts w:hint="eastAsia"/>
        </w:rPr>
        <w:t>要求</w:t>
      </w:r>
      <w:bookmarkEnd w:id="228"/>
      <w:bookmarkEnd w:id="229"/>
      <w:bookmarkEnd w:id="230"/>
      <w:bookmarkEnd w:id="231"/>
    </w:p>
    <w:p>
      <w:pPr>
        <w:ind w:firstLine="480"/>
      </w:pPr>
      <w:r>
        <w:t>本项目工程由于系统较多，所用线缆的类型和规格就比较多。主要包括五类双绞线，光纤，普通铜芯线、信号线、</w:t>
      </w:r>
      <w:r>
        <w:rPr>
          <w:rFonts w:hint="eastAsia"/>
        </w:rPr>
        <w:t>电源</w:t>
      </w:r>
      <w:r>
        <w:t>线和控制电缆等。</w:t>
      </w:r>
    </w:p>
    <w:p>
      <w:pPr>
        <w:ind w:firstLine="480"/>
      </w:pPr>
      <w:r>
        <w:t>电缆的敷设要求：</w:t>
      </w:r>
    </w:p>
    <w:p>
      <w:pPr>
        <w:ind w:firstLine="480"/>
      </w:pPr>
      <w:r>
        <w:t>线缆在敷设前，应做外观和导通检查，并用500V兆欧表测量绝缘电阻，其电阻值不应小于5MΩ。</w:t>
      </w:r>
    </w:p>
    <w:p>
      <w:pPr>
        <w:ind w:firstLine="480"/>
      </w:pPr>
      <w:r>
        <w:t>敷设线缆要合理安排，不宜交叉，敷设时防止电缆之间及电缆与其他硬物体之间的摩擦，固定时，松紧要适度。</w:t>
      </w:r>
    </w:p>
    <w:p>
      <w:pPr>
        <w:ind w:firstLine="480"/>
      </w:pPr>
      <w:r>
        <w:t>在同一线槽内的不同信号、不同电压等级的电缆应分类布置，最好不要将强电线路敷设在同一线槽内。</w:t>
      </w:r>
    </w:p>
    <w:p>
      <w:pPr>
        <w:ind w:firstLine="480"/>
      </w:pPr>
      <w:r>
        <w:t>电线穿管前应清扫管路，穿线时不应损伤导线。</w:t>
      </w:r>
    </w:p>
    <w:p>
      <w:pPr>
        <w:ind w:firstLine="480"/>
      </w:pPr>
      <w:r>
        <w:t>信号线路、供电线路、连锁线路以及有特殊要求的仪表信号线路，应分别采用各自的线管。</w:t>
      </w:r>
    </w:p>
    <w:p>
      <w:pPr>
        <w:ind w:firstLine="480"/>
      </w:pPr>
      <w:r>
        <w:t>控制盘内端子板两端的线路，均应按施工图纸编号。</w:t>
      </w:r>
    </w:p>
    <w:p>
      <w:pPr>
        <w:ind w:firstLine="480"/>
      </w:pPr>
      <w:r>
        <w:t>每个接线端子最多可以接两根导线。</w:t>
      </w:r>
    </w:p>
    <w:p>
      <w:pPr>
        <w:ind w:firstLine="480"/>
      </w:pPr>
      <w:r>
        <w:t>导线与端子板、仪表、电气设备等连接时，应留有适当余量。</w:t>
      </w:r>
    </w:p>
    <w:p>
      <w:pPr>
        <w:ind w:firstLine="480"/>
      </w:pPr>
      <w:r>
        <w:t>光缆的敷设</w:t>
      </w:r>
    </w:p>
    <w:p>
      <w:pPr>
        <w:ind w:firstLine="480"/>
      </w:pPr>
      <w:r>
        <w:t>本系统的光缆敷设是在中心机房引至楼栋光配线架上，再引至各</w:t>
      </w:r>
      <w:r>
        <w:rPr>
          <w:rFonts w:hint="eastAsia"/>
        </w:rPr>
        <w:t>交换机</w:t>
      </w:r>
      <w:r>
        <w:t>。在干线系统中，采用由上往下垂直布放的施工方式，具体布设要求如下：</w:t>
      </w:r>
    </w:p>
    <w:p>
      <w:pPr>
        <w:ind w:firstLine="480"/>
      </w:pPr>
      <w:r>
        <w:t>弱电井中施工，光缆应敷设在线槽内，排列整齐，不应溢出槽道，为了防止光缆下垂或脱落，在穿越每个楼层的槽道上、下端和中间，均应对光缆采取切实有效的固定装置，使光缆牢固稳定。</w:t>
      </w:r>
    </w:p>
    <w:p>
      <w:pPr>
        <w:ind w:firstLine="480"/>
      </w:pPr>
      <w:r>
        <w:t>光缆敷设后，应细致检查，要求外护套完整无损，不得有压扁、扭伤、折痕和裂缝等缺陷。如出现异常，应及时检测，予以解决。如为严重缺陷或有断纤现象，应检修测试合格后才能允许使用。</w:t>
      </w:r>
    </w:p>
    <w:p>
      <w:pPr>
        <w:ind w:firstLine="480"/>
      </w:pPr>
      <w:r>
        <w:t>光缆敷设后，要求敷设的预留长度符合设计要求，在设备端应预留5~10米，有特殊要求的场合，根据需要预留长度，光缆的曲率半径应符合规定，转弯的状态应圆顺，不得有死弯和折痕。</w:t>
      </w:r>
    </w:p>
    <w:p>
      <w:pPr>
        <w:ind w:firstLine="480"/>
      </w:pPr>
      <w:r>
        <w:t>在同一线槽中，光缆和其它线缆平行敷设，应有一定间距，要分开敷设和固定，各种缆线间的最小净距应符合设计规定，保证光缆安全运行。</w:t>
      </w:r>
    </w:p>
    <w:p>
      <w:pPr>
        <w:ind w:firstLine="480"/>
      </w:pPr>
      <w:r>
        <w:t>光缆全部固定牢靠后，应将建筑内各个楼层光缆穿过的所有槽洞、管孔的空隙部分，先用油蔴封堵材料堵塞密封，再加堵防火堵料等防火措施，以求防火和防潮效果。</w:t>
      </w:r>
    </w:p>
    <w:p>
      <w:pPr>
        <w:ind w:firstLine="480"/>
      </w:pPr>
      <w:r>
        <w:t>采用光纤连接盒对光缆芯线接续、保护，光纤连接盒可为固定和抽屉二种方式。在连接盒中光纤</w:t>
      </w:r>
      <w:r>
        <w:rPr>
          <w:rFonts w:hint="eastAsia"/>
        </w:rPr>
        <w:t>要</w:t>
      </w:r>
      <w:r>
        <w:t>能得到足够的弯曲半径。</w:t>
      </w:r>
    </w:p>
    <w:p>
      <w:pPr>
        <w:ind w:firstLine="480"/>
      </w:pPr>
      <w:r>
        <w:t>光纤熔接或机械接续处</w:t>
      </w:r>
      <w:r>
        <w:rPr>
          <w:rFonts w:hint="eastAsia"/>
        </w:rPr>
        <w:t>要</w:t>
      </w:r>
      <w:r>
        <w:t>加以保护和固定，使用连接器以便于光纤的跳线。</w:t>
      </w:r>
    </w:p>
    <w:p>
      <w:pPr>
        <w:ind w:firstLine="480"/>
      </w:pPr>
      <w:r>
        <w:t>连接盒面板</w:t>
      </w:r>
      <w:r>
        <w:rPr>
          <w:rFonts w:hint="eastAsia"/>
        </w:rPr>
        <w:t>要</w:t>
      </w:r>
      <w:r>
        <w:t>有标志。</w:t>
      </w:r>
    </w:p>
    <w:p>
      <w:pPr>
        <w:ind w:firstLine="480"/>
      </w:pPr>
      <w:r>
        <w:t>光纤接续损耗值，</w:t>
      </w:r>
      <w:r>
        <w:rPr>
          <w:rFonts w:hint="eastAsia"/>
        </w:rPr>
        <w:t>要</w:t>
      </w:r>
      <w:r>
        <w:t>符合下表的规定：</w:t>
      </w:r>
    </w:p>
    <w:tbl>
      <w:tblPr>
        <w:tblStyle w:val="106"/>
        <w:tblW w:w="7826"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1641"/>
        <w:gridCol w:w="1642"/>
        <w:gridCol w:w="1641"/>
        <w:gridCol w:w="164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1" w:hRule="atLeast"/>
          <w:jc w:val="center"/>
        </w:trPr>
        <w:tc>
          <w:tcPr>
            <w:tcW w:w="7826" w:type="dxa"/>
            <w:gridSpan w:val="5"/>
            <w:vAlign w:val="center"/>
          </w:tcPr>
          <w:p>
            <w:pPr>
              <w:ind w:firstLine="0" w:firstLineChars="0"/>
            </w:pPr>
            <w:r>
              <w:t>光纤接续损耗（dB）</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411" w:hRule="atLeast"/>
          <w:jc w:val="center"/>
        </w:trPr>
        <w:tc>
          <w:tcPr>
            <w:tcW w:w="1260" w:type="dxa"/>
            <w:vMerge w:val="restart"/>
            <w:vAlign w:val="center"/>
          </w:tcPr>
          <w:p>
            <w:pPr>
              <w:ind w:firstLine="0" w:firstLineChars="0"/>
              <w:jc w:val="center"/>
            </w:pPr>
            <w:r>
              <w:t>光纤类别</w:t>
            </w:r>
          </w:p>
        </w:tc>
        <w:tc>
          <w:tcPr>
            <w:tcW w:w="3283" w:type="dxa"/>
            <w:gridSpan w:val="2"/>
            <w:vAlign w:val="center"/>
          </w:tcPr>
          <w:p>
            <w:pPr>
              <w:ind w:firstLine="0" w:firstLineChars="0"/>
              <w:jc w:val="center"/>
            </w:pPr>
            <w:r>
              <w:t>多      模</w:t>
            </w:r>
          </w:p>
        </w:tc>
        <w:tc>
          <w:tcPr>
            <w:tcW w:w="3283" w:type="dxa"/>
            <w:gridSpan w:val="2"/>
            <w:vAlign w:val="center"/>
          </w:tcPr>
          <w:p>
            <w:pPr>
              <w:ind w:firstLine="0" w:firstLineChars="0"/>
              <w:jc w:val="center"/>
            </w:pPr>
            <w:r>
              <w:t>单       模</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cantSplit/>
          <w:trHeight w:val="289" w:hRule="atLeast"/>
          <w:jc w:val="center"/>
        </w:trPr>
        <w:tc>
          <w:tcPr>
            <w:tcW w:w="1260" w:type="dxa"/>
            <w:vMerge w:val="continue"/>
            <w:vAlign w:val="center"/>
          </w:tcPr>
          <w:p>
            <w:pPr>
              <w:ind w:firstLine="480"/>
              <w:jc w:val="center"/>
            </w:pPr>
          </w:p>
        </w:tc>
        <w:tc>
          <w:tcPr>
            <w:tcW w:w="1641" w:type="dxa"/>
            <w:vAlign w:val="center"/>
          </w:tcPr>
          <w:p>
            <w:pPr>
              <w:ind w:firstLine="0" w:firstLineChars="0"/>
              <w:jc w:val="center"/>
            </w:pPr>
            <w:r>
              <w:t>平均值</w:t>
            </w:r>
          </w:p>
        </w:tc>
        <w:tc>
          <w:tcPr>
            <w:tcW w:w="1642" w:type="dxa"/>
            <w:vAlign w:val="center"/>
          </w:tcPr>
          <w:p>
            <w:pPr>
              <w:ind w:firstLine="0" w:firstLineChars="0"/>
              <w:jc w:val="center"/>
            </w:pPr>
            <w:r>
              <w:t>最大值</w:t>
            </w:r>
          </w:p>
        </w:tc>
        <w:tc>
          <w:tcPr>
            <w:tcW w:w="1641" w:type="dxa"/>
            <w:vAlign w:val="center"/>
          </w:tcPr>
          <w:p>
            <w:pPr>
              <w:ind w:firstLine="0" w:firstLineChars="0"/>
              <w:jc w:val="center"/>
            </w:pPr>
            <w:r>
              <w:t>平均值</w:t>
            </w:r>
          </w:p>
        </w:tc>
        <w:tc>
          <w:tcPr>
            <w:tcW w:w="1642" w:type="dxa"/>
            <w:vAlign w:val="center"/>
          </w:tcPr>
          <w:p>
            <w:pPr>
              <w:ind w:firstLine="0" w:firstLineChars="0"/>
              <w:jc w:val="center"/>
            </w:pPr>
            <w:r>
              <w:t>最大值</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95" w:hRule="atLeast"/>
          <w:jc w:val="center"/>
        </w:trPr>
        <w:tc>
          <w:tcPr>
            <w:tcW w:w="1260" w:type="dxa"/>
            <w:vAlign w:val="center"/>
          </w:tcPr>
          <w:p>
            <w:pPr>
              <w:ind w:firstLine="0" w:firstLineChars="0"/>
              <w:jc w:val="center"/>
            </w:pPr>
            <w:r>
              <w:t>熔   接</w:t>
            </w:r>
          </w:p>
        </w:tc>
        <w:tc>
          <w:tcPr>
            <w:tcW w:w="1641" w:type="dxa"/>
            <w:vAlign w:val="center"/>
          </w:tcPr>
          <w:p>
            <w:pPr>
              <w:ind w:firstLine="0" w:firstLineChars="0"/>
              <w:jc w:val="center"/>
            </w:pPr>
            <w:r>
              <w:t>0.15</w:t>
            </w:r>
          </w:p>
        </w:tc>
        <w:tc>
          <w:tcPr>
            <w:tcW w:w="1642" w:type="dxa"/>
            <w:vAlign w:val="center"/>
          </w:tcPr>
          <w:p>
            <w:pPr>
              <w:ind w:firstLine="0" w:firstLineChars="0"/>
              <w:jc w:val="center"/>
            </w:pPr>
            <w:r>
              <w:t>0.30</w:t>
            </w:r>
          </w:p>
        </w:tc>
        <w:tc>
          <w:tcPr>
            <w:tcW w:w="1641" w:type="dxa"/>
            <w:vAlign w:val="center"/>
          </w:tcPr>
          <w:p>
            <w:pPr>
              <w:ind w:firstLine="0" w:firstLineChars="0"/>
              <w:jc w:val="center"/>
            </w:pPr>
            <w:r>
              <w:t>0.15</w:t>
            </w:r>
          </w:p>
        </w:tc>
        <w:tc>
          <w:tcPr>
            <w:tcW w:w="1642" w:type="dxa"/>
            <w:vAlign w:val="center"/>
          </w:tcPr>
          <w:p>
            <w:pPr>
              <w:ind w:firstLine="0" w:firstLineChars="0"/>
              <w:jc w:val="center"/>
            </w:pPr>
            <w:r>
              <w:t>0.30</w:t>
            </w:r>
          </w:p>
        </w:tc>
      </w:tr>
    </w:tbl>
    <w:p>
      <w:pPr>
        <w:ind w:firstLine="480"/>
      </w:pPr>
      <w:bookmarkStart w:id="232" w:name="_Toc248214871"/>
      <w:bookmarkStart w:id="233" w:name="_Toc248402641"/>
      <w:bookmarkStart w:id="234" w:name="_Toc248405361"/>
      <w:bookmarkStart w:id="235" w:name="_Toc248476469"/>
      <w:bookmarkStart w:id="236" w:name="_Toc329807627"/>
      <w:bookmarkStart w:id="237" w:name="_Toc332275670"/>
      <w:bookmarkStart w:id="238" w:name="_Toc332450102"/>
      <w:bookmarkStart w:id="239" w:name="_Toc332670829"/>
      <w:bookmarkStart w:id="240" w:name="_Toc346736421"/>
      <w:bookmarkStart w:id="241" w:name="_Toc347451296"/>
      <w:bookmarkStart w:id="242" w:name="_Toc350886102"/>
      <w:bookmarkStart w:id="243" w:name="_Toc436696910"/>
      <w:bookmarkStart w:id="244" w:name="_Toc436697202"/>
      <w:bookmarkStart w:id="245" w:name="_Toc436698370"/>
      <w:bookmarkStart w:id="246" w:name="_Toc436698954"/>
      <w:bookmarkStart w:id="247" w:name="_Toc448859927"/>
      <w:bookmarkStart w:id="248" w:name="_Toc248214873"/>
      <w:bookmarkStart w:id="249" w:name="_Toc248402643"/>
      <w:bookmarkStart w:id="250" w:name="_Toc248405363"/>
      <w:bookmarkStart w:id="251" w:name="_Toc248476471"/>
    </w:p>
    <w:p>
      <w:pPr>
        <w:pStyle w:val="146"/>
        <w:ind w:firstLine="360"/>
      </w:pPr>
      <w:r>
        <w:rPr>
          <w:rFonts w:hint="eastAsia"/>
        </w:rPr>
        <w:t>隐蔽</w:t>
      </w:r>
      <w:r>
        <w:t>工程程序控制</w:t>
      </w:r>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pPr>
        <w:ind w:firstLine="480"/>
      </w:pPr>
      <w:r>
        <mc:AlternateContent>
          <mc:Choice Requires="wpg">
            <w:drawing>
              <wp:anchor distT="0" distB="0" distL="114300" distR="114300" simplePos="0" relativeHeight="251660288" behindDoc="0" locked="0" layoutInCell="1" allowOverlap="1">
                <wp:simplePos x="0" y="0"/>
                <wp:positionH relativeFrom="column">
                  <wp:posOffset>-62865</wp:posOffset>
                </wp:positionH>
                <wp:positionV relativeFrom="paragraph">
                  <wp:posOffset>53975</wp:posOffset>
                </wp:positionV>
                <wp:extent cx="5610225" cy="4109085"/>
                <wp:effectExtent l="18415" t="15875" r="10160" b="18415"/>
                <wp:wrapNone/>
                <wp:docPr id="10" name="组合 10"/>
                <wp:cNvGraphicFramePr/>
                <a:graphic xmlns:a="http://schemas.openxmlformats.org/drawingml/2006/main">
                  <a:graphicData uri="http://schemas.microsoft.com/office/word/2010/wordprocessingGroup">
                    <wpg:wgp>
                      <wpg:cNvGrpSpPr/>
                      <wpg:grpSpPr>
                        <a:xfrm>
                          <a:off x="0" y="0"/>
                          <a:ext cx="5610225" cy="4109085"/>
                          <a:chOff x="1935" y="8220"/>
                          <a:chExt cx="8835" cy="6900"/>
                        </a:xfrm>
                      </wpg:grpSpPr>
                      <wps:wsp>
                        <wps:cNvPr id="11" name="AutoShape 34"/>
                        <wps:cNvCnPr>
                          <a:cxnSpLocks noChangeShapeType="1"/>
                        </wps:cNvCnPr>
                        <wps:spPr bwMode="auto">
                          <a:xfrm>
                            <a:off x="5145" y="10141"/>
                            <a:ext cx="0" cy="764"/>
                          </a:xfrm>
                          <a:prstGeom prst="straightConnector1">
                            <a:avLst/>
                          </a:prstGeom>
                          <a:noFill/>
                          <a:ln w="12700">
                            <a:solidFill>
                              <a:srgbClr val="000000"/>
                            </a:solidFill>
                            <a:round/>
                          </a:ln>
                        </wps:spPr>
                        <wps:bodyPr/>
                      </wps:wsp>
                      <wpg:grpSp>
                        <wpg:cNvPr id="12" name="Group 35"/>
                        <wpg:cNvGrpSpPr/>
                        <wpg:grpSpPr>
                          <a:xfrm>
                            <a:off x="1935" y="8220"/>
                            <a:ext cx="8835" cy="6900"/>
                            <a:chOff x="1935" y="8220"/>
                            <a:chExt cx="8835" cy="6900"/>
                          </a:xfrm>
                        </wpg:grpSpPr>
                        <wps:wsp>
                          <wps:cNvPr id="13" name="AutoShape 36"/>
                          <wps:cNvCnPr>
                            <a:cxnSpLocks noChangeShapeType="1"/>
                          </wps:cNvCnPr>
                          <wps:spPr bwMode="auto">
                            <a:xfrm>
                              <a:off x="5147" y="8641"/>
                              <a:ext cx="1" cy="764"/>
                            </a:xfrm>
                            <a:prstGeom prst="straightConnector1">
                              <a:avLst/>
                            </a:prstGeom>
                            <a:noFill/>
                            <a:ln w="12700">
                              <a:solidFill>
                                <a:srgbClr val="000000"/>
                              </a:solidFill>
                              <a:round/>
                            </a:ln>
                          </wps:spPr>
                          <wps:bodyPr/>
                        </wps:wsp>
                        <wpg:grpSp>
                          <wpg:cNvPr id="14" name="Group 37"/>
                          <wpg:cNvGrpSpPr/>
                          <wpg:grpSpPr>
                            <a:xfrm>
                              <a:off x="1935" y="8220"/>
                              <a:ext cx="8835" cy="6900"/>
                              <a:chOff x="1935" y="8220"/>
                              <a:chExt cx="8835" cy="6900"/>
                            </a:xfrm>
                          </wpg:grpSpPr>
                          <wps:wsp>
                            <wps:cNvPr id="15" name="Rectangle 38"/>
                            <wps:cNvSpPr>
                              <a:spLocks noChangeArrowheads="1"/>
                            </wps:cNvSpPr>
                            <wps:spPr bwMode="auto">
                              <a:xfrm>
                                <a:off x="5592" y="13095"/>
                                <a:ext cx="1695" cy="465"/>
                              </a:xfrm>
                              <a:prstGeom prst="rect">
                                <a:avLst/>
                              </a:prstGeom>
                              <a:solidFill>
                                <a:srgbClr val="FFFFFF"/>
                              </a:solidFill>
                              <a:ln w="19050">
                                <a:solidFill>
                                  <a:srgbClr val="000000"/>
                                </a:solidFill>
                                <a:miter lim="800000"/>
                              </a:ln>
                            </wps:spPr>
                            <wps:txbx>
                              <w:txbxContent>
                                <w:p>
                                  <w:pPr>
                                    <w:ind w:firstLine="480"/>
                                  </w:pPr>
                                  <w:r>
                                    <w:rPr>
                                      <w:rFonts w:hint="eastAsia"/>
                                    </w:rPr>
                                    <w:t>资料整理</w:t>
                                  </w:r>
                                </w:p>
                              </w:txbxContent>
                            </wps:txbx>
                            <wps:bodyPr rot="0" vert="horz" wrap="square" lIns="0" tIns="0" rIns="0" bIns="0" anchor="ctr" anchorCtr="0" upright="1">
                              <a:noAutofit/>
                            </wps:bodyPr>
                          </wps:wsp>
                          <wpg:grpSp>
                            <wpg:cNvPr id="16" name="Group 39"/>
                            <wpg:cNvGrpSpPr/>
                            <wpg:grpSpPr>
                              <a:xfrm>
                                <a:off x="1935" y="8220"/>
                                <a:ext cx="8835" cy="6900"/>
                                <a:chOff x="1935" y="8220"/>
                                <a:chExt cx="8835" cy="6900"/>
                              </a:xfrm>
                            </wpg:grpSpPr>
                            <wps:wsp>
                              <wps:cNvPr id="17" name="Rectangle 40"/>
                              <wps:cNvSpPr>
                                <a:spLocks noChangeArrowheads="1"/>
                              </wps:cNvSpPr>
                              <wps:spPr bwMode="auto">
                                <a:xfrm>
                                  <a:off x="1935" y="8475"/>
                                  <a:ext cx="2806" cy="465"/>
                                </a:xfrm>
                                <a:prstGeom prst="rect">
                                  <a:avLst/>
                                </a:prstGeom>
                                <a:solidFill>
                                  <a:srgbClr val="FFFFFF"/>
                                </a:solidFill>
                                <a:ln w="19050">
                                  <a:solidFill>
                                    <a:srgbClr val="000000"/>
                                  </a:solidFill>
                                  <a:miter lim="800000"/>
                                </a:ln>
                              </wps:spPr>
                              <wps:txbx>
                                <w:txbxContent>
                                  <w:p>
                                    <w:pPr>
                                      <w:ind w:firstLine="480"/>
                                    </w:pPr>
                                    <w:r>
                                      <w:rPr>
                                        <w:rFonts w:hint="eastAsia"/>
                                      </w:rPr>
                                      <w:t>学习图纸和资料</w:t>
                                    </w:r>
                                  </w:p>
                                </w:txbxContent>
                              </wps:txbx>
                              <wps:bodyPr rot="0" vert="horz" wrap="square" lIns="0" tIns="0" rIns="0" bIns="0" anchor="ctr" anchorCtr="0" upright="1">
                                <a:noAutofit/>
                              </wps:bodyPr>
                            </wps:wsp>
                            <wpg:grpSp>
                              <wpg:cNvPr id="18" name="Group 41"/>
                              <wpg:cNvGrpSpPr/>
                              <wpg:grpSpPr>
                                <a:xfrm>
                                  <a:off x="1935" y="8220"/>
                                  <a:ext cx="8835" cy="6900"/>
                                  <a:chOff x="1817" y="2901"/>
                                  <a:chExt cx="8835" cy="6900"/>
                                </a:xfrm>
                              </wpg:grpSpPr>
                              <wps:wsp>
                                <wps:cNvPr id="19" name="Rectangle 42"/>
                                <wps:cNvSpPr>
                                  <a:spLocks noChangeArrowheads="1"/>
                                </wps:cNvSpPr>
                                <wps:spPr bwMode="auto">
                                  <a:xfrm>
                                    <a:off x="1817" y="3861"/>
                                    <a:ext cx="2806" cy="465"/>
                                  </a:xfrm>
                                  <a:prstGeom prst="rect">
                                    <a:avLst/>
                                  </a:prstGeom>
                                  <a:solidFill>
                                    <a:srgbClr val="FFFFFF"/>
                                  </a:solidFill>
                                  <a:ln w="19050">
                                    <a:solidFill>
                                      <a:srgbClr val="000000"/>
                                    </a:solidFill>
                                    <a:miter lim="800000"/>
                                  </a:ln>
                                </wps:spPr>
                                <wps:txbx>
                                  <w:txbxContent>
                                    <w:p>
                                      <w:pPr>
                                        <w:ind w:firstLine="480"/>
                                      </w:pPr>
                                      <w:r>
                                        <w:rPr>
                                          <w:rFonts w:hint="eastAsia"/>
                                        </w:rPr>
                                        <w:t>学习操作规范和质量标准</w:t>
                                      </w:r>
                                    </w:p>
                                  </w:txbxContent>
                                </wps:txbx>
                                <wps:bodyPr rot="0" vert="horz" wrap="square" lIns="0" tIns="0" rIns="0" bIns="0" anchor="ctr" anchorCtr="0" upright="1">
                                  <a:noAutofit/>
                                </wps:bodyPr>
                              </wps:wsp>
                              <wps:wsp>
                                <wps:cNvPr id="20" name="Rectangle 43"/>
                                <wps:cNvSpPr>
                                  <a:spLocks noChangeArrowheads="1"/>
                                </wps:cNvSpPr>
                                <wps:spPr bwMode="auto">
                                  <a:xfrm>
                                    <a:off x="1817" y="4566"/>
                                    <a:ext cx="2805" cy="465"/>
                                  </a:xfrm>
                                  <a:prstGeom prst="rect">
                                    <a:avLst/>
                                  </a:prstGeom>
                                  <a:solidFill>
                                    <a:srgbClr val="FFFFFF"/>
                                  </a:solidFill>
                                  <a:ln w="19050">
                                    <a:solidFill>
                                      <a:srgbClr val="000000"/>
                                    </a:solidFill>
                                    <a:miter lim="800000"/>
                                  </a:ln>
                                </wps:spPr>
                                <wps:txbx>
                                  <w:txbxContent>
                                    <w:p>
                                      <w:pPr>
                                        <w:ind w:firstLine="480"/>
                                      </w:pPr>
                                      <w:r>
                                        <w:rPr>
                                          <w:rFonts w:hint="eastAsia"/>
                                        </w:rPr>
                                        <w:t>学习操作规范和质量标准</w:t>
                                      </w:r>
                                    </w:p>
                                    <w:p>
                                      <w:pPr>
                                        <w:ind w:firstLine="480"/>
                                      </w:pPr>
                                    </w:p>
                                  </w:txbxContent>
                                </wps:txbx>
                                <wps:bodyPr rot="0" vert="horz" wrap="square" lIns="0" tIns="0" rIns="0" bIns="0" anchor="ctr" anchorCtr="0" upright="1">
                                  <a:noAutofit/>
                                </wps:bodyPr>
                              </wps:wsp>
                              <wps:wsp>
                                <wps:cNvPr id="21" name="Rectangle 44"/>
                                <wps:cNvSpPr>
                                  <a:spLocks noChangeArrowheads="1"/>
                                </wps:cNvSpPr>
                                <wps:spPr bwMode="auto">
                                  <a:xfrm>
                                    <a:off x="1817" y="5361"/>
                                    <a:ext cx="2806" cy="465"/>
                                  </a:xfrm>
                                  <a:prstGeom prst="rect">
                                    <a:avLst/>
                                  </a:prstGeom>
                                  <a:solidFill>
                                    <a:srgbClr val="FFFFFF"/>
                                  </a:solidFill>
                                  <a:ln w="19050">
                                    <a:solidFill>
                                      <a:srgbClr val="000000"/>
                                    </a:solidFill>
                                    <a:miter lim="800000"/>
                                  </a:ln>
                                </wps:spPr>
                                <wps:txbx>
                                  <w:txbxContent>
                                    <w:p>
                                      <w:pPr>
                                        <w:ind w:firstLine="480"/>
                                      </w:pPr>
                                      <w:r>
                                        <w:rPr>
                                          <w:rFonts w:hint="eastAsia"/>
                                        </w:rPr>
                                        <w:t>施工人员培训交底</w:t>
                                      </w:r>
                                    </w:p>
                                  </w:txbxContent>
                                </wps:txbx>
                                <wps:bodyPr rot="0" vert="horz" wrap="square" lIns="0" tIns="0" rIns="0" bIns="0" anchor="ctr" anchorCtr="0" upright="1">
                                  <a:noAutofit/>
                                </wps:bodyPr>
                              </wps:wsp>
                              <wps:wsp>
                                <wps:cNvPr id="22" name="Rectangle 45"/>
                                <wps:cNvSpPr>
                                  <a:spLocks noChangeArrowheads="1"/>
                                </wps:cNvSpPr>
                                <wps:spPr bwMode="auto">
                                  <a:xfrm>
                                    <a:off x="8222" y="7776"/>
                                    <a:ext cx="2355" cy="465"/>
                                  </a:xfrm>
                                  <a:prstGeom prst="rect">
                                    <a:avLst/>
                                  </a:prstGeom>
                                  <a:solidFill>
                                    <a:srgbClr val="FFFFFF"/>
                                  </a:solidFill>
                                  <a:ln w="19050">
                                    <a:solidFill>
                                      <a:srgbClr val="000000"/>
                                    </a:solidFill>
                                    <a:miter lim="800000"/>
                                  </a:ln>
                                </wps:spPr>
                                <wps:txbx>
                                  <w:txbxContent>
                                    <w:p>
                                      <w:pPr>
                                        <w:ind w:firstLine="480"/>
                                      </w:pPr>
                                      <w:r>
                                        <w:rPr>
                                          <w:rFonts w:hint="eastAsia"/>
                                        </w:rPr>
                                        <w:t>清理现场，文明施工</w:t>
                                      </w:r>
                                    </w:p>
                                  </w:txbxContent>
                                </wps:txbx>
                                <wps:bodyPr rot="0" vert="horz" wrap="square" lIns="0" tIns="0" rIns="0" bIns="0" anchor="ctr" anchorCtr="0" upright="1">
                                  <a:noAutofit/>
                                </wps:bodyPr>
                              </wps:wsp>
                              <wps:wsp>
                                <wps:cNvPr id="23" name="Rectangle 46"/>
                                <wps:cNvSpPr>
                                  <a:spLocks noChangeArrowheads="1"/>
                                </wps:cNvSpPr>
                                <wps:spPr bwMode="auto">
                                  <a:xfrm>
                                    <a:off x="8222" y="6201"/>
                                    <a:ext cx="2355" cy="960"/>
                                  </a:xfrm>
                                  <a:prstGeom prst="rect">
                                    <a:avLst/>
                                  </a:prstGeom>
                                  <a:solidFill>
                                    <a:srgbClr val="FFFFFF"/>
                                  </a:solidFill>
                                  <a:ln w="19050">
                                    <a:solidFill>
                                      <a:srgbClr val="000000"/>
                                    </a:solidFill>
                                    <a:miter lim="800000"/>
                                  </a:ln>
                                </wps:spPr>
                                <wps:txbx>
                                  <w:txbxContent>
                                    <w:p>
                                      <w:pPr>
                                        <w:ind w:firstLine="480"/>
                                      </w:pPr>
                                      <w:r>
                                        <w:rPr>
                                          <w:rFonts w:hint="eastAsia"/>
                                        </w:rPr>
                                        <w:t>按要求穿线前检查预留管道通路情况</w:t>
                                      </w:r>
                                    </w:p>
                                  </w:txbxContent>
                                </wps:txbx>
                                <wps:bodyPr rot="0" vert="horz" wrap="square" lIns="0" tIns="0" rIns="0" bIns="0" anchor="ctr" anchorCtr="0" upright="1">
                                  <a:noAutofit/>
                                </wps:bodyPr>
                              </wps:wsp>
                              <wps:wsp>
                                <wps:cNvPr id="24" name="Rectangle 47"/>
                                <wps:cNvSpPr>
                                  <a:spLocks noChangeArrowheads="1"/>
                                </wps:cNvSpPr>
                                <wps:spPr bwMode="auto">
                                  <a:xfrm>
                                    <a:off x="8297" y="4056"/>
                                    <a:ext cx="2355" cy="465"/>
                                  </a:xfrm>
                                  <a:prstGeom prst="rect">
                                    <a:avLst/>
                                  </a:prstGeom>
                                  <a:solidFill>
                                    <a:srgbClr val="FFFFFF"/>
                                  </a:solidFill>
                                  <a:ln w="19050">
                                    <a:solidFill>
                                      <a:srgbClr val="000000"/>
                                    </a:solidFill>
                                    <a:miter lim="800000"/>
                                  </a:ln>
                                </wps:spPr>
                                <wps:txbx>
                                  <w:txbxContent>
                                    <w:p>
                                      <w:pPr>
                                        <w:ind w:firstLine="480"/>
                                      </w:pPr>
                                      <w:r>
                                        <w:rPr>
                                          <w:rFonts w:hint="eastAsia"/>
                                        </w:rPr>
                                        <w:t>加查拉线盒密封情况</w:t>
                                      </w:r>
                                    </w:p>
                                  </w:txbxContent>
                                </wps:txbx>
                                <wps:bodyPr rot="0" vert="horz" wrap="square" lIns="0" tIns="0" rIns="0" bIns="0" anchor="ctr" anchorCtr="0" upright="1">
                                  <a:noAutofit/>
                                </wps:bodyPr>
                              </wps:wsp>
                              <wps:wsp>
                                <wps:cNvPr id="25" name="Rectangle 48"/>
                                <wps:cNvSpPr>
                                  <a:spLocks noChangeArrowheads="1"/>
                                </wps:cNvSpPr>
                                <wps:spPr bwMode="auto">
                                  <a:xfrm>
                                    <a:off x="8297" y="3486"/>
                                    <a:ext cx="2355" cy="465"/>
                                  </a:xfrm>
                                  <a:prstGeom prst="rect">
                                    <a:avLst/>
                                  </a:prstGeom>
                                  <a:solidFill>
                                    <a:srgbClr val="FFFFFF"/>
                                  </a:solidFill>
                                  <a:ln w="19050">
                                    <a:solidFill>
                                      <a:srgbClr val="000000"/>
                                    </a:solidFill>
                                    <a:miter lim="800000"/>
                                  </a:ln>
                                </wps:spPr>
                                <wps:txbx>
                                  <w:txbxContent>
                                    <w:p>
                                      <w:pPr>
                                        <w:ind w:firstLine="480"/>
                                      </w:pPr>
                                      <w:r>
                                        <w:rPr>
                                          <w:rFonts w:hint="eastAsia"/>
                                        </w:rPr>
                                        <w:t>预留拉线绳</w:t>
                                      </w:r>
                                    </w:p>
                                  </w:txbxContent>
                                </wps:txbx>
                                <wps:bodyPr rot="0" vert="horz" wrap="square" lIns="0" tIns="0" rIns="0" bIns="0" anchor="ctr" anchorCtr="0" upright="1">
                                  <a:noAutofit/>
                                </wps:bodyPr>
                              </wps:wsp>
                              <wps:wsp>
                                <wps:cNvPr id="26" name="Rectangle 49"/>
                                <wps:cNvSpPr>
                                  <a:spLocks noChangeArrowheads="1"/>
                                </wps:cNvSpPr>
                                <wps:spPr bwMode="auto">
                                  <a:xfrm>
                                    <a:off x="8297" y="2901"/>
                                    <a:ext cx="2355" cy="465"/>
                                  </a:xfrm>
                                  <a:prstGeom prst="rect">
                                    <a:avLst/>
                                  </a:prstGeom>
                                  <a:solidFill>
                                    <a:srgbClr val="FFFFFF"/>
                                  </a:solidFill>
                                  <a:ln w="19050">
                                    <a:solidFill>
                                      <a:srgbClr val="000000"/>
                                    </a:solidFill>
                                    <a:miter lim="800000"/>
                                  </a:ln>
                                </wps:spPr>
                                <wps:txbx>
                                  <w:txbxContent>
                                    <w:p>
                                      <w:pPr>
                                        <w:ind w:firstLine="480"/>
                                      </w:pPr>
                                      <w:r>
                                        <w:rPr>
                                          <w:rFonts w:hint="eastAsia"/>
                                        </w:rPr>
                                        <w:t>管材的选择</w:t>
                                      </w:r>
                                    </w:p>
                                  </w:txbxContent>
                                </wps:txbx>
                                <wps:bodyPr rot="0" vert="horz" wrap="square" lIns="0" tIns="0" rIns="0" bIns="0" anchor="ctr" anchorCtr="0" upright="1">
                                  <a:noAutofit/>
                                </wps:bodyPr>
                              </wps:wsp>
                              <wps:wsp>
                                <wps:cNvPr id="27" name="Rectangle 50"/>
                                <wps:cNvSpPr>
                                  <a:spLocks noChangeArrowheads="1"/>
                                </wps:cNvSpPr>
                                <wps:spPr bwMode="auto">
                                  <a:xfrm>
                                    <a:off x="1817" y="6066"/>
                                    <a:ext cx="2806" cy="465"/>
                                  </a:xfrm>
                                  <a:prstGeom prst="rect">
                                    <a:avLst/>
                                  </a:prstGeom>
                                  <a:solidFill>
                                    <a:srgbClr val="FFFFFF"/>
                                  </a:solidFill>
                                  <a:ln w="19050">
                                    <a:solidFill>
                                      <a:srgbClr val="000000"/>
                                    </a:solidFill>
                                    <a:miter lim="800000"/>
                                  </a:ln>
                                </wps:spPr>
                                <wps:txbx>
                                  <w:txbxContent>
                                    <w:p>
                                      <w:pPr>
                                        <w:ind w:firstLine="480"/>
                                      </w:pPr>
                                      <w:r>
                                        <w:rPr>
                                          <w:rFonts w:hint="eastAsia"/>
                                        </w:rPr>
                                        <w:t>桥架密封时执行验评</w:t>
                                      </w:r>
                                    </w:p>
                                  </w:txbxContent>
                                </wps:txbx>
                                <wps:bodyPr rot="0" vert="horz" wrap="square" lIns="0" tIns="0" rIns="0" bIns="0" anchor="ctr" anchorCtr="0" upright="1">
                                  <a:noAutofit/>
                                </wps:bodyPr>
                              </wps:wsp>
                              <wps:wsp>
                                <wps:cNvPr id="28" name="Rectangle 51"/>
                                <wps:cNvSpPr>
                                  <a:spLocks noChangeArrowheads="1"/>
                                </wps:cNvSpPr>
                                <wps:spPr bwMode="auto">
                                  <a:xfrm>
                                    <a:off x="1817" y="6801"/>
                                    <a:ext cx="2806" cy="465"/>
                                  </a:xfrm>
                                  <a:prstGeom prst="rect">
                                    <a:avLst/>
                                  </a:prstGeom>
                                  <a:solidFill>
                                    <a:srgbClr val="FFFFFF"/>
                                  </a:solidFill>
                                  <a:ln w="19050">
                                    <a:solidFill>
                                      <a:srgbClr val="000000"/>
                                    </a:solidFill>
                                    <a:miter lim="800000"/>
                                  </a:ln>
                                </wps:spPr>
                                <wps:txbx>
                                  <w:txbxContent>
                                    <w:p>
                                      <w:pPr>
                                        <w:ind w:firstLine="480"/>
                                      </w:pPr>
                                      <w:r>
                                        <w:rPr>
                                          <w:rFonts w:hint="eastAsia"/>
                                        </w:rPr>
                                        <w:t>不合格的处理（返工）</w:t>
                                      </w:r>
                                    </w:p>
                                  </w:txbxContent>
                                </wps:txbx>
                                <wps:bodyPr rot="0" vert="horz" wrap="square" lIns="0" tIns="0" rIns="0" bIns="0" anchor="ctr" anchorCtr="0" upright="1">
                                  <a:noAutofit/>
                                </wps:bodyPr>
                              </wps:wsp>
                              <wps:wsp>
                                <wps:cNvPr id="29" name="Rectangle 52"/>
                                <wps:cNvSpPr>
                                  <a:spLocks noChangeArrowheads="1"/>
                                </wps:cNvSpPr>
                                <wps:spPr bwMode="auto">
                                  <a:xfrm>
                                    <a:off x="1817" y="7791"/>
                                    <a:ext cx="2806" cy="465"/>
                                  </a:xfrm>
                                  <a:prstGeom prst="rect">
                                    <a:avLst/>
                                  </a:prstGeom>
                                  <a:solidFill>
                                    <a:srgbClr val="FFFFFF"/>
                                  </a:solidFill>
                                  <a:ln w="19050">
                                    <a:solidFill>
                                      <a:srgbClr val="000000"/>
                                    </a:solidFill>
                                    <a:miter lim="800000"/>
                                  </a:ln>
                                </wps:spPr>
                                <wps:txbx>
                                  <w:txbxContent>
                                    <w:p>
                                      <w:pPr>
                                        <w:ind w:firstLine="480"/>
                                      </w:pPr>
                                      <w:r>
                                        <w:rPr>
                                          <w:rFonts w:hint="eastAsia"/>
                                        </w:rPr>
                                        <w:t>布线工序的交接检查</w:t>
                                      </w:r>
                                    </w:p>
                                  </w:txbxContent>
                                </wps:txbx>
                                <wps:bodyPr rot="0" vert="horz" wrap="square" lIns="0" tIns="0" rIns="0" bIns="0" anchor="ctr" anchorCtr="0" upright="1">
                                  <a:noAutofit/>
                                </wps:bodyPr>
                              </wps:wsp>
                              <wps:wsp>
                                <wps:cNvPr id="30" name="Rectangle 53"/>
                                <wps:cNvSpPr>
                                  <a:spLocks noChangeArrowheads="1"/>
                                </wps:cNvSpPr>
                                <wps:spPr bwMode="auto">
                                  <a:xfrm>
                                    <a:off x="5460" y="3516"/>
                                    <a:ext cx="1695" cy="465"/>
                                  </a:xfrm>
                                  <a:prstGeom prst="rect">
                                    <a:avLst/>
                                  </a:prstGeom>
                                  <a:solidFill>
                                    <a:srgbClr val="FFFFFF"/>
                                  </a:solidFill>
                                  <a:ln w="19050">
                                    <a:solidFill>
                                      <a:srgbClr val="000000"/>
                                    </a:solidFill>
                                    <a:miter lim="800000"/>
                                  </a:ln>
                                </wps:spPr>
                                <wps:txbx>
                                  <w:txbxContent>
                                    <w:p>
                                      <w:pPr>
                                        <w:ind w:firstLine="480"/>
                                      </w:pPr>
                                      <w:r>
                                        <w:rPr>
                                          <w:rFonts w:hint="eastAsia"/>
                                        </w:rPr>
                                        <w:t>准备工作</w:t>
                                      </w:r>
                                    </w:p>
                                  </w:txbxContent>
                                </wps:txbx>
                                <wps:bodyPr rot="0" vert="horz" wrap="square" lIns="0" tIns="0" rIns="0" bIns="0" anchor="ctr" anchorCtr="0" upright="1">
                                  <a:noAutofit/>
                                </wps:bodyPr>
                              </wps:wsp>
                              <wps:wsp>
                                <wps:cNvPr id="31" name="Rectangle 54"/>
                                <wps:cNvSpPr>
                                  <a:spLocks noChangeArrowheads="1"/>
                                </wps:cNvSpPr>
                                <wps:spPr bwMode="auto">
                                  <a:xfrm>
                                    <a:off x="5459" y="5031"/>
                                    <a:ext cx="1695" cy="465"/>
                                  </a:xfrm>
                                  <a:prstGeom prst="rect">
                                    <a:avLst/>
                                  </a:prstGeom>
                                  <a:solidFill>
                                    <a:srgbClr val="FFFFFF"/>
                                  </a:solidFill>
                                  <a:ln w="19050">
                                    <a:solidFill>
                                      <a:srgbClr val="000000"/>
                                    </a:solidFill>
                                    <a:miter lim="800000"/>
                                  </a:ln>
                                </wps:spPr>
                                <wps:txbx>
                                  <w:txbxContent>
                                    <w:p>
                                      <w:pPr>
                                        <w:ind w:firstLine="480"/>
                                      </w:pPr>
                                      <w:r>
                                        <w:rPr>
                                          <w:rFonts w:hint="eastAsia"/>
                                        </w:rPr>
                                        <w:t>技术交底</w:t>
                                      </w:r>
                                    </w:p>
                                  </w:txbxContent>
                                </wps:txbx>
                                <wps:bodyPr rot="0" vert="horz" wrap="square" lIns="0" tIns="0" rIns="0" bIns="0" anchor="ctr" anchorCtr="0" upright="1">
                                  <a:noAutofit/>
                                </wps:bodyPr>
                              </wps:wsp>
                              <wps:wsp>
                                <wps:cNvPr id="32" name="Rectangle 55"/>
                                <wps:cNvSpPr>
                                  <a:spLocks noChangeArrowheads="1"/>
                                </wps:cNvSpPr>
                                <wps:spPr bwMode="auto">
                                  <a:xfrm>
                                    <a:off x="5460" y="6441"/>
                                    <a:ext cx="1695" cy="465"/>
                                  </a:xfrm>
                                  <a:prstGeom prst="rect">
                                    <a:avLst/>
                                  </a:prstGeom>
                                  <a:solidFill>
                                    <a:srgbClr val="FFFFFF"/>
                                  </a:solidFill>
                                  <a:ln w="19050">
                                    <a:solidFill>
                                      <a:srgbClr val="000000"/>
                                    </a:solidFill>
                                    <a:miter lim="800000"/>
                                  </a:ln>
                                </wps:spPr>
                                <wps:txbx>
                                  <w:txbxContent>
                                    <w:p>
                                      <w:pPr>
                                        <w:ind w:firstLine="480"/>
                                      </w:pPr>
                                      <w:r>
                                        <w:rPr>
                                          <w:rFonts w:hint="eastAsia"/>
                                        </w:rPr>
                                        <w:t>质量评定记录</w:t>
                                      </w:r>
                                    </w:p>
                                  </w:txbxContent>
                                </wps:txbx>
                                <wps:bodyPr rot="0" vert="horz" wrap="square" lIns="0" tIns="0" rIns="0" bIns="0" anchor="ctr" anchorCtr="0" upright="1">
                                  <a:noAutofit/>
                                </wps:bodyPr>
                              </wps:wsp>
                              <wps:wsp>
                                <wps:cNvPr id="33" name="AutoShape 56"/>
                                <wps:cNvCnPr>
                                  <a:cxnSpLocks noChangeShapeType="1"/>
                                </wps:cNvCnPr>
                                <wps:spPr bwMode="auto">
                                  <a:xfrm>
                                    <a:off x="4622" y="3322"/>
                                    <a:ext cx="405" cy="0"/>
                                  </a:xfrm>
                                  <a:prstGeom prst="straightConnector1">
                                    <a:avLst/>
                                  </a:prstGeom>
                                  <a:noFill/>
                                  <a:ln w="12700">
                                    <a:solidFill>
                                      <a:srgbClr val="000000"/>
                                    </a:solidFill>
                                    <a:round/>
                                  </a:ln>
                                </wps:spPr>
                                <wps:bodyPr/>
                              </wps:wsp>
                              <wps:wsp>
                                <wps:cNvPr id="34" name="AutoShape 57"/>
                                <wps:cNvCnPr>
                                  <a:cxnSpLocks noChangeShapeType="1"/>
                                </wps:cNvCnPr>
                                <wps:spPr bwMode="auto">
                                  <a:xfrm>
                                    <a:off x="4622" y="4086"/>
                                    <a:ext cx="405" cy="0"/>
                                  </a:xfrm>
                                  <a:prstGeom prst="straightConnector1">
                                    <a:avLst/>
                                  </a:prstGeom>
                                  <a:noFill/>
                                  <a:ln w="12700">
                                    <a:solidFill>
                                      <a:srgbClr val="000000"/>
                                    </a:solidFill>
                                    <a:round/>
                                  </a:ln>
                                </wps:spPr>
                                <wps:bodyPr/>
                              </wps:wsp>
                              <wps:wsp>
                                <wps:cNvPr id="35" name="AutoShape 58"/>
                                <wps:cNvCnPr>
                                  <a:cxnSpLocks noChangeShapeType="1"/>
                                </wps:cNvCnPr>
                                <wps:spPr bwMode="auto">
                                  <a:xfrm>
                                    <a:off x="4623" y="4822"/>
                                    <a:ext cx="405" cy="0"/>
                                  </a:xfrm>
                                  <a:prstGeom prst="straightConnector1">
                                    <a:avLst/>
                                  </a:prstGeom>
                                  <a:noFill/>
                                  <a:ln w="12700">
                                    <a:solidFill>
                                      <a:srgbClr val="000000"/>
                                    </a:solidFill>
                                    <a:round/>
                                  </a:ln>
                                </wps:spPr>
                                <wps:bodyPr/>
                              </wps:wsp>
                              <wps:wsp>
                                <wps:cNvPr id="36" name="AutoShape 59"/>
                                <wps:cNvCnPr>
                                  <a:cxnSpLocks noChangeShapeType="1"/>
                                </wps:cNvCnPr>
                                <wps:spPr bwMode="auto">
                                  <a:xfrm>
                                    <a:off x="4623" y="5586"/>
                                    <a:ext cx="405" cy="0"/>
                                  </a:xfrm>
                                  <a:prstGeom prst="straightConnector1">
                                    <a:avLst/>
                                  </a:prstGeom>
                                  <a:noFill/>
                                  <a:ln w="12700">
                                    <a:solidFill>
                                      <a:srgbClr val="000000"/>
                                    </a:solidFill>
                                    <a:round/>
                                  </a:ln>
                                </wps:spPr>
                                <wps:bodyPr/>
                              </wps:wsp>
                              <wps:wsp>
                                <wps:cNvPr id="37" name="AutoShape 60"/>
                                <wps:cNvCnPr>
                                  <a:cxnSpLocks noChangeShapeType="1"/>
                                </wps:cNvCnPr>
                                <wps:spPr bwMode="auto">
                                  <a:xfrm>
                                    <a:off x="4623" y="6322"/>
                                    <a:ext cx="405" cy="0"/>
                                  </a:xfrm>
                                  <a:prstGeom prst="straightConnector1">
                                    <a:avLst/>
                                  </a:prstGeom>
                                  <a:noFill/>
                                  <a:ln w="12700">
                                    <a:solidFill>
                                      <a:srgbClr val="000000"/>
                                    </a:solidFill>
                                    <a:round/>
                                  </a:ln>
                                </wps:spPr>
                                <wps:bodyPr/>
                              </wps:wsp>
                              <wps:wsp>
                                <wps:cNvPr id="38" name="AutoShape 61"/>
                                <wps:cNvCnPr>
                                  <a:cxnSpLocks noChangeShapeType="1"/>
                                </wps:cNvCnPr>
                                <wps:spPr bwMode="auto">
                                  <a:xfrm>
                                    <a:off x="5028" y="6322"/>
                                    <a:ext cx="0" cy="764"/>
                                  </a:xfrm>
                                  <a:prstGeom prst="straightConnector1">
                                    <a:avLst/>
                                  </a:prstGeom>
                                  <a:noFill/>
                                  <a:ln w="12700">
                                    <a:solidFill>
                                      <a:srgbClr val="000000"/>
                                    </a:solidFill>
                                    <a:round/>
                                  </a:ln>
                                </wps:spPr>
                                <wps:bodyPr/>
                              </wps:wsp>
                              <wps:wsp>
                                <wps:cNvPr id="39" name="AutoShape 62"/>
                                <wps:cNvCnPr>
                                  <a:cxnSpLocks noChangeShapeType="1"/>
                                </wps:cNvCnPr>
                                <wps:spPr bwMode="auto">
                                  <a:xfrm>
                                    <a:off x="4623" y="7086"/>
                                    <a:ext cx="405" cy="0"/>
                                  </a:xfrm>
                                  <a:prstGeom prst="straightConnector1">
                                    <a:avLst/>
                                  </a:prstGeom>
                                  <a:noFill/>
                                  <a:ln w="12700">
                                    <a:solidFill>
                                      <a:srgbClr val="000000"/>
                                    </a:solidFill>
                                    <a:round/>
                                  </a:ln>
                                </wps:spPr>
                                <wps:bodyPr/>
                              </wps:wsp>
                              <wps:wsp>
                                <wps:cNvPr id="40" name="AutoShape 63"/>
                                <wps:cNvCnPr>
                                  <a:cxnSpLocks noChangeShapeType="1"/>
                                </wps:cNvCnPr>
                                <wps:spPr bwMode="auto">
                                  <a:xfrm>
                                    <a:off x="5028" y="3741"/>
                                    <a:ext cx="431" cy="1"/>
                                  </a:xfrm>
                                  <a:prstGeom prst="straightConnector1">
                                    <a:avLst/>
                                  </a:prstGeom>
                                  <a:noFill/>
                                  <a:ln w="12700">
                                    <a:solidFill>
                                      <a:srgbClr val="000000"/>
                                    </a:solidFill>
                                    <a:round/>
                                    <a:tailEnd type="triangle" w="med" len="med"/>
                                  </a:ln>
                                </wps:spPr>
                                <wps:bodyPr/>
                              </wps:wsp>
                              <wps:wsp>
                                <wps:cNvPr id="41" name="AutoShape 64"/>
                                <wps:cNvCnPr>
                                  <a:cxnSpLocks noChangeShapeType="1"/>
                                </wps:cNvCnPr>
                                <wps:spPr bwMode="auto">
                                  <a:xfrm>
                                    <a:off x="5029" y="5256"/>
                                    <a:ext cx="431" cy="0"/>
                                  </a:xfrm>
                                  <a:prstGeom prst="straightConnector1">
                                    <a:avLst/>
                                  </a:prstGeom>
                                  <a:noFill/>
                                  <a:ln w="12700">
                                    <a:solidFill>
                                      <a:srgbClr val="000000"/>
                                    </a:solidFill>
                                    <a:round/>
                                    <a:tailEnd type="triangle" w="med" len="med"/>
                                  </a:ln>
                                </wps:spPr>
                                <wps:bodyPr/>
                              </wps:wsp>
                              <wps:wsp>
                                <wps:cNvPr id="42" name="AutoShape 65"/>
                                <wps:cNvCnPr>
                                  <a:cxnSpLocks noChangeShapeType="1"/>
                                </wps:cNvCnPr>
                                <wps:spPr bwMode="auto">
                                  <a:xfrm>
                                    <a:off x="5029" y="6681"/>
                                    <a:ext cx="431" cy="1"/>
                                  </a:xfrm>
                                  <a:prstGeom prst="straightConnector1">
                                    <a:avLst/>
                                  </a:prstGeom>
                                  <a:noFill/>
                                  <a:ln w="12700">
                                    <a:solidFill>
                                      <a:srgbClr val="000000"/>
                                    </a:solidFill>
                                    <a:round/>
                                    <a:tailEnd type="triangle" w="med" len="med"/>
                                  </a:ln>
                                </wps:spPr>
                                <wps:bodyPr/>
                              </wps:wsp>
                              <wps:wsp>
                                <wps:cNvPr id="43" name="AutoShape 66"/>
                                <wps:cNvCnPr>
                                  <a:cxnSpLocks noChangeShapeType="1"/>
                                </wps:cNvCnPr>
                                <wps:spPr bwMode="auto">
                                  <a:xfrm>
                                    <a:off x="4622" y="8032"/>
                                    <a:ext cx="863" cy="1"/>
                                  </a:xfrm>
                                  <a:prstGeom prst="straightConnector1">
                                    <a:avLst/>
                                  </a:prstGeom>
                                  <a:noFill/>
                                  <a:ln w="12700">
                                    <a:solidFill>
                                      <a:srgbClr val="000000"/>
                                    </a:solidFill>
                                    <a:round/>
                                    <a:tailEnd type="triangle" w="med" len="med"/>
                                  </a:ln>
                                </wps:spPr>
                                <wps:bodyPr/>
                              </wps:wsp>
                              <wps:wsp>
                                <wps:cNvPr id="44" name="AutoShape 67"/>
                                <wps:cNvCnPr>
                                  <a:cxnSpLocks noChangeShapeType="1"/>
                                </wps:cNvCnPr>
                                <wps:spPr bwMode="auto">
                                  <a:xfrm>
                                    <a:off x="6227" y="3981"/>
                                    <a:ext cx="15" cy="1050"/>
                                  </a:xfrm>
                                  <a:prstGeom prst="straightConnector1">
                                    <a:avLst/>
                                  </a:prstGeom>
                                  <a:noFill/>
                                  <a:ln w="12700">
                                    <a:solidFill>
                                      <a:srgbClr val="000000"/>
                                    </a:solidFill>
                                    <a:round/>
                                    <a:tailEnd type="triangle" w="med" len="med"/>
                                  </a:ln>
                                </wps:spPr>
                                <wps:bodyPr/>
                              </wps:wsp>
                              <wps:wsp>
                                <wps:cNvPr id="45" name="AutoShape 68"/>
                                <wps:cNvCnPr>
                                  <a:cxnSpLocks noChangeShapeType="1"/>
                                </wps:cNvCnPr>
                                <wps:spPr bwMode="auto">
                                  <a:xfrm>
                                    <a:off x="6227" y="5481"/>
                                    <a:ext cx="15" cy="960"/>
                                  </a:xfrm>
                                  <a:prstGeom prst="straightConnector1">
                                    <a:avLst/>
                                  </a:prstGeom>
                                  <a:noFill/>
                                  <a:ln w="12700">
                                    <a:solidFill>
                                      <a:srgbClr val="000000"/>
                                    </a:solidFill>
                                    <a:round/>
                                    <a:tailEnd type="triangle" w="med" len="med"/>
                                  </a:ln>
                                </wps:spPr>
                                <wps:bodyPr/>
                              </wps:wsp>
                              <wps:wsp>
                                <wps:cNvPr id="46" name="AutoShape 69"/>
                                <wps:cNvCnPr>
                                  <a:cxnSpLocks noChangeShapeType="1"/>
                                </wps:cNvCnPr>
                                <wps:spPr bwMode="auto">
                                  <a:xfrm>
                                    <a:off x="6272" y="6906"/>
                                    <a:ext cx="15" cy="885"/>
                                  </a:xfrm>
                                  <a:prstGeom prst="straightConnector1">
                                    <a:avLst/>
                                  </a:prstGeom>
                                  <a:noFill/>
                                  <a:ln w="12700">
                                    <a:solidFill>
                                      <a:srgbClr val="000000"/>
                                    </a:solidFill>
                                    <a:round/>
                                    <a:tailEnd type="triangle" w="med" len="med"/>
                                  </a:ln>
                                </wps:spPr>
                                <wps:bodyPr/>
                              </wps:wsp>
                              <wps:wsp>
                                <wps:cNvPr id="47" name="AutoShape 70"/>
                                <wps:cNvCnPr>
                                  <a:cxnSpLocks noChangeShapeType="1"/>
                                </wps:cNvCnPr>
                                <wps:spPr bwMode="auto">
                                  <a:xfrm>
                                    <a:off x="7742" y="3082"/>
                                    <a:ext cx="540" cy="0"/>
                                  </a:xfrm>
                                  <a:prstGeom prst="straightConnector1">
                                    <a:avLst/>
                                  </a:prstGeom>
                                  <a:noFill/>
                                  <a:ln w="12700">
                                    <a:solidFill>
                                      <a:srgbClr val="000000"/>
                                    </a:solidFill>
                                    <a:round/>
                                  </a:ln>
                                </wps:spPr>
                                <wps:bodyPr/>
                              </wps:wsp>
                              <wps:wsp>
                                <wps:cNvPr id="48" name="AutoShape 71"/>
                                <wps:cNvCnPr>
                                  <a:cxnSpLocks noChangeShapeType="1"/>
                                </wps:cNvCnPr>
                                <wps:spPr bwMode="auto">
                                  <a:xfrm>
                                    <a:off x="7742" y="3082"/>
                                    <a:ext cx="0" cy="1244"/>
                                  </a:xfrm>
                                  <a:prstGeom prst="straightConnector1">
                                    <a:avLst/>
                                  </a:prstGeom>
                                  <a:noFill/>
                                  <a:ln w="12700">
                                    <a:solidFill>
                                      <a:srgbClr val="000000"/>
                                    </a:solidFill>
                                    <a:round/>
                                  </a:ln>
                                </wps:spPr>
                                <wps:bodyPr/>
                              </wps:wsp>
                              <wps:wsp>
                                <wps:cNvPr id="49" name="AutoShape 72"/>
                                <wps:cNvCnPr>
                                  <a:cxnSpLocks noChangeShapeType="1"/>
                                </wps:cNvCnPr>
                                <wps:spPr bwMode="auto">
                                  <a:xfrm>
                                    <a:off x="7757" y="4326"/>
                                    <a:ext cx="540" cy="0"/>
                                  </a:xfrm>
                                  <a:prstGeom prst="straightConnector1">
                                    <a:avLst/>
                                  </a:prstGeom>
                                  <a:noFill/>
                                  <a:ln w="12700">
                                    <a:solidFill>
                                      <a:srgbClr val="000000"/>
                                    </a:solidFill>
                                    <a:round/>
                                  </a:ln>
                                </wps:spPr>
                                <wps:bodyPr/>
                              </wps:wsp>
                              <wps:wsp>
                                <wps:cNvPr id="50" name="AutoShape 73"/>
                                <wps:cNvCnPr>
                                  <a:cxnSpLocks noChangeShapeType="1"/>
                                </wps:cNvCnPr>
                                <wps:spPr bwMode="auto">
                                  <a:xfrm flipH="1">
                                    <a:off x="7154" y="3726"/>
                                    <a:ext cx="1128" cy="1"/>
                                  </a:xfrm>
                                  <a:prstGeom prst="straightConnector1">
                                    <a:avLst/>
                                  </a:prstGeom>
                                  <a:noFill/>
                                  <a:ln w="12700">
                                    <a:solidFill>
                                      <a:srgbClr val="000000"/>
                                    </a:solidFill>
                                    <a:round/>
                                    <a:tailEnd type="triangle" w="med" len="med"/>
                                  </a:ln>
                                </wps:spPr>
                                <wps:bodyPr/>
                              </wps:wsp>
                              <wps:wsp>
                                <wps:cNvPr id="51" name="AutoShape 74"/>
                                <wps:cNvCnPr>
                                  <a:cxnSpLocks noChangeShapeType="1"/>
                                </wps:cNvCnPr>
                                <wps:spPr bwMode="auto">
                                  <a:xfrm flipH="1">
                                    <a:off x="7154" y="6681"/>
                                    <a:ext cx="1068" cy="0"/>
                                  </a:xfrm>
                                  <a:prstGeom prst="straightConnector1">
                                    <a:avLst/>
                                  </a:prstGeom>
                                  <a:noFill/>
                                  <a:ln w="12700">
                                    <a:solidFill>
                                      <a:srgbClr val="000000"/>
                                    </a:solidFill>
                                    <a:round/>
                                    <a:tailEnd type="triangle" w="med" len="med"/>
                                  </a:ln>
                                </wps:spPr>
                                <wps:bodyPr/>
                              </wps:wsp>
                              <wps:wsp>
                                <wps:cNvPr id="52" name="AutoShape 75"/>
                                <wps:cNvCnPr>
                                  <a:cxnSpLocks noChangeShapeType="1"/>
                                </wps:cNvCnPr>
                                <wps:spPr bwMode="auto">
                                  <a:xfrm flipH="1">
                                    <a:off x="7154" y="8032"/>
                                    <a:ext cx="1068" cy="1"/>
                                  </a:xfrm>
                                  <a:prstGeom prst="straightConnector1">
                                    <a:avLst/>
                                  </a:prstGeom>
                                  <a:noFill/>
                                  <a:ln w="12700">
                                    <a:solidFill>
                                      <a:srgbClr val="000000"/>
                                    </a:solidFill>
                                    <a:round/>
                                    <a:tailEnd type="triangle" w="med" len="med"/>
                                  </a:ln>
                                </wps:spPr>
                                <wps:bodyPr/>
                              </wps:wsp>
                              <wps:wsp>
                                <wps:cNvPr id="53" name="Rectangle 76"/>
                                <wps:cNvSpPr>
                                  <a:spLocks noChangeArrowheads="1"/>
                                </wps:cNvSpPr>
                                <wps:spPr bwMode="auto">
                                  <a:xfrm>
                                    <a:off x="4607" y="9306"/>
                                    <a:ext cx="3600" cy="495"/>
                                  </a:xfrm>
                                  <a:prstGeom prst="rect">
                                    <a:avLst/>
                                  </a:prstGeom>
                                  <a:solidFill>
                                    <a:srgbClr val="FFFFFF"/>
                                  </a:solidFill>
                                  <a:ln w="19050">
                                    <a:solidFill>
                                      <a:srgbClr val="000000"/>
                                    </a:solidFill>
                                    <a:miter lim="800000"/>
                                  </a:ln>
                                </wps:spPr>
                                <wps:txbx>
                                  <w:txbxContent>
                                    <w:p>
                                      <w:pPr>
                                        <w:ind w:firstLine="480"/>
                                      </w:pPr>
                                      <w:r>
                                        <w:rPr>
                                          <w:rFonts w:hint="eastAsia"/>
                                        </w:rPr>
                                        <w:t>提交监理单位（建设单位</w:t>
                                      </w:r>
                                      <w:r>
                                        <w:t>）</w:t>
                                      </w:r>
                                      <w:r>
                                        <w:rPr>
                                          <w:rFonts w:hint="eastAsia"/>
                                        </w:rPr>
                                        <w:t>检验</w:t>
                                      </w:r>
                                    </w:p>
                                  </w:txbxContent>
                                </wps:txbx>
                                <wps:bodyPr rot="0" vert="horz" wrap="square" lIns="0" tIns="0" rIns="0" bIns="0" anchor="ctr" anchorCtr="0" upright="1">
                                  <a:noAutofit/>
                                </wps:bodyPr>
                              </wps:wsp>
                              <wps:wsp>
                                <wps:cNvPr id="54" name="AutoShape 77"/>
                                <wps:cNvCnPr>
                                  <a:cxnSpLocks noChangeShapeType="1"/>
                                </wps:cNvCnPr>
                                <wps:spPr bwMode="auto">
                                  <a:xfrm>
                                    <a:off x="6272" y="8256"/>
                                    <a:ext cx="15" cy="1050"/>
                                  </a:xfrm>
                                  <a:prstGeom prst="straightConnector1">
                                    <a:avLst/>
                                  </a:prstGeom>
                                  <a:noFill/>
                                  <a:ln w="12700">
                                    <a:solidFill>
                                      <a:srgbClr val="000000"/>
                                    </a:solidFill>
                                    <a:round/>
                                    <a:tailEnd type="triangle" w="med" len="med"/>
                                  </a:ln>
                                </wps:spPr>
                                <wps:bodyPr/>
                              </wps:wsp>
                            </wpg:grpSp>
                          </wpg:grpSp>
                        </wpg:grpSp>
                      </wpg:grpSp>
                    </wpg:wgp>
                  </a:graphicData>
                </a:graphic>
              </wp:anchor>
            </w:drawing>
          </mc:Choice>
          <mc:Fallback>
            <w:pict>
              <v:group id="_x0000_s1026" o:spid="_x0000_s1026" o:spt="203" style="position:absolute;left:0pt;margin-left:-4.95pt;margin-top:4.25pt;height:323.55pt;width:441.75pt;z-index:251660288;mso-width-relative:page;mso-height-relative:page;" coordorigin="1935,8220" coordsize="8835,6900" o:gfxdata="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">
                <o:lock v:ext="edit" aspectratio="f"/>
                <v:shape id="AutoShape 34" o:spid="_x0000_s1026" o:spt="32" type="#_x0000_t32" style="position:absolute;left:5145;top:10141;height:764;width:0;" filled="f" stroked="t" coordsize="21600,21600" o:gfxdata="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Cu0/fLgAAADbAAAA&#10;DwAAAAAAAAABACAAAAAiAAAAZHJzL2Rvd25yZXYueG1sUEsBAhQAFAAAAAgAh07iQDMvBZ47AAAA&#10;OQAAABAAAAAAAAAAAQAgAAAABwEAAGRycy9zaGFwZXhtbC54bWxQSwUGAAAAAAYABgBbAQAAsQMA&#10;AAAA&#10;">
                  <v:fill on="f" focussize="0,0"/>
                  <v:stroke weight="1pt" color="#000000" joinstyle="round"/>
                  <v:imagedata o:title=""/>
                  <o:lock v:ext="edit" aspectratio="f"/>
                </v:shape>
                <v:group id="Group 35" o:spid="_x0000_s1026" o:spt="203" style="position:absolute;left:1935;top:8220;height:6900;width:8835;" coordorigin="1935,8220" coordsize="8835,6900" o:gfxdata="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">
                  <o:lock v:ext="edit" aspectratio="f"/>
                  <v:shape id="AutoShape 36" o:spid="_x0000_s1026" o:spt="32" type="#_x0000_t32" style="position:absolute;left:5147;top:8641;height:764;width:1;" filled="f" stroked="t" coordsize="21600,21600" o:gfxdata="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JVzBJC5AAAA2wAA&#10;AA8AAAAAAAAAAQAgAAAAIgAAAGRycy9kb3ducmV2LnhtbFBLAQIUABQAAAAIAIdO4kAzLwWeOwAA&#10;ADkAAAAQAAAAAAAAAAEAIAAAAAgBAABkcnMvc2hhcGV4bWwueG1sUEsFBgAAAAAGAAYAWwEAALID&#10;AAAAAA==&#10;">
                    <v:fill on="f" focussize="0,0"/>
                    <v:stroke weight="1pt" color="#000000" joinstyle="round"/>
                    <v:imagedata o:title=""/>
                    <o:lock v:ext="edit" aspectratio="f"/>
                  </v:shape>
                  <v:group id="Group 37" o:spid="_x0000_s1026" o:spt="203" style="position:absolute;left:1935;top:8220;height:6900;width:8835;" coordorigin="1935,8220" coordsize="8835,6900" o:gfxdata="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">
                    <o:lock v:ext="edit" aspectratio="f"/>
                    <v:rect id="Rectangle 38" o:spid="_x0000_s1026" o:spt="1" style="position:absolute;left:5592;top:13095;height:465;width:1695;v-text-anchor:middle;" fillcolor="#FFFFFF" filled="t" stroked="t" coordsize="21600,21600" o:gfxdata="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gSXI1rsAAADb&#10;AAAADwAAAAAAAAABACAAAAAiAAAAZHJzL2Rvd25yZXYueG1sUEsBAhQAFAAAAAgAh07iQDMvBZ47&#10;AAAAOQAAABAAAAAAAAAAAQAgAAAACgEAAGRycy9zaGFwZXhtbC54bWxQSwUGAAAAAAYABgBbAQAA&#10;tAMAAAAA&#10;">
                      <v:fill on="t" focussize="0,0"/>
                      <v:stroke weight="1.5pt" color="#000000" miterlimit="8" joinstyle="miter"/>
                      <v:imagedata o:title=""/>
                      <o:lock v:ext="edit" aspectratio="f"/>
                      <v:textbox inset="0mm,0mm,0mm,0mm">
                        <w:txbxContent>
                          <w:p>
                            <w:pPr>
                              <w:ind w:firstLine="480"/>
                            </w:pPr>
                            <w:r>
                              <w:rPr>
                                <w:rFonts w:hint="eastAsia"/>
                              </w:rPr>
                              <w:t>资料整理</w:t>
                            </w:r>
                          </w:p>
                        </w:txbxContent>
                      </v:textbox>
                    </v:rect>
                    <v:group id="Group 39" o:spid="_x0000_s1026" o:spt="203" style="position:absolute;left:1935;top:8220;height:6900;width:8835;" coordorigin="1935,8220" coordsize="8835,6900" o:gfxdata="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">
                      <o:lock v:ext="edit" aspectratio="f"/>
                      <v:rect id="Rectangle 40" o:spid="_x0000_s1026" o:spt="1" style="position:absolute;left:1935;top:8475;height:465;width:2806;v-text-anchor:middle;" fillcolor="#FFFFFF" filled="t" stroked="t" coordsize="21600,21600" o:gfxdata="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HrvzOrgAAADbAAAA&#10;DwAAAAAAAAABACAAAAAiAAAAZHJzL2Rvd25yZXYueG1sUEsBAhQAFAAAAAgAh07iQDMvBZ47AAAA&#10;OQAAABAAAAAAAAAAAQAgAAAABwEAAGRycy9zaGFwZXhtbC54bWxQSwUGAAAAAAYABgBbAQAAsQMA&#10;AAAA&#10;">
                        <v:fill on="t" focussize="0,0"/>
                        <v:stroke weight="1.5pt" color="#000000" miterlimit="8" joinstyle="miter"/>
                        <v:imagedata o:title=""/>
                        <o:lock v:ext="edit" aspectratio="f"/>
                        <v:textbox inset="0mm,0mm,0mm,0mm">
                          <w:txbxContent>
                            <w:p>
                              <w:pPr>
                                <w:ind w:firstLine="480"/>
                              </w:pPr>
                              <w:r>
                                <w:rPr>
                                  <w:rFonts w:hint="eastAsia"/>
                                </w:rPr>
                                <w:t>学习图纸和资料</w:t>
                              </w:r>
                            </w:p>
                          </w:txbxContent>
                        </v:textbox>
                      </v:rect>
                      <v:group id="Group 41" o:spid="_x0000_s1026" o:spt="203" style="position:absolute;left:1935;top:8220;height:6900;width:8835;" coordorigin="1817,2901" coordsize="8835,6900" o:gfxdata="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">
                        <o:lock v:ext="edit" aspectratio="f"/>
                        <v:rect id="Rectangle 42" o:spid="_x0000_s1026" o:spt="1" style="position:absolute;left:1817;top:3861;height:465;width:2806;v-text-anchor:middle;" fillcolor="#FFFFFF" filled="t" stroked="t" coordsize="21600,21600" o:gfxdata="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AGjC07sAAADb&#10;AAAADwAAAAAAAAABACAAAAAiAAAAZHJzL2Rvd25yZXYueG1sUEsBAhQAFAAAAAgAh07iQDMvBZ47&#10;AAAAOQAAABAAAAAAAAAAAQAgAAAACgEAAGRycy9zaGFwZXhtbC54bWxQSwUGAAAAAAYABgBbAQAA&#10;tAMAAAAA&#10;">
                          <v:fill on="t" focussize="0,0"/>
                          <v:stroke weight="1.5pt" color="#000000" miterlimit="8" joinstyle="miter"/>
                          <v:imagedata o:title=""/>
                          <o:lock v:ext="edit" aspectratio="f"/>
                          <v:textbox inset="0mm,0mm,0mm,0mm">
                            <w:txbxContent>
                              <w:p>
                                <w:pPr>
                                  <w:ind w:firstLine="480"/>
                                </w:pPr>
                                <w:r>
                                  <w:rPr>
                                    <w:rFonts w:hint="eastAsia"/>
                                  </w:rPr>
                                  <w:t>学习操作规范和质量标准</w:t>
                                </w:r>
                              </w:p>
                            </w:txbxContent>
                          </v:textbox>
                        </v:rect>
                        <v:rect id="Rectangle 43" o:spid="_x0000_s1026" o:spt="1" style="position:absolute;left:1817;top:4566;height:465;width:2805;v-text-anchor:middle;" fillcolor="#FFFFFF" filled="t" stroked="t" coordsize="21600,21600" o:gfxdata="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Xz6h87gAAADbAAAA&#10;DwAAAAAAAAABACAAAAAiAAAAZHJzL2Rvd25yZXYueG1sUEsBAhQAFAAAAAgAh07iQDMvBZ47AAAA&#10;OQAAABAAAAAAAAAAAQAgAAAABwEAAGRycy9zaGFwZXhtbC54bWxQSwUGAAAAAAYABgBbAQAAsQMA&#10;AAAA&#10;">
                          <v:fill on="t" focussize="0,0"/>
                          <v:stroke weight="1.5pt" color="#000000" miterlimit="8" joinstyle="miter"/>
                          <v:imagedata o:title=""/>
                          <o:lock v:ext="edit" aspectratio="f"/>
                          <v:textbox inset="0mm,0mm,0mm,0mm">
                            <w:txbxContent>
                              <w:p>
                                <w:pPr>
                                  <w:ind w:firstLine="480"/>
                                </w:pPr>
                                <w:r>
                                  <w:rPr>
                                    <w:rFonts w:hint="eastAsia"/>
                                  </w:rPr>
                                  <w:t>学习操作规范和质量标准</w:t>
                                </w:r>
                              </w:p>
                              <w:p>
                                <w:pPr>
                                  <w:ind w:firstLine="480"/>
                                </w:pPr>
                              </w:p>
                            </w:txbxContent>
                          </v:textbox>
                        </v:rect>
                        <v:rect id="Rectangle 44" o:spid="_x0000_s1026" o:spt="1" style="position:absolute;left:1817;top:5361;height:465;width:2806;v-text-anchor:middle;" fillcolor="#FFFFFF" filled="t" stroked="t" coordsize="21600,21600" o:gfxdata="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wcgRovQAA&#10;ANsAAAAPAAAAAAAAAAEAIAAAACIAAABkcnMvZG93bnJldi54bWxQSwECFAAUAAAACACHTuJAMy8F&#10;njsAAAA5AAAAEAAAAAAAAAABACAAAAAMAQAAZHJzL3NoYXBleG1sLnhtbFBLBQYAAAAABgAGAFsB&#10;AAC2AwAAAAA=&#10;">
                          <v:fill on="t" focussize="0,0"/>
                          <v:stroke weight="1.5pt" color="#000000" miterlimit="8" joinstyle="miter"/>
                          <v:imagedata o:title=""/>
                          <o:lock v:ext="edit" aspectratio="f"/>
                          <v:textbox inset="0mm,0mm,0mm,0mm">
                            <w:txbxContent>
                              <w:p>
                                <w:pPr>
                                  <w:ind w:firstLine="480"/>
                                </w:pPr>
                                <w:r>
                                  <w:rPr>
                                    <w:rFonts w:hint="eastAsia"/>
                                  </w:rPr>
                                  <w:t>施工人员培训交底</w:t>
                                </w:r>
                              </w:p>
                            </w:txbxContent>
                          </v:textbox>
                        </v:rect>
                        <v:rect id="Rectangle 45" o:spid="_x0000_s1026" o:spt="1" style="position:absolute;left:8222;top:7776;height:465;width:2355;v-text-anchor:middle;" fillcolor="#FFFFFF" filled="t" stroked="t" coordsize="21600,21600" o:gfxdata="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AoJofvQAA&#10;ANsAAAAPAAAAAAAAAAEAIAAAACIAAABkcnMvZG93bnJldi54bWxQSwECFAAUAAAACACHTuJAMy8F&#10;njsAAAA5AAAAEAAAAAAAAAABACAAAAAMAQAAZHJzL3NoYXBleG1sLnhtbFBLBQYAAAAABgAGAFsB&#10;AAC2AwAAAAA=&#10;">
                          <v:fill on="t" focussize="0,0"/>
                          <v:stroke weight="1.5pt" color="#000000" miterlimit="8" joinstyle="miter"/>
                          <v:imagedata o:title=""/>
                          <o:lock v:ext="edit" aspectratio="f"/>
                          <v:textbox inset="0mm,0mm,0mm,0mm">
                            <w:txbxContent>
                              <w:p>
                                <w:pPr>
                                  <w:ind w:firstLine="480"/>
                                </w:pPr>
                                <w:r>
                                  <w:rPr>
                                    <w:rFonts w:hint="eastAsia"/>
                                  </w:rPr>
                                  <w:t>清理现场，文明施工</w:t>
                                </w:r>
                              </w:p>
                            </w:txbxContent>
                          </v:textbox>
                        </v:rect>
                        <v:rect id="Rectangle 46" o:spid="_x0000_s1026" o:spt="1" style="position:absolute;left:8222;top:6201;height:960;width:2355;v-text-anchor:middle;" fillcolor="#FFFFFF" filled="t" stroked="t" coordsize="21600,21600" o:gfxdata="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w/hLsAAADb&#10;AAAADwAAAAAAAAABACAAAAAiAAAAZHJzL2Rvd25yZXYueG1sUEsBAhQAFAAAAAgAh07iQDMvBZ47&#10;AAAAOQAAABAAAAAAAAAAAQAgAAAACgEAAGRycy9zaGFwZXhtbC54bWxQSwUGAAAAAAYABgBbAQAA&#10;tAMAAAAA&#10;">
                          <v:fill on="t" focussize="0,0"/>
                          <v:stroke weight="1.5pt" color="#000000" miterlimit="8" joinstyle="miter"/>
                          <v:imagedata o:title=""/>
                          <o:lock v:ext="edit" aspectratio="f"/>
                          <v:textbox inset="0mm,0mm,0mm,0mm">
                            <w:txbxContent>
                              <w:p>
                                <w:pPr>
                                  <w:ind w:firstLine="480"/>
                                </w:pPr>
                                <w:r>
                                  <w:rPr>
                                    <w:rFonts w:hint="eastAsia"/>
                                  </w:rPr>
                                  <w:t>按要求穿线前检查预留管道通路情况</w:t>
                                </w:r>
                              </w:p>
                            </w:txbxContent>
                          </v:textbox>
                        </v:rect>
                        <v:rect id="Rectangle 47" o:spid="_x0000_s1026" o:spt="1" style="position:absolute;left:8297;top:4056;height:465;width:2355;v-text-anchor:middle;" fillcolor="#FFFFFF" filled="t" stroked="t" coordsize="21600,21600" o:gfxdata="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AgBafwvQAA&#10;ANsAAAAPAAAAAAAAAAEAIAAAACIAAABkcnMvZG93bnJldi54bWxQSwECFAAUAAAACACHTuJAMy8F&#10;njsAAAA5AAAAEAAAAAAAAAABACAAAAAMAQAAZHJzL3NoYXBleG1sLnhtbFBLBQYAAAAABgAGAFsB&#10;AAC2AwAAAAA=&#10;">
                          <v:fill on="t" focussize="0,0"/>
                          <v:stroke weight="1.5pt" color="#000000" miterlimit="8" joinstyle="miter"/>
                          <v:imagedata o:title=""/>
                          <o:lock v:ext="edit" aspectratio="f"/>
                          <v:textbox inset="0mm,0mm,0mm,0mm">
                            <w:txbxContent>
                              <w:p>
                                <w:pPr>
                                  <w:ind w:firstLine="480"/>
                                </w:pPr>
                                <w:r>
                                  <w:rPr>
                                    <w:rFonts w:hint="eastAsia"/>
                                  </w:rPr>
                                  <w:t>加查拉线盒密封情况</w:t>
                                </w:r>
                              </w:p>
                            </w:txbxContent>
                          </v:textbox>
                        </v:rect>
                        <v:rect id="Rectangle 48" o:spid="_x0000_s1026" o:spt="1" style="position:absolute;left:8297;top:3486;height:465;width:2355;v-text-anchor:middle;" fillcolor="#FFFFFF" filled="t" stroked="t" coordsize="21600,21600" o:gfxdata="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E9JAmu8AAAA&#10;2wAAAA8AAAAAAAAAAQAgAAAAIgAAAGRycy9kb3ducmV2LnhtbFBLAQIUABQAAAAIAIdO4kAzLwWe&#10;OwAAADkAAAAQAAAAAAAAAAEAIAAAAAsBAABkcnMvc2hhcGV4bWwueG1sUEsFBgAAAAAGAAYAWwEA&#10;ALUDAAAAAA==&#10;">
                          <v:fill on="t" focussize="0,0"/>
                          <v:stroke weight="1.5pt" color="#000000" miterlimit="8" joinstyle="miter"/>
                          <v:imagedata o:title=""/>
                          <o:lock v:ext="edit" aspectratio="f"/>
                          <v:textbox inset="0mm,0mm,0mm,0mm">
                            <w:txbxContent>
                              <w:p>
                                <w:pPr>
                                  <w:ind w:firstLine="480"/>
                                </w:pPr>
                                <w:r>
                                  <w:rPr>
                                    <w:rFonts w:hint="eastAsia"/>
                                  </w:rPr>
                                  <w:t>预留拉线绳</w:t>
                                </w:r>
                              </w:p>
                            </w:txbxContent>
                          </v:textbox>
                        </v:rect>
                        <v:rect id="Rectangle 49" o:spid="_x0000_s1026" o:spt="1" style="position:absolute;left:8297;top:2901;height:465;width:2355;v-text-anchor:middle;" fillcolor="#FFFFFF" filled="t" stroked="t" coordsize="21600,21600" o:gfxdata="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m5wcvQAA&#10;ANsAAAAPAAAAAAAAAAEAIAAAACIAAABkcnMvZG93bnJldi54bWxQSwECFAAUAAAACACHTuJAMy8F&#10;njsAAAA5AAAAEAAAAAAAAAABACAAAAAMAQAAZHJzL3NoYXBleG1sLnhtbFBLBQYAAAAABgAGAFsB&#10;AAC2AwAAAAA=&#10;">
                          <v:fill on="t" focussize="0,0"/>
                          <v:stroke weight="1.5pt" color="#000000" miterlimit="8" joinstyle="miter"/>
                          <v:imagedata o:title=""/>
                          <o:lock v:ext="edit" aspectratio="f"/>
                          <v:textbox inset="0mm,0mm,0mm,0mm">
                            <w:txbxContent>
                              <w:p>
                                <w:pPr>
                                  <w:ind w:firstLine="480"/>
                                </w:pPr>
                                <w:r>
                                  <w:rPr>
                                    <w:rFonts w:hint="eastAsia"/>
                                  </w:rPr>
                                  <w:t>管材的选择</w:t>
                                </w:r>
                              </w:p>
                            </w:txbxContent>
                          </v:textbox>
                        </v:rect>
                        <v:rect id="Rectangle 50" o:spid="_x0000_s1026" o:spt="1" style="position:absolute;left:1817;top:6066;height:465;width:2806;v-text-anchor:middle;" fillcolor="#FFFFFF" filled="t" stroked="t" coordsize="21600,21600" o:gfxdata="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DXOYe8AAAA&#10;2wAAAA8AAAAAAAAAAQAgAAAAIgAAAGRycy9kb3ducmV2LnhtbFBLAQIUABQAAAAIAIdO4kAzLwWe&#10;OwAAADkAAAAQAAAAAAAAAAEAIAAAAAsBAABkcnMvc2hhcGV4bWwueG1sUEsFBgAAAAAGAAYAWwEA&#10;ALUDAAAAAA==&#10;">
                          <v:fill on="t" focussize="0,0"/>
                          <v:stroke weight="1.5pt" color="#000000" miterlimit="8" joinstyle="miter"/>
                          <v:imagedata o:title=""/>
                          <o:lock v:ext="edit" aspectratio="f"/>
                          <v:textbox inset="0mm,0mm,0mm,0mm">
                            <w:txbxContent>
                              <w:p>
                                <w:pPr>
                                  <w:ind w:firstLine="480"/>
                                </w:pPr>
                                <w:r>
                                  <w:rPr>
                                    <w:rFonts w:hint="eastAsia"/>
                                  </w:rPr>
                                  <w:t>桥架密封时执行验评</w:t>
                                </w:r>
                              </w:p>
                            </w:txbxContent>
                          </v:textbox>
                        </v:rect>
                        <v:rect id="Rectangle 51" o:spid="_x0000_s1026" o:spt="1" style="position:absolute;left:1817;top:6801;height:465;width:2806;v-text-anchor:middle;" fillcolor="#FFFFFF" filled="t" stroked="t" coordsize="21600,21600" o:gfxdata="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oUit9bgAAADbAAAA&#10;DwAAAAAAAAABACAAAAAiAAAAZHJzL2Rvd25yZXYueG1sUEsBAhQAFAAAAAgAh07iQDMvBZ47AAAA&#10;OQAAABAAAAAAAAAAAQAgAAAABwEAAGRycy9zaGFwZXhtbC54bWxQSwUGAAAAAAYABgBbAQAAsQMA&#10;AAAA&#10;">
                          <v:fill on="t" focussize="0,0"/>
                          <v:stroke weight="1.5pt" color="#000000" miterlimit="8" joinstyle="miter"/>
                          <v:imagedata o:title=""/>
                          <o:lock v:ext="edit" aspectratio="f"/>
                          <v:textbox inset="0mm,0mm,0mm,0mm">
                            <w:txbxContent>
                              <w:p>
                                <w:pPr>
                                  <w:ind w:firstLine="480"/>
                                </w:pPr>
                                <w:r>
                                  <w:rPr>
                                    <w:rFonts w:hint="eastAsia"/>
                                  </w:rPr>
                                  <w:t>不合格的处理（返工）</w:t>
                                </w:r>
                              </w:p>
                            </w:txbxContent>
                          </v:textbox>
                        </v:rect>
                        <v:rect id="Rectangle 52" o:spid="_x0000_s1026" o:spt="1" style="position:absolute;left:1817;top:7791;height:465;width:2806;v-text-anchor:middle;" fillcolor="#FFFFFF" filled="t" stroked="t" coordsize="21600,21600" o:gfxdata="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BAhuvQAA&#10;ANsAAAAPAAAAAAAAAAEAIAAAACIAAABkcnMvZG93bnJldi54bWxQSwECFAAUAAAACACHTuJAMy8F&#10;njsAAAA5AAAAEAAAAAAAAAABACAAAAAMAQAAZHJzL3NoYXBleG1sLnhtbFBLBQYAAAAABgAGAFsB&#10;AAC2AwAAAAA=&#10;">
                          <v:fill on="t" focussize="0,0"/>
                          <v:stroke weight="1.5pt" color="#000000" miterlimit="8" joinstyle="miter"/>
                          <v:imagedata o:title=""/>
                          <o:lock v:ext="edit" aspectratio="f"/>
                          <v:textbox inset="0mm,0mm,0mm,0mm">
                            <w:txbxContent>
                              <w:p>
                                <w:pPr>
                                  <w:ind w:firstLine="480"/>
                                </w:pPr>
                                <w:r>
                                  <w:rPr>
                                    <w:rFonts w:hint="eastAsia"/>
                                  </w:rPr>
                                  <w:t>布线工序的交接检查</w:t>
                                </w:r>
                              </w:p>
                            </w:txbxContent>
                          </v:textbox>
                        </v:rect>
                        <v:rect id="Rectangle 53" o:spid="_x0000_s1026" o:spt="1" style="position:absolute;left:5460;top:3516;height:465;width:1695;v-text-anchor:middle;" fillcolor="#FFFFFF" filled="t" stroked="t" coordsize="21600,21600" o:gfxdata="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NrnNy65AAAA2wAA&#10;AA8AAAAAAAAAAQAgAAAAIgAAAGRycy9kb3ducmV2LnhtbFBLAQIUABQAAAAIAIdO4kAzLwWeOwAA&#10;ADkAAAAQAAAAAAAAAAEAIAAAAAgBAABkcnMvc2hhcGV4bWwueG1sUEsFBgAAAAAGAAYAWwEAALID&#10;AAAAAA==&#10;">
                          <v:fill on="t" focussize="0,0"/>
                          <v:stroke weight="1.5pt" color="#000000" miterlimit="8" joinstyle="miter"/>
                          <v:imagedata o:title=""/>
                          <o:lock v:ext="edit" aspectratio="f"/>
                          <v:textbox inset="0mm,0mm,0mm,0mm">
                            <w:txbxContent>
                              <w:p>
                                <w:pPr>
                                  <w:ind w:firstLine="480"/>
                                </w:pPr>
                                <w:r>
                                  <w:rPr>
                                    <w:rFonts w:hint="eastAsia"/>
                                  </w:rPr>
                                  <w:t>准备工作</w:t>
                                </w:r>
                              </w:p>
                            </w:txbxContent>
                          </v:textbox>
                        </v:rect>
                        <v:rect id="Rectangle 54" o:spid="_x0000_s1026" o:spt="1" style="position:absolute;left:5459;top:5031;height:465;width:1695;v-text-anchor:middle;" fillcolor="#FFFFFF" filled="t" stroked="t" coordsize="21600,21600" o:gfxdata="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1q5K1vQAA&#10;ANsAAAAPAAAAAAAAAAEAIAAAACIAAABkcnMvZG93bnJldi54bWxQSwECFAAUAAAACACHTuJAMy8F&#10;njsAAAA5AAAAEAAAAAAAAAABACAAAAAMAQAAZHJzL3NoYXBleG1sLnhtbFBLBQYAAAAABgAGAFsB&#10;AAC2AwAAAAA=&#10;">
                          <v:fill on="t" focussize="0,0"/>
                          <v:stroke weight="1.5pt" color="#000000" miterlimit="8" joinstyle="miter"/>
                          <v:imagedata o:title=""/>
                          <o:lock v:ext="edit" aspectratio="f"/>
                          <v:textbox inset="0mm,0mm,0mm,0mm">
                            <w:txbxContent>
                              <w:p>
                                <w:pPr>
                                  <w:ind w:firstLine="480"/>
                                </w:pPr>
                                <w:r>
                                  <w:rPr>
                                    <w:rFonts w:hint="eastAsia"/>
                                  </w:rPr>
                                  <w:t>技术交底</w:t>
                                </w:r>
                              </w:p>
                            </w:txbxContent>
                          </v:textbox>
                        </v:rect>
                        <v:rect id="Rectangle 55" o:spid="_x0000_s1026" o:spt="1" style="position:absolute;left:5460;top:6441;height:465;width:1695;v-text-anchor:middle;" fillcolor="#FFFFFF" filled="t" stroked="t" coordsize="21600,21600" o:gfxdata="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RXkMwrsAAADb&#10;AAAADwAAAAAAAAABACAAAAAiAAAAZHJzL2Rvd25yZXYueG1sUEsBAhQAFAAAAAgAh07iQDMvBZ47&#10;AAAAOQAAABAAAAAAAAAAAQAgAAAACgEAAGRycy9zaGFwZXhtbC54bWxQSwUGAAAAAAYABgBbAQAA&#10;tAMAAAAA&#10;">
                          <v:fill on="t" focussize="0,0"/>
                          <v:stroke weight="1.5pt" color="#000000" miterlimit="8" joinstyle="miter"/>
                          <v:imagedata o:title=""/>
                          <o:lock v:ext="edit" aspectratio="f"/>
                          <v:textbox inset="0mm,0mm,0mm,0mm">
                            <w:txbxContent>
                              <w:p>
                                <w:pPr>
                                  <w:ind w:firstLine="480"/>
                                </w:pPr>
                                <w:r>
                                  <w:rPr>
                                    <w:rFonts w:hint="eastAsia"/>
                                  </w:rPr>
                                  <w:t>质量评定记录</w:t>
                                </w:r>
                              </w:p>
                            </w:txbxContent>
                          </v:textbox>
                        </v:rect>
                        <v:shape id="AutoShape 56" o:spid="_x0000_s1026" o:spt="32" type="#_x0000_t32" style="position:absolute;left:4622;top:3322;height:0;width:405;" filled="f" stroked="t" coordsize="21600,21600" o:gfxdata="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N7GWPC8AAAA&#10;2wAAAA8AAAAAAAAAAQAgAAAAIgAAAGRycy9kb3ducmV2LnhtbFBLAQIUABQAAAAIAIdO4kAzLwWe&#10;OwAAADkAAAAQAAAAAAAAAAEAIAAAAAsBAABkcnMvc2hhcGV4bWwueG1sUEsFBgAAAAAGAAYAWwEA&#10;ALUDAAAAAA==&#10;">
                          <v:fill on="f" focussize="0,0"/>
                          <v:stroke weight="1pt" color="#000000" joinstyle="round"/>
                          <v:imagedata o:title=""/>
                          <o:lock v:ext="edit" aspectratio="f"/>
                        </v:shape>
                        <v:shape id="AutoShape 57" o:spid="_x0000_s1026" o:spt="32" type="#_x0000_t32" style="position:absolute;left:4622;top:4086;height:0;width:405;" filled="f" stroked="t" coordsize="21600,21600" o:gfxdata="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BRL8CEugAAANsA&#10;AAAPAAAAAAAAAAEAIAAAACIAAABkcnMvZG93bnJldi54bWxQSwECFAAUAAAACACHTuJAMy8FnjsA&#10;AAA5AAAAEAAAAAAAAAABACAAAAAJAQAAZHJzL3NoYXBleG1sLnhtbFBLBQYAAAAABgAGAFsBAACz&#10;AwAAAAA=&#10;">
                          <v:fill on="f" focussize="0,0"/>
                          <v:stroke weight="1pt" color="#000000" joinstyle="round"/>
                          <v:imagedata o:title=""/>
                          <o:lock v:ext="edit" aspectratio="f"/>
                        </v:shape>
                        <v:shape id="AutoShape 58" o:spid="_x0000_s1026" o:spt="32" type="#_x0000_t32" style="position:absolute;left:4623;top:4822;height:0;width:405;" filled="f" stroked="t" coordsize="21600,21600" o:gfxdata="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PmNlH7sAAADb&#10;AAAADwAAAAAAAAABACAAAAAiAAAAZHJzL2Rvd25yZXYueG1sUEsBAhQAFAAAAAgAh07iQDMvBZ47&#10;AAAAOQAAABAAAAAAAAAAAQAgAAAACgEAAGRycy9zaGFwZXhtbC54bWxQSwUGAAAAAAYABgBbAQAA&#10;tAMAAAAA&#10;">
                          <v:fill on="f" focussize="0,0"/>
                          <v:stroke weight="1pt" color="#000000" joinstyle="round"/>
                          <v:imagedata o:title=""/>
                          <o:lock v:ext="edit" aspectratio="f"/>
                        </v:shape>
                        <v:shape id="AutoShape 59" o:spid="_x0000_s1026" o:spt="32" type="#_x0000_t32" style="position:absolute;left:4623;top:5586;height:0;width:405;" filled="f" stroked="t" coordsize="21600,21600" o:gfxdata="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DOsftovQAA&#10;ANsAAAAPAAAAAAAAAAEAIAAAACIAAABkcnMvZG93bnJldi54bWxQSwECFAAUAAAACACHTuJAMy8F&#10;njsAAAA5AAAAEAAAAAAAAAABACAAAAAMAQAAZHJzL3NoYXBleG1sLnhtbFBLBQYAAAAABgAGAFsB&#10;AAC2AwAAAAA=&#10;">
                          <v:fill on="f" focussize="0,0"/>
                          <v:stroke weight="1pt" color="#000000" joinstyle="round"/>
                          <v:imagedata o:title=""/>
                          <o:lock v:ext="edit" aspectratio="f"/>
                        </v:shape>
                        <v:shape id="AutoShape 60" o:spid="_x0000_s1026" o:spt="32" type="#_x0000_t32" style="position:absolute;left:4623;top:6322;height:0;width:405;" filled="f" stroked="t" coordsize="21600,21600" o:gfxdata="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of1e87sAAADb&#10;AAAADwAAAAAAAAABACAAAAAiAAAAZHJzL2Rvd25yZXYueG1sUEsBAhQAFAAAAAgAh07iQDMvBZ47&#10;AAAAOQAAABAAAAAAAAAAAQAgAAAACgEAAGRycy9zaGFwZXhtbC54bWxQSwUGAAAAAAYABgBbAQAA&#10;tAMAAAAA&#10;">
                          <v:fill on="f" focussize="0,0"/>
                          <v:stroke weight="1pt" color="#000000" joinstyle="round"/>
                          <v:imagedata o:title=""/>
                          <o:lock v:ext="edit" aspectratio="f"/>
                        </v:shape>
                        <v:shape id="AutoShape 61" o:spid="_x0000_s1026" o:spt="32" type="#_x0000_t32" style="position:absolute;left:5028;top:6322;height:764;width:0;" filled="f" stroked="t" coordsize="21600,21600" o:gfxdata="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0GLKgbgAAADbAAAA&#10;DwAAAAAAAAABACAAAAAiAAAAZHJzL2Rvd25yZXYueG1sUEsBAhQAFAAAAAgAh07iQDMvBZ47AAAA&#10;OQAAABAAAAAAAAAAAQAgAAAABwEAAGRycy9zaGFwZXhtbC54bWxQSwUGAAAAAAYABgBbAQAAsQMA&#10;AAAA&#10;">
                          <v:fill on="f" focussize="0,0"/>
                          <v:stroke weight="1pt" color="#000000" joinstyle="round"/>
                          <v:imagedata o:title=""/>
                          <o:lock v:ext="edit" aspectratio="f"/>
                        </v:shape>
                        <v:shape id="AutoShape 62" o:spid="_x0000_s1026" o:spt="32" type="#_x0000_t32" style="position:absolute;left:4623;top:7086;height:0;width:405;" filled="f" stroked="t" coordsize="21600,21600" o:gfxdata="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">
                          <v:fill on="f" focussize="0,0"/>
                          <v:stroke weight="1pt" color="#000000" joinstyle="round"/>
                          <v:imagedata o:title=""/>
                          <o:lock v:ext="edit" aspectratio="f"/>
                        </v:shape>
                        <v:shape id="AutoShape 63" o:spid="_x0000_s1026" o:spt="32" type="#_x0000_t32" style="position:absolute;left:5028;top:3741;height:1;width:431;" filled="f" stroked="t" coordsize="21600,21600" o:gfxdata="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">
                          <v:fill on="f" focussize="0,0"/>
                          <v:stroke weight="1pt" color="#000000" joinstyle="round" endarrow="block"/>
                          <v:imagedata o:title=""/>
                          <o:lock v:ext="edit" aspectratio="f"/>
                        </v:shape>
                        <v:shape id="AutoShape 64" o:spid="_x0000_s1026" o:spt="32" type="#_x0000_t32" style="position:absolute;left:5029;top:5256;height:0;width:431;" filled="f" stroked="t" coordsize="21600,21600" o:gfxdata="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h/bhzrsAAADb&#10;AAAADwAAAAAAAAABACAAAAAiAAAAZHJzL2Rvd25yZXYueG1sUEsBAhQAFAAAAAgAh07iQDMvBZ47&#10;AAAAOQAAABAAAAAAAAAAAQAgAAAACgEAAGRycy9zaGFwZXhtbC54bWxQSwUGAAAAAAYABgBbAQAA&#10;tAMAAAAA&#10;">
                          <v:fill on="f" focussize="0,0"/>
                          <v:stroke weight="1pt" color="#000000" joinstyle="round" endarrow="block"/>
                          <v:imagedata o:title=""/>
                          <o:lock v:ext="edit" aspectratio="f"/>
                        </v:shape>
                        <v:shape id="AutoShape 65" o:spid="_x0000_s1026" o:spt="32" type="#_x0000_t32" style="position:absolute;left:5029;top:6681;height:1;width:431;" filled="f" stroked="t" coordsize="21600,21600" o:gfxdata="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Hckf7m5AAAA2wAA&#10;AA8AAAAAAAAAAQAgAAAAIgAAAGRycy9kb3ducmV2LnhtbFBLAQIUABQAAAAIAIdO4kAzLwWeOwAA&#10;ADkAAAAQAAAAAAAAAAEAIAAAAAgBAABkcnMvc2hhcGV4bWwueG1sUEsFBgAAAAAGAAYAWwEAALID&#10;AAAAAA==&#10;">
                          <v:fill on="f" focussize="0,0"/>
                          <v:stroke weight="1pt" color="#000000" joinstyle="round" endarrow="block"/>
                          <v:imagedata o:title=""/>
                          <o:lock v:ext="edit" aspectratio="f"/>
                        </v:shape>
                        <v:shape id="AutoShape 66" o:spid="_x0000_s1026" o:spt="32" type="#_x0000_t32" style="position:absolute;left:4622;top:8032;height:1;width:863;" filled="f" stroked="t" coordsize="21600,21600" o:gfxdata="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">
                          <v:fill on="f" focussize="0,0"/>
                          <v:stroke weight="1pt" color="#000000" joinstyle="round" endarrow="block"/>
                          <v:imagedata o:title=""/>
                          <o:lock v:ext="edit" aspectratio="f"/>
                        </v:shape>
                        <v:shape id="AutoShape 67" o:spid="_x0000_s1026" o:spt="32" type="#_x0000_t32" style="position:absolute;left:6227;top:3981;height:1050;width:15;" filled="f" stroked="t" coordsize="21600,21600" o:gfxdata="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">
                          <v:fill on="f" focussize="0,0"/>
                          <v:stroke weight="1pt" color="#000000" joinstyle="round" endarrow="block"/>
                          <v:imagedata o:title=""/>
                          <o:lock v:ext="edit" aspectratio="f"/>
                        </v:shape>
                        <v:shape id="AutoShape 68" o:spid="_x0000_s1026" o:spt="32" type="#_x0000_t32" style="position:absolute;left:6227;top:5481;height:960;width:15;" filled="f" stroked="t" coordsize="21600,21600" o:gfxdata="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jN5828AAAA&#10;2wAAAA8AAAAAAAAAAQAgAAAAIgAAAGRycy9kb3ducmV2LnhtbFBLAQIUABQAAAAIAIdO4kAzLwWe&#10;OwAAADkAAAAQAAAAAAAAAAEAIAAAAAsBAABkcnMvc2hhcGV4bWwueG1sUEsFBgAAAAAGAAYAWwEA&#10;ALUDAAAAAA==&#10;">
                          <v:fill on="f" focussize="0,0"/>
                          <v:stroke weight="1pt" color="#000000" joinstyle="round" endarrow="block"/>
                          <v:imagedata o:title=""/>
                          <o:lock v:ext="edit" aspectratio="f"/>
                        </v:shape>
                        <v:shape id="AutoShape 69" o:spid="_x0000_s1026" o:spt="32" type="#_x0000_t32" style="position:absolute;left:6272;top:6906;height:885;width:15;" filled="f" stroked="t" coordsize="21600,21600" o:gfxdata="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">
                          <v:fill on="f" focussize="0,0"/>
                          <v:stroke weight="1pt" color="#000000" joinstyle="round" endarrow="block"/>
                          <v:imagedata o:title=""/>
                          <o:lock v:ext="edit" aspectratio="f"/>
                        </v:shape>
                        <v:shape id="AutoShape 70" o:spid="_x0000_s1026" o:spt="32" type="#_x0000_t32" style="position:absolute;left:7742;top:3082;height:0;width:540;" filled="f" stroked="t" coordsize="21600,21600" o:gfxdata="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Pn7LY68AAAA&#10;2wAAAA8AAAAAAAAAAQAgAAAAIgAAAGRycy9kb3ducmV2LnhtbFBLAQIUABQAAAAIAIdO4kAzLwWe&#10;OwAAADkAAAAQAAAAAAAAAAEAIAAAAAsBAABkcnMvc2hhcGV4bWwueG1sUEsFBgAAAAAGAAYAWwEA&#10;ALUDAAAAAA==&#10;">
                          <v:fill on="f" focussize="0,0"/>
                          <v:stroke weight="1pt" color="#000000" joinstyle="round"/>
                          <v:imagedata o:title=""/>
                          <o:lock v:ext="edit" aspectratio="f"/>
                        </v:shape>
                        <v:shape id="AutoShape 71" o:spid="_x0000_s1026" o:spt="32" type="#_x0000_t32" style="position:absolute;left:7742;top:3082;height:1244;width:0;" filled="f" stroked="t" coordsize="21600,21600" o:gfxdata="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">
                          <v:fill on="f" focussize="0,0"/>
                          <v:stroke weight="1pt" color="#000000" joinstyle="round"/>
                          <v:imagedata o:title=""/>
                          <o:lock v:ext="edit" aspectratio="f"/>
                        </v:shape>
                        <v:shape id="AutoShape 72" o:spid="_x0000_s1026" o:spt="32" type="#_x0000_t32" style="position:absolute;left:7757;top:4326;height:0;width:540;" filled="f" stroked="t" coordsize="21600,21600" o:gfxdata="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OcoHGe8AAAA&#10;2wAAAA8AAAAAAAAAAQAgAAAAIgAAAGRycy9kb3ducmV2LnhtbFBLAQIUABQAAAAIAIdO4kAzLwWe&#10;OwAAADkAAAAQAAAAAAAAAAEAIAAAAAsBAABkcnMvc2hhcGV4bWwueG1sUEsFBgAAAAAGAAYAWwEA&#10;ALUDAAAAAA==&#10;">
                          <v:fill on="f" focussize="0,0"/>
                          <v:stroke weight="1pt" color="#000000" joinstyle="round"/>
                          <v:imagedata o:title=""/>
                          <o:lock v:ext="edit" aspectratio="f"/>
                        </v:shape>
                        <v:shape id="AutoShape 73" o:spid="_x0000_s1026" o:spt="32" type="#_x0000_t32" style="position:absolute;left:7154;top:3726;flip:x;height:1;width:1128;" filled="f" stroked="t" coordsize="21600,21600" o:gfxdata="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IxrHdq8AAAA&#10;2wAAAA8AAAAAAAAAAQAgAAAAIgAAAGRycy9kb3ducmV2LnhtbFBLAQIUABQAAAAIAIdO4kAzLwWe&#10;OwAAADkAAAAQAAAAAAAAAAEAIAAAAAsBAABkcnMvc2hhcGV4bWwueG1sUEsFBgAAAAAGAAYAWwEA&#10;ALUDAAAAAA==&#10;">
                          <v:fill on="f" focussize="0,0"/>
                          <v:stroke weight="1pt" color="#000000" joinstyle="round" endarrow="block"/>
                          <v:imagedata o:title=""/>
                          <o:lock v:ext="edit" aspectratio="f"/>
                        </v:shape>
                        <v:shape id="AutoShape 74" o:spid="_x0000_s1026" o:spt="32" type="#_x0000_t32" style="position:absolute;left:7154;top:6681;flip:x;height:0;width:1068;" filled="f" stroked="t" coordsize="21600,21600" o:gfxdata="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">
                          <v:fill on="f" focussize="0,0"/>
                          <v:stroke weight="1pt" color="#000000" joinstyle="round" endarrow="block"/>
                          <v:imagedata o:title=""/>
                          <o:lock v:ext="edit" aspectratio="f"/>
                        </v:shape>
                        <v:shape id="AutoShape 75" o:spid="_x0000_s1026" o:spt="32" type="#_x0000_t32" style="position:absolute;left:7154;top:8032;flip:x;height:1;width:1068;" filled="f" stroked="t" coordsize="21600,21600" o:gfxdata="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">
                          <v:fill on="f" focussize="0,0"/>
                          <v:stroke weight="1pt" color="#000000" joinstyle="round" endarrow="block"/>
                          <v:imagedata o:title=""/>
                          <o:lock v:ext="edit" aspectratio="f"/>
                        </v:shape>
                        <v:rect id="Rectangle 76" o:spid="_x0000_s1026" o:spt="1" style="position:absolute;left:4607;top:9306;height:495;width:3600;v-text-anchor:middle;" fillcolor="#FFFFFF" filled="t" stroked="t" coordsize="21600,21600" o:gfxdata="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">
                          <v:fill on="t" focussize="0,0"/>
                          <v:stroke weight="1.5pt" color="#000000" miterlimit="8" joinstyle="miter"/>
                          <v:imagedata o:title=""/>
                          <o:lock v:ext="edit" aspectratio="f"/>
                          <v:textbox inset="0mm,0mm,0mm,0mm">
                            <w:txbxContent>
                              <w:p>
                                <w:pPr>
                                  <w:ind w:firstLine="480"/>
                                </w:pPr>
                                <w:r>
                                  <w:rPr>
                                    <w:rFonts w:hint="eastAsia"/>
                                  </w:rPr>
                                  <w:t>提交监理单位（建设单位</w:t>
                                </w:r>
                                <w:r>
                                  <w:t>）</w:t>
                                </w:r>
                                <w:r>
                                  <w:rPr>
                                    <w:rFonts w:hint="eastAsia"/>
                                  </w:rPr>
                                  <w:t>检验</w:t>
                                </w:r>
                              </w:p>
                            </w:txbxContent>
                          </v:textbox>
                        </v:rect>
                        <v:shape id="AutoShape 77" o:spid="_x0000_s1026" o:spt="32" type="#_x0000_t32" style="position:absolute;left:6272;top:8256;height:1050;width:15;" filled="f" stroked="t" coordsize="21600,21600" o:gfxdata="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">
                          <v:fill on="f" focussize="0,0"/>
                          <v:stroke weight="1pt" color="#000000" joinstyle="round" endarrow="block"/>
                          <v:imagedata o:title=""/>
                          <o:lock v:ext="edit" aspectratio="f"/>
                        </v:shape>
                      </v:group>
                    </v:group>
                  </v:group>
                </v:group>
              </v:group>
            </w:pict>
          </mc:Fallback>
        </mc:AlternateContent>
      </w:r>
    </w:p>
    <w:p>
      <w:pPr>
        <w:ind w:firstLine="480"/>
      </w:pPr>
    </w:p>
    <w:p>
      <w:pPr>
        <w:ind w:firstLine="480"/>
      </w:pPr>
    </w:p>
    <w:p>
      <w:pPr>
        <w:ind w:firstLine="480"/>
      </w:pPr>
    </w:p>
    <w:p>
      <w:pPr>
        <w:ind w:firstLine="480"/>
      </w:pPr>
    </w:p>
    <w:p>
      <w:pPr>
        <w:ind w:firstLine="480"/>
      </w:pPr>
    </w:p>
    <w:p>
      <w:pPr>
        <w:ind w:firstLine="480"/>
      </w:pPr>
    </w:p>
    <w:p>
      <w:pPr>
        <w:ind w:firstLine="480"/>
      </w:pPr>
    </w:p>
    <w:p>
      <w:pPr>
        <w:ind w:firstLine="480"/>
      </w:pPr>
    </w:p>
    <w:p>
      <w:pPr>
        <w:ind w:firstLine="480"/>
      </w:pPr>
    </w:p>
    <w:p>
      <w:pPr>
        <w:ind w:firstLine="480"/>
      </w:pPr>
    </w:p>
    <w:p>
      <w:pPr>
        <w:ind w:firstLine="480"/>
      </w:pPr>
    </w:p>
    <w:p>
      <w:pPr>
        <w:ind w:firstLine="480"/>
      </w:pPr>
    </w:p>
    <w:p>
      <w:pPr>
        <w:ind w:firstLine="480"/>
      </w:pPr>
    </w:p>
    <w:p>
      <w:pPr>
        <w:ind w:firstLine="480"/>
      </w:pPr>
    </w:p>
    <w:p>
      <w:pPr>
        <w:pStyle w:val="146"/>
        <w:ind w:firstLine="360"/>
      </w:pPr>
      <w:bookmarkStart w:id="252" w:name="_Toc528859694"/>
      <w:bookmarkStart w:id="253" w:name="_Toc436698955"/>
      <w:bookmarkStart w:id="254" w:name="_Toc448859928"/>
      <w:bookmarkStart w:id="255" w:name="_Toc436697203"/>
      <w:bookmarkStart w:id="256" w:name="_Toc436698371"/>
      <w:bookmarkStart w:id="257" w:name="_Toc350886103"/>
      <w:bookmarkStart w:id="258" w:name="_Toc436696911"/>
      <w:bookmarkStart w:id="259" w:name="_Toc346736422"/>
      <w:bookmarkStart w:id="260" w:name="_Toc347451297"/>
      <w:bookmarkStart w:id="261" w:name="_Toc332670830"/>
      <w:bookmarkStart w:id="262" w:name="_Toc332450103"/>
      <w:bookmarkStart w:id="263" w:name="_Toc332275671"/>
      <w:bookmarkStart w:id="264" w:name="_Toc329807628"/>
      <w:r>
        <w:t>设备安装工序工艺流程</w:t>
      </w:r>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p>
    <w:p>
      <w:pPr>
        <w:ind w:firstLine="480"/>
      </w:pPr>
      <w:r>
        <w:rPr>
          <w:rFonts w:hint="eastAsia"/>
        </w:rPr>
        <w:t>控制程序：</w:t>
      </w:r>
    </w:p>
    <w:p>
      <w:pPr>
        <w:ind w:firstLine="480"/>
      </w:pPr>
      <w:r>
        <w:drawing>
          <wp:inline distT="0" distB="0" distL="0" distR="0">
            <wp:extent cx="5734685" cy="2122170"/>
            <wp:effectExtent l="0" t="0" r="0" b="0"/>
            <wp:docPr id="2" name="图片 2" descr="说明: 设备安装工序质量工艺流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说明: 设备安装工序质量工艺流程"/>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a:xfrm>
                      <a:off x="0" y="0"/>
                      <a:ext cx="5734685" cy="2122170"/>
                    </a:xfrm>
                    <a:prstGeom prst="rect">
                      <a:avLst/>
                    </a:prstGeom>
                    <a:noFill/>
                    <a:ln>
                      <a:noFill/>
                    </a:ln>
                  </pic:spPr>
                </pic:pic>
              </a:graphicData>
            </a:graphic>
          </wp:inline>
        </w:drawing>
      </w:r>
    </w:p>
    <w:p>
      <w:pPr>
        <w:ind w:firstLine="480"/>
      </w:pPr>
      <w:r>
        <w:rPr>
          <w:rFonts w:hint="eastAsia"/>
        </w:rPr>
        <w:t>具体设备连接和安装工艺见各系统施工方法。</w:t>
      </w:r>
    </w:p>
    <w:p>
      <w:pPr>
        <w:pStyle w:val="146"/>
        <w:ind w:firstLine="360"/>
      </w:pPr>
      <w:bookmarkStart w:id="265" w:name="_Toc528859695"/>
      <w:bookmarkStart w:id="266" w:name="_Toc448859929"/>
      <w:bookmarkStart w:id="267" w:name="_Toc436698956"/>
      <w:bookmarkStart w:id="268" w:name="_Toc436698372"/>
      <w:bookmarkStart w:id="269" w:name="_Toc436697204"/>
      <w:bookmarkStart w:id="270" w:name="_Toc436696912"/>
      <w:bookmarkStart w:id="271" w:name="_Toc350886104"/>
      <w:bookmarkStart w:id="272" w:name="_Toc347451298"/>
      <w:r>
        <w:rPr>
          <w:rFonts w:hint="eastAsia"/>
        </w:rPr>
        <w:t>综合布线施工</w:t>
      </w:r>
      <w:bookmarkEnd w:id="265"/>
      <w:bookmarkEnd w:id="266"/>
      <w:bookmarkEnd w:id="267"/>
      <w:bookmarkEnd w:id="268"/>
      <w:bookmarkEnd w:id="269"/>
      <w:bookmarkEnd w:id="270"/>
      <w:bookmarkEnd w:id="271"/>
      <w:bookmarkEnd w:id="272"/>
      <w:r>
        <w:rPr>
          <w:rFonts w:hint="eastAsia"/>
          <w:lang w:eastAsia="zh-CN"/>
        </w:rPr>
        <w:t>基本要求</w:t>
      </w:r>
    </w:p>
    <w:p>
      <w:pPr>
        <w:ind w:firstLine="480"/>
      </w:pPr>
      <w:r>
        <w:t>施工必须按照《建筑与建筑群综合布线系统工程施工及验收规范》的有关规定进行安装施工和工程验收，在实际施工过程中，如遇上述规范中没有包括的内容时，可按照《建筑与建筑群综合布线系统工程设计规范》的规定要求执行，也可以根据工程设计要求办理。</w:t>
      </w:r>
    </w:p>
    <w:p>
      <w:pPr>
        <w:ind w:firstLine="480"/>
      </w:pPr>
      <w:r>
        <w:t>在施工过程中，必须重视质量，按照施工和验收规范的有关规定，加强自检、互检和随工检查等技术措施。建设方或监理人员必须按照上述规范的要求，加强工地的技术监督及工程质量检查工作，力求消灭一切因施工质量而造成的隐患。所有随工验收和竣工验收的项目内容和检验方法等均应按照《建筑与建筑群综合布线系统工程施工和验收规范》的规定办理。</w:t>
      </w:r>
    </w:p>
    <w:p>
      <w:pPr>
        <w:ind w:firstLine="480"/>
      </w:pPr>
      <w:r>
        <w:t>在综合布线系统工程安装施工时，力求做到不影响建筑结构强度，不损内部装修美观要求，不发生降低其它系统使用功能和有碍于用户通信畅通的事故。</w:t>
      </w:r>
    </w:p>
    <w:p>
      <w:pPr>
        <w:pStyle w:val="146"/>
        <w:ind w:firstLine="360"/>
      </w:pPr>
      <w:bookmarkStart w:id="273" w:name="_Toc350886106"/>
      <w:bookmarkStart w:id="274" w:name="_Toc347451300"/>
      <w:bookmarkStart w:id="275" w:name="_Toc346736435"/>
      <w:bookmarkStart w:id="276" w:name="_Toc332670848"/>
      <w:bookmarkStart w:id="277" w:name="_Toc329807652"/>
      <w:bookmarkStart w:id="278" w:name="_Toc248476502"/>
      <w:bookmarkStart w:id="279" w:name="_Toc248405393"/>
      <w:bookmarkStart w:id="280" w:name="_Toc248402673"/>
      <w:bookmarkStart w:id="281" w:name="_Toc248214883"/>
      <w:r>
        <w:t>综合布线系统施工前的准备</w:t>
      </w:r>
      <w:bookmarkEnd w:id="273"/>
      <w:bookmarkEnd w:id="274"/>
      <w:bookmarkEnd w:id="275"/>
      <w:bookmarkEnd w:id="276"/>
      <w:bookmarkEnd w:id="277"/>
      <w:bookmarkEnd w:id="278"/>
      <w:bookmarkEnd w:id="279"/>
      <w:bookmarkEnd w:id="280"/>
      <w:bookmarkEnd w:id="281"/>
    </w:p>
    <w:p>
      <w:pPr>
        <w:ind w:firstLine="480"/>
      </w:pPr>
      <w:r>
        <w:t>熟悉掌握和全面了解设计文件和图纸。</w:t>
      </w:r>
    </w:p>
    <w:p>
      <w:pPr>
        <w:ind w:firstLine="480"/>
      </w:pPr>
      <w:r>
        <w:t>现场调查工程环境的施工条件。对于设备间和干线交接间等专用房间，必须对其环境条件和建筑工艺进行调查和检验，才能安装施工。首先这些房间的土建工程必须全部完工，墙壁和地面均平整、室内通风、干燥、光洁，门窗齐全，各方面均符合工艺要求。房间内按设计要求预先设置的地槽、暗敷管路和孔洞的位置、数量和尺寸均正确无误，满足安装施工需要。房间内均应设置可靠的施工电源。</w:t>
      </w:r>
    </w:p>
    <w:p>
      <w:pPr>
        <w:ind w:firstLine="480"/>
      </w:pPr>
      <w:r>
        <w:t>设备、器材、仪表和工具的检验</w:t>
      </w:r>
    </w:p>
    <w:p>
      <w:pPr>
        <w:ind w:firstLine="480"/>
      </w:pPr>
      <w:r>
        <w:t>综合布线系统工程中所需的设备、器材、仪表和工具较多，在安装施工前必须认真检验、核对和测试，做好一切准备工作。具体内容如下：</w:t>
      </w:r>
    </w:p>
    <w:p>
      <w:pPr>
        <w:ind w:firstLine="480"/>
      </w:pPr>
      <w:r>
        <w:t>配线接续设备的检验：工程中使用的配线架或交接设备等其型号、规格、数量以及接续方式，均应符合设计的规定要求。光、电缆交接设备的编排及标志名称应与设计相符，标志名称应统一，其位置应准确、清晰。配线设备有箱体时，要求箱体外壳应是密封防尘和防潮，箱体表面完好，箱门开启关闭灵活。箱内的接续模块或接线端子及零部件应装配齐全、牢固有效，所有配件应无漏装、松动、脱落、移位或损坏等现象。配线接续设备的电气性能指标均应符合我国现行标准规定的要求；</w:t>
      </w:r>
    </w:p>
    <w:p>
      <w:pPr>
        <w:ind w:firstLine="480"/>
      </w:pPr>
      <w:r>
        <w:t>接插部件的检验要求：接线模块（包括接线排等）、信息插座和其它接插部件的塑料材质应具有阻燃性能。光纤插座的连接器使用的型号与规格以及数量等都应与设计中规定相符。光纤插座的面板应有明显标志表示发射和接收，以示区别而便于使用。光缆接续盒及其附件的规格均应符合设计要求，各种粘接材料、粘接剂应检查其使用有效期，凡超过有效期的，一律不得在工程中使用，以保证粘接部分的质量。</w:t>
      </w:r>
    </w:p>
    <w:p>
      <w:pPr>
        <w:ind w:firstLine="480"/>
      </w:pPr>
      <w:r>
        <w:t>测试仪表的检验和要求：测试仪表应能测试三、四、五类双绞线对称电缆的各种电气性能，在安装施工前应检查仪表有无损坏或有较大误差，如发现问题应及时调试和校正，以备使用。测试仪表的精度要求按T/A/E/A TSB67中规定的二级精度要求考虑，在必要时，应经过相关专业的计量部门进行校验，并取得确认的合格证后，方可在工程中使用。综合布线系统工程中一些重要且贵重的仪器或仪表，如光纤熔接机、电缆芯线接续机和切割器等，应建立保管责任制，设专人负责使用、搬运维修和保管，以保证这些仪器仪表能正常工作。</w:t>
      </w:r>
    </w:p>
    <w:p>
      <w:pPr>
        <w:ind w:firstLine="480"/>
      </w:pPr>
      <w:r>
        <w:t>施工工具的检验：施工工具是进行安装施工的必要条件，在安装施工前应对工具进行清点和检验，尤其是登高梯子，要检查是否牢固，以免发生人员受伤事故，电动工具必须详细检查和通电测试，检查有无产生漏电的隐患，只有证实确无问题时，才可在工程中使用。</w:t>
      </w:r>
    </w:p>
    <w:p>
      <w:pPr>
        <w:pStyle w:val="146"/>
        <w:ind w:firstLine="360"/>
      </w:pPr>
      <w:bookmarkStart w:id="282" w:name="_Toc350886107"/>
      <w:bookmarkStart w:id="283" w:name="_Toc347451301"/>
      <w:bookmarkStart w:id="284" w:name="_Toc346736436"/>
      <w:bookmarkStart w:id="285" w:name="_Toc332670849"/>
      <w:bookmarkStart w:id="286" w:name="_Toc329807653"/>
      <w:bookmarkStart w:id="287" w:name="_Toc248476503"/>
      <w:bookmarkStart w:id="288" w:name="_Toc248405394"/>
      <w:bookmarkStart w:id="289" w:name="_Toc248402674"/>
      <w:bookmarkStart w:id="290" w:name="_Toc248214884"/>
      <w:r>
        <w:t>综合布线系统工程的设备安装</w:t>
      </w:r>
      <w:bookmarkEnd w:id="282"/>
      <w:bookmarkEnd w:id="283"/>
      <w:bookmarkEnd w:id="284"/>
      <w:bookmarkEnd w:id="285"/>
      <w:bookmarkEnd w:id="286"/>
      <w:bookmarkEnd w:id="287"/>
      <w:bookmarkEnd w:id="288"/>
      <w:bookmarkEnd w:id="289"/>
      <w:bookmarkEnd w:id="290"/>
    </w:p>
    <w:p>
      <w:pPr>
        <w:ind w:firstLine="480"/>
      </w:pPr>
      <w:r>
        <w:t>机架设备的安装</w:t>
      </w:r>
    </w:p>
    <w:p>
      <w:pPr>
        <w:ind w:firstLine="480"/>
      </w:pPr>
      <w:r>
        <w:t>机架、设备安装完工后，其水平和垂直度都必须符合生产厂家的规定，若厂家无规定，要求机架和设备与地面垂直，其前后左右的垂直偏差度均不应大于3mm；</w:t>
      </w:r>
    </w:p>
    <w:p>
      <w:pPr>
        <w:ind w:firstLine="480"/>
      </w:pPr>
      <w:r>
        <w:t>机架上各种零部件不应缺少或碰坏，设备内部不应留有线头等杂物，各种标志应统一、完整、清晰、醒目；</w:t>
      </w:r>
    </w:p>
    <w:p>
      <w:pPr>
        <w:ind w:firstLine="480"/>
      </w:pPr>
      <w:r>
        <w:t>机架和设备必须安装牢固可靠，各种螺丝必须拧紧，无松动、缺少、损坏或锈蚀等缺陷，机架更不应有摇晃现象。</w:t>
      </w:r>
    </w:p>
    <w:p>
      <w:pPr>
        <w:ind w:firstLine="480"/>
      </w:pPr>
      <w:r>
        <w:t>为便于施工和维护人员操作，机架和设备前应预留1.5m的空间，机架和设备的背面距离墙面应大于0.8m，以便人员施工维护和通行。相邻机架设备应靠近，同列机架和设备的机面应排列平齐。</w:t>
      </w:r>
    </w:p>
    <w:p>
      <w:pPr>
        <w:ind w:firstLine="480"/>
      </w:pPr>
      <w:r>
        <w:t>配线架如采用双面配线架的落地安装方式时，应符合以下规定要求：如果缆线从配线架下面引上走线方式时，配线架的底座位置应与成端电缆的上线孔相对应，以利缆线平直引入架上。各个直列上下两端垂直倾斜误差不应大于3mm，底座水平误差每平方米不应大于2mm。跳线环等装置牢固，其位置横竖上下、前后均应整齐平直一致。接线端子应按电缆用途划分连接区域，以便连接，且应设置各种标志，以示区别。</w:t>
      </w:r>
    </w:p>
    <w:p>
      <w:pPr>
        <w:ind w:firstLine="480"/>
      </w:pPr>
      <w:r>
        <w:t>配线架如采用单面配线架的墙上安装方式时，要求墙壁必须坚固牢靠，能承受机架重量，其机架（柜）底距地面宜为300～800mm，视具体情况取定。其接线端子应按电缆用途划分连接区域，以便连接，并设置标志，以示区别。</w:t>
      </w:r>
    </w:p>
    <w:p>
      <w:pPr>
        <w:ind w:firstLine="480"/>
      </w:pPr>
      <w:r>
        <w:t>机架、设备、金属钢管和槽道的接地装置应符合设计和施工及验收标准规定要求，并保持良好的电气连接。所有与地线连接处应使用接地垫圈，垫圈尖角应对向铁件，刺破其涂层。只允许一次装好，不得将已装过的垫圈取下重复使用，以保证接地回路通畅无阻。</w:t>
      </w:r>
    </w:p>
    <w:p>
      <w:pPr>
        <w:pStyle w:val="146"/>
        <w:ind w:firstLine="360"/>
      </w:pPr>
      <w:bookmarkStart w:id="291" w:name="_Toc350886108"/>
      <w:bookmarkStart w:id="292" w:name="_Toc347451302"/>
      <w:bookmarkStart w:id="293" w:name="_Toc346736437"/>
      <w:bookmarkStart w:id="294" w:name="_Toc332670850"/>
      <w:bookmarkStart w:id="295" w:name="_Toc329807654"/>
      <w:bookmarkStart w:id="296" w:name="_Toc248476504"/>
      <w:bookmarkStart w:id="297" w:name="_Toc248405395"/>
      <w:bookmarkStart w:id="298" w:name="_Toc248402675"/>
      <w:bookmarkStart w:id="299" w:name="_Toc248214885"/>
      <w:r>
        <w:t>连接硬件和信息插座</w:t>
      </w:r>
      <w:r>
        <w:rPr>
          <w:rFonts w:hint="eastAsia"/>
        </w:rPr>
        <w:t>的安装</w:t>
      </w:r>
      <w:bookmarkEnd w:id="291"/>
      <w:bookmarkEnd w:id="292"/>
      <w:bookmarkEnd w:id="293"/>
      <w:bookmarkEnd w:id="294"/>
      <w:bookmarkEnd w:id="295"/>
      <w:bookmarkEnd w:id="296"/>
      <w:bookmarkEnd w:id="297"/>
      <w:bookmarkEnd w:id="298"/>
      <w:bookmarkEnd w:id="299"/>
    </w:p>
    <w:p>
      <w:pPr>
        <w:ind w:firstLine="480"/>
      </w:pPr>
      <w:r>
        <w:t>综合布线系统中的连接硬件和信息插座是重要的零部件，其安装质量的优劣直接影响连接质量的好坏，也必然决定传输信息质量。因此在安装中要注意以下要求：</w:t>
      </w:r>
    </w:p>
    <w:p>
      <w:pPr>
        <w:ind w:firstLine="480"/>
      </w:pPr>
      <w:r>
        <w:t>接线模块等连接硬件的型号、规格和数量，都必须要与设备配套使用。根据用户需要配置，做到连接硬件正确安装、对号入座完整无缺，缆线连接区域划界分明，标志应完整、正确、齐全、清晰和醒目，以利维护和管理。</w:t>
      </w:r>
    </w:p>
    <w:p>
      <w:pPr>
        <w:ind w:firstLine="480"/>
      </w:pPr>
      <w:r>
        <w:t>接续模块等连接硬件要求安装牢固稳定，无松动现象，设备表面的面板应保持在一个水平面上，做到美观整齐、平直一致。</w:t>
      </w:r>
    </w:p>
    <w:p>
      <w:pPr>
        <w:ind w:firstLine="480"/>
      </w:pPr>
      <w:r>
        <w:t>缆线与接续模块相接时，根据工艺要求按标准剥除缆线的外护套长度，利用接线工具将线对与接续模块卡接，同时切除多余导线线头，并清理干净，以免发生线路障碍而影响通信质量。</w:t>
      </w:r>
    </w:p>
    <w:p>
      <w:pPr>
        <w:ind w:firstLine="480"/>
      </w:pPr>
      <w:r>
        <w:t>综合布线系统的信息插座多种多样，安装施工方法也有区别，其具体要求如下：</w:t>
      </w:r>
    </w:p>
    <w:p>
      <w:pPr>
        <w:ind w:firstLine="480"/>
      </w:pPr>
      <w:r>
        <w:t>安装在地面上或活动地板上的地面信息插座，是由接线盒体和插座面板两部分组成，接线盒体均埋在地面下，其盒盖面与地面齐平，可以开启，要求必须严密防水和防尘。在不使用时，插座面板与地面齐平，不得影响人们日常行动。</w:t>
      </w:r>
    </w:p>
    <w:p>
      <w:pPr>
        <w:ind w:firstLine="480"/>
      </w:pPr>
      <w:r>
        <w:t>安装在墙上的信息插座，其位置应高出地面30cm左右。</w:t>
      </w:r>
    </w:p>
    <w:p>
      <w:pPr>
        <w:ind w:firstLine="480"/>
      </w:pPr>
      <w:r>
        <w:t>信息插座的具体数量和装设位置以及规格型号应根据设计中的规定来配备和确定。</w:t>
      </w:r>
    </w:p>
    <w:p>
      <w:pPr>
        <w:ind w:firstLine="480"/>
      </w:pPr>
      <w:r>
        <w:t>信息插座底座的固定方法应以现场施工的具体条件来定，安装必须牢固可靠，不应有松动现象。</w:t>
      </w:r>
    </w:p>
    <w:p>
      <w:pPr>
        <w:ind w:firstLine="480"/>
      </w:pPr>
      <w:r>
        <w:t>信息插座应有明显的标志，可以采用颜色、图形和文字符号来表示所接终端设备的类型，以便使用时区别，以免混淆。</w:t>
      </w:r>
    </w:p>
    <w:p>
      <w:pPr>
        <w:ind w:firstLine="480"/>
      </w:pPr>
    </w:p>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p>
      <w:pPr>
        <w:pStyle w:val="145"/>
        <w:ind w:left="888" w:hanging="888"/>
      </w:pPr>
      <w:bookmarkStart w:id="300" w:name="_Toc528859696"/>
      <w:bookmarkStart w:id="301" w:name="_Toc522454009"/>
      <w:bookmarkStart w:id="302" w:name="_Toc440377183"/>
      <w:bookmarkStart w:id="303" w:name="_Toc533597226"/>
      <w:bookmarkStart w:id="304" w:name="_Toc411586177"/>
      <w:bookmarkStart w:id="305" w:name="_Toc403465318"/>
      <w:bookmarkStart w:id="306" w:name="_Toc359796514"/>
      <w:bookmarkStart w:id="307" w:name="_Toc347692701"/>
      <w:bookmarkStart w:id="308" w:name="_Toc409061184"/>
      <w:bookmarkStart w:id="309" w:name="_Toc346736380"/>
      <w:bookmarkStart w:id="310" w:name="_Toc409061156"/>
      <w:bookmarkStart w:id="311" w:name="_Toc403465297"/>
      <w:bookmarkStart w:id="312" w:name="_Toc359796493"/>
      <w:bookmarkStart w:id="313" w:name="_Toc347692672"/>
      <w:bookmarkStart w:id="314" w:name="_Toc346736326"/>
      <w:r>
        <w:rPr>
          <w:rFonts w:hint="eastAsia"/>
        </w:rPr>
        <w:t>工期进度计划和工期进度技术组织措施</w:t>
      </w:r>
      <w:bookmarkEnd w:id="300"/>
      <w:bookmarkEnd w:id="301"/>
      <w:bookmarkEnd w:id="302"/>
      <w:bookmarkEnd w:id="303"/>
      <w:bookmarkEnd w:id="304"/>
    </w:p>
    <w:p>
      <w:pPr>
        <w:pStyle w:val="146"/>
        <w:ind w:firstLine="360"/>
      </w:pPr>
      <w:bookmarkStart w:id="315" w:name="_Toc440377184"/>
      <w:bookmarkStart w:id="316" w:name="_Toc411586178"/>
      <w:bookmarkStart w:id="317" w:name="_Toc528859697"/>
      <w:r>
        <w:rPr>
          <w:rFonts w:hint="eastAsia"/>
        </w:rPr>
        <w:t>工程进场计划</w:t>
      </w:r>
      <w:bookmarkEnd w:id="305"/>
      <w:bookmarkEnd w:id="306"/>
      <w:bookmarkEnd w:id="307"/>
      <w:bookmarkEnd w:id="308"/>
      <w:bookmarkEnd w:id="309"/>
      <w:r>
        <w:rPr>
          <w:rFonts w:hint="eastAsia"/>
        </w:rPr>
        <w:t>和工作进度计划表</w:t>
      </w:r>
      <w:bookmarkEnd w:id="315"/>
      <w:bookmarkEnd w:id="316"/>
      <w:bookmarkEnd w:id="317"/>
    </w:p>
    <w:p>
      <w:pPr>
        <w:pStyle w:val="2211"/>
      </w:pPr>
    </w:p>
    <w:tbl>
      <w:tblPr>
        <w:tblStyle w:val="106"/>
        <w:tblW w:w="8946"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75"/>
        <w:gridCol w:w="708"/>
        <w:gridCol w:w="2410"/>
        <w:gridCol w:w="2977"/>
        <w:gridCol w:w="12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0" w:hRule="atLeast"/>
        </w:trPr>
        <w:tc>
          <w:tcPr>
            <w:tcW w:w="1575" w:type="dxa"/>
            <w:shd w:val="clear" w:color="auto" w:fill="auto"/>
            <w:vAlign w:val="center"/>
          </w:tcPr>
          <w:p>
            <w:pPr>
              <w:ind w:firstLine="0" w:firstLineChars="0"/>
              <w:jc w:val="center"/>
            </w:pPr>
            <w:r>
              <w:rPr>
                <w:rFonts w:hint="eastAsia"/>
              </w:rPr>
              <w:t>工程阶段</w:t>
            </w:r>
          </w:p>
        </w:tc>
        <w:tc>
          <w:tcPr>
            <w:tcW w:w="708" w:type="dxa"/>
            <w:shd w:val="clear" w:color="auto" w:fill="auto"/>
            <w:vAlign w:val="center"/>
          </w:tcPr>
          <w:p>
            <w:pPr>
              <w:ind w:firstLine="0" w:firstLineChars="0"/>
              <w:jc w:val="center"/>
            </w:pPr>
            <w:r>
              <w:rPr>
                <w:rFonts w:hint="eastAsia"/>
              </w:rPr>
              <w:t>项目</w:t>
            </w:r>
          </w:p>
        </w:tc>
        <w:tc>
          <w:tcPr>
            <w:tcW w:w="2410" w:type="dxa"/>
            <w:shd w:val="clear" w:color="auto" w:fill="auto"/>
            <w:vAlign w:val="center"/>
          </w:tcPr>
          <w:p>
            <w:pPr>
              <w:ind w:firstLine="0" w:firstLineChars="0"/>
              <w:jc w:val="center"/>
            </w:pPr>
            <w:r>
              <w:rPr>
                <w:rFonts w:hint="eastAsia"/>
              </w:rPr>
              <w:t>工作内容</w:t>
            </w:r>
          </w:p>
        </w:tc>
        <w:tc>
          <w:tcPr>
            <w:tcW w:w="2977" w:type="dxa"/>
            <w:shd w:val="clear" w:color="auto" w:fill="auto"/>
            <w:vAlign w:val="center"/>
          </w:tcPr>
          <w:p>
            <w:pPr>
              <w:ind w:firstLine="0" w:firstLineChars="0"/>
              <w:jc w:val="center"/>
            </w:pPr>
            <w:r>
              <w:rPr>
                <w:rFonts w:hint="eastAsia"/>
              </w:rPr>
              <w:t>人员安排</w:t>
            </w:r>
          </w:p>
        </w:tc>
        <w:tc>
          <w:tcPr>
            <w:tcW w:w="1276" w:type="dxa"/>
            <w:shd w:val="clear" w:color="auto" w:fill="auto"/>
            <w:vAlign w:val="center"/>
          </w:tcPr>
          <w:p>
            <w:pPr>
              <w:ind w:firstLine="0" w:firstLineChars="0"/>
              <w:jc w:val="center"/>
            </w:pPr>
            <w:r>
              <w:rPr>
                <w:rFonts w:hint="eastAsia"/>
              </w:rPr>
              <w:t>实施人数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5" w:hRule="atLeast"/>
        </w:trPr>
        <w:tc>
          <w:tcPr>
            <w:tcW w:w="1575" w:type="dxa"/>
            <w:vMerge w:val="restart"/>
            <w:shd w:val="clear" w:color="auto" w:fill="auto"/>
            <w:vAlign w:val="center"/>
          </w:tcPr>
          <w:p>
            <w:pPr>
              <w:ind w:firstLine="0" w:firstLineChars="0"/>
              <w:jc w:val="center"/>
            </w:pPr>
            <w:r>
              <w:rPr>
                <w:rFonts w:hint="eastAsia"/>
              </w:rPr>
              <w:t>工程准备</w:t>
            </w:r>
          </w:p>
          <w:p>
            <w:pPr>
              <w:ind w:firstLine="0" w:firstLineChars="0"/>
              <w:jc w:val="center"/>
            </w:pPr>
            <w:r>
              <w:rPr>
                <w:rFonts w:hint="eastAsia"/>
              </w:rPr>
              <w:t>阶段</w:t>
            </w:r>
          </w:p>
        </w:tc>
        <w:tc>
          <w:tcPr>
            <w:tcW w:w="708" w:type="dxa"/>
            <w:shd w:val="clear" w:color="auto" w:fill="auto"/>
            <w:vAlign w:val="center"/>
          </w:tcPr>
          <w:p>
            <w:pPr>
              <w:ind w:firstLine="0" w:firstLineChars="0"/>
              <w:jc w:val="center"/>
            </w:pPr>
            <w:r>
              <w:rPr>
                <w:rFonts w:hint="eastAsia"/>
              </w:rPr>
              <w:t>1</w:t>
            </w:r>
          </w:p>
        </w:tc>
        <w:tc>
          <w:tcPr>
            <w:tcW w:w="2410" w:type="dxa"/>
            <w:shd w:val="clear" w:color="auto" w:fill="auto"/>
            <w:vAlign w:val="center"/>
          </w:tcPr>
          <w:p>
            <w:pPr>
              <w:ind w:firstLine="0" w:firstLineChars="0"/>
              <w:jc w:val="center"/>
            </w:pPr>
            <w:r>
              <w:rPr>
                <w:rFonts w:hint="eastAsia"/>
              </w:rPr>
              <w:t>众诚公司开始设备订货及材料组织</w:t>
            </w:r>
          </w:p>
        </w:tc>
        <w:tc>
          <w:tcPr>
            <w:tcW w:w="2977" w:type="dxa"/>
            <w:shd w:val="clear" w:color="auto" w:fill="auto"/>
            <w:vAlign w:val="center"/>
          </w:tcPr>
          <w:p>
            <w:pPr>
              <w:ind w:firstLine="0" w:firstLineChars="0"/>
              <w:jc w:val="center"/>
            </w:pPr>
            <w:r>
              <w:rPr>
                <w:rFonts w:hint="eastAsia"/>
              </w:rPr>
              <w:t>由众诚公司商务人员订货及工程部进行材料组织</w:t>
            </w:r>
          </w:p>
        </w:tc>
        <w:tc>
          <w:tcPr>
            <w:tcW w:w="1276" w:type="dxa"/>
            <w:shd w:val="clear" w:color="auto" w:fill="auto"/>
            <w:vAlign w:val="center"/>
          </w:tcPr>
          <w:p>
            <w:pPr>
              <w:ind w:firstLine="0" w:firstLineChars="0"/>
              <w:jc w:val="center"/>
            </w:pPr>
            <w:r>
              <w:rPr>
                <w:rFonts w:hint="eastAsia"/>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5" w:hRule="atLeast"/>
        </w:trPr>
        <w:tc>
          <w:tcPr>
            <w:tcW w:w="1575" w:type="dxa"/>
            <w:vMerge w:val="continue"/>
            <w:shd w:val="clear" w:color="auto" w:fill="auto"/>
            <w:vAlign w:val="center"/>
          </w:tcPr>
          <w:p>
            <w:pPr>
              <w:ind w:firstLine="0" w:firstLineChars="0"/>
              <w:jc w:val="center"/>
            </w:pPr>
          </w:p>
        </w:tc>
        <w:tc>
          <w:tcPr>
            <w:tcW w:w="708" w:type="dxa"/>
            <w:shd w:val="clear" w:color="auto" w:fill="auto"/>
            <w:vAlign w:val="center"/>
          </w:tcPr>
          <w:p>
            <w:pPr>
              <w:ind w:firstLine="0" w:firstLineChars="0"/>
              <w:jc w:val="center"/>
            </w:pPr>
            <w:r>
              <w:rPr>
                <w:rFonts w:hint="eastAsia"/>
              </w:rPr>
              <w:t>2</w:t>
            </w:r>
          </w:p>
        </w:tc>
        <w:tc>
          <w:tcPr>
            <w:tcW w:w="2410" w:type="dxa"/>
            <w:shd w:val="clear" w:color="auto" w:fill="auto"/>
            <w:vAlign w:val="center"/>
          </w:tcPr>
          <w:p>
            <w:pPr>
              <w:ind w:firstLine="0" w:firstLineChars="0"/>
              <w:jc w:val="center"/>
            </w:pPr>
            <w:r>
              <w:rPr>
                <w:rFonts w:hint="eastAsia"/>
              </w:rPr>
              <w:t>建立三方项目组织体系</w:t>
            </w:r>
          </w:p>
        </w:tc>
        <w:tc>
          <w:tcPr>
            <w:tcW w:w="2977" w:type="dxa"/>
            <w:shd w:val="clear" w:color="auto" w:fill="auto"/>
            <w:vAlign w:val="center"/>
          </w:tcPr>
          <w:p>
            <w:pPr>
              <w:ind w:firstLine="0" w:firstLineChars="0"/>
              <w:jc w:val="center"/>
            </w:pPr>
            <w:r>
              <w:rPr>
                <w:rFonts w:hint="eastAsia"/>
              </w:rPr>
              <w:t>众诚公司组织用户方、厂商及我公司三方成立项目经理部</w:t>
            </w:r>
          </w:p>
        </w:tc>
        <w:tc>
          <w:tcPr>
            <w:tcW w:w="1276" w:type="dxa"/>
            <w:shd w:val="clear" w:color="auto" w:fill="auto"/>
            <w:vAlign w:val="center"/>
          </w:tcPr>
          <w:p>
            <w:pPr>
              <w:ind w:firstLine="0" w:firstLineChars="0"/>
              <w:jc w:val="center"/>
            </w:pPr>
            <w:r>
              <w:rPr>
                <w:rFonts w:hint="eastAsia"/>
              </w:rPr>
              <w:t>三方准备</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0" w:hRule="atLeast"/>
        </w:trPr>
        <w:tc>
          <w:tcPr>
            <w:tcW w:w="1575" w:type="dxa"/>
            <w:vMerge w:val="continue"/>
            <w:vAlign w:val="center"/>
          </w:tcPr>
          <w:p>
            <w:pPr>
              <w:ind w:firstLine="0" w:firstLineChars="0"/>
              <w:jc w:val="center"/>
            </w:pPr>
          </w:p>
        </w:tc>
        <w:tc>
          <w:tcPr>
            <w:tcW w:w="708" w:type="dxa"/>
            <w:shd w:val="clear" w:color="auto" w:fill="auto"/>
            <w:vAlign w:val="center"/>
          </w:tcPr>
          <w:p>
            <w:pPr>
              <w:ind w:firstLine="0" w:firstLineChars="0"/>
              <w:jc w:val="center"/>
            </w:pPr>
            <w:r>
              <w:rPr>
                <w:rFonts w:hint="eastAsia"/>
              </w:rPr>
              <w:t>3</w:t>
            </w:r>
          </w:p>
        </w:tc>
        <w:tc>
          <w:tcPr>
            <w:tcW w:w="2410" w:type="dxa"/>
            <w:shd w:val="clear" w:color="auto" w:fill="auto"/>
            <w:vAlign w:val="center"/>
          </w:tcPr>
          <w:p>
            <w:pPr>
              <w:ind w:firstLine="0" w:firstLineChars="0"/>
              <w:jc w:val="center"/>
            </w:pPr>
            <w:r>
              <w:rPr>
                <w:rFonts w:hint="eastAsia"/>
              </w:rPr>
              <w:t>制定现场施工方案</w:t>
            </w:r>
          </w:p>
        </w:tc>
        <w:tc>
          <w:tcPr>
            <w:tcW w:w="2977" w:type="dxa"/>
            <w:shd w:val="clear" w:color="auto" w:fill="auto"/>
            <w:vAlign w:val="center"/>
          </w:tcPr>
          <w:p>
            <w:pPr>
              <w:ind w:firstLine="0" w:firstLineChars="0"/>
              <w:jc w:val="center"/>
            </w:pPr>
            <w:r>
              <w:rPr>
                <w:rFonts w:hint="eastAsia"/>
              </w:rPr>
              <w:t>以众诚公司为主制定现场施工方案</w:t>
            </w:r>
          </w:p>
        </w:tc>
        <w:tc>
          <w:tcPr>
            <w:tcW w:w="1276" w:type="dxa"/>
            <w:shd w:val="clear" w:color="auto" w:fill="auto"/>
            <w:vAlign w:val="center"/>
          </w:tcPr>
          <w:p>
            <w:pPr>
              <w:ind w:firstLine="0" w:firstLineChars="0"/>
              <w:jc w:val="center"/>
            </w:pPr>
            <w:r>
              <w:rPr>
                <w:rFonts w:hint="eastAsia"/>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70" w:hRule="atLeast"/>
        </w:trPr>
        <w:tc>
          <w:tcPr>
            <w:tcW w:w="1575" w:type="dxa"/>
            <w:vMerge w:val="continue"/>
            <w:vAlign w:val="center"/>
          </w:tcPr>
          <w:p>
            <w:pPr>
              <w:ind w:firstLine="0" w:firstLineChars="0"/>
              <w:jc w:val="center"/>
            </w:pPr>
          </w:p>
        </w:tc>
        <w:tc>
          <w:tcPr>
            <w:tcW w:w="708" w:type="dxa"/>
            <w:shd w:val="clear" w:color="auto" w:fill="auto"/>
            <w:vAlign w:val="center"/>
          </w:tcPr>
          <w:p>
            <w:pPr>
              <w:ind w:firstLine="0" w:firstLineChars="0"/>
              <w:jc w:val="center"/>
            </w:pPr>
            <w:r>
              <w:rPr>
                <w:rFonts w:hint="eastAsia"/>
              </w:rPr>
              <w:t>4</w:t>
            </w:r>
          </w:p>
        </w:tc>
        <w:tc>
          <w:tcPr>
            <w:tcW w:w="2410" w:type="dxa"/>
            <w:shd w:val="clear" w:color="auto" w:fill="auto"/>
            <w:vAlign w:val="center"/>
          </w:tcPr>
          <w:p>
            <w:pPr>
              <w:ind w:firstLine="0" w:firstLineChars="0"/>
              <w:jc w:val="center"/>
            </w:pPr>
            <w:r>
              <w:rPr>
                <w:rFonts w:hint="eastAsia"/>
              </w:rPr>
              <w:t>协调用户方准备施工场地设备分发到各单位</w:t>
            </w:r>
          </w:p>
        </w:tc>
        <w:tc>
          <w:tcPr>
            <w:tcW w:w="2977" w:type="dxa"/>
            <w:shd w:val="clear" w:color="auto" w:fill="auto"/>
            <w:vAlign w:val="center"/>
          </w:tcPr>
          <w:p>
            <w:pPr>
              <w:ind w:firstLine="0" w:firstLineChars="0"/>
              <w:jc w:val="center"/>
            </w:pPr>
            <w:r>
              <w:rPr>
                <w:rFonts w:hint="eastAsia"/>
              </w:rPr>
              <w:t>由众诚公司项目部和用户方共同进行，用户各单位组织1人配合</w:t>
            </w:r>
          </w:p>
        </w:tc>
        <w:tc>
          <w:tcPr>
            <w:tcW w:w="1276" w:type="dxa"/>
            <w:shd w:val="clear" w:color="auto" w:fill="auto"/>
            <w:vAlign w:val="center"/>
          </w:tcPr>
          <w:p>
            <w:pPr>
              <w:ind w:firstLine="0" w:firstLineChars="0"/>
              <w:jc w:val="center"/>
            </w:pPr>
            <w:r>
              <w:rPr>
                <w:rFonts w:hint="eastAsia"/>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40" w:hRule="atLeast"/>
        </w:trPr>
        <w:tc>
          <w:tcPr>
            <w:tcW w:w="1575" w:type="dxa"/>
            <w:vMerge w:val="restart"/>
            <w:shd w:val="clear" w:color="auto" w:fill="auto"/>
            <w:vAlign w:val="center"/>
          </w:tcPr>
          <w:p>
            <w:pPr>
              <w:ind w:firstLine="0" w:firstLineChars="0"/>
              <w:jc w:val="center"/>
            </w:pPr>
            <w:r>
              <w:rPr>
                <w:rFonts w:hint="eastAsia"/>
              </w:rPr>
              <w:t>工程实施</w:t>
            </w:r>
          </w:p>
          <w:p>
            <w:pPr>
              <w:ind w:firstLine="0" w:firstLineChars="0"/>
              <w:jc w:val="center"/>
            </w:pPr>
            <w:r>
              <w:rPr>
                <w:rFonts w:hint="eastAsia"/>
              </w:rPr>
              <w:t>阶段</w:t>
            </w:r>
          </w:p>
        </w:tc>
        <w:tc>
          <w:tcPr>
            <w:tcW w:w="708" w:type="dxa"/>
            <w:shd w:val="clear" w:color="auto" w:fill="auto"/>
            <w:vAlign w:val="center"/>
          </w:tcPr>
          <w:p>
            <w:pPr>
              <w:ind w:firstLine="0" w:firstLineChars="0"/>
              <w:jc w:val="center"/>
            </w:pPr>
            <w:r>
              <w:rPr>
                <w:rFonts w:hint="eastAsia"/>
              </w:rPr>
              <w:t>5</w:t>
            </w:r>
          </w:p>
        </w:tc>
        <w:tc>
          <w:tcPr>
            <w:tcW w:w="2410" w:type="dxa"/>
            <w:shd w:val="clear" w:color="auto" w:fill="auto"/>
            <w:vAlign w:val="center"/>
          </w:tcPr>
          <w:p>
            <w:pPr>
              <w:ind w:firstLine="0" w:firstLineChars="0"/>
              <w:jc w:val="center"/>
            </w:pPr>
            <w:r>
              <w:rPr>
                <w:rFonts w:hint="eastAsia"/>
              </w:rPr>
              <w:t>设备等进场验收并填写设备进场相关文档</w:t>
            </w:r>
          </w:p>
        </w:tc>
        <w:tc>
          <w:tcPr>
            <w:tcW w:w="2977" w:type="dxa"/>
            <w:shd w:val="clear" w:color="auto" w:fill="auto"/>
            <w:vAlign w:val="center"/>
          </w:tcPr>
          <w:p>
            <w:pPr>
              <w:ind w:firstLine="0" w:firstLineChars="0"/>
              <w:jc w:val="center"/>
            </w:pPr>
            <w:r>
              <w:rPr>
                <w:rFonts w:hint="eastAsia"/>
              </w:rPr>
              <w:t>众诚公司项目部项目经理、技术人员及用户方相关人员（用户各单位组织1人配合验收）</w:t>
            </w:r>
          </w:p>
        </w:tc>
        <w:tc>
          <w:tcPr>
            <w:tcW w:w="1276" w:type="dxa"/>
            <w:shd w:val="clear" w:color="auto" w:fill="auto"/>
            <w:vAlign w:val="center"/>
          </w:tcPr>
          <w:p>
            <w:pPr>
              <w:ind w:firstLine="0" w:firstLineChars="0"/>
              <w:jc w:val="center"/>
            </w:pPr>
            <w:r>
              <w:rPr>
                <w:rFonts w:hint="eastAsia"/>
              </w:rPr>
              <w:t>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855" w:hRule="atLeast"/>
        </w:trPr>
        <w:tc>
          <w:tcPr>
            <w:tcW w:w="1575" w:type="dxa"/>
            <w:vMerge w:val="continue"/>
            <w:vAlign w:val="center"/>
          </w:tcPr>
          <w:p>
            <w:pPr>
              <w:ind w:firstLine="0" w:firstLineChars="0"/>
              <w:jc w:val="center"/>
            </w:pPr>
          </w:p>
        </w:tc>
        <w:tc>
          <w:tcPr>
            <w:tcW w:w="708" w:type="dxa"/>
            <w:shd w:val="clear" w:color="auto" w:fill="auto"/>
            <w:vAlign w:val="center"/>
          </w:tcPr>
          <w:p>
            <w:pPr>
              <w:ind w:firstLine="0" w:firstLineChars="0"/>
              <w:jc w:val="center"/>
            </w:pPr>
            <w:r>
              <w:rPr>
                <w:rFonts w:hint="eastAsia"/>
              </w:rPr>
              <w:t>6</w:t>
            </w:r>
          </w:p>
        </w:tc>
        <w:tc>
          <w:tcPr>
            <w:tcW w:w="2410" w:type="dxa"/>
            <w:shd w:val="clear" w:color="auto" w:fill="auto"/>
            <w:vAlign w:val="center"/>
          </w:tcPr>
          <w:p>
            <w:pPr>
              <w:ind w:firstLine="0" w:firstLineChars="0"/>
              <w:jc w:val="center"/>
            </w:pPr>
            <w:r>
              <w:rPr>
                <w:rFonts w:hint="eastAsia"/>
              </w:rPr>
              <w:t>设备安装、系统调试，分5组技术人员</w:t>
            </w:r>
          </w:p>
        </w:tc>
        <w:tc>
          <w:tcPr>
            <w:tcW w:w="2977" w:type="dxa"/>
            <w:shd w:val="clear" w:color="auto" w:fill="auto"/>
            <w:vAlign w:val="center"/>
          </w:tcPr>
          <w:p>
            <w:pPr>
              <w:ind w:firstLine="0" w:firstLineChars="0"/>
              <w:jc w:val="center"/>
            </w:pPr>
            <w:r>
              <w:rPr>
                <w:rFonts w:hint="eastAsia"/>
              </w:rPr>
              <w:t>众诚公司项目部各小组人员</w:t>
            </w:r>
          </w:p>
        </w:tc>
        <w:tc>
          <w:tcPr>
            <w:tcW w:w="1276" w:type="dxa"/>
            <w:shd w:val="clear" w:color="auto" w:fill="auto"/>
            <w:vAlign w:val="center"/>
          </w:tcPr>
          <w:p>
            <w:pPr>
              <w:ind w:firstLine="0" w:firstLineChars="0"/>
              <w:jc w:val="center"/>
            </w:pPr>
            <w:r>
              <w:t>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9" w:hRule="atLeast"/>
        </w:trPr>
        <w:tc>
          <w:tcPr>
            <w:tcW w:w="1575" w:type="dxa"/>
            <w:shd w:val="clear" w:color="auto" w:fill="auto"/>
            <w:vAlign w:val="center"/>
          </w:tcPr>
          <w:p>
            <w:pPr>
              <w:ind w:firstLine="0" w:firstLineChars="0"/>
              <w:jc w:val="center"/>
            </w:pPr>
            <w:r>
              <w:rPr>
                <w:rFonts w:hint="eastAsia"/>
              </w:rPr>
              <w:t>工程测试</w:t>
            </w:r>
          </w:p>
          <w:p>
            <w:pPr>
              <w:ind w:firstLine="0" w:firstLineChars="0"/>
              <w:jc w:val="center"/>
            </w:pPr>
            <w:r>
              <w:rPr>
                <w:rFonts w:hint="eastAsia"/>
              </w:rPr>
              <w:t>运行阶段</w:t>
            </w:r>
          </w:p>
        </w:tc>
        <w:tc>
          <w:tcPr>
            <w:tcW w:w="708" w:type="dxa"/>
            <w:shd w:val="clear" w:color="auto" w:fill="auto"/>
            <w:vAlign w:val="center"/>
          </w:tcPr>
          <w:p>
            <w:pPr>
              <w:ind w:firstLine="0" w:firstLineChars="0"/>
              <w:jc w:val="center"/>
            </w:pPr>
            <w:r>
              <w:rPr>
                <w:rFonts w:hint="eastAsia"/>
              </w:rPr>
              <w:t>7</w:t>
            </w:r>
          </w:p>
        </w:tc>
        <w:tc>
          <w:tcPr>
            <w:tcW w:w="2410" w:type="dxa"/>
            <w:shd w:val="clear" w:color="auto" w:fill="auto"/>
            <w:vAlign w:val="center"/>
          </w:tcPr>
          <w:p>
            <w:pPr>
              <w:ind w:firstLine="0" w:firstLineChars="0"/>
              <w:jc w:val="center"/>
            </w:pPr>
            <w:r>
              <w:rPr>
                <w:rFonts w:hint="eastAsia"/>
              </w:rPr>
              <w:t>试运行</w:t>
            </w:r>
          </w:p>
        </w:tc>
        <w:tc>
          <w:tcPr>
            <w:tcW w:w="2977" w:type="dxa"/>
            <w:shd w:val="clear" w:color="auto" w:fill="auto"/>
            <w:vAlign w:val="center"/>
          </w:tcPr>
          <w:p>
            <w:pPr>
              <w:ind w:firstLine="0" w:firstLineChars="0"/>
              <w:jc w:val="center"/>
            </w:pPr>
            <w:r>
              <w:rPr>
                <w:rFonts w:hint="eastAsia"/>
              </w:rPr>
              <w:t>众诚公司项目部、技术人员及用户方相关人员</w:t>
            </w:r>
          </w:p>
        </w:tc>
        <w:tc>
          <w:tcPr>
            <w:tcW w:w="1276" w:type="dxa"/>
            <w:shd w:val="clear" w:color="auto" w:fill="auto"/>
            <w:vAlign w:val="center"/>
          </w:tcPr>
          <w:p>
            <w:pPr>
              <w:ind w:firstLine="0" w:firstLineChars="0"/>
              <w:jc w:val="center"/>
            </w:pPr>
            <w:r>
              <w:rPr>
                <w:rFonts w:hint="eastAsia"/>
              </w:rPr>
              <w:t>10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636" w:hRule="atLeast"/>
        </w:trPr>
        <w:tc>
          <w:tcPr>
            <w:tcW w:w="1575" w:type="dxa"/>
            <w:shd w:val="clear" w:color="auto" w:fill="auto"/>
            <w:vAlign w:val="center"/>
          </w:tcPr>
          <w:p>
            <w:pPr>
              <w:ind w:firstLine="0" w:firstLineChars="0"/>
              <w:jc w:val="center"/>
            </w:pPr>
            <w:r>
              <w:rPr>
                <w:rFonts w:hint="eastAsia"/>
              </w:rPr>
              <w:t>工程项目</w:t>
            </w:r>
          </w:p>
          <w:p>
            <w:pPr>
              <w:ind w:firstLine="0" w:firstLineChars="0"/>
              <w:jc w:val="center"/>
            </w:pPr>
            <w:r>
              <w:rPr>
                <w:rFonts w:hint="eastAsia"/>
              </w:rPr>
              <w:t>验收阶段</w:t>
            </w:r>
          </w:p>
        </w:tc>
        <w:tc>
          <w:tcPr>
            <w:tcW w:w="708" w:type="dxa"/>
            <w:shd w:val="clear" w:color="auto" w:fill="auto"/>
            <w:vAlign w:val="center"/>
          </w:tcPr>
          <w:p>
            <w:pPr>
              <w:ind w:firstLine="0" w:firstLineChars="0"/>
              <w:jc w:val="center"/>
            </w:pPr>
            <w:r>
              <w:rPr>
                <w:rFonts w:hint="eastAsia"/>
              </w:rPr>
              <w:t>8</w:t>
            </w:r>
          </w:p>
        </w:tc>
        <w:tc>
          <w:tcPr>
            <w:tcW w:w="2410" w:type="dxa"/>
            <w:shd w:val="clear" w:color="auto" w:fill="auto"/>
            <w:vAlign w:val="center"/>
          </w:tcPr>
          <w:p>
            <w:pPr>
              <w:ind w:firstLine="0" w:firstLineChars="0"/>
              <w:jc w:val="center"/>
            </w:pPr>
            <w:r>
              <w:rPr>
                <w:rFonts w:hint="eastAsia"/>
              </w:rPr>
              <w:t>项目验收</w:t>
            </w:r>
          </w:p>
        </w:tc>
        <w:tc>
          <w:tcPr>
            <w:tcW w:w="2977" w:type="dxa"/>
            <w:shd w:val="clear" w:color="auto" w:fill="auto"/>
            <w:vAlign w:val="center"/>
          </w:tcPr>
          <w:p>
            <w:pPr>
              <w:ind w:firstLine="0" w:firstLineChars="0"/>
              <w:jc w:val="center"/>
            </w:pPr>
            <w:r>
              <w:rPr>
                <w:rFonts w:hint="eastAsia"/>
              </w:rPr>
              <w:t>众诚公司项目部、技术人员及用户方相关人员</w:t>
            </w:r>
          </w:p>
        </w:tc>
        <w:tc>
          <w:tcPr>
            <w:tcW w:w="1276" w:type="dxa"/>
            <w:shd w:val="clear" w:color="auto" w:fill="auto"/>
            <w:vAlign w:val="center"/>
          </w:tcPr>
          <w:p>
            <w:pPr>
              <w:ind w:firstLine="0" w:firstLineChars="0"/>
              <w:jc w:val="center"/>
            </w:pPr>
            <w:r>
              <w:rPr>
                <w:rFonts w:hint="eastAsia"/>
              </w:rPr>
              <w:t>5</w:t>
            </w:r>
          </w:p>
        </w:tc>
      </w:tr>
    </w:tbl>
    <w:p>
      <w:pPr>
        <w:ind w:firstLine="480"/>
        <w:sectPr>
          <w:pgSz w:w="11906" w:h="16838"/>
          <w:pgMar w:top="1474" w:right="1418" w:bottom="1247" w:left="1418" w:header="851" w:footer="992" w:gutter="0"/>
          <w:cols w:space="425" w:num="1"/>
          <w:docGrid w:linePitch="326" w:charSpace="0"/>
        </w:sectPr>
      </w:pPr>
      <w:bookmarkStart w:id="318" w:name="_Toc409061186"/>
      <w:bookmarkStart w:id="319" w:name="_Toc403465320"/>
      <w:bookmarkStart w:id="320" w:name="_Toc359796516"/>
      <w:bookmarkStart w:id="321" w:name="_Toc347692703"/>
      <w:bookmarkStart w:id="322" w:name="_Toc346736382"/>
    </w:p>
    <w:bookmarkEnd w:id="318"/>
    <w:bookmarkEnd w:id="319"/>
    <w:bookmarkEnd w:id="320"/>
    <w:bookmarkEnd w:id="321"/>
    <w:bookmarkEnd w:id="322"/>
    <w:p>
      <w:pPr>
        <w:pStyle w:val="146"/>
        <w:ind w:firstLine="360"/>
      </w:pPr>
      <w:bookmarkStart w:id="323" w:name="_Toc346736385"/>
      <w:bookmarkStart w:id="324" w:name="_Toc528859698"/>
      <w:bookmarkStart w:id="325" w:name="_Toc409061188"/>
      <w:bookmarkStart w:id="326" w:name="_Toc359796518"/>
      <w:bookmarkStart w:id="327" w:name="_Toc403465322"/>
      <w:bookmarkStart w:id="328" w:name="_Toc347692705"/>
      <w:r>
        <w:rPr>
          <w:rFonts w:hint="eastAsia"/>
        </w:rPr>
        <w:t>工程主要设备进场保证措施</w:t>
      </w:r>
      <w:bookmarkEnd w:id="323"/>
      <w:bookmarkEnd w:id="324"/>
      <w:bookmarkEnd w:id="325"/>
      <w:bookmarkEnd w:id="326"/>
      <w:bookmarkEnd w:id="327"/>
      <w:bookmarkEnd w:id="328"/>
    </w:p>
    <w:p>
      <w:pPr>
        <w:ind w:firstLine="480"/>
      </w:pPr>
      <w:r>
        <w:rPr>
          <w:rFonts w:hint="eastAsia"/>
        </w:rPr>
        <w:t>1、接到中标通知后，项目部将立即进行材料准备，对本工程中的设备进行统计。确保在开工前完成对设备的审核、审批及进货，以保证工程按照原计划进行。</w:t>
      </w:r>
    </w:p>
    <w:p>
      <w:pPr>
        <w:ind w:firstLine="480"/>
      </w:pPr>
      <w:r>
        <w:rPr>
          <w:rFonts w:hint="eastAsia"/>
        </w:rPr>
        <w:t>2、据施工计划编制设备供应计划，超前订货加工。同时严把原设备质量关，防止因不合格设备而影响工期。</w:t>
      </w:r>
    </w:p>
    <w:p>
      <w:pPr>
        <w:ind w:firstLine="480"/>
      </w:pPr>
      <w:r>
        <w:rPr>
          <w:rFonts w:hint="eastAsia"/>
        </w:rPr>
        <w:t>3、加强施工计划管理与采购管理力度，确保按计划进度实施。各专业技术人员及时准确地提出设备需用计划，根据总体进度安排提出设备的进场时间。并经常与设备采购部门经常保持联系。督促设备按计划进场。</w:t>
      </w:r>
    </w:p>
    <w:p>
      <w:pPr>
        <w:ind w:firstLine="480"/>
      </w:pPr>
      <w:r>
        <w:rPr>
          <w:rFonts w:hint="eastAsia"/>
        </w:rPr>
        <w:t>4、为了保证整个项目的质量以及系统良好的运行性能，我公司保证所提供的全部设备都将直接从正规的供货商处采购，并附原产地证书，各项指标完全符合厂家技术文件的规定及指标。</w:t>
      </w:r>
    </w:p>
    <w:p>
      <w:pPr>
        <w:ind w:firstLine="480"/>
      </w:pPr>
      <w:r>
        <w:rPr>
          <w:rFonts w:hint="eastAsia"/>
        </w:rPr>
        <w:t>5、设备供应部门要制定设备供应保证措施，为设备供应提供制度、措施保障。对设备的供应要从开始询价至货到现场进行全过程跟踪，确保到货设备满足方案及业主、监理的要求，避免安装后不必要的返工从而拖延工期。</w:t>
      </w:r>
    </w:p>
    <w:p>
      <w:pPr>
        <w:ind w:firstLine="480"/>
      </w:pPr>
      <w:r>
        <w:rPr>
          <w:rFonts w:hint="eastAsia"/>
        </w:rPr>
        <w:t>6、设备供应部门要作好设备的进场验收、检验和试验工作，确保所有进场设备的质量均达到业主、监理、方案及相关规范的要求。</w:t>
      </w:r>
    </w:p>
    <w:p>
      <w:pPr>
        <w:ind w:firstLine="480"/>
      </w:pPr>
      <w:bookmarkStart w:id="329" w:name="_Toc403465323"/>
      <w:bookmarkStart w:id="330" w:name="_Toc409061189"/>
      <w:bookmarkStart w:id="331" w:name="_Toc359796519"/>
      <w:bookmarkStart w:id="332" w:name="_Toc347692706"/>
      <w:bookmarkStart w:id="333" w:name="_Toc346736386"/>
      <w:r>
        <w:drawing>
          <wp:anchor distT="0" distB="0" distL="114300" distR="114300" simplePos="0" relativeHeight="251659264" behindDoc="0" locked="0" layoutInCell="1" allowOverlap="1">
            <wp:simplePos x="0" y="0"/>
            <wp:positionH relativeFrom="column">
              <wp:posOffset>491490</wp:posOffset>
            </wp:positionH>
            <wp:positionV relativeFrom="paragraph">
              <wp:posOffset>294640</wp:posOffset>
            </wp:positionV>
            <wp:extent cx="3891280" cy="3290570"/>
            <wp:effectExtent l="0" t="0" r="0" b="5080"/>
            <wp:wrapNone/>
            <wp:docPr id="9" name="图片 9"/>
            <wp:cNvGraphicFramePr/>
            <a:graphic xmlns:a="http://schemas.openxmlformats.org/drawingml/2006/main">
              <a:graphicData uri="http://schemas.openxmlformats.org/drawingml/2006/picture">
                <pic:pic xmlns:pic="http://schemas.openxmlformats.org/drawingml/2006/picture">
                  <pic:nvPicPr>
                    <pic:cNvPr id="9" name="图片 9"/>
                    <pic:cNvPicPr>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a:xfrm>
                      <a:off x="0" y="0"/>
                      <a:ext cx="3891280" cy="3290570"/>
                    </a:xfrm>
                    <a:prstGeom prst="rect">
                      <a:avLst/>
                    </a:prstGeom>
                    <a:noFill/>
                    <a:ln>
                      <a:noFill/>
                    </a:ln>
                  </pic:spPr>
                </pic:pic>
              </a:graphicData>
            </a:graphic>
          </wp:anchor>
        </w:drawing>
      </w:r>
      <w:r>
        <w:rPr>
          <w:rFonts w:hint="eastAsia"/>
        </w:rPr>
        <w:t>设备进场检验流程</w:t>
      </w:r>
      <w:bookmarkEnd w:id="329"/>
      <w:bookmarkEnd w:id="330"/>
      <w:bookmarkEnd w:id="331"/>
      <w:bookmarkEnd w:id="332"/>
      <w:bookmarkEnd w:id="333"/>
    </w:p>
    <w:p>
      <w:pPr>
        <w:ind w:firstLine="480"/>
      </w:pPr>
    </w:p>
    <w:p>
      <w:pPr>
        <w:ind w:firstLine="480"/>
        <w:sectPr>
          <w:pgSz w:w="11906" w:h="16838"/>
          <w:pgMar w:top="1474" w:right="1418" w:bottom="1247" w:left="1418" w:header="851" w:footer="992" w:gutter="0"/>
          <w:cols w:space="425" w:num="1"/>
          <w:docGrid w:linePitch="312" w:charSpace="0"/>
        </w:sectPr>
      </w:pPr>
    </w:p>
    <w:p>
      <w:pPr>
        <w:pStyle w:val="145"/>
        <w:ind w:left="888" w:hanging="888"/>
      </w:pPr>
      <w:bookmarkStart w:id="334" w:name="_Toc440377185"/>
      <w:bookmarkStart w:id="335" w:name="_Toc411586179"/>
      <w:bookmarkStart w:id="336" w:name="_Toc528859699"/>
      <w:bookmarkStart w:id="337" w:name="_Toc533597227"/>
      <w:r>
        <w:rPr>
          <w:rFonts w:hint="eastAsia"/>
        </w:rPr>
        <w:t>工期进度保证措施</w:t>
      </w:r>
      <w:bookmarkEnd w:id="310"/>
      <w:bookmarkEnd w:id="311"/>
      <w:bookmarkEnd w:id="312"/>
      <w:bookmarkEnd w:id="313"/>
      <w:bookmarkEnd w:id="314"/>
      <w:bookmarkEnd w:id="334"/>
      <w:bookmarkEnd w:id="335"/>
      <w:bookmarkEnd w:id="336"/>
      <w:bookmarkEnd w:id="337"/>
    </w:p>
    <w:p>
      <w:pPr>
        <w:ind w:firstLine="480"/>
      </w:pPr>
      <w:bookmarkStart w:id="338" w:name="_Toc346736303"/>
      <w:bookmarkStart w:id="339" w:name="_Toc347692673"/>
      <w:bookmarkStart w:id="340" w:name="_Toc359796494"/>
      <w:bookmarkStart w:id="341" w:name="_Toc403465298"/>
      <w:bookmarkStart w:id="342" w:name="_Toc409061157"/>
      <w:bookmarkStart w:id="343" w:name="_Toc346736327"/>
      <w:r>
        <w:rPr>
          <w:rFonts w:hint="eastAsia"/>
        </w:rPr>
        <w:t>实施流程</w:t>
      </w:r>
      <w:bookmarkEnd w:id="338"/>
      <w:bookmarkEnd w:id="339"/>
      <w:bookmarkEnd w:id="340"/>
      <w:bookmarkEnd w:id="341"/>
      <w:bookmarkEnd w:id="342"/>
    </w:p>
    <w:p>
      <w:pPr>
        <w:ind w:firstLine="480"/>
      </w:pPr>
      <w:r>
        <w:rPr>
          <w:rFonts w:hint="eastAsia"/>
        </w:rPr>
        <w:t>根据谈判文件的要求，本项目的实施流程图如下：</w:t>
      </w:r>
    </w:p>
    <w:p>
      <w:pPr>
        <w:ind w:firstLine="480"/>
      </w:pPr>
      <w:r>
        <w:drawing>
          <wp:inline distT="0" distB="0" distL="0" distR="0">
            <wp:extent cx="5588000" cy="6254115"/>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a:xfrm>
                      <a:off x="0" y="0"/>
                      <a:ext cx="5588000" cy="6254115"/>
                    </a:xfrm>
                    <a:prstGeom prst="rect">
                      <a:avLst/>
                    </a:prstGeom>
                    <a:noFill/>
                    <a:ln>
                      <a:noFill/>
                    </a:ln>
                  </pic:spPr>
                </pic:pic>
              </a:graphicData>
            </a:graphic>
          </wp:inline>
        </w:drawing>
      </w:r>
    </w:p>
    <w:p>
      <w:pPr>
        <w:ind w:firstLine="480"/>
      </w:pPr>
    </w:p>
    <w:p>
      <w:pPr>
        <w:ind w:firstLine="480"/>
        <w:sectPr>
          <w:footerReference r:id="rId8" w:type="first"/>
          <w:pgSz w:w="11906" w:h="16838"/>
          <w:pgMar w:top="1474" w:right="1418" w:bottom="1247" w:left="1418" w:header="850" w:footer="850" w:gutter="170"/>
          <w:cols w:space="425" w:num="1"/>
          <w:docGrid w:linePitch="326" w:charSpace="0"/>
        </w:sectPr>
      </w:pPr>
    </w:p>
    <w:bookmarkEnd w:id="343"/>
    <w:p>
      <w:pPr>
        <w:pStyle w:val="146"/>
        <w:ind w:firstLine="360"/>
      </w:pPr>
      <w:bookmarkStart w:id="344" w:name="_Toc346736328"/>
      <w:bookmarkStart w:id="345" w:name="_Toc403465300"/>
      <w:bookmarkStart w:id="346" w:name="_Toc359796496"/>
      <w:bookmarkStart w:id="347" w:name="_Toc347692675"/>
      <w:bookmarkStart w:id="348" w:name="_Toc528859700"/>
      <w:bookmarkStart w:id="349" w:name="_Toc409061158"/>
      <w:r>
        <w:rPr>
          <w:rFonts w:hint="eastAsia"/>
        </w:rPr>
        <w:t>工期进度管理</w:t>
      </w:r>
      <w:bookmarkEnd w:id="344"/>
      <w:bookmarkEnd w:id="345"/>
      <w:bookmarkEnd w:id="346"/>
      <w:bookmarkEnd w:id="347"/>
      <w:bookmarkEnd w:id="348"/>
      <w:bookmarkEnd w:id="349"/>
    </w:p>
    <w:p>
      <w:pPr>
        <w:ind w:firstLine="480"/>
      </w:pPr>
      <w:r>
        <w:rPr>
          <w:rFonts w:hint="eastAsia"/>
        </w:rPr>
        <w:t>实行工程进度例行检查制度。由项目经理或专人按照工程任务书和工程施工进度计划内容，定期对各系统工程施工的实际进度进行检查和记录。以实时了解和分析进度情况，有效制定解决方案，提供决策依据。</w:t>
      </w:r>
    </w:p>
    <w:p>
      <w:pPr>
        <w:ind w:firstLine="480"/>
      </w:pPr>
      <w:r>
        <w:rPr>
          <w:rFonts w:hint="eastAsia"/>
        </w:rPr>
        <w:t>为保证工程进度计划的正常实施，随时掌握工程进度的有关资料和事项，随时掌握承包人工程施工安装过程中存在的问题，并及时向项目管理中心及业主进行汇报，以便及时请求协调和解决影响进度的各种矛盾和不利因素。做好如下工作：</w:t>
      </w:r>
    </w:p>
    <w:p>
      <w:pPr>
        <w:ind w:firstLine="480"/>
      </w:pPr>
      <w:r>
        <w:rPr>
          <w:rFonts w:hint="eastAsia"/>
        </w:rPr>
        <w:t>项目经理向项目管理中心及业主汇报影响进度的有关内容以便调控；</w:t>
      </w:r>
    </w:p>
    <w:p>
      <w:pPr>
        <w:ind w:firstLine="480"/>
      </w:pPr>
      <w:r>
        <w:rPr>
          <w:rFonts w:hint="eastAsia"/>
        </w:rPr>
        <w:t>项目经理按各系统工程对实际进度进行定期检查并作记录，以作为掌握工程进度和进行决策的依据并形成工作日志文档。</w:t>
      </w:r>
    </w:p>
    <w:p>
      <w:pPr>
        <w:ind w:firstLine="480"/>
      </w:pPr>
      <w:r>
        <w:rPr>
          <w:rFonts w:hint="eastAsia"/>
        </w:rPr>
        <w:t>根据总体目标和施工进度、环境等特点，充分利用以往工程的施工经验，提前预测有可能发生的工序间交叉配合不到位的现象，采取有效措施，合理调配劳动力及机械设备；加强同相关方面的联系和协调，谋求工程施工良好的外部环境，增进同业主、相关施工单位的联系与汇报；精心组织、周密安排，保证材料设备提前到位，避免施工待料。保证施工机具完好率，并设专人对机械设备进行维修保养，避免因机械设备材料原因造成窝工及工期延误。</w:t>
      </w:r>
    </w:p>
    <w:p>
      <w:pPr>
        <w:ind w:firstLine="480"/>
      </w:pPr>
      <w:r>
        <w:rPr>
          <w:rFonts w:hint="eastAsia"/>
        </w:rPr>
        <w:t>在施工准备的同时，开展对现场情况的进一步勘测，为详细设计作好准备；制定切实科学的施工方案，严格控制工序作业时间，上道工序超时在下道工序进行补偿；投入足够数量、状态良好的机具和作业人员，有效地促进施工进行；施工过程中，制订严密、科学、经济实用、合理的施工方案和方法，优化完善施工方案，加快施工进度，确保工期目标；各工序由专业人员施工，合理安排施工工序循环，减少工序之间干扰，在满足质量要求和安全前提下，开展多工序同步平行作业，加快施工进度；加强现场的协调和指挥，减少延误时间；加强施工技术管理，杜绝质量返工事件发生造成工期损失。</w:t>
      </w:r>
    </w:p>
    <w:p>
      <w:pPr>
        <w:pStyle w:val="146"/>
        <w:ind w:firstLine="360"/>
      </w:pPr>
      <w:bookmarkStart w:id="350" w:name="_Toc403465301"/>
      <w:bookmarkStart w:id="351" w:name="_Toc528859701"/>
      <w:bookmarkStart w:id="352" w:name="_Toc409061159"/>
      <w:bookmarkStart w:id="353" w:name="_Toc346736329"/>
      <w:bookmarkStart w:id="354" w:name="_Toc347692676"/>
      <w:bookmarkStart w:id="355" w:name="_Toc359796497"/>
      <w:r>
        <w:rPr>
          <w:rFonts w:hint="eastAsia"/>
        </w:rPr>
        <w:t>工期进度保证措施</w:t>
      </w:r>
      <w:bookmarkEnd w:id="350"/>
      <w:bookmarkEnd w:id="351"/>
      <w:bookmarkEnd w:id="352"/>
      <w:bookmarkEnd w:id="353"/>
      <w:bookmarkEnd w:id="354"/>
      <w:bookmarkEnd w:id="355"/>
    </w:p>
    <w:p>
      <w:pPr>
        <w:ind w:firstLine="480"/>
      </w:pPr>
      <w:bookmarkStart w:id="356" w:name="_Toc347692677"/>
      <w:bookmarkStart w:id="357" w:name="_Toc409061160"/>
      <w:r>
        <w:rPr>
          <w:rFonts w:hint="eastAsia"/>
        </w:rPr>
        <w:t>（1）、施工项目进度控制的概念</w:t>
      </w:r>
      <w:bookmarkEnd w:id="356"/>
      <w:bookmarkEnd w:id="357"/>
    </w:p>
    <w:p>
      <w:pPr>
        <w:ind w:firstLine="480"/>
      </w:pPr>
      <w:r>
        <w:rPr>
          <w:rFonts w:hint="eastAsia"/>
        </w:rPr>
        <w:t>施工项目进度控制，是项目施工中的重点控制之一。它是保证施工项目按期完成，合理安排资源供应、节约工程成本的重要措施。</w:t>
      </w:r>
    </w:p>
    <w:p>
      <w:pPr>
        <w:ind w:firstLine="480"/>
      </w:pPr>
      <w:r>
        <w:rPr>
          <w:rFonts w:hint="eastAsia"/>
        </w:rPr>
        <w:t>施工项目进度控制是指在既定的工期内，编制出最优的施工进度计划，在执行该计划的施工中，经常检查施工实际进度情况，并将其与计划进度相比较，若出现偏差，便分析产生的原因和对工期的影响程度，找出必要的调整措施，修改原计划，不断地如此循环，直至工程竣工验收。施工项目进度控制的总目标是确保施工项目的既定目标工期的实现，或者在保证施工质量和不因此而增加施工实际成本的条件下，适当缩短施工工期。</w:t>
      </w:r>
    </w:p>
    <w:p>
      <w:pPr>
        <w:ind w:firstLine="480"/>
      </w:pPr>
      <w:r>
        <w:rPr>
          <w:rFonts w:hint="eastAsia"/>
        </w:rPr>
        <w:t>施工项目进度控制方法主要是规划、控制和协调。规划是指确定施工项目总进度控制目标和分进度控制目标，并编制其进度计划。控制是指在施工项目实施的全过程中，进行施工实际进度与施工计划进度的比较，出现偏差及时采取措施调整。协调是指协调与施工进度有关的单位、部门和工作队组之间的进度关系。</w:t>
      </w:r>
    </w:p>
    <w:p>
      <w:pPr>
        <w:ind w:firstLine="480"/>
      </w:pPr>
      <w:bookmarkStart w:id="358" w:name="_Toc347692678"/>
      <w:bookmarkStart w:id="359" w:name="_Toc409061161"/>
      <w:r>
        <w:rPr>
          <w:rFonts w:hint="eastAsia"/>
        </w:rPr>
        <w:t>（2）、施工项目进度控制的任务</w:t>
      </w:r>
      <w:bookmarkEnd w:id="358"/>
      <w:bookmarkEnd w:id="359"/>
    </w:p>
    <w:p>
      <w:pPr>
        <w:ind w:firstLine="480"/>
      </w:pPr>
      <w:r>
        <w:rPr>
          <w:rFonts w:hint="eastAsia"/>
        </w:rPr>
        <w:t>施工项目进度控制的主要任务是编制施工总进度计划并控制其执行，按期完成整个施工项目的任务；编制单位工程施工进度计划并控制其执行，按期完成单位工程的施工任务；编制分部分项工程施工进度计划，并控制其执行，按期完成分部分项工程的施工任务；编制季度、月 (旬)，作业计划，并控制其执行，完成规定的目标等。</w:t>
      </w:r>
    </w:p>
    <w:p>
      <w:pPr>
        <w:ind w:firstLine="480"/>
      </w:pPr>
      <w:r>
        <w:rPr>
          <w:rFonts w:hint="eastAsia"/>
        </w:rPr>
        <w:t>影响施工项目进度的因素：</w:t>
      </w:r>
    </w:p>
    <w:p>
      <w:pPr>
        <w:ind w:firstLine="480"/>
      </w:pPr>
      <w:r>
        <w:rPr>
          <w:rFonts w:hint="eastAsia"/>
        </w:rPr>
        <w:t>由于工程项目的施工特点，尤其是较大和复杂的施工项目、工期较长，影响进度因素较多。编制计划和执行控制施工进度计划时必须充分认识和估计这些因素，才能克服其影响，使施工进度尽可能按计划进行，当出现偏差时，应考虑有关影响因素，分析产生的原因。其主要影响因素有:</w:t>
      </w:r>
    </w:p>
    <w:p>
      <w:pPr>
        <w:ind w:firstLine="480"/>
      </w:pPr>
      <w:r>
        <w:rPr>
          <w:rFonts w:hint="eastAsia"/>
        </w:rPr>
        <w:t>1）有关单位的影响</w:t>
      </w:r>
    </w:p>
    <w:p>
      <w:pPr>
        <w:ind w:firstLine="480"/>
      </w:pPr>
      <w:r>
        <w:rPr>
          <w:rFonts w:hint="eastAsia"/>
        </w:rPr>
        <w:t>施工项目的主要施工单位对施工进度起决定性作用，但是建设单位与业主、设计单位、材料设备供应部门、运输部门、水、电供应部门及政府的有关主管部门都可能给施工某些方面造成困难而影响施工进度。其中有关部门或业主对设计方案的变动是经常发生和影响最大的因素。材料和设备不能按期供应，或质量、规格不符合要求，都将使施工停顿。资金不能保证也会使施工进度中断或速度减慢等。</w:t>
      </w:r>
    </w:p>
    <w:p>
      <w:pPr>
        <w:ind w:firstLine="480"/>
      </w:pPr>
      <w:r>
        <w:rPr>
          <w:rFonts w:hint="eastAsia"/>
        </w:rPr>
        <w:t>2）施工条件的变化</w:t>
      </w:r>
    </w:p>
    <w:p>
      <w:pPr>
        <w:ind w:firstLine="480"/>
      </w:pPr>
      <w:r>
        <w:rPr>
          <w:rFonts w:hint="eastAsia"/>
        </w:rPr>
        <w:t>施工工程条件与勘查设计的不符，对施工进度产生影响、造成临时停工或破坏。</w:t>
      </w:r>
    </w:p>
    <w:p>
      <w:pPr>
        <w:ind w:firstLine="480"/>
      </w:pPr>
      <w:r>
        <w:rPr>
          <w:rFonts w:hint="eastAsia"/>
        </w:rPr>
        <w:t>3）技术失误</w:t>
      </w:r>
    </w:p>
    <w:p>
      <w:pPr>
        <w:ind w:firstLine="480"/>
      </w:pPr>
      <w:r>
        <w:rPr>
          <w:rFonts w:hint="eastAsia"/>
        </w:rPr>
        <w:t>施工单位采用技术措施不当，施工中发生技术事故；应用新技术、新材料、新结构缺乏经验，不能保证质量等都要影响施工进度。</w:t>
      </w:r>
    </w:p>
    <w:p>
      <w:pPr>
        <w:ind w:firstLine="480"/>
      </w:pPr>
      <w:r>
        <w:rPr>
          <w:rFonts w:hint="eastAsia"/>
        </w:rPr>
        <w:t>4）施工组织管理不利</w:t>
      </w:r>
    </w:p>
    <w:p>
      <w:pPr>
        <w:ind w:firstLine="480"/>
      </w:pPr>
      <w:r>
        <w:rPr>
          <w:rFonts w:hint="eastAsia"/>
        </w:rPr>
        <w:t>流水施工组织不合理、劳动力和施工机械调配不当、施工平面布置不合理等将影响施工迸度计划的执行。</w:t>
      </w:r>
    </w:p>
    <w:p>
      <w:pPr>
        <w:ind w:firstLine="480"/>
      </w:pPr>
      <w:r>
        <w:rPr>
          <w:rFonts w:hint="eastAsia"/>
        </w:rPr>
        <w:t>5）意外事件的出现</w:t>
      </w:r>
    </w:p>
    <w:p>
      <w:pPr>
        <w:ind w:firstLine="480"/>
      </w:pPr>
      <w:r>
        <w:rPr>
          <w:rFonts w:hint="eastAsia"/>
        </w:rPr>
        <w:t>施工中如果出现意外的事件，如战争、严重自然灾害、火灾、重大工程事故、工人罢工等都会影响施工进度计划。</w:t>
      </w:r>
    </w:p>
    <w:p>
      <w:pPr>
        <w:ind w:firstLine="480"/>
      </w:pPr>
      <w:bookmarkStart w:id="360" w:name="_Toc347692679"/>
      <w:bookmarkStart w:id="361" w:name="_Toc409061162"/>
      <w:r>
        <w:rPr>
          <w:rFonts w:hint="eastAsia"/>
        </w:rPr>
        <w:t>（3）、施工项目进度控制原理</w:t>
      </w:r>
      <w:bookmarkEnd w:id="360"/>
      <w:bookmarkEnd w:id="361"/>
    </w:p>
    <w:p>
      <w:pPr>
        <w:ind w:firstLine="480"/>
      </w:pPr>
      <w:r>
        <w:rPr>
          <w:rFonts w:hint="eastAsia"/>
        </w:rPr>
        <w:t>1.</w:t>
      </w:r>
      <w:r>
        <w:rPr>
          <w:rFonts w:hint="eastAsia"/>
        </w:rPr>
        <w:tab/>
      </w:r>
      <w:r>
        <w:rPr>
          <w:rFonts w:hint="eastAsia"/>
        </w:rPr>
        <w:t>动态控制原理</w:t>
      </w:r>
    </w:p>
    <w:p>
      <w:pPr>
        <w:ind w:firstLine="480"/>
      </w:pPr>
      <w:r>
        <w:rPr>
          <w:rFonts w:hint="eastAsia"/>
        </w:rPr>
        <w:t>施工项目进度控制是一个不断进行的动态控制，也是一个循环进行的过程。它是从项目施工开始，实际进度献出现了运动的轨迹，也就是计划进入执行的动态。实际进度按照计划进度进行时，两者相吻合:当实际进度与计划进度不一致时，便产生超前或落后的偏差。分析偏差的原因，采取相应的措施，调整原来计划，使两者在新的起点上重合，继续按其进行施工活动，并且尽量发挥组织管理的作用，使实际工作按计划进行。但是在新的干扰因素作用下，又会产生新的偏差。施工进度计划控制就是采用这种动态循环的控制方法。</w:t>
      </w:r>
    </w:p>
    <w:p>
      <w:pPr>
        <w:ind w:firstLine="480"/>
      </w:pPr>
      <w:r>
        <w:rPr>
          <w:rFonts w:hint="eastAsia"/>
        </w:rPr>
        <w:t>2.</w:t>
      </w:r>
      <w:r>
        <w:rPr>
          <w:rFonts w:hint="eastAsia"/>
        </w:rPr>
        <w:tab/>
      </w:r>
      <w:r>
        <w:rPr>
          <w:rFonts w:hint="eastAsia"/>
        </w:rPr>
        <w:t>系统原理</w:t>
      </w:r>
    </w:p>
    <w:p>
      <w:pPr>
        <w:ind w:firstLine="480"/>
      </w:pPr>
      <w:r>
        <w:rPr>
          <w:rFonts w:hint="eastAsia"/>
        </w:rPr>
        <w:t>1)</w:t>
      </w:r>
      <w:r>
        <w:rPr>
          <w:rFonts w:hint="eastAsia"/>
        </w:rPr>
        <w:tab/>
      </w:r>
      <w:r>
        <w:rPr>
          <w:rFonts w:hint="eastAsia"/>
        </w:rPr>
        <w:t>施工项目计划系统</w:t>
      </w:r>
    </w:p>
    <w:p>
      <w:pPr>
        <w:ind w:firstLine="480"/>
      </w:pPr>
      <w:r>
        <w:rPr>
          <w:rFonts w:hint="eastAsia"/>
        </w:rPr>
        <w:t>为了对施工项目实行进度计划控制，首先必须编制施工项目的备种进度计划。计划的编制对象由大到小，计划的内容从粗到细。编制时从总体计划到局部计划，逐层进行控制目标分解，以保证计划控制目标落实。执行计划时，从月作业计划开始实施，逐级按目标控制，从而达到对施工项目整体进度目标控制。</w:t>
      </w:r>
    </w:p>
    <w:p>
      <w:pPr>
        <w:ind w:firstLine="480"/>
      </w:pPr>
      <w:r>
        <w:rPr>
          <w:rFonts w:hint="eastAsia"/>
        </w:rPr>
        <w:t>2)</w:t>
      </w:r>
      <w:r>
        <w:rPr>
          <w:rFonts w:hint="eastAsia"/>
        </w:rPr>
        <w:tab/>
      </w:r>
      <w:r>
        <w:rPr>
          <w:rFonts w:hint="eastAsia"/>
        </w:rPr>
        <w:t>施工项目进度实施组织系统</w:t>
      </w:r>
    </w:p>
    <w:p>
      <w:pPr>
        <w:ind w:firstLine="480"/>
      </w:pPr>
      <w:r>
        <w:rPr>
          <w:rFonts w:hint="eastAsia"/>
        </w:rPr>
        <w:t>施工项目实施全过程的各专业队伍都是遵照计划规定的目标去努力完成一个个任务的。施工项目经理和有关劳动调配、材料设备、采购运输等各职能部门都按照施工进度规定的要求进行严格管理、落实和完成各自的任务。施工组织各级负责人，从项目经理、施工队长、班组长及其所属全体成员组成了施工项目实施的完整组织系统。</w:t>
      </w:r>
    </w:p>
    <w:p>
      <w:pPr>
        <w:ind w:firstLine="480"/>
      </w:pPr>
      <w:r>
        <w:rPr>
          <w:rFonts w:hint="eastAsia"/>
        </w:rPr>
        <w:t>3)</w:t>
      </w:r>
      <w:r>
        <w:rPr>
          <w:rFonts w:hint="eastAsia"/>
        </w:rPr>
        <w:tab/>
      </w:r>
      <w:r>
        <w:rPr>
          <w:rFonts w:hint="eastAsia"/>
        </w:rPr>
        <w:t xml:space="preserve">施工项目进度控制组织系统   </w:t>
      </w:r>
    </w:p>
    <w:p>
      <w:pPr>
        <w:ind w:firstLine="480"/>
      </w:pPr>
      <w:r>
        <w:rPr>
          <w:rFonts w:hint="eastAsia"/>
        </w:rPr>
        <w:t>为了保证施工项目进度实施还有一个项目进度的检查控制系统。自公司经理、项目经理，一直到作业班组都设有专门职能部门或人员负责检查汇报，统计整理实际施工进度的资料，并与计划进度比较分析和进行调整。当然不同层次人员负有不同进度控制职责，分工协作，形成一个纵横连接的施工项目控制组织系统。事实上有的领导可能是计划的实施者又是计划的控制者。实施是计划控制的落实，控制是保证计划按期实施。</w:t>
      </w:r>
    </w:p>
    <w:p>
      <w:pPr>
        <w:ind w:firstLine="480"/>
      </w:pPr>
      <w:r>
        <w:rPr>
          <w:rFonts w:hint="eastAsia"/>
        </w:rPr>
        <w:t>3.</w:t>
      </w:r>
      <w:r>
        <w:rPr>
          <w:rFonts w:hint="eastAsia"/>
        </w:rPr>
        <w:tab/>
      </w:r>
      <w:r>
        <w:rPr>
          <w:rFonts w:hint="eastAsia"/>
        </w:rPr>
        <w:t>信息反馈原理</w:t>
      </w:r>
    </w:p>
    <w:p>
      <w:pPr>
        <w:ind w:firstLine="480"/>
      </w:pPr>
      <w:r>
        <w:rPr>
          <w:rFonts w:hint="eastAsia"/>
        </w:rPr>
        <w:t>信息反馈是施工项目进度控制的主要环节，施工的实际进度通过信息反馈给基层施工项目进度控制的工作人员，在分工的职责范围内，经过对其加工，再将信息逐级向上反馈，直到主控制室，主控制室整理统计各方面的信息，经比较分析做出决策，调整进度计划，仍使其符合预定工期目标。若不应用信息反馈原理，不断地进行信息反馈，则无法进行计划控制。施工项目进度控制的过程就是信息反馈的过程。</w:t>
      </w:r>
    </w:p>
    <w:p>
      <w:pPr>
        <w:ind w:firstLine="480"/>
      </w:pPr>
      <w:r>
        <w:rPr>
          <w:rFonts w:hint="eastAsia"/>
        </w:rPr>
        <w:t>4.</w:t>
      </w:r>
      <w:r>
        <w:rPr>
          <w:rFonts w:hint="eastAsia"/>
        </w:rPr>
        <w:tab/>
      </w:r>
      <w:r>
        <w:rPr>
          <w:rFonts w:hint="eastAsia"/>
        </w:rPr>
        <w:t>弹性原理</w:t>
      </w:r>
    </w:p>
    <w:p>
      <w:pPr>
        <w:ind w:firstLine="480"/>
      </w:pPr>
      <w:r>
        <w:rPr>
          <w:rFonts w:hint="eastAsia"/>
        </w:rPr>
        <w:t>施工项目进度计划工期长、影响进度的原因多，其中有的已被人们掌握，根据统计经验估计出影响的程度和出现的可能性，并在确定进度目标时，进行实现目标的风险分析。在计划编制者具备了这些知识和实践经验之后，编制施工项目进度计划时就会留有余地，即是使施工进度计划具有弹性。在进行施工项目进度控制时，便可以利用这些弹性，缩短有关工作的时间，或者改变它们之间的搭接关系，使检查之前拖延了工期，通过缩短剩余计划工期的方法，仍然达到预期的计划目标。这就是施工项目进度控制中对弹性原理的应用。</w:t>
      </w:r>
    </w:p>
    <w:p>
      <w:pPr>
        <w:ind w:firstLine="480"/>
      </w:pPr>
      <w:r>
        <w:rPr>
          <w:rFonts w:hint="eastAsia"/>
        </w:rPr>
        <w:t>5.封闭循环原理</w:t>
      </w:r>
    </w:p>
    <w:p>
      <w:pPr>
        <w:ind w:firstLine="480"/>
      </w:pPr>
      <w:r>
        <w:rPr>
          <w:rFonts w:hint="eastAsia"/>
        </w:rPr>
        <w:t>项目的进度计划控制的全过程是计划、实施、检查、比较分析、确定调整措施、再计划。从编制项目施工进度计划开始，经过实施过程申的跟踪检查，收集有关实际进度的信息，比较和分析实际进度与施工计划进度之间的偏差，找出产生原因和解决办法，确定调整措施，再修改原进度计划，形成一个封闭的循环系统。</w:t>
      </w:r>
    </w:p>
    <w:p>
      <w:pPr>
        <w:ind w:firstLine="480"/>
      </w:pPr>
      <w:r>
        <w:rPr>
          <w:rFonts w:hint="eastAsia"/>
        </w:rPr>
        <w:t>6.网络计划技术原理</w:t>
      </w:r>
    </w:p>
    <w:p>
      <w:pPr>
        <w:ind w:firstLine="480"/>
      </w:pPr>
      <w:r>
        <w:rPr>
          <w:rFonts w:hint="eastAsia"/>
        </w:rPr>
        <w:t>在施工项目进度的控制中利用网络计划技术原理编制进度计划，根据收集的实际进度信息，比较和分析进度计划，又利用网络计划的工期优化，工期与成本优化和资源优化的理论调整计划。网络计划技术原理是施工项目进度控制的完整的计划管理和分析计算理论基础。</w:t>
      </w:r>
    </w:p>
    <w:p>
      <w:pPr>
        <w:ind w:firstLine="480"/>
      </w:pPr>
      <w:bookmarkStart w:id="362" w:name="_Toc346736330"/>
      <w:bookmarkStart w:id="363" w:name="_Toc409061163"/>
      <w:bookmarkStart w:id="364" w:name="_Toc347692680"/>
      <w:r>
        <w:rPr>
          <w:rFonts w:hint="eastAsia"/>
        </w:rPr>
        <w:t>（4）、施工项目进度控制的措施</w:t>
      </w:r>
      <w:bookmarkEnd w:id="362"/>
      <w:bookmarkEnd w:id="363"/>
      <w:bookmarkEnd w:id="364"/>
    </w:p>
    <w:p>
      <w:pPr>
        <w:ind w:firstLine="480"/>
      </w:pPr>
      <w:r>
        <w:rPr>
          <w:rFonts w:hint="eastAsia"/>
        </w:rPr>
        <w:t>工期保障是成功建设工程项目的关键。施工项目进度控制采取的主要措施有组织措施、技术措施、合同措施、经济措施和信息管理措施等。</w:t>
      </w:r>
    </w:p>
    <w:p>
      <w:pPr>
        <w:ind w:firstLine="480"/>
      </w:pPr>
      <w:r>
        <w:rPr>
          <w:rFonts w:hint="eastAsia"/>
        </w:rPr>
        <w:t>组织措施主要是指落实各层次的进度控制的人员，具体任务和工作员任；建立进度控制的组织系统；按着施工项目的结构、进展的阶段或合同结构等进行项目分解，确定其进度目标，建立控制目标体系；确定进度控制工作制度，如检查时间、方法、协调会议时间、参加人等；对影响进度的因素分析和预测。技术措施主要是采取加快施工进度的技术方法。合同措施是指对分包单位签订施工合同的合同工期与有关进度计划目标相协调。经济措施是指实现进度计划的资金保证措施。信息管理措施是指不断地收集施工实际进度的有关资料进行整理统计与计划进度比较，定期地向建设单位提供比较报告。</w:t>
      </w:r>
    </w:p>
    <w:p>
      <w:pPr>
        <w:ind w:firstLine="480"/>
      </w:pPr>
      <w:r>
        <w:rPr>
          <w:rFonts w:hint="eastAsia"/>
        </w:rPr>
        <w:t>施工项目进度控制主要措施如下：</w:t>
      </w:r>
    </w:p>
    <w:p>
      <w:pPr>
        <w:ind w:firstLine="480"/>
      </w:pPr>
      <w:r>
        <w:rPr>
          <w:rFonts w:hint="eastAsia"/>
        </w:rPr>
        <w:t>编制工作计划。为了确保工期，应编制确定设计准备工作计划、设计进度计划、阶段计划和各专业计划。</w:t>
      </w:r>
    </w:p>
    <w:p>
      <w:pPr>
        <w:ind w:firstLine="480"/>
      </w:pPr>
      <w:r>
        <w:rPr>
          <w:rFonts w:hint="eastAsia"/>
        </w:rPr>
        <w:t>根据合同工期目标，编制确定前期工作、总体施工进度计划、阶段施工进度计划。</w:t>
      </w:r>
    </w:p>
    <w:p>
      <w:pPr>
        <w:ind w:firstLine="480"/>
      </w:pPr>
      <w:r>
        <w:rPr>
          <w:rFonts w:hint="eastAsia"/>
        </w:rPr>
        <w:t>编制滚动式施工计划和施工方案，做到计划在方案中实施，方案服从于计划。</w:t>
      </w:r>
    </w:p>
    <w:p>
      <w:pPr>
        <w:ind w:firstLine="480"/>
      </w:pPr>
      <w:r>
        <w:rPr>
          <w:rFonts w:hint="eastAsia"/>
        </w:rPr>
        <w:t>编制季度计划、月计划、周计划及日计划，配备具体的施工任务书，作好进度记录和掌握施工实际进度情况，加强管理工作，把握好施工进度情况。</w:t>
      </w:r>
    </w:p>
    <w:p>
      <w:pPr>
        <w:ind w:firstLine="480"/>
      </w:pPr>
      <w:r>
        <w:rPr>
          <w:rFonts w:hint="eastAsia"/>
        </w:rPr>
        <w:t>实施进度控制，由专人负责计划的实施和监督计划的按期完成，灵活掌握，灵活调整。</w:t>
      </w:r>
    </w:p>
    <w:p>
      <w:pPr>
        <w:ind w:firstLine="480"/>
      </w:pPr>
      <w:r>
        <w:rPr>
          <w:rFonts w:hint="eastAsia"/>
        </w:rPr>
        <w:t>实施责任到人制度，将责任落实到人，使责任人目标明确，做到各负其责，层层落实，环环相扣。</w:t>
      </w:r>
    </w:p>
    <w:p>
      <w:pPr>
        <w:ind w:firstLine="480"/>
      </w:pPr>
      <w:r>
        <w:rPr>
          <w:rFonts w:hint="eastAsia"/>
        </w:rPr>
        <w:t>制定技术保证措施，定期学习和定期考核，保持有高水准施工技术力量。</w:t>
      </w:r>
    </w:p>
    <w:p>
      <w:pPr>
        <w:ind w:firstLine="480"/>
      </w:pPr>
      <w:r>
        <w:rPr>
          <w:rFonts w:hint="eastAsia"/>
        </w:rPr>
        <w:t>制定安全技术保证措施，设专职安全负责人，以保证工程的按期完成。</w:t>
      </w:r>
    </w:p>
    <w:p>
      <w:pPr>
        <w:ind w:firstLine="480"/>
      </w:pPr>
      <w:r>
        <w:rPr>
          <w:rFonts w:hint="eastAsia"/>
        </w:rPr>
        <w:t>实施设计现场跟进措施，要求设计完善、设计改进、设计变更、设计增补一步到位，使之不影响施工进度计划。</w:t>
      </w:r>
    </w:p>
    <w:p>
      <w:pPr>
        <w:ind w:firstLine="480"/>
      </w:pPr>
      <w:r>
        <w:rPr>
          <w:rFonts w:hint="eastAsia"/>
        </w:rPr>
        <w:t>制定严密的原材料采购供应措施，使之不会影响施工进度计划。</w:t>
      </w:r>
    </w:p>
    <w:p>
      <w:pPr>
        <w:ind w:firstLine="480"/>
      </w:pPr>
      <w:r>
        <w:rPr>
          <w:rFonts w:hint="eastAsia"/>
        </w:rPr>
        <w:t>制定严密的人员增加和加班制度，使进度计划有把握地得到实施。</w:t>
      </w:r>
    </w:p>
    <w:p>
      <w:pPr>
        <w:ind w:firstLine="480"/>
      </w:pPr>
      <w:r>
        <w:rPr>
          <w:rFonts w:hint="eastAsia"/>
        </w:rPr>
        <w:t>加强现场质检工作，进行质量跟踪和质量方面的技术督导，防止返工和工序之间的互相影响，明确奖罚措施。</w:t>
      </w:r>
    </w:p>
    <w:p>
      <w:pPr>
        <w:ind w:firstLine="480"/>
      </w:pPr>
      <w:r>
        <w:rPr>
          <w:rFonts w:hint="eastAsia"/>
        </w:rPr>
        <w:t>协调各施工单位、各专业、各工序间的配合，合理科学地执行计划安排。</w:t>
      </w:r>
    </w:p>
    <w:p>
      <w:pPr>
        <w:ind w:firstLine="480"/>
      </w:pPr>
      <w:r>
        <w:rPr>
          <w:rFonts w:hint="eastAsia"/>
        </w:rPr>
        <w:t>接受业主及监理公司的进度监控。</w:t>
      </w:r>
    </w:p>
    <w:p>
      <w:pPr>
        <w:pStyle w:val="145"/>
        <w:ind w:left="888" w:hanging="888"/>
      </w:pPr>
      <w:bookmarkStart w:id="365" w:name="_Toc424986542"/>
      <w:bookmarkStart w:id="366" w:name="_Toc425072099"/>
      <w:bookmarkStart w:id="367" w:name="_Toc440377186"/>
      <w:bookmarkStart w:id="368" w:name="_Toc528859702"/>
      <w:bookmarkStart w:id="369" w:name="_Toc522454010"/>
      <w:bookmarkStart w:id="370" w:name="_Toc533597228"/>
      <w:r>
        <w:rPr>
          <w:rFonts w:hint="eastAsia"/>
        </w:rPr>
        <w:t>确保</w:t>
      </w:r>
      <w:r>
        <w:t>安全生产及文明施工的</w:t>
      </w:r>
      <w:r>
        <w:rPr>
          <w:rFonts w:hint="eastAsia"/>
        </w:rPr>
        <w:t>技术</w:t>
      </w:r>
      <w:r>
        <w:t>组织措施</w:t>
      </w:r>
      <w:bookmarkEnd w:id="365"/>
      <w:bookmarkEnd w:id="366"/>
      <w:bookmarkEnd w:id="367"/>
      <w:bookmarkEnd w:id="368"/>
      <w:bookmarkEnd w:id="369"/>
      <w:bookmarkEnd w:id="370"/>
    </w:p>
    <w:p>
      <w:pPr>
        <w:pStyle w:val="146"/>
        <w:ind w:firstLine="360"/>
      </w:pPr>
      <w:bookmarkStart w:id="371" w:name="_Toc425072100"/>
      <w:bookmarkStart w:id="372" w:name="_Toc440377187"/>
      <w:bookmarkStart w:id="373" w:name="_Toc528859703"/>
      <w:r>
        <w:rPr>
          <w:rFonts w:hint="eastAsia"/>
        </w:rPr>
        <w:t>安全生产日常管理措施</w:t>
      </w:r>
      <w:bookmarkEnd w:id="371"/>
      <w:bookmarkEnd w:id="372"/>
      <w:bookmarkEnd w:id="373"/>
    </w:p>
    <w:p>
      <w:pPr>
        <w:ind w:firstLine="480"/>
      </w:pPr>
      <w:r>
        <w:rPr>
          <w:rFonts w:hint="eastAsia"/>
        </w:rPr>
        <w:t>1、严格进行安全定期检查制度，安全管理部每季度进行一次安全检查， 各作业班组每旬进行一次。并根据施工进展情况和时令节气情况，组织进行阶段性安全大检查。</w:t>
      </w:r>
    </w:p>
    <w:p>
      <w:pPr>
        <w:ind w:firstLine="480"/>
      </w:pPr>
      <w:r>
        <w:rPr>
          <w:rFonts w:hint="eastAsia"/>
        </w:rPr>
        <w:t>2、“严”字当头，对事故苗子实行三个“百分之百”的实施规定(即百分之百的登记、百分之百的通报、百分之百的加以消除)，形成人人遵守规章制度的风气，创建良好的安全生产环境。</w:t>
      </w:r>
    </w:p>
    <w:p>
      <w:pPr>
        <w:ind w:firstLine="480"/>
      </w:pPr>
      <w:r>
        <w:rPr>
          <w:rFonts w:hint="eastAsia"/>
        </w:rPr>
        <w:t>3、不得穿拖鞋、硬底易滑鞋进入现场作业。</w:t>
      </w:r>
    </w:p>
    <w:p>
      <w:pPr>
        <w:ind w:firstLine="480"/>
      </w:pPr>
      <w:r>
        <w:rPr>
          <w:rFonts w:hint="eastAsia"/>
        </w:rPr>
        <w:t>4、施工前对所需料具进行全面检查，不合格不得使用，尤其是对安全带、紧线工具、滑轮组、钢丝套子等要做拉力试验，合格后方可使用。</w:t>
      </w:r>
    </w:p>
    <w:p>
      <w:pPr>
        <w:pStyle w:val="146"/>
        <w:ind w:firstLine="360"/>
      </w:pPr>
      <w:bookmarkStart w:id="374" w:name="_Toc440377188"/>
      <w:bookmarkStart w:id="375" w:name="_Toc425072101"/>
      <w:bookmarkStart w:id="376" w:name="_Toc528859704"/>
      <w:r>
        <w:rPr>
          <w:rFonts w:hint="eastAsia"/>
        </w:rPr>
        <w:t>施工过程中安全生产保证措施</w:t>
      </w:r>
      <w:bookmarkEnd w:id="374"/>
      <w:bookmarkEnd w:id="375"/>
      <w:bookmarkEnd w:id="376"/>
    </w:p>
    <w:p>
      <w:pPr>
        <w:ind w:firstLine="480"/>
      </w:pPr>
      <w:r>
        <w:rPr>
          <w:rFonts w:hint="eastAsia"/>
        </w:rPr>
        <w:t>1、设备进场时的安全措施</w:t>
      </w:r>
    </w:p>
    <w:p>
      <w:pPr>
        <w:ind w:firstLine="480"/>
      </w:pPr>
      <w:r>
        <w:rPr>
          <w:rFonts w:hint="eastAsia"/>
        </w:rPr>
        <w:t>设备进场前首先检查周围的道路、桥梁等交通状况，是否具备设备运输条件，如不具备，应及时整理修复、联系或另选路径，确保设备的运输安全。</w:t>
      </w:r>
    </w:p>
    <w:p>
      <w:pPr>
        <w:ind w:firstLine="480"/>
      </w:pPr>
      <w:r>
        <w:rPr>
          <w:rFonts w:hint="eastAsia"/>
        </w:rPr>
        <w:t>检查设备进场机具是否安全，重点检查设备机房的安全情况，存在安全隐患的坚决不能进场。</w:t>
      </w:r>
    </w:p>
    <w:p>
      <w:pPr>
        <w:ind w:firstLine="480"/>
      </w:pPr>
      <w:r>
        <w:rPr>
          <w:rFonts w:hint="eastAsia"/>
        </w:rPr>
        <w:t>2、施工中的安全措施</w:t>
      </w:r>
    </w:p>
    <w:p>
      <w:pPr>
        <w:ind w:firstLine="480"/>
      </w:pPr>
      <w:r>
        <w:rPr>
          <w:rFonts w:hint="eastAsia"/>
        </w:rPr>
        <w:t>施工过程中，严格按照施工技术规程要求施工，保证施工设备的安全；与既有设备有关联时，要求有运营单位维护人员现场指导，方能够对既有设备进行操作。保证设备的安全。</w:t>
      </w:r>
    </w:p>
    <w:p>
      <w:pPr>
        <w:ind w:firstLine="480"/>
      </w:pPr>
      <w:r>
        <w:rPr>
          <w:rFonts w:hint="eastAsia"/>
        </w:rPr>
        <w:t>1）、作业时间尽量安排在人流较少时段进行，如果确有必要在人流拥挤时段作业时也要避开高峰时段。</w:t>
      </w:r>
    </w:p>
    <w:p>
      <w:pPr>
        <w:ind w:firstLine="480"/>
      </w:pPr>
      <w:r>
        <w:rPr>
          <w:rFonts w:hint="eastAsia"/>
        </w:rPr>
        <w:t>2）、作业所需的材料工具必须搁置在所设的防护区域内，过轻的材料物品应采取措施防止随风飘动，线缆等必须盘放整齐，严禁线缆头随意甩放在防护区域外。</w:t>
      </w:r>
    </w:p>
    <w:p>
      <w:pPr>
        <w:ind w:firstLine="480"/>
      </w:pPr>
      <w:r>
        <w:rPr>
          <w:rFonts w:hint="eastAsia"/>
        </w:rPr>
        <w:t>3）、严禁向高空抛掷工具材料等，高空所用的工具材料应捆绑结实后用绳索牵引上去，用完的工具及时通过绳索放回地面，严禁暂不用的材料工具在高空闲置，高空作业人员及大件电动工具、材料等必须系好安全带。</w:t>
      </w:r>
    </w:p>
    <w:p>
      <w:pPr>
        <w:ind w:firstLine="480"/>
      </w:pPr>
      <w:r>
        <w:rPr>
          <w:rFonts w:hint="eastAsia"/>
        </w:rPr>
        <w:t>4）、严禁踩踏既有设备及线缆，施工时对既有设备线缆要看清、看准、看仔细，防止意外踩碰现象发生，对既有设备线缆要不踩、不碰、不动。</w:t>
      </w:r>
    </w:p>
    <w:p>
      <w:pPr>
        <w:ind w:firstLine="480"/>
      </w:pPr>
      <w:r>
        <w:rPr>
          <w:rFonts w:hint="eastAsia"/>
        </w:rPr>
        <w:t>5）、电动工具的插头必须在指定的插口上，严禁私自改变用电位置，决不允许电动工具插在设备用插座上。电动工具在使用前应进行试验，确保其性能良好及用电安全。</w:t>
      </w:r>
    </w:p>
    <w:p>
      <w:pPr>
        <w:ind w:firstLine="480"/>
      </w:pPr>
      <w:r>
        <w:rPr>
          <w:rFonts w:hint="eastAsia"/>
        </w:rPr>
        <w:t>6）、在进行设备软件升级、新设备（线缆）接入、老设备（线缆）拆除等与既有设备有关的作业时，必须制定专门的施工方案和紧急预案，发生问题及时果断处理。线缆要做好明显标识，设备升级必须做好数据备份工作。</w:t>
      </w:r>
    </w:p>
    <w:p>
      <w:pPr>
        <w:pStyle w:val="146"/>
        <w:ind w:firstLine="360"/>
      </w:pPr>
      <w:bookmarkStart w:id="377" w:name="_Toc396415562"/>
      <w:bookmarkStart w:id="378" w:name="_Toc350886089"/>
      <w:bookmarkStart w:id="379" w:name="_Toc346736379"/>
      <w:bookmarkStart w:id="380" w:name="_Toc421202673"/>
      <w:bookmarkStart w:id="381" w:name="_Toc396984996"/>
      <w:bookmarkStart w:id="382" w:name="_Toc399765076"/>
      <w:bookmarkStart w:id="383" w:name="_Toc440377189"/>
      <w:bookmarkStart w:id="384" w:name="_Toc528859705"/>
      <w:bookmarkStart w:id="385" w:name="_Toc425072102"/>
      <w:r>
        <w:rPr>
          <w:rFonts w:hint="eastAsia"/>
        </w:rPr>
        <w:t>文明施工</w:t>
      </w:r>
      <w:bookmarkEnd w:id="377"/>
      <w:bookmarkEnd w:id="378"/>
      <w:bookmarkEnd w:id="379"/>
      <w:bookmarkEnd w:id="380"/>
      <w:bookmarkEnd w:id="381"/>
      <w:bookmarkEnd w:id="382"/>
      <w:r>
        <w:rPr>
          <w:rFonts w:hint="eastAsia"/>
        </w:rPr>
        <w:t>主要措施</w:t>
      </w:r>
      <w:bookmarkEnd w:id="383"/>
      <w:bookmarkEnd w:id="384"/>
      <w:bookmarkEnd w:id="385"/>
    </w:p>
    <w:p>
      <w:pPr>
        <w:ind w:firstLine="480"/>
      </w:pPr>
      <w:r>
        <w:rPr>
          <w:rFonts w:hint="eastAsia"/>
        </w:rPr>
        <w:t>1、建立文明施工体系，落实文明标化制度，把文明施工管理落实到每个工程管理人员；</w:t>
      </w:r>
    </w:p>
    <w:p>
      <w:pPr>
        <w:ind w:firstLine="480"/>
      </w:pPr>
      <w:r>
        <w:rPr>
          <w:rFonts w:hint="eastAsia"/>
        </w:rPr>
        <w:t>2、严格按施工规范、设计方案、施工程序施工；</w:t>
      </w:r>
    </w:p>
    <w:p>
      <w:pPr>
        <w:ind w:firstLine="480"/>
      </w:pPr>
      <w:r>
        <w:rPr>
          <w:rFonts w:hint="eastAsia"/>
        </w:rPr>
        <w:t>3、对于工种交叉作业的工序，必须按照有利于施工的原则，做到平衡有序，紧而不乱；</w:t>
      </w:r>
    </w:p>
    <w:p>
      <w:pPr>
        <w:ind w:firstLine="480"/>
      </w:pPr>
      <w:r>
        <w:rPr>
          <w:rFonts w:hint="eastAsia"/>
        </w:rPr>
        <w:t>4、因施工需要，需停电、停水或破断道路的，须报建设单位、监理部门批准同意；</w:t>
      </w:r>
    </w:p>
    <w:p>
      <w:pPr>
        <w:ind w:firstLine="480"/>
      </w:pPr>
      <w:r>
        <w:rPr>
          <w:rFonts w:hint="eastAsia"/>
        </w:rPr>
        <w:t>5、施工现场要保持场地平整、道路通畅，设备、材料堆放整齐，每天完工后，必须清理场地，现场废料、工程垃圾须及时清理；</w:t>
      </w:r>
    </w:p>
    <w:p>
      <w:pPr>
        <w:ind w:firstLine="480"/>
      </w:pPr>
      <w:r>
        <w:rPr>
          <w:rFonts w:hint="eastAsia"/>
        </w:rPr>
        <w:t>6、突出标化、文明施工气氛，设置公司统一标牌，设置文明施工宣传栏；</w:t>
      </w:r>
    </w:p>
    <w:p>
      <w:pPr>
        <w:ind w:firstLine="480"/>
      </w:pPr>
      <w:r>
        <w:rPr>
          <w:rFonts w:hint="eastAsia"/>
        </w:rPr>
        <w:t>7、设置文明施工专项检查人员，深入各工种、各工作层面进行文明施工检查。</w:t>
      </w:r>
    </w:p>
    <w:p>
      <w:pPr>
        <w:pStyle w:val="145"/>
        <w:ind w:left="888" w:hanging="888"/>
      </w:pPr>
      <w:bookmarkStart w:id="386" w:name="_Toc533597229"/>
      <w:bookmarkStart w:id="387" w:name="_Toc522454011"/>
      <w:bookmarkStart w:id="388" w:name="_Toc528859706"/>
      <w:bookmarkStart w:id="389" w:name="_Toc440377190"/>
      <w:r>
        <w:rPr>
          <w:rFonts w:hint="eastAsia"/>
        </w:rPr>
        <w:t>与主体工程配合施工措施</w:t>
      </w:r>
      <w:bookmarkEnd w:id="386"/>
      <w:bookmarkEnd w:id="387"/>
      <w:bookmarkEnd w:id="388"/>
      <w:bookmarkEnd w:id="389"/>
    </w:p>
    <w:p>
      <w:pPr>
        <w:ind w:firstLine="480"/>
      </w:pPr>
      <w:r>
        <w:rPr>
          <w:rFonts w:hint="eastAsia"/>
        </w:rPr>
        <w:t>项目实施过程中的多方协调配合，将是系统集成工程总包单位的主要工作之一。由于整个系统集成由多个子系统组成，多个设备供应商同时进行按需供货、进场施工、进度实施等工作。为了便于工地现场的管理，为了施工的穿插进行，更为了整个系统集成成为一个有机整体，必须与发包人进行多方面的统一协调。我公司将根据上述所需进行全面的协调工作，以及工程实施过程中涉及到其他方面的协调工作。</w:t>
      </w:r>
    </w:p>
    <w:p>
      <w:pPr>
        <w:ind w:firstLine="480"/>
      </w:pPr>
      <w:r>
        <w:rPr>
          <w:rFonts w:hint="eastAsia"/>
        </w:rPr>
        <w:t>以下将分别列举我公司同主要合作伙伴之间的配合方式及双方的责任义务。</w:t>
      </w:r>
    </w:p>
    <w:p>
      <w:pPr>
        <w:pStyle w:val="146"/>
        <w:ind w:firstLine="360"/>
      </w:pPr>
      <w:bookmarkStart w:id="390" w:name="_Toc122071619"/>
      <w:bookmarkStart w:id="391" w:name="_Toc329807716"/>
      <w:bookmarkStart w:id="392" w:name="_Toc332275720"/>
      <w:bookmarkStart w:id="393" w:name="_Toc332450152"/>
      <w:bookmarkStart w:id="394" w:name="_Toc332670854"/>
      <w:bookmarkStart w:id="395" w:name="_Toc346736400"/>
      <w:bookmarkStart w:id="396" w:name="_Toc347692713"/>
      <w:bookmarkStart w:id="397" w:name="_Toc359796527"/>
      <w:bookmarkStart w:id="398" w:name="_Toc403465331"/>
      <w:bookmarkStart w:id="399" w:name="_Toc409061197"/>
      <w:bookmarkStart w:id="400" w:name="_Toc432614329"/>
      <w:bookmarkStart w:id="401" w:name="_Toc440377191"/>
      <w:bookmarkStart w:id="402" w:name="_Toc528859707"/>
      <w:r>
        <w:rPr>
          <w:rFonts w:hint="eastAsia"/>
        </w:rPr>
        <w:t>与电气专业的配合</w:t>
      </w:r>
      <w:bookmarkEnd w:id="390"/>
      <w:bookmarkEnd w:id="391"/>
      <w:bookmarkEnd w:id="392"/>
      <w:bookmarkEnd w:id="393"/>
      <w:bookmarkEnd w:id="394"/>
      <w:bookmarkEnd w:id="395"/>
      <w:bookmarkEnd w:id="396"/>
      <w:bookmarkEnd w:id="397"/>
      <w:bookmarkEnd w:id="398"/>
      <w:bookmarkEnd w:id="399"/>
      <w:bookmarkEnd w:id="400"/>
      <w:bookmarkEnd w:id="401"/>
      <w:bookmarkEnd w:id="402"/>
    </w:p>
    <w:p>
      <w:pPr>
        <w:ind w:firstLine="480"/>
      </w:pPr>
      <w:r>
        <w:rPr>
          <w:rFonts w:hint="eastAsia"/>
        </w:rPr>
        <w:t>我公司所承担的系统安装、调试工作与电气专业有着最密切的联系，双方的良好配合决定了工程的进度和质量。</w:t>
      </w:r>
    </w:p>
    <w:p>
      <w:pPr>
        <w:ind w:firstLine="480"/>
      </w:pPr>
      <w:r>
        <w:rPr>
          <w:rFonts w:hint="eastAsia"/>
        </w:rPr>
        <w:t>电气专业应负责：</w:t>
      </w:r>
    </w:p>
    <w:p>
      <w:pPr>
        <w:ind w:firstLine="480"/>
      </w:pPr>
      <w:r>
        <w:rPr>
          <w:rFonts w:hint="eastAsia"/>
        </w:rPr>
        <w:t>（1）为弱电专业提供全部工作电源；</w:t>
      </w:r>
    </w:p>
    <w:p>
      <w:pPr>
        <w:ind w:firstLine="480"/>
      </w:pPr>
      <w:r>
        <w:rPr>
          <w:rFonts w:hint="eastAsia"/>
        </w:rPr>
        <w:t>（2）按弱电专业所提出的要求，在电气盘、箱内预留无源监测端子和无源</w:t>
      </w:r>
    </w:p>
    <w:p>
      <w:pPr>
        <w:ind w:firstLine="480"/>
      </w:pPr>
      <w:r>
        <w:rPr>
          <w:rFonts w:hint="eastAsia"/>
        </w:rPr>
        <w:t>控制端子。</w:t>
      </w:r>
    </w:p>
    <w:p>
      <w:pPr>
        <w:ind w:firstLine="480"/>
      </w:pPr>
      <w:r>
        <w:rPr>
          <w:rFonts w:hint="eastAsia"/>
        </w:rPr>
        <w:t>弱电专业应负责：</w:t>
      </w:r>
    </w:p>
    <w:p>
      <w:pPr>
        <w:ind w:firstLine="480"/>
      </w:pPr>
      <w:r>
        <w:rPr>
          <w:rFonts w:hint="eastAsia"/>
        </w:rPr>
        <w:t>（1）向电气专业提供工程施工图，并就施工图向电气专业进行技术交底。</w:t>
      </w:r>
    </w:p>
    <w:p>
      <w:pPr>
        <w:ind w:firstLine="480"/>
      </w:pPr>
      <w:r>
        <w:rPr>
          <w:rFonts w:hint="eastAsia"/>
        </w:rPr>
        <w:t>（2）向电气专业提交总电源负荷功率明细表，由业主方提供相应的强电电源接入。</w:t>
      </w:r>
    </w:p>
    <w:p>
      <w:pPr>
        <w:ind w:firstLine="480"/>
      </w:pPr>
      <w:r>
        <w:rPr>
          <w:rFonts w:hint="eastAsia"/>
        </w:rPr>
        <w:t>（</w:t>
      </w:r>
      <w:r>
        <w:t>3</w:t>
      </w:r>
      <w:r>
        <w:rPr>
          <w:rFonts w:hint="eastAsia"/>
        </w:rPr>
        <w:t>）将电气专业提供的工作电源接入系统集成盘、箱内的电源端子。</w:t>
      </w:r>
    </w:p>
    <w:p>
      <w:pPr>
        <w:ind w:firstLine="480"/>
      </w:pPr>
      <w:r>
        <w:rPr>
          <w:rFonts w:hint="eastAsia"/>
        </w:rPr>
        <w:t>工程项目部进驻现场后，应就以上配合工作与电气专业达成双方配合工作</w:t>
      </w:r>
    </w:p>
    <w:p>
      <w:pPr>
        <w:ind w:firstLine="480"/>
      </w:pPr>
      <w:r>
        <w:rPr>
          <w:rFonts w:hint="eastAsia"/>
        </w:rPr>
        <w:t>的书面协议。并报工程监理公司。</w:t>
      </w:r>
    </w:p>
    <w:p>
      <w:pPr>
        <w:pStyle w:val="146"/>
        <w:ind w:firstLine="360"/>
      </w:pPr>
      <w:bookmarkStart w:id="403" w:name="_Toc332670856"/>
      <w:bookmarkStart w:id="404" w:name="_Toc346736401"/>
      <w:bookmarkStart w:id="405" w:name="_Toc347692714"/>
      <w:bookmarkStart w:id="406" w:name="_Toc359796528"/>
      <w:bookmarkStart w:id="407" w:name="_Toc403465332"/>
      <w:bookmarkStart w:id="408" w:name="_Toc409061198"/>
      <w:bookmarkStart w:id="409" w:name="_Toc432614330"/>
      <w:bookmarkStart w:id="410" w:name="_Toc440377192"/>
      <w:bookmarkStart w:id="411" w:name="_Toc528859708"/>
      <w:r>
        <w:rPr>
          <w:rFonts w:hint="eastAsia"/>
        </w:rPr>
        <w:t>与业主的配合</w:t>
      </w:r>
      <w:bookmarkEnd w:id="403"/>
      <w:bookmarkEnd w:id="404"/>
      <w:bookmarkEnd w:id="405"/>
      <w:bookmarkEnd w:id="406"/>
      <w:bookmarkEnd w:id="407"/>
      <w:bookmarkEnd w:id="408"/>
      <w:bookmarkEnd w:id="409"/>
      <w:bookmarkEnd w:id="410"/>
      <w:bookmarkEnd w:id="411"/>
    </w:p>
    <w:p>
      <w:pPr>
        <w:ind w:firstLine="480"/>
      </w:pPr>
      <w:r>
        <w:rPr>
          <w:rFonts w:hint="eastAsia"/>
        </w:rPr>
        <w:t>积极与业主配合，完成技术方案及施工图优化设计工作。</w:t>
      </w:r>
    </w:p>
    <w:p>
      <w:pPr>
        <w:ind w:firstLine="480"/>
      </w:pPr>
      <w:r>
        <w:rPr>
          <w:rFonts w:hint="eastAsia"/>
        </w:rPr>
        <w:t>业主为系统集成承包单位的施工提供必要的条件，并协调系统集成承包单位、其它单位的相互关系，使整个工程协调有序的进行。</w:t>
      </w:r>
    </w:p>
    <w:p>
      <w:pPr>
        <w:ind w:firstLine="480"/>
      </w:pPr>
      <w:r>
        <w:rPr>
          <w:rFonts w:hint="eastAsia"/>
        </w:rPr>
        <w:t>系统集成承包单位应及时向业主方汇报工程进行中出现的各项问题及处理过程，使业主方对工程进展情况了如指掌。</w:t>
      </w:r>
    </w:p>
    <w:p>
      <w:pPr>
        <w:pStyle w:val="145"/>
        <w:ind w:left="888" w:hanging="888"/>
      </w:pPr>
      <w:bookmarkStart w:id="412" w:name="_Toc444591669"/>
      <w:bookmarkStart w:id="413" w:name="_Toc522454014"/>
      <w:bookmarkStart w:id="414" w:name="_Toc528859709"/>
      <w:bookmarkStart w:id="415" w:name="_Toc533597230"/>
      <w:r>
        <w:rPr>
          <w:rFonts w:hint="eastAsia"/>
        </w:rPr>
        <w:t>项目验收</w:t>
      </w:r>
      <w:bookmarkEnd w:id="412"/>
      <w:bookmarkEnd w:id="413"/>
      <w:bookmarkEnd w:id="414"/>
      <w:bookmarkEnd w:id="415"/>
    </w:p>
    <w:p>
      <w:pPr>
        <w:pStyle w:val="146"/>
        <w:ind w:firstLine="360"/>
      </w:pPr>
      <w:bookmarkStart w:id="416" w:name="_Toc75935434"/>
      <w:bookmarkStart w:id="417" w:name="_Toc226272277"/>
      <w:bookmarkStart w:id="418" w:name="_Toc248408101"/>
      <w:bookmarkStart w:id="419" w:name="_Toc347692782"/>
      <w:bookmarkStart w:id="420" w:name="_Toc409061201"/>
      <w:r>
        <w:rPr>
          <w:rFonts w:hint="eastAsia"/>
        </w:rPr>
        <w:t>设备到货验收</w:t>
      </w:r>
      <w:bookmarkEnd w:id="416"/>
      <w:bookmarkEnd w:id="417"/>
      <w:bookmarkEnd w:id="418"/>
      <w:bookmarkEnd w:id="419"/>
      <w:bookmarkEnd w:id="420"/>
    </w:p>
    <w:p>
      <w:pPr>
        <w:ind w:firstLine="480"/>
      </w:pPr>
      <w:r>
        <w:rPr>
          <w:rFonts w:hint="eastAsia"/>
        </w:rPr>
        <w:t>指合同设备到达工作现场后，甲方或甲方指定的收货人会同乙方人员共同对合同设备及软件的外观、规格和数量进行的检验（包括加电或开机检验）。</w:t>
      </w:r>
    </w:p>
    <w:p>
      <w:pPr>
        <w:pStyle w:val="146"/>
        <w:ind w:firstLine="360"/>
      </w:pPr>
      <w:bookmarkStart w:id="421" w:name="_Toc75935440"/>
      <w:bookmarkStart w:id="422" w:name="_Toc226272282"/>
      <w:bookmarkStart w:id="423" w:name="_Toc248408106"/>
      <w:bookmarkStart w:id="424" w:name="_Toc347692783"/>
      <w:bookmarkStart w:id="425" w:name="_Toc409061202"/>
      <w:r>
        <w:rPr>
          <w:rFonts w:hint="eastAsia"/>
        </w:rPr>
        <w:t>设备到货验收</w:t>
      </w:r>
      <w:bookmarkEnd w:id="421"/>
      <w:bookmarkEnd w:id="422"/>
      <w:bookmarkEnd w:id="423"/>
      <w:r>
        <w:rPr>
          <w:rFonts w:hint="eastAsia"/>
        </w:rPr>
        <w:t>过程</w:t>
      </w:r>
      <w:bookmarkEnd w:id="424"/>
      <w:bookmarkEnd w:id="425"/>
    </w:p>
    <w:p>
      <w:pPr>
        <w:ind w:firstLine="480"/>
      </w:pPr>
      <w:bookmarkStart w:id="426" w:name="_Toc75935441"/>
      <w:bookmarkStart w:id="427" w:name="_Toc75935567"/>
      <w:bookmarkStart w:id="428" w:name="_Toc76186882"/>
      <w:r>
        <w:rPr>
          <w:rFonts w:hint="eastAsia"/>
        </w:rPr>
        <w:t>外包装验收。</w:t>
      </w:r>
      <w:bookmarkEnd w:id="426"/>
      <w:bookmarkEnd w:id="427"/>
      <w:bookmarkEnd w:id="428"/>
    </w:p>
    <w:p>
      <w:pPr>
        <w:ind w:firstLine="480"/>
      </w:pPr>
      <w:bookmarkStart w:id="429" w:name="_Toc75935442"/>
      <w:bookmarkStart w:id="430" w:name="_Toc75935568"/>
      <w:bookmarkStart w:id="431" w:name="_Toc76186883"/>
      <w:r>
        <w:rPr>
          <w:rFonts w:hint="eastAsia"/>
        </w:rPr>
        <w:t>商务文件验收。</w:t>
      </w:r>
      <w:bookmarkEnd w:id="429"/>
      <w:bookmarkEnd w:id="430"/>
      <w:bookmarkEnd w:id="431"/>
    </w:p>
    <w:p>
      <w:pPr>
        <w:ind w:firstLine="480"/>
      </w:pPr>
      <w:bookmarkStart w:id="432" w:name="_Toc75935443"/>
      <w:bookmarkStart w:id="433" w:name="_Toc75935569"/>
      <w:bookmarkStart w:id="434" w:name="_Toc76186884"/>
      <w:r>
        <w:rPr>
          <w:rFonts w:hint="eastAsia"/>
        </w:rPr>
        <w:t>硬件设备加电自检测试。</w:t>
      </w:r>
      <w:bookmarkEnd w:id="432"/>
      <w:bookmarkEnd w:id="433"/>
      <w:bookmarkEnd w:id="434"/>
    </w:p>
    <w:p>
      <w:pPr>
        <w:pStyle w:val="146"/>
        <w:ind w:firstLine="360"/>
      </w:pPr>
      <w:bookmarkStart w:id="435" w:name="_Toc75935435"/>
      <w:bookmarkStart w:id="436" w:name="_Toc226272278"/>
      <w:bookmarkStart w:id="437" w:name="_Toc248408102"/>
      <w:bookmarkStart w:id="438" w:name="_Toc347692784"/>
      <w:bookmarkStart w:id="439" w:name="_Toc409061203"/>
      <w:r>
        <w:rPr>
          <w:rFonts w:hint="eastAsia"/>
        </w:rPr>
        <w:t>系统集成验收</w:t>
      </w:r>
      <w:bookmarkEnd w:id="435"/>
      <w:bookmarkEnd w:id="436"/>
      <w:bookmarkEnd w:id="437"/>
      <w:bookmarkEnd w:id="438"/>
      <w:bookmarkEnd w:id="439"/>
    </w:p>
    <w:p>
      <w:pPr>
        <w:ind w:firstLine="480"/>
      </w:pPr>
      <w:r>
        <w:rPr>
          <w:rFonts w:hint="eastAsia"/>
        </w:rPr>
        <w:t>指对本合同采购的设备在经过安装、调试、系统集成完毕后，甲方对系统是否满足合同要求进行的验收。</w:t>
      </w:r>
    </w:p>
    <w:p>
      <w:pPr>
        <w:pStyle w:val="146"/>
        <w:ind w:firstLine="360"/>
      </w:pPr>
      <w:bookmarkStart w:id="440" w:name="_Toc75935444"/>
      <w:bookmarkStart w:id="441" w:name="_Toc226272283"/>
      <w:bookmarkStart w:id="442" w:name="_Toc248408107"/>
      <w:bookmarkStart w:id="443" w:name="_Toc347692785"/>
      <w:bookmarkStart w:id="444" w:name="_Toc409061204"/>
      <w:r>
        <w:rPr>
          <w:rFonts w:hint="eastAsia"/>
        </w:rPr>
        <w:t>系统集成验收</w:t>
      </w:r>
      <w:bookmarkEnd w:id="440"/>
      <w:bookmarkEnd w:id="441"/>
      <w:bookmarkEnd w:id="442"/>
      <w:r>
        <w:rPr>
          <w:rFonts w:hint="eastAsia"/>
        </w:rPr>
        <w:t>过程</w:t>
      </w:r>
      <w:bookmarkEnd w:id="443"/>
      <w:bookmarkEnd w:id="444"/>
    </w:p>
    <w:p>
      <w:pPr>
        <w:ind w:firstLine="480"/>
      </w:pPr>
      <w:bookmarkStart w:id="445" w:name="_Toc75935445"/>
      <w:bookmarkStart w:id="446" w:name="_Toc75935571"/>
      <w:bookmarkStart w:id="447" w:name="_Toc76186886"/>
      <w:r>
        <w:rPr>
          <w:rFonts w:hint="eastAsia"/>
        </w:rPr>
        <w:t>各子系统的测试验收。</w:t>
      </w:r>
      <w:bookmarkEnd w:id="445"/>
      <w:bookmarkEnd w:id="446"/>
      <w:bookmarkEnd w:id="447"/>
    </w:p>
    <w:p>
      <w:pPr>
        <w:ind w:firstLine="480"/>
      </w:pPr>
      <w:bookmarkStart w:id="448" w:name="_Toc75935446"/>
      <w:bookmarkStart w:id="449" w:name="_Toc75935572"/>
      <w:bookmarkStart w:id="450" w:name="_Toc76186887"/>
      <w:r>
        <w:rPr>
          <w:rFonts w:hint="eastAsia"/>
        </w:rPr>
        <w:t>整体系统的测试验收。</w:t>
      </w:r>
      <w:bookmarkEnd w:id="448"/>
      <w:bookmarkEnd w:id="449"/>
      <w:bookmarkEnd w:id="450"/>
    </w:p>
    <w:p>
      <w:pPr>
        <w:ind w:firstLine="480"/>
      </w:pPr>
      <w:bookmarkStart w:id="451" w:name="_Toc75935447"/>
      <w:bookmarkStart w:id="452" w:name="_Toc75935573"/>
      <w:bookmarkStart w:id="453" w:name="_Toc76186888"/>
      <w:r>
        <w:rPr>
          <w:rFonts w:hint="eastAsia"/>
        </w:rPr>
        <w:t>所有系统集成验收合格的汇总文件。</w:t>
      </w:r>
      <w:bookmarkEnd w:id="451"/>
      <w:bookmarkEnd w:id="452"/>
      <w:bookmarkEnd w:id="453"/>
    </w:p>
    <w:p>
      <w:pPr>
        <w:ind w:firstLine="480"/>
      </w:pPr>
      <w:r>
        <w:rPr>
          <w:rFonts w:hint="eastAsia"/>
        </w:rPr>
        <w:t>培训验收合格。</w:t>
      </w:r>
    </w:p>
    <w:p>
      <w:pPr>
        <w:ind w:firstLine="480"/>
      </w:pPr>
      <w:bookmarkStart w:id="454" w:name="_Toc75935448"/>
      <w:bookmarkStart w:id="455" w:name="_Toc75935574"/>
      <w:bookmarkStart w:id="456" w:name="_Toc76186889"/>
      <w:r>
        <w:rPr>
          <w:rFonts w:hint="eastAsia"/>
        </w:rPr>
        <w:t>文档验收合格。</w:t>
      </w:r>
      <w:bookmarkEnd w:id="454"/>
      <w:bookmarkEnd w:id="455"/>
      <w:bookmarkEnd w:id="456"/>
    </w:p>
    <w:p>
      <w:pPr>
        <w:ind w:firstLine="480"/>
      </w:pPr>
      <w:bookmarkStart w:id="457" w:name="_Toc75935449"/>
      <w:bookmarkStart w:id="458" w:name="_Toc75935575"/>
      <w:bookmarkStart w:id="459" w:name="_Toc76186890"/>
      <w:r>
        <w:rPr>
          <w:rFonts w:hint="eastAsia"/>
        </w:rPr>
        <w:t>对整体项目系统集成评估报告。</w:t>
      </w:r>
      <w:bookmarkEnd w:id="457"/>
      <w:bookmarkEnd w:id="458"/>
      <w:bookmarkEnd w:id="459"/>
    </w:p>
    <w:p>
      <w:pPr>
        <w:pStyle w:val="146"/>
        <w:ind w:firstLine="360"/>
      </w:pPr>
      <w:bookmarkStart w:id="460" w:name="_Toc75935438"/>
      <w:bookmarkStart w:id="461" w:name="_Toc226272280"/>
      <w:bookmarkStart w:id="462" w:name="_Toc248408104"/>
      <w:bookmarkStart w:id="463" w:name="_Toc347692786"/>
      <w:bookmarkStart w:id="464" w:name="_Toc409061205"/>
      <w:r>
        <w:rPr>
          <w:rFonts w:hint="eastAsia"/>
        </w:rPr>
        <w:t>终验</w:t>
      </w:r>
      <w:bookmarkEnd w:id="460"/>
      <w:bookmarkEnd w:id="461"/>
      <w:bookmarkEnd w:id="462"/>
      <w:bookmarkEnd w:id="463"/>
      <w:bookmarkEnd w:id="464"/>
    </w:p>
    <w:p>
      <w:pPr>
        <w:ind w:firstLine="480"/>
      </w:pPr>
      <w:r>
        <w:rPr>
          <w:rFonts w:hint="eastAsia"/>
        </w:rPr>
        <w:t>指试运行期满后，对整个系统进行的验收。</w:t>
      </w:r>
    </w:p>
    <w:p>
      <w:pPr>
        <w:pStyle w:val="146"/>
        <w:ind w:firstLine="360"/>
      </w:pPr>
      <w:bookmarkStart w:id="465" w:name="_Toc75935459"/>
      <w:bookmarkStart w:id="466" w:name="_Toc226272284"/>
      <w:bookmarkStart w:id="467" w:name="_Toc248408108"/>
      <w:bookmarkStart w:id="468" w:name="_Toc347692787"/>
      <w:bookmarkStart w:id="469" w:name="_Toc409061206"/>
      <w:r>
        <w:rPr>
          <w:rFonts w:hint="eastAsia"/>
        </w:rPr>
        <w:t>终验</w:t>
      </w:r>
      <w:bookmarkEnd w:id="465"/>
      <w:bookmarkEnd w:id="466"/>
      <w:bookmarkEnd w:id="467"/>
      <w:r>
        <w:rPr>
          <w:rFonts w:hint="eastAsia"/>
        </w:rPr>
        <w:t>过程</w:t>
      </w:r>
      <w:bookmarkEnd w:id="468"/>
      <w:bookmarkEnd w:id="469"/>
    </w:p>
    <w:p>
      <w:pPr>
        <w:ind w:firstLine="480"/>
      </w:pPr>
      <w:bookmarkStart w:id="470" w:name="_Toc75935460"/>
      <w:bookmarkStart w:id="471" w:name="_Toc75935586"/>
      <w:bookmarkStart w:id="472" w:name="_Toc76186901"/>
      <w:r>
        <w:rPr>
          <w:rFonts w:hint="eastAsia"/>
        </w:rPr>
        <w:t>系统的试运行报告。</w:t>
      </w:r>
      <w:bookmarkEnd w:id="470"/>
      <w:bookmarkEnd w:id="471"/>
      <w:bookmarkEnd w:id="472"/>
    </w:p>
    <w:p>
      <w:pPr>
        <w:ind w:firstLine="480"/>
      </w:pPr>
      <w:bookmarkStart w:id="473" w:name="_Toc75935461"/>
      <w:bookmarkStart w:id="474" w:name="_Toc75935587"/>
      <w:bookmarkStart w:id="475" w:name="_Toc76186902"/>
      <w:r>
        <w:rPr>
          <w:rFonts w:hint="eastAsia"/>
        </w:rPr>
        <w:t>系统验收报告。</w:t>
      </w:r>
      <w:bookmarkEnd w:id="473"/>
      <w:bookmarkEnd w:id="474"/>
      <w:bookmarkEnd w:id="475"/>
    </w:p>
    <w:p>
      <w:pPr>
        <w:pStyle w:val="146"/>
        <w:ind w:firstLine="360"/>
      </w:pPr>
      <w:bookmarkStart w:id="476" w:name="_Toc347692798"/>
      <w:bookmarkStart w:id="477" w:name="_Toc359796532"/>
      <w:bookmarkStart w:id="478" w:name="_Toc403465336"/>
      <w:bookmarkStart w:id="479" w:name="_Toc409061215"/>
      <w:bookmarkStart w:id="480" w:name="_Toc432615939"/>
      <w:bookmarkStart w:id="481" w:name="_Toc444334986"/>
      <w:bookmarkStart w:id="482" w:name="_Toc444591671"/>
      <w:bookmarkStart w:id="483" w:name="_Toc528859711"/>
      <w:bookmarkStart w:id="484" w:name="_Toc286856130"/>
      <w:bookmarkStart w:id="485" w:name="_Toc286960665"/>
      <w:bookmarkStart w:id="486" w:name="_Toc292215340"/>
      <w:bookmarkStart w:id="487" w:name="_Toc302405105"/>
      <w:bookmarkStart w:id="488" w:name="_Toc312762576"/>
      <w:bookmarkStart w:id="489" w:name="_Toc314300144"/>
      <w:bookmarkStart w:id="490" w:name="_Toc318794095"/>
      <w:bookmarkStart w:id="491" w:name="_Toc319155530"/>
      <w:bookmarkStart w:id="492" w:name="_Toc320915776"/>
      <w:bookmarkStart w:id="493" w:name="_Toc322348886"/>
      <w:bookmarkStart w:id="494" w:name="_Toc325985719"/>
      <w:bookmarkStart w:id="495" w:name="_Toc329807724"/>
      <w:bookmarkStart w:id="496" w:name="_Toc332275727"/>
      <w:bookmarkStart w:id="497" w:name="_Toc332450159"/>
      <w:bookmarkStart w:id="498" w:name="_Toc332670864"/>
      <w:bookmarkStart w:id="499" w:name="_Toc346736402"/>
      <w:r>
        <w:rPr>
          <w:rFonts w:hint="eastAsia"/>
        </w:rPr>
        <w:t>系统功能测试验收</w:t>
      </w:r>
      <w:bookmarkEnd w:id="476"/>
      <w:bookmarkEnd w:id="477"/>
      <w:bookmarkEnd w:id="478"/>
      <w:bookmarkEnd w:id="479"/>
      <w:bookmarkEnd w:id="480"/>
      <w:bookmarkEnd w:id="481"/>
      <w:bookmarkEnd w:id="482"/>
      <w:bookmarkEnd w:id="483"/>
    </w:p>
    <w:p>
      <w:pPr>
        <w:ind w:firstLine="480"/>
      </w:pPr>
      <w:r>
        <w:rPr>
          <w:rFonts w:hint="eastAsia"/>
        </w:rPr>
        <w:t>本系统是一个综合了计算机硬件、应用软件、服务器存储和不间断电源于一体的实用系统，系统的性能应从应用可靠性来综合衡量。当所有的中心设备、互联网设备以及其它的硬件和软件设备安装调试完成后进行各子系统的功能测试验收。</w:t>
      </w:r>
    </w:p>
    <w:p>
      <w:pPr>
        <w:ind w:firstLine="480"/>
      </w:pPr>
      <w:r>
        <w:rPr>
          <w:rFonts w:hint="eastAsia"/>
        </w:rPr>
        <w:t>子系统功能测试见（调试、测试内容）。</w:t>
      </w:r>
    </w:p>
    <w:p>
      <w:pPr>
        <w:ind w:firstLine="480"/>
      </w:pPr>
      <w:r>
        <w:rPr>
          <w:rFonts w:hint="eastAsia"/>
        </w:rPr>
        <w:t>各子系统功能测试合格后，系统应按要求完成7天的验收运行。目的是证明全部系统硬件、软件、材料、结构安装方法等符合相关技术规范；并且全部系统具有稳定、可靠的水平。所提交的项目工程应调试达到供方提供的产品说明或产品介绍中所列的全部功能以及技术合同上规定的所有技术要求和功能等。</w:t>
      </w:r>
    </w:p>
    <w:p>
      <w:pPr>
        <w:ind w:firstLine="480"/>
      </w:pPr>
      <w:r>
        <w:rPr>
          <w:rFonts w:hint="eastAsia"/>
        </w:rPr>
        <w:t>试运行合格后提交正式的系统竣工验收报告。</w:t>
      </w:r>
    </w:p>
    <w:p>
      <w:pPr>
        <w:pStyle w:val="146"/>
        <w:ind w:firstLine="360"/>
      </w:pPr>
      <w:bookmarkStart w:id="500" w:name="_Toc329807622"/>
      <w:bookmarkStart w:id="501" w:name="_Toc332275665"/>
      <w:bookmarkStart w:id="502" w:name="_Toc332450097"/>
      <w:bookmarkStart w:id="503" w:name="_Toc332670820"/>
      <w:bookmarkStart w:id="504" w:name="_Toc346736412"/>
      <w:bookmarkStart w:id="505" w:name="_Toc347692799"/>
      <w:bookmarkStart w:id="506" w:name="_Toc359796533"/>
      <w:bookmarkStart w:id="507" w:name="_Toc403465337"/>
      <w:bookmarkStart w:id="508" w:name="_Toc409061216"/>
      <w:bookmarkStart w:id="509" w:name="_Toc432615940"/>
      <w:bookmarkStart w:id="510" w:name="_Toc444334987"/>
      <w:bookmarkStart w:id="511" w:name="_Toc444591672"/>
      <w:bookmarkStart w:id="512" w:name="_Toc528859712"/>
      <w:r>
        <w:rPr>
          <w:rFonts w:hint="eastAsia"/>
        </w:rPr>
        <w:t>系统整体验收</w:t>
      </w:r>
      <w:bookmarkEnd w:id="500"/>
      <w:bookmarkEnd w:id="501"/>
      <w:bookmarkEnd w:id="502"/>
      <w:bookmarkEnd w:id="503"/>
      <w:bookmarkEnd w:id="504"/>
      <w:bookmarkEnd w:id="505"/>
      <w:bookmarkEnd w:id="506"/>
      <w:bookmarkEnd w:id="507"/>
      <w:bookmarkEnd w:id="508"/>
      <w:bookmarkEnd w:id="509"/>
      <w:bookmarkEnd w:id="510"/>
      <w:bookmarkEnd w:id="511"/>
      <w:bookmarkEnd w:id="512"/>
    </w:p>
    <w:p>
      <w:pPr>
        <w:ind w:firstLine="480"/>
      </w:pPr>
      <w:r>
        <w:rPr>
          <w:rFonts w:hint="eastAsia"/>
        </w:rPr>
        <w:t>系统验收前，我们要编制好竣工报吿，由甲方主管部门组织验收。施工单位及有关部门参加做好交验准备，提供下列资料：</w:t>
      </w:r>
    </w:p>
    <w:p>
      <w:pPr>
        <w:ind w:firstLine="480"/>
      </w:pPr>
      <w:r>
        <w:rPr>
          <w:rFonts w:hint="eastAsia"/>
        </w:rPr>
        <w:t>1) 设计文件和相关的技术标准</w:t>
      </w:r>
    </w:p>
    <w:p>
      <w:pPr>
        <w:ind w:firstLine="480"/>
      </w:pPr>
      <w:r>
        <w:rPr>
          <w:rFonts w:hint="eastAsia"/>
        </w:rPr>
        <w:t>2) 各子系统的验收规范和标准</w:t>
      </w:r>
    </w:p>
    <w:p>
      <w:pPr>
        <w:ind w:firstLine="480"/>
      </w:pPr>
      <w:r>
        <w:rPr>
          <w:rFonts w:hint="eastAsia"/>
        </w:rPr>
        <w:t>3) 系统的测试验收办法</w:t>
      </w:r>
    </w:p>
    <w:p>
      <w:pPr>
        <w:ind w:firstLine="480"/>
      </w:pPr>
      <w:r>
        <w:rPr>
          <w:rFonts w:hint="eastAsia"/>
        </w:rPr>
        <w:t>4) 施工图纸、竣工图纸及施工中各类设计变更单。</w:t>
      </w:r>
    </w:p>
    <w:p>
      <w:pPr>
        <w:ind w:firstLine="480"/>
      </w:pPr>
      <w:r>
        <w:rPr>
          <w:rFonts w:hint="eastAsia"/>
        </w:rPr>
        <w:t>5) 各种施工记录，包括设备开箱记录、设备安装调试记录、试运行记录等。</w:t>
      </w:r>
    </w:p>
    <w:p>
      <w:pPr>
        <w:ind w:firstLine="480"/>
      </w:pPr>
      <w:r>
        <w:rPr>
          <w:rFonts w:hint="eastAsia"/>
        </w:rPr>
        <w:t>按竣工交验程序，分别对系统功能、施工质量、竣工资料等项目进行检查和验收。最后施工单位限期整改。</w:t>
      </w:r>
    </w:p>
    <w:p>
      <w:pPr>
        <w:ind w:firstLine="480"/>
      </w:pPr>
      <w:r>
        <w:rPr>
          <w:rFonts w:hint="eastAsia"/>
        </w:rPr>
        <w:t>系统初验后，经试运行一段时间一切正常，编写“系统工程施工管理工作报告”提交正式的“系统竣工验收报告书”。即可组织相关部门进行整体验收。</w:t>
      </w:r>
    </w:p>
    <w:p>
      <w:pPr>
        <w:pStyle w:val="146"/>
        <w:ind w:firstLine="360"/>
      </w:pPr>
      <w:bookmarkStart w:id="513" w:name="_Toc347692800"/>
      <w:bookmarkStart w:id="514" w:name="_Toc359796534"/>
      <w:bookmarkStart w:id="515" w:name="_Toc403465338"/>
      <w:bookmarkStart w:id="516" w:name="_Toc409061217"/>
      <w:bookmarkStart w:id="517" w:name="_Toc432615941"/>
      <w:bookmarkStart w:id="518" w:name="_Toc444334988"/>
      <w:bookmarkStart w:id="519" w:name="_Toc444591673"/>
      <w:bookmarkStart w:id="520" w:name="_Toc528859713"/>
      <w:r>
        <w:rPr>
          <w:rFonts w:hint="eastAsia"/>
        </w:rPr>
        <w:t>项目验收</w:t>
      </w:r>
      <w:bookmarkEnd w:id="484"/>
      <w:bookmarkEnd w:id="485"/>
      <w:bookmarkEnd w:id="486"/>
      <w:bookmarkEnd w:id="487"/>
      <w:bookmarkEnd w:id="488"/>
      <w:bookmarkEnd w:id="489"/>
      <w:bookmarkEnd w:id="490"/>
      <w:bookmarkEnd w:id="491"/>
      <w:bookmarkEnd w:id="492"/>
      <w:bookmarkEnd w:id="493"/>
      <w:bookmarkEnd w:id="494"/>
      <w:bookmarkEnd w:id="495"/>
      <w:bookmarkEnd w:id="496"/>
      <w:bookmarkEnd w:id="497"/>
      <w:bookmarkEnd w:id="498"/>
      <w:r>
        <w:rPr>
          <w:rFonts w:hint="eastAsia"/>
        </w:rPr>
        <w:t>文档</w:t>
      </w:r>
      <w:bookmarkEnd w:id="499"/>
      <w:bookmarkEnd w:id="513"/>
      <w:bookmarkEnd w:id="514"/>
      <w:bookmarkEnd w:id="515"/>
      <w:bookmarkEnd w:id="516"/>
      <w:bookmarkEnd w:id="517"/>
      <w:bookmarkEnd w:id="518"/>
      <w:bookmarkEnd w:id="519"/>
      <w:bookmarkEnd w:id="520"/>
    </w:p>
    <w:p>
      <w:pPr>
        <w:ind w:firstLine="480"/>
      </w:pPr>
      <w:r>
        <w:rPr>
          <w:rFonts w:hint="eastAsia"/>
        </w:rPr>
        <w:t>工程由各方派出有关技术人员和代表共同完成工程验收工作。验收过程中发现的问题，由相关单位立即纠正。</w:t>
      </w:r>
    </w:p>
    <w:p>
      <w:pPr>
        <w:ind w:firstLine="480"/>
      </w:pPr>
      <w:bookmarkStart w:id="521" w:name="_Toc332670866"/>
      <w:bookmarkStart w:id="522" w:name="_Toc346736404"/>
      <w:bookmarkStart w:id="523" w:name="_Toc347692802"/>
      <w:bookmarkStart w:id="524" w:name="_Toc359796536"/>
      <w:bookmarkStart w:id="525" w:name="_Toc403465340"/>
      <w:bookmarkStart w:id="526" w:name="_Toc409061218"/>
      <w:r>
        <w:rPr>
          <w:rFonts w:hint="eastAsia"/>
        </w:rPr>
        <w:t>众诚公司要求归档的项目文档</w:t>
      </w:r>
      <w:bookmarkEnd w:id="521"/>
      <w:bookmarkEnd w:id="522"/>
      <w:bookmarkEnd w:id="523"/>
      <w:bookmarkEnd w:id="524"/>
      <w:bookmarkEnd w:id="525"/>
      <w:bookmarkEnd w:id="526"/>
    </w:p>
    <w:p>
      <w:pPr>
        <w:ind w:firstLine="480"/>
      </w:pPr>
      <w:r>
        <w:rPr>
          <w:rFonts w:hint="eastAsia"/>
        </w:rPr>
        <w:t>第一部分</w:t>
      </w:r>
      <w:r>
        <w:rPr>
          <w:rFonts w:hint="eastAsia"/>
        </w:rPr>
        <w:tab/>
      </w:r>
      <w:r>
        <w:rPr>
          <w:rFonts w:hint="eastAsia"/>
        </w:rPr>
        <w:t>招投标文件及合同部分：</w:t>
      </w:r>
    </w:p>
    <w:p>
      <w:pPr>
        <w:ind w:firstLine="480"/>
      </w:pPr>
      <w:r>
        <w:rPr>
          <w:rFonts w:hint="eastAsia"/>
        </w:rPr>
        <w:t>第1章</w:t>
      </w:r>
      <w:r>
        <w:rPr>
          <w:rFonts w:hint="eastAsia"/>
        </w:rPr>
        <w:tab/>
      </w:r>
      <w:r>
        <w:rPr>
          <w:rFonts w:hint="eastAsia"/>
        </w:rPr>
        <w:t>招标文件（电子档）</w:t>
      </w:r>
    </w:p>
    <w:p>
      <w:pPr>
        <w:ind w:firstLine="480"/>
      </w:pPr>
      <w:r>
        <w:rPr>
          <w:rFonts w:hint="eastAsia"/>
        </w:rPr>
        <w:t>第2章</w:t>
      </w:r>
      <w:r>
        <w:rPr>
          <w:rFonts w:hint="eastAsia"/>
        </w:rPr>
        <w:tab/>
      </w:r>
      <w:r>
        <w:rPr>
          <w:rFonts w:hint="eastAsia"/>
        </w:rPr>
        <w:t>投标文件（电子档）</w:t>
      </w:r>
    </w:p>
    <w:p>
      <w:pPr>
        <w:ind w:firstLine="480"/>
      </w:pPr>
      <w:r>
        <w:rPr>
          <w:rFonts w:hint="eastAsia"/>
        </w:rPr>
        <w:t>第3章</w:t>
      </w:r>
      <w:r>
        <w:rPr>
          <w:rFonts w:hint="eastAsia"/>
        </w:rPr>
        <w:tab/>
      </w:r>
      <w:r>
        <w:rPr>
          <w:rFonts w:hint="eastAsia"/>
        </w:rPr>
        <w:t>中标通知书（扫描件）</w:t>
      </w:r>
    </w:p>
    <w:p>
      <w:pPr>
        <w:ind w:firstLine="480"/>
      </w:pPr>
      <w:r>
        <w:rPr>
          <w:rFonts w:hint="eastAsia"/>
        </w:rPr>
        <w:t>第4章</w:t>
      </w:r>
      <w:r>
        <w:rPr>
          <w:rFonts w:hint="eastAsia"/>
        </w:rPr>
        <w:tab/>
      </w:r>
      <w:r>
        <w:rPr>
          <w:rFonts w:hint="eastAsia"/>
        </w:rPr>
        <w:t>合同（扫描件）</w:t>
      </w:r>
    </w:p>
    <w:p>
      <w:pPr>
        <w:ind w:firstLine="480"/>
      </w:pPr>
      <w:r>
        <w:rPr>
          <w:rFonts w:hint="eastAsia"/>
        </w:rPr>
        <w:t>第二部分</w:t>
      </w:r>
      <w:r>
        <w:rPr>
          <w:rFonts w:hint="eastAsia"/>
        </w:rPr>
        <w:tab/>
      </w:r>
      <w:r>
        <w:rPr>
          <w:rFonts w:hint="eastAsia"/>
        </w:rPr>
        <w:t>工程施工部分：</w:t>
      </w:r>
    </w:p>
    <w:p>
      <w:pPr>
        <w:ind w:firstLine="480"/>
      </w:pPr>
      <w:r>
        <w:rPr>
          <w:rFonts w:hint="eastAsia"/>
        </w:rPr>
        <w:t>第5章</w:t>
      </w:r>
      <w:r>
        <w:rPr>
          <w:rFonts w:hint="eastAsia"/>
        </w:rPr>
        <w:tab/>
      </w:r>
      <w:r>
        <w:rPr>
          <w:rFonts w:hint="eastAsia"/>
        </w:rPr>
        <w:t>项目经理任命书（扫描件）</w:t>
      </w:r>
    </w:p>
    <w:p>
      <w:pPr>
        <w:ind w:firstLine="480"/>
      </w:pPr>
      <w:r>
        <w:rPr>
          <w:rFonts w:hint="eastAsia"/>
        </w:rPr>
        <w:t>第6章</w:t>
      </w:r>
      <w:r>
        <w:rPr>
          <w:rFonts w:hint="eastAsia"/>
        </w:rPr>
        <w:tab/>
      </w:r>
      <w:r>
        <w:rPr>
          <w:rFonts w:hint="eastAsia"/>
        </w:rPr>
        <w:t>开工申请（扫描件）</w:t>
      </w:r>
    </w:p>
    <w:p>
      <w:pPr>
        <w:ind w:firstLine="480"/>
      </w:pPr>
      <w:r>
        <w:rPr>
          <w:rFonts w:hint="eastAsia"/>
        </w:rPr>
        <w:t>第7章</w:t>
      </w:r>
      <w:r>
        <w:rPr>
          <w:rFonts w:hint="eastAsia"/>
        </w:rPr>
        <w:tab/>
      </w:r>
      <w:r>
        <w:rPr>
          <w:rFonts w:hint="eastAsia"/>
        </w:rPr>
        <w:t>施工组织设计</w:t>
      </w:r>
    </w:p>
    <w:p>
      <w:pPr>
        <w:ind w:firstLine="480"/>
      </w:pPr>
      <w:r>
        <w:rPr>
          <w:rFonts w:hint="eastAsia"/>
        </w:rPr>
        <w:t>第8章</w:t>
      </w:r>
      <w:r>
        <w:rPr>
          <w:rFonts w:hint="eastAsia"/>
        </w:rPr>
        <w:tab/>
      </w:r>
      <w:r>
        <w:rPr>
          <w:rFonts w:hint="eastAsia"/>
        </w:rPr>
        <w:t>工程技术交底记录（扫描件）</w:t>
      </w:r>
    </w:p>
    <w:p>
      <w:pPr>
        <w:ind w:firstLine="480"/>
      </w:pPr>
      <w:r>
        <w:rPr>
          <w:rFonts w:hint="eastAsia"/>
        </w:rPr>
        <w:t>第9章</w:t>
      </w:r>
      <w:r>
        <w:rPr>
          <w:rFonts w:hint="eastAsia"/>
        </w:rPr>
        <w:tab/>
      </w:r>
      <w:r>
        <w:rPr>
          <w:rFonts w:hint="eastAsia"/>
        </w:rPr>
        <w:t>施工图纸（电子版）</w:t>
      </w:r>
    </w:p>
    <w:p>
      <w:pPr>
        <w:ind w:firstLine="480"/>
      </w:pPr>
      <w:r>
        <w:rPr>
          <w:rFonts w:hint="eastAsia"/>
        </w:rPr>
        <w:t>第10章</w:t>
      </w:r>
      <w:r>
        <w:rPr>
          <w:rFonts w:hint="eastAsia"/>
        </w:rPr>
        <w:tab/>
      </w:r>
      <w:r>
        <w:rPr>
          <w:rFonts w:hint="eastAsia"/>
        </w:rPr>
        <w:t>设计变更通知单明细表（扫描件）</w:t>
      </w:r>
    </w:p>
    <w:p>
      <w:pPr>
        <w:ind w:firstLine="480"/>
      </w:pPr>
      <w:r>
        <w:rPr>
          <w:rFonts w:hint="eastAsia"/>
        </w:rPr>
        <w:t>第11章</w:t>
      </w:r>
      <w:r>
        <w:rPr>
          <w:rFonts w:hint="eastAsia"/>
        </w:rPr>
        <w:tab/>
      </w:r>
      <w:r>
        <w:rPr>
          <w:rFonts w:hint="eastAsia"/>
        </w:rPr>
        <w:t>设计变更通知单（扫描件）</w:t>
      </w:r>
    </w:p>
    <w:p>
      <w:pPr>
        <w:ind w:firstLine="480"/>
      </w:pPr>
      <w:r>
        <w:rPr>
          <w:rFonts w:hint="eastAsia"/>
        </w:rPr>
        <w:t>第12章</w:t>
      </w:r>
      <w:r>
        <w:rPr>
          <w:rFonts w:hint="eastAsia"/>
        </w:rPr>
        <w:tab/>
      </w:r>
      <w:r>
        <w:rPr>
          <w:rFonts w:hint="eastAsia"/>
        </w:rPr>
        <w:t>工作联系单（扫描件）</w:t>
      </w:r>
    </w:p>
    <w:p>
      <w:pPr>
        <w:ind w:firstLine="480"/>
      </w:pPr>
      <w:r>
        <w:rPr>
          <w:rFonts w:hint="eastAsia"/>
        </w:rPr>
        <w:t>第13章</w:t>
      </w:r>
      <w:r>
        <w:rPr>
          <w:rFonts w:hint="eastAsia"/>
        </w:rPr>
        <w:tab/>
      </w:r>
      <w:r>
        <w:rPr>
          <w:rFonts w:hint="eastAsia"/>
        </w:rPr>
        <w:t>工程变更单（扫描件）</w:t>
      </w:r>
    </w:p>
    <w:p>
      <w:pPr>
        <w:ind w:firstLine="480"/>
      </w:pPr>
      <w:r>
        <w:rPr>
          <w:rFonts w:hint="eastAsia"/>
        </w:rPr>
        <w:t>第14章</w:t>
      </w:r>
      <w:r>
        <w:rPr>
          <w:rFonts w:hint="eastAsia"/>
        </w:rPr>
        <w:tab/>
      </w:r>
      <w:r>
        <w:rPr>
          <w:rFonts w:hint="eastAsia"/>
        </w:rPr>
        <w:t>材料报验单（扫描件）</w:t>
      </w:r>
    </w:p>
    <w:p>
      <w:pPr>
        <w:ind w:firstLine="480"/>
      </w:pPr>
      <w:r>
        <w:rPr>
          <w:rFonts w:hint="eastAsia"/>
        </w:rPr>
        <w:t>第15章</w:t>
      </w:r>
      <w:r>
        <w:rPr>
          <w:rFonts w:hint="eastAsia"/>
        </w:rPr>
        <w:tab/>
      </w:r>
      <w:r>
        <w:rPr>
          <w:rFonts w:hint="eastAsia"/>
        </w:rPr>
        <w:t>设备检验单（扫描件）</w:t>
      </w:r>
    </w:p>
    <w:p>
      <w:pPr>
        <w:ind w:firstLine="480"/>
      </w:pPr>
      <w:r>
        <w:rPr>
          <w:rFonts w:hint="eastAsia"/>
        </w:rPr>
        <w:t>第16章</w:t>
      </w:r>
      <w:r>
        <w:rPr>
          <w:rFonts w:hint="eastAsia"/>
        </w:rPr>
        <w:tab/>
      </w:r>
      <w:r>
        <w:rPr>
          <w:rFonts w:hint="eastAsia"/>
        </w:rPr>
        <w:t>设备移交单（扫描件）</w:t>
      </w:r>
    </w:p>
    <w:p>
      <w:pPr>
        <w:ind w:firstLine="480"/>
      </w:pPr>
      <w:r>
        <w:rPr>
          <w:rFonts w:hint="eastAsia"/>
        </w:rPr>
        <w:t>第17章</w:t>
      </w:r>
      <w:r>
        <w:rPr>
          <w:rFonts w:hint="eastAsia"/>
        </w:rPr>
        <w:tab/>
      </w:r>
      <w:r>
        <w:rPr>
          <w:rFonts w:hint="eastAsia"/>
        </w:rPr>
        <w:t>各系统设备加电自测记录（扫描件）</w:t>
      </w:r>
    </w:p>
    <w:p>
      <w:pPr>
        <w:ind w:firstLine="480"/>
      </w:pPr>
      <w:r>
        <w:rPr>
          <w:rFonts w:hint="eastAsia"/>
        </w:rPr>
        <w:t>第18章</w:t>
      </w:r>
      <w:r>
        <w:rPr>
          <w:rFonts w:hint="eastAsia"/>
        </w:rPr>
        <w:tab/>
      </w:r>
      <w:r>
        <w:rPr>
          <w:rFonts w:hint="eastAsia"/>
        </w:rPr>
        <w:t>合格证粘贴单（扫描件）</w:t>
      </w:r>
    </w:p>
    <w:p>
      <w:pPr>
        <w:ind w:firstLine="480"/>
      </w:pPr>
      <w:r>
        <w:rPr>
          <w:rFonts w:hint="eastAsia"/>
        </w:rPr>
        <w:t>第19章</w:t>
      </w:r>
      <w:r>
        <w:rPr>
          <w:rFonts w:hint="eastAsia"/>
        </w:rPr>
        <w:tab/>
      </w:r>
      <w:r>
        <w:rPr>
          <w:rFonts w:hint="eastAsia"/>
        </w:rPr>
        <w:t>延期申请（扫描件）</w:t>
      </w:r>
    </w:p>
    <w:p>
      <w:pPr>
        <w:ind w:firstLine="480"/>
      </w:pPr>
      <w:r>
        <w:rPr>
          <w:rFonts w:hint="eastAsia"/>
        </w:rPr>
        <w:t>第20章</w:t>
      </w:r>
      <w:r>
        <w:rPr>
          <w:rFonts w:hint="eastAsia"/>
        </w:rPr>
        <w:tab/>
      </w:r>
      <w:r>
        <w:rPr>
          <w:rFonts w:hint="eastAsia"/>
        </w:rPr>
        <w:t>竣工图纸（电子版）</w:t>
      </w:r>
    </w:p>
    <w:p>
      <w:pPr>
        <w:ind w:firstLine="480"/>
      </w:pPr>
      <w:r>
        <w:rPr>
          <w:rFonts w:hint="eastAsia"/>
        </w:rPr>
        <w:t>第21章</w:t>
      </w:r>
      <w:r>
        <w:rPr>
          <w:rFonts w:hint="eastAsia"/>
        </w:rPr>
        <w:tab/>
      </w:r>
      <w:r>
        <w:rPr>
          <w:rFonts w:hint="eastAsia"/>
        </w:rPr>
        <w:t>施工日志（扫描件）</w:t>
      </w:r>
    </w:p>
    <w:p>
      <w:pPr>
        <w:ind w:firstLine="480"/>
      </w:pPr>
      <w:r>
        <w:rPr>
          <w:rFonts w:hint="eastAsia"/>
        </w:rPr>
        <w:t>第22章</w:t>
      </w:r>
      <w:r>
        <w:rPr>
          <w:rFonts w:hint="eastAsia"/>
        </w:rPr>
        <w:tab/>
      </w:r>
      <w:r>
        <w:rPr>
          <w:rFonts w:hint="eastAsia"/>
        </w:rPr>
        <w:t>内部分项验收记录（扫描件）</w:t>
      </w:r>
    </w:p>
    <w:p>
      <w:pPr>
        <w:ind w:firstLine="480"/>
      </w:pPr>
      <w:r>
        <w:rPr>
          <w:rFonts w:hint="eastAsia"/>
        </w:rPr>
        <w:t>第23章</w:t>
      </w:r>
      <w:r>
        <w:rPr>
          <w:rFonts w:hint="eastAsia"/>
        </w:rPr>
        <w:tab/>
      </w:r>
      <w:r>
        <w:rPr>
          <w:rFonts w:hint="eastAsia"/>
        </w:rPr>
        <w:t>各子系统验收记录（扫描件）</w:t>
      </w:r>
    </w:p>
    <w:p>
      <w:pPr>
        <w:ind w:firstLine="480"/>
      </w:pPr>
      <w:r>
        <w:rPr>
          <w:rFonts w:hint="eastAsia"/>
        </w:rPr>
        <w:t>第24章</w:t>
      </w:r>
      <w:r>
        <w:rPr>
          <w:rFonts w:hint="eastAsia"/>
        </w:rPr>
        <w:tab/>
      </w:r>
      <w:r>
        <w:rPr>
          <w:rFonts w:hint="eastAsia"/>
        </w:rPr>
        <w:t>分项工程检测报告（扫描件）</w:t>
      </w:r>
    </w:p>
    <w:p>
      <w:pPr>
        <w:ind w:firstLine="480"/>
      </w:pPr>
      <w:r>
        <w:rPr>
          <w:rFonts w:hint="eastAsia"/>
        </w:rPr>
        <w:t>第25章</w:t>
      </w:r>
      <w:r>
        <w:rPr>
          <w:rFonts w:hint="eastAsia"/>
        </w:rPr>
        <w:tab/>
      </w:r>
      <w:r>
        <w:rPr>
          <w:rFonts w:hint="eastAsia"/>
        </w:rPr>
        <w:t>试运行报告书（扫描件）</w:t>
      </w:r>
    </w:p>
    <w:p>
      <w:pPr>
        <w:ind w:firstLine="480"/>
      </w:pPr>
      <w:r>
        <w:rPr>
          <w:rFonts w:hint="eastAsia"/>
        </w:rPr>
        <w:t>第26章</w:t>
      </w:r>
      <w:r>
        <w:rPr>
          <w:rFonts w:hint="eastAsia"/>
        </w:rPr>
        <w:tab/>
      </w:r>
      <w:r>
        <w:rPr>
          <w:rFonts w:hint="eastAsia"/>
        </w:rPr>
        <w:t>工程竣工验收书（扫描件）</w:t>
      </w:r>
    </w:p>
    <w:p>
      <w:pPr>
        <w:ind w:firstLine="480"/>
      </w:pPr>
      <w:r>
        <w:rPr>
          <w:rFonts w:hint="eastAsia"/>
        </w:rPr>
        <w:t>第三部分</w:t>
      </w:r>
      <w:r>
        <w:rPr>
          <w:rFonts w:hint="eastAsia"/>
        </w:rPr>
        <w:tab/>
      </w:r>
      <w:r>
        <w:rPr>
          <w:rFonts w:hint="eastAsia"/>
        </w:rPr>
        <w:t>培训和工程移交部分：</w:t>
      </w:r>
    </w:p>
    <w:p>
      <w:pPr>
        <w:ind w:firstLine="480"/>
      </w:pPr>
      <w:r>
        <w:rPr>
          <w:rFonts w:hint="eastAsia"/>
        </w:rPr>
        <w:t>第27章</w:t>
      </w:r>
      <w:r>
        <w:rPr>
          <w:rFonts w:hint="eastAsia"/>
        </w:rPr>
        <w:tab/>
      </w:r>
      <w:r>
        <w:rPr>
          <w:rFonts w:hint="eastAsia"/>
        </w:rPr>
        <w:t>用户手册</w:t>
      </w:r>
    </w:p>
    <w:p>
      <w:pPr>
        <w:ind w:firstLine="480"/>
      </w:pPr>
      <w:r>
        <w:rPr>
          <w:rFonts w:hint="eastAsia"/>
        </w:rPr>
        <w:t>第28章</w:t>
      </w:r>
      <w:r>
        <w:rPr>
          <w:rFonts w:hint="eastAsia"/>
        </w:rPr>
        <w:tab/>
      </w:r>
      <w:r>
        <w:rPr>
          <w:rFonts w:hint="eastAsia"/>
        </w:rPr>
        <w:t>培训手册</w:t>
      </w:r>
    </w:p>
    <w:p>
      <w:pPr>
        <w:ind w:firstLine="480"/>
      </w:pPr>
      <w:r>
        <w:rPr>
          <w:rFonts w:hint="eastAsia"/>
        </w:rPr>
        <w:t>第29章</w:t>
      </w:r>
      <w:r>
        <w:rPr>
          <w:rFonts w:hint="eastAsia"/>
        </w:rPr>
        <w:tab/>
      </w:r>
      <w:r>
        <w:rPr>
          <w:rFonts w:hint="eastAsia"/>
        </w:rPr>
        <w:t>培训记录（扫描件）</w:t>
      </w:r>
    </w:p>
    <w:p>
      <w:pPr>
        <w:ind w:firstLine="480"/>
      </w:pPr>
      <w:r>
        <w:rPr>
          <w:rFonts w:hint="eastAsia"/>
        </w:rPr>
        <w:t>第30章</w:t>
      </w:r>
      <w:r>
        <w:rPr>
          <w:rFonts w:hint="eastAsia"/>
        </w:rPr>
        <w:tab/>
      </w:r>
      <w:r>
        <w:rPr>
          <w:rFonts w:hint="eastAsia"/>
        </w:rPr>
        <w:t>工程设备移交记录（扫描件）</w:t>
      </w:r>
    </w:p>
    <w:p>
      <w:pPr>
        <w:ind w:firstLine="480"/>
      </w:pPr>
      <w:r>
        <w:rPr>
          <w:rFonts w:hint="eastAsia"/>
        </w:rPr>
        <w:t>第31章</w:t>
      </w:r>
      <w:r>
        <w:rPr>
          <w:rFonts w:hint="eastAsia"/>
        </w:rPr>
        <w:tab/>
      </w:r>
      <w:r>
        <w:rPr>
          <w:rFonts w:hint="eastAsia"/>
        </w:rPr>
        <w:t>工程资料移交记录（扫描件）</w:t>
      </w:r>
    </w:p>
    <w:p>
      <w:pPr>
        <w:ind w:firstLine="480"/>
      </w:pPr>
      <w:r>
        <w:rPr>
          <w:rFonts w:hint="eastAsia"/>
        </w:rPr>
        <w:t>第32章</w:t>
      </w:r>
      <w:r>
        <w:rPr>
          <w:rFonts w:hint="eastAsia"/>
        </w:rPr>
        <w:tab/>
      </w:r>
      <w:r>
        <w:rPr>
          <w:rFonts w:hint="eastAsia"/>
        </w:rPr>
        <w:t>售后服务单（扫描件）</w:t>
      </w:r>
    </w:p>
    <w:p>
      <w:pPr>
        <w:ind w:firstLine="480"/>
      </w:pPr>
      <w:r>
        <w:rPr>
          <w:rFonts w:hint="eastAsia"/>
        </w:rPr>
        <w:t>第33章</w:t>
      </w:r>
      <w:r>
        <w:rPr>
          <w:rFonts w:hint="eastAsia"/>
        </w:rPr>
        <w:tab/>
      </w:r>
      <w:r>
        <w:rPr>
          <w:rFonts w:hint="eastAsia"/>
        </w:rPr>
        <w:t>用户评价书（扫描件）</w:t>
      </w:r>
    </w:p>
    <w:p>
      <w:pPr>
        <w:ind w:firstLine="480"/>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Courier New">
    <w:panose1 w:val="02070309020205020404"/>
    <w:charset w:val="00"/>
    <w:family w:val="modern"/>
    <w:pitch w:val="default"/>
    <w:sig w:usb0="E0002AFF" w:usb1="C0007843" w:usb2="00000009" w:usb3="00000000" w:csb0="400001FF" w:csb1="FFFF0000"/>
  </w:font>
  <w:font w:name="新宋体">
    <w:panose1 w:val="02010609030101010101"/>
    <w:charset w:val="86"/>
    <w:family w:val="modern"/>
    <w:pitch w:val="default"/>
    <w:sig w:usb0="00000003" w:usb1="288F0000" w:usb2="00000006" w:usb3="00000000" w:csb0="00040001" w:csb1="00000000"/>
  </w:font>
  <w:font w:name="Arial">
    <w:panose1 w:val="020B0604020202020204"/>
    <w:charset w:val="00"/>
    <w:family w:val="swiss"/>
    <w:pitch w:val="default"/>
    <w:sig w:usb0="E0002AFF" w:usb1="C0007843" w:usb2="00000009" w:usb3="00000000" w:csb0="400001FF" w:csb1="FFFF0000"/>
  </w:font>
  <w:font w:name="楷体_GB2312">
    <w:altName w:val="楷体"/>
    <w:panose1 w:val="00000000000000000000"/>
    <w:charset w:val="86"/>
    <w:family w:val="modern"/>
    <w:pitch w:val="default"/>
    <w:sig w:usb0="00000000" w:usb1="00000000" w:usb2="00000010" w:usb3="00000000" w:csb0="00040000" w:csb1="00000000"/>
  </w:font>
  <w:font w:name="楷体">
    <w:panose1 w:val="02010609060101010101"/>
    <w:charset w:val="86"/>
    <w:family w:val="modern"/>
    <w:pitch w:val="default"/>
    <w:sig w:usb0="800002BF" w:usb1="38CF7CFA" w:usb2="00000016" w:usb3="00000000" w:csb0="00040001" w:csb1="00000000"/>
  </w:font>
  <w:font w:name="Tms Rmn">
    <w:altName w:val="Segoe Print"/>
    <w:panose1 w:val="02020603040505020304"/>
    <w:charset w:val="00"/>
    <w:family w:val="roman"/>
    <w:pitch w:val="default"/>
    <w:sig w:usb0="00000000" w:usb1="00000000" w:usb2="00000000" w:usb3="00000000" w:csb0="00000001" w:csb1="00000000"/>
  </w:font>
  <w:font w:name="MS Song">
    <w:altName w:val="宋体"/>
    <w:panose1 w:val="00000000000000000000"/>
    <w:charset w:val="86"/>
    <w:family w:val="modern"/>
    <w:pitch w:val="default"/>
    <w:sig w:usb0="00000000" w:usb1="00000000" w:usb2="00000010" w:usb3="00000000" w:csb0="00040000" w:csb1="00000000"/>
  </w:font>
  <w:font w:name="Tahoma">
    <w:panose1 w:val="020B0604030504040204"/>
    <w:charset w:val="00"/>
    <w:family w:val="swiss"/>
    <w:pitch w:val="default"/>
    <w:sig w:usb0="E1002EFF" w:usb1="C000605B" w:usb2="00000029" w:usb3="00000000" w:csb0="200101FF" w:csb1="20280000"/>
  </w:font>
  <w:font w:name="Verdana">
    <w:panose1 w:val="020B0604030504040204"/>
    <w:charset w:val="00"/>
    <w:family w:val="swiss"/>
    <w:pitch w:val="default"/>
    <w:sig w:usb0="A10006FF" w:usb1="4000205B" w:usb2="00000010" w:usb3="00000000" w:csb0="2000019F" w:csb1="00000000"/>
  </w:font>
  <w:font w:name="仿宋_GB2312">
    <w:panose1 w:val="02010609030101010101"/>
    <w:charset w:val="86"/>
    <w:family w:val="modern"/>
    <w:pitch w:val="default"/>
    <w:sig w:usb0="00000001" w:usb1="080E0000" w:usb2="00000000" w:usb3="00000000" w:csb0="00040000" w:csb1="00000000"/>
  </w:font>
  <w:font w:name="方正中等线简体">
    <w:altName w:val="宋体"/>
    <w:panose1 w:val="00000000000000000000"/>
    <w:charset w:val="86"/>
    <w:family w:val="script"/>
    <w:pitch w:val="default"/>
    <w:sig w:usb0="00000000" w:usb1="00000000" w:usb2="00000010" w:usb3="00000000" w:csb0="00040000" w:csb1="00000000"/>
  </w:font>
  <w:font w:name="Arial Black">
    <w:panose1 w:val="020B0A04020102020204"/>
    <w:charset w:val="00"/>
    <w:family w:val="swiss"/>
    <w:pitch w:val="default"/>
    <w:sig w:usb0="00000287" w:usb1="00000000" w:usb2="00000000" w:usb3="00000000" w:csb0="2000009F" w:csb1="DFD70000"/>
  </w:font>
  <w:font w:name="微软雅黑">
    <w:panose1 w:val="020B0503020204020204"/>
    <w:charset w:val="86"/>
    <w:family w:val="swiss"/>
    <w:pitch w:val="default"/>
    <w:sig w:usb0="80000287" w:usb1="280F3C52" w:usb2="00000016" w:usb3="00000000" w:csb0="0004001F" w:csb1="00000000"/>
  </w:font>
  <w:font w:name="华文细黑">
    <w:altName w:val="微软雅黑"/>
    <w:panose1 w:val="02010600040101010101"/>
    <w:charset w:val="86"/>
    <w:family w:val="auto"/>
    <w:pitch w:val="default"/>
    <w:sig w:usb0="00000000" w:usb1="00000000" w:usb2="00000010" w:usb3="00000000" w:csb0="0004009F" w:csb1="00000000"/>
  </w:font>
  <w:font w:name="ˎ̥">
    <w:altName w:val="Times New Roman"/>
    <w:panose1 w:val="00000000000000000000"/>
    <w:charset w:val="00"/>
    <w:family w:val="roman"/>
    <w:pitch w:val="default"/>
    <w:sig w:usb0="00000000" w:usb1="00000000" w:usb2="00000000" w:usb3="00000000" w:csb0="00000000" w:csb1="00000000"/>
  </w:font>
  <w:font w:name="隶书">
    <w:altName w:val="微软雅黑"/>
    <w:panose1 w:val="02010509060101010101"/>
    <w:charset w:val="86"/>
    <w:family w:val="modern"/>
    <w:pitch w:val="default"/>
    <w:sig w:usb0="00000000" w:usb1="00000000" w:usb2="00000010" w:usb3="00000000" w:csb0="00040000" w:csb1="00000000"/>
  </w:font>
  <w:font w:name="Garamond">
    <w:altName w:val="PMingLiU-ExtB"/>
    <w:panose1 w:val="02020404030301010803"/>
    <w:charset w:val="00"/>
    <w:family w:val="roman"/>
    <w:pitch w:val="default"/>
    <w:sig w:usb0="00000000" w:usb1="00000000" w:usb2="00000000" w:usb3="00000000" w:csb0="0000009F" w:csb1="00000000"/>
  </w:font>
  <w:font w:name="Swis721 LtCn BT">
    <w:altName w:val="Segoe Print"/>
    <w:panose1 w:val="020B0406020202030204"/>
    <w:charset w:val="00"/>
    <w:family w:val="swiss"/>
    <w:pitch w:val="default"/>
    <w:sig w:usb0="00000000" w:usb1="00000000" w:usb2="00000000" w:usb3="00000000" w:csb0="0000001B" w:csb1="00000000"/>
  </w:font>
  <w:font w:name="Arial Unicode MS">
    <w:altName w:val="宋体"/>
    <w:panose1 w:val="020B0604020202020204"/>
    <w:charset w:val="86"/>
    <w:family w:val="swiss"/>
    <w:pitch w:val="default"/>
    <w:sig w:usb0="00000000" w:usb1="00000000" w:usb2="0000003F" w:usb3="00000000" w:csb0="003F01FF" w:csb1="00000000"/>
  </w:font>
  <w:font w:name="昆仑仿宋">
    <w:altName w:val="黑体"/>
    <w:panose1 w:val="00000000000000000000"/>
    <w:charset w:val="86"/>
    <w:family w:val="modern"/>
    <w:pitch w:val="default"/>
    <w:sig w:usb0="00000000" w:usb1="00000000" w:usb2="00000010" w:usb3="00000000" w:csb0="00040000" w:csb1="00000000"/>
  </w:font>
  <w:font w:name="Albertus Extra Bold">
    <w:altName w:val="Segoe Print"/>
    <w:panose1 w:val="00000000000000000000"/>
    <w:charset w:val="00"/>
    <w:family w:val="swiss"/>
    <w:pitch w:val="default"/>
    <w:sig w:usb0="00000000" w:usb1="00000000" w:usb2="00000000" w:usb3="00000000" w:csb0="00000001" w:csb1="00000000"/>
  </w:font>
  <w:font w:name="幼圆">
    <w:altName w:val="宋体"/>
    <w:panose1 w:val="02010509060101010101"/>
    <w:charset w:val="86"/>
    <w:family w:val="modern"/>
    <w:pitch w:val="default"/>
    <w:sig w:usb0="00000000" w:usb1="00000000" w:usb2="00000010" w:usb3="00000000" w:csb0="00040000" w:csb1="00000000"/>
  </w:font>
  <w:font w:name="华文仿宋">
    <w:altName w:val="仿宋"/>
    <w:panose1 w:val="02010600040101010101"/>
    <w:charset w:val="86"/>
    <w:family w:val="auto"/>
    <w:pitch w:val="default"/>
    <w:sig w:usb0="00000000" w:usb1="00000000" w:usb2="00000010" w:usb3="00000000" w:csb0="0004009F" w:csb1="00000000"/>
  </w:font>
  <w:font w:name="Microsoft YaHei UI">
    <w:altName w:val="宋体"/>
    <w:panose1 w:val="020B0503020204020204"/>
    <w:charset w:val="86"/>
    <w:family w:val="swiss"/>
    <w:pitch w:val="default"/>
    <w:sig w:usb0="00000000" w:usb1="00000000" w:usb2="00000016" w:usb3="00000000" w:csb0="0004001F" w:csb1="00000000"/>
  </w:font>
  <w:font w:name="Microsoft Sans Serif">
    <w:panose1 w:val="020B0604020202020204"/>
    <w:charset w:val="00"/>
    <w:family w:val="swiss"/>
    <w:pitch w:val="default"/>
    <w:sig w:usb0="E1002AFF" w:usb1="C0000002" w:usb2="00000008" w:usb3="00000000" w:csb0="200101FF" w:csb1="20280000"/>
  </w:font>
  <w:font w:name="Palatino Linotype">
    <w:panose1 w:val="02040502050505030304"/>
    <w:charset w:val="00"/>
    <w:family w:val="roman"/>
    <w:pitch w:val="default"/>
    <w:sig w:usb0="E0000287" w:usb1="40000013" w:usb2="00000000" w:usb3="00000000" w:csb0="2000019F" w:csb1="00000000"/>
  </w:font>
  <w:font w:name="DotumChe">
    <w:panose1 w:val="020B0609000101010101"/>
    <w:charset w:val="81"/>
    <w:family w:val="modern"/>
    <w:pitch w:val="default"/>
    <w:sig w:usb0="B00002AF" w:usb1="69D77CFB" w:usb2="00000030" w:usb3="00000000" w:csb0="4008009F" w:csb1="DFD70000"/>
  </w:font>
  <w:font w:name="Franklin Gothic Demi">
    <w:altName w:val="Trebuchet MS"/>
    <w:panose1 w:val="020B0703020102020204"/>
    <w:charset w:val="00"/>
    <w:family w:val="swiss"/>
    <w:pitch w:val="default"/>
    <w:sig w:usb0="00000000" w:usb1="00000000" w:usb2="00000000" w:usb3="00000000" w:csb0="0000009F" w:csb1="00000000"/>
  </w:font>
  <w:font w:name="Book Antiqua">
    <w:altName w:val="Segoe Print"/>
    <w:panose1 w:val="02040602050305030304"/>
    <w:charset w:val="00"/>
    <w:family w:val="roman"/>
    <w:pitch w:val="default"/>
    <w:sig w:usb0="00000000" w:usb1="00000000" w:usb2="00000000" w:usb3="00000000" w:csb0="0000009F" w:csb1="00000000"/>
  </w:font>
  <w:font w:name="΢; TEXT-DECORATION: none">
    <w:altName w:val="Segoe Print"/>
    <w:panose1 w:val="00000000000000000000"/>
    <w:charset w:val="00"/>
    <w:family w:val="roman"/>
    <w:pitch w:val="default"/>
    <w:sig w:usb0="00000000" w:usb1="00000000" w:usb2="00000000" w:usb3="00000000" w:csb0="00000000" w:csb1="00000000"/>
  </w:font>
  <w:font w:name="方正细黑一体">
    <w:altName w:val="黑体"/>
    <w:panose1 w:val="00000000000000000000"/>
    <w:charset w:val="86"/>
    <w:family w:val="swiss"/>
    <w:pitch w:val="default"/>
    <w:sig w:usb0="00000000" w:usb1="00000000" w:usb2="00000010" w:usb3="00000000" w:csb0="00040000" w:csb1="00000000"/>
  </w:font>
  <w:font w:name="Myriad Pro Light">
    <w:altName w:val="Segoe Print"/>
    <w:panose1 w:val="00000000000000000000"/>
    <w:charset w:val="00"/>
    <w:family w:val="swiss"/>
    <w:pitch w:val="default"/>
    <w:sig w:usb0="00000000" w:usb1="00000000" w:usb2="00000000" w:usb3="00000000" w:csb0="0000019F" w:csb1="00000000"/>
  </w:font>
  <w:font w:name="Bookman Old Style">
    <w:altName w:val="Segoe Print"/>
    <w:panose1 w:val="02050604050505020204"/>
    <w:charset w:val="00"/>
    <w:family w:val="roman"/>
    <w:pitch w:val="default"/>
    <w:sig w:usb0="00000000" w:usb1="00000000" w:usb2="00000000" w:usb3="00000000" w:csb0="0000009F" w:csb1="00000000"/>
  </w:font>
  <w:font w:name="华文中宋">
    <w:altName w:val="宋体"/>
    <w:panose1 w:val="02010600040101010101"/>
    <w:charset w:val="86"/>
    <w:family w:val="auto"/>
    <w:pitch w:val="default"/>
    <w:sig w:usb0="00000000" w:usb1="00000000" w:usb2="00000010" w:usb3="00000000" w:csb0="0004009F" w:csb1="00000000"/>
  </w:font>
  <w:font w:name="PMingLiU">
    <w:panose1 w:val="02020500000000000000"/>
    <w:charset w:val="88"/>
    <w:family w:val="auto"/>
    <w:pitch w:val="default"/>
    <w:sig w:usb0="A00002FF" w:usb1="28CFFCFA" w:usb2="00000016" w:usb3="00000000" w:csb0="00100001" w:csb1="00000000"/>
  </w:font>
  <w:font w:name="Times">
    <w:altName w:val="Times New Roman"/>
    <w:panose1 w:val="02020603050405020304"/>
    <w:charset w:val="00"/>
    <w:family w:val="roman"/>
    <w:pitch w:val="default"/>
    <w:sig w:usb0="00000000" w:usb1="00000000" w:usb2="00000009" w:usb3="00000000" w:csb0="000001FF" w:csb1="00000000"/>
  </w:font>
  <w:font w:name="Arial Narrow">
    <w:altName w:val="Arial"/>
    <w:panose1 w:val="020B0606020202030204"/>
    <w:charset w:val="00"/>
    <w:family w:val="swiss"/>
    <w:pitch w:val="default"/>
    <w:sig w:usb0="00000000" w:usb1="00000000" w:usb2="00000000" w:usb3="00000000" w:csb0="0000009F" w:csb1="00000000"/>
  </w:font>
  <w:font w:name="ANOLP H+ Helvetica">
    <w:altName w:val="宋体"/>
    <w:panose1 w:val="00000000000000000000"/>
    <w:charset w:val="86"/>
    <w:family w:val="swiss"/>
    <w:pitch w:val="default"/>
    <w:sig w:usb0="00000000" w:usb1="00000000" w:usb2="00000010" w:usb3="00000000" w:csb0="00040000" w:csb1="00000000"/>
  </w:font>
  <w:font w:name="Trebuchet MS">
    <w:panose1 w:val="020B0603020202020204"/>
    <w:charset w:val="00"/>
    <w:family w:val="swiss"/>
    <w:pitch w:val="default"/>
    <w:sig w:usb0="00000287" w:usb1="00000000" w:usb2="00000000" w:usb3="00000000" w:csb0="2000009F" w:csb1="00000000"/>
  </w:font>
  <w:font w:name="FuturaA Bk BT">
    <w:altName w:val="Lucida Sans Unicode"/>
    <w:panose1 w:val="00000000000000000000"/>
    <w:charset w:val="00"/>
    <w:family w:val="swiss"/>
    <w:pitch w:val="default"/>
    <w:sig w:usb0="00000000" w:usb1="00000000" w:usb2="00000000" w:usb3="00000000" w:csb0="0000001B" w:csb1="00000000"/>
  </w:font>
  <w:font w:name="方正黑体简体">
    <w:altName w:val="微软雅黑"/>
    <w:panose1 w:val="00000000000000000000"/>
    <w:charset w:val="86"/>
    <w:family w:val="auto"/>
    <w:pitch w:val="default"/>
    <w:sig w:usb0="00000000" w:usb1="00000000" w:usb2="00000010" w:usb3="00000000" w:csb0="00040000" w:csb1="00000000"/>
  </w:font>
  <w:font w:name="方正小标宋简体">
    <w:altName w:val="微软雅黑"/>
    <w:panose1 w:val="00000000000000000000"/>
    <w:charset w:val="86"/>
    <w:family w:val="script"/>
    <w:pitch w:val="default"/>
    <w:sig w:usb0="00000000" w:usb1="00000000" w:usb2="00000010" w:usb3="00000000" w:csb0="00040000" w:csb1="00000000"/>
  </w:font>
  <w:font w:name="DFKai-SB">
    <w:panose1 w:val="03000509000000000000"/>
    <w:charset w:val="88"/>
    <w:family w:val="script"/>
    <w:pitch w:val="default"/>
    <w:sig w:usb0="00000003" w:usb1="082E0000" w:usb2="00000016" w:usb3="00000000" w:csb0="00100001" w:csb1="00000000"/>
  </w:font>
  <w:font w:name="Helvetica">
    <w:altName w:val="Arial"/>
    <w:panose1 w:val="020B0504020202020204"/>
    <w:charset w:val="00"/>
    <w:family w:val="swiss"/>
    <w:pitch w:val="default"/>
    <w:sig w:usb0="00000000" w:usb1="00000000" w:usb2="00000000" w:usb3="00000000" w:csb0="00000001" w:csb1="00000000"/>
  </w:font>
  <w:font w:name="Futura Bk">
    <w:altName w:val="Segoe UI"/>
    <w:panose1 w:val="00000000000000000000"/>
    <w:charset w:val="00"/>
    <w:family w:val="swiss"/>
    <w:pitch w:val="default"/>
    <w:sig w:usb0="00000000" w:usb1="00000000" w:usb2="00000000" w:usb3="00000000" w:csb0="0000009F" w:csb1="00000000"/>
  </w:font>
  <w:font w:name="Courier">
    <w:altName w:val="Courier New"/>
    <w:panose1 w:val="02070409020205020404"/>
    <w:charset w:val="00"/>
    <w:family w:val="modern"/>
    <w:pitch w:val="default"/>
    <w:sig w:usb0="00000000" w:usb1="00000000" w:usb2="00000000" w:usb3="00000000" w:csb0="00000001" w:csb1="00000000"/>
  </w:font>
  <w:font w:name="MS Mincho">
    <w:panose1 w:val="02020609040205080304"/>
    <w:charset w:val="80"/>
    <w:family w:val="roman"/>
    <w:pitch w:val="default"/>
    <w:sig w:usb0="E00002FF" w:usb1="6AC7FDFB" w:usb2="00000012" w:usb3="00000000" w:csb0="4002009F" w:csb1="DFD70000"/>
  </w:font>
  <w:font w:name="FrutigerNext LT Regular">
    <w:altName w:val="Segoe UI Semibold"/>
    <w:panose1 w:val="00000000000000000000"/>
    <w:charset w:val="00"/>
    <w:family w:val="swiss"/>
    <w:pitch w:val="default"/>
    <w:sig w:usb0="00000000" w:usb1="00000000" w:usb2="00000000" w:usb3="00000000" w:csb0="00000111" w:csb1="00000000"/>
  </w:font>
  <w:font w:name="汉仪大黑简">
    <w:altName w:val="黑体"/>
    <w:panose1 w:val="00000000000000000000"/>
    <w:charset w:val="86"/>
    <w:family w:val="modern"/>
    <w:pitch w:val="default"/>
    <w:sig w:usb0="00000000" w:usb1="00000000" w:usb2="00000012" w:usb3="00000000" w:csb0="00040000" w:csb1="00000000"/>
  </w:font>
  <w:font w:name="仿宋体">
    <w:altName w:val="宋体"/>
    <w:panose1 w:val="00000000000000000000"/>
    <w:charset w:val="86"/>
    <w:family w:val="auto"/>
    <w:pitch w:val="default"/>
    <w:sig w:usb0="00000000" w:usb1="00000000" w:usb2="00000010" w:usb3="00000000" w:csb0="00040000" w:csb1="00000000"/>
  </w:font>
  <w:font w:name="Vrinda">
    <w:panose1 w:val="020B0502040204020203"/>
    <w:charset w:val="01"/>
    <w:family w:val="roman"/>
    <w:pitch w:val="default"/>
    <w:sig w:usb0="00010003" w:usb1="00000000" w:usb2="00000000" w:usb3="00000000" w:csb0="00000001" w:csb1="00000000"/>
  </w:font>
  <w:font w:name="华文楷体">
    <w:altName w:val="宋体"/>
    <w:panose1 w:val="02010600040101010101"/>
    <w:charset w:val="86"/>
    <w:family w:val="auto"/>
    <w:pitch w:val="default"/>
    <w:sig w:usb0="00000000" w:usb1="00000000" w:usb2="00000010" w:usb3="00000000" w:csb0="0004009F" w:csb1="00000000"/>
  </w:font>
  <w:font w:name="Century Gothic">
    <w:altName w:val="Segoe Print"/>
    <w:panose1 w:val="020B0502020202020204"/>
    <w:charset w:val="00"/>
    <w:family w:val="swiss"/>
    <w:pitch w:val="default"/>
    <w:sig w:usb0="00000000" w:usb1="00000000" w:usb2="00000000" w:usb3="00000000" w:csb0="0000009F" w:csb1="00000000"/>
  </w:font>
  <w:font w:name="Univers 47 CondensedLight">
    <w:altName w:val="Arial"/>
    <w:panose1 w:val="00000000000000000000"/>
    <w:charset w:val="00"/>
    <w:family w:val="swiss"/>
    <w:pitch w:val="default"/>
    <w:sig w:usb0="00000000" w:usb1="00000000" w:usb2="00000000" w:usb3="00000000" w:csb0="00000001" w:csb1="00000000"/>
  </w:font>
  <w:font w:name="ヒラギノ角ゴ Pro W3">
    <w:altName w:val="MS Mincho"/>
    <w:panose1 w:val="00000000000000000000"/>
    <w:charset w:val="80"/>
    <w:family w:val="auto"/>
    <w:pitch w:val="default"/>
    <w:sig w:usb0="00000000" w:usb1="00000000" w:usb2="00000012" w:usb3="00000000" w:csb0="0002000D" w:csb1="00000000"/>
  </w:font>
  <w:font w:name="Humanst521 BT">
    <w:altName w:val="Segoe Print"/>
    <w:panose1 w:val="00000000000000000000"/>
    <w:charset w:val="00"/>
    <w:family w:val="swiss"/>
    <w:pitch w:val="default"/>
    <w:sig w:usb0="00000000" w:usb1="00000000" w:usb2="00000000" w:usb3="00000000" w:csb0="00000001" w:csb1="00000000"/>
  </w:font>
  <w:font w:name="Geneva">
    <w:altName w:val="Arial"/>
    <w:panose1 w:val="00000000000000000000"/>
    <w:charset w:val="00"/>
    <w:family w:val="roman"/>
    <w:pitch w:val="default"/>
    <w:sig w:usb0="00000000" w:usb1="00000000" w:usb2="00000000" w:usb3="00000000" w:csb0="00000000" w:csb1="00000000"/>
  </w:font>
  <w:font w:name="New Century Schlbk">
    <w:altName w:val="Segoe Print"/>
    <w:panose1 w:val="00000000000000000000"/>
    <w:charset w:val="4D"/>
    <w:family w:val="auto"/>
    <w:pitch w:val="default"/>
    <w:sig w:usb0="00000000" w:usb1="00000000" w:usb2="00000000" w:usb3="00000000" w:csb0="00000001" w:csb1="00000000"/>
  </w:font>
  <w:font w:name="Li Super+ 2">
    <w:altName w:val="黑体"/>
    <w:panose1 w:val="00000000000000000000"/>
    <w:charset w:val="86"/>
    <w:family w:val="modern"/>
    <w:pitch w:val="default"/>
    <w:sig w:usb0="00000000" w:usb1="00000000" w:usb2="00000010" w:usb3="00000000" w:csb0="00040000" w:csb1="00000000"/>
  </w:font>
  <w:font w:name="Verdana, Arial, sans-serif">
    <w:altName w:val="Segoe Print"/>
    <w:panose1 w:val="00000000000000000000"/>
    <w:charset w:val="00"/>
    <w:family w:val="roman"/>
    <w:pitch w:val="default"/>
    <w:sig w:usb0="00000000" w:usb1="00000000" w:usb2="00000000" w:usb3="00000000" w:csb0="00000000" w:csb1="00000000"/>
  </w:font>
  <w:font w:name="Sim Sun">
    <w:altName w:val="黑体"/>
    <w:panose1 w:val="00000000000000000000"/>
    <w:charset w:val="86"/>
    <w:family w:val="auto"/>
    <w:pitch w:val="default"/>
    <w:sig w:usb0="00000000" w:usb1="00000000" w:usb2="00000010" w:usb3="00000000" w:csb0="00040000" w:csb1="00000000"/>
  </w:font>
  <w:font w:name="??">
    <w:altName w:val="Segoe Print"/>
    <w:panose1 w:val="00000000000000000000"/>
    <w:charset w:val="00"/>
    <w:family w:val="roman"/>
    <w:pitch w:val="default"/>
    <w:sig w:usb0="00000000" w:usb1="00000000" w:usb2="00000000" w:usb3="00000000" w:csb0="00000000" w:csb1="00000000"/>
  </w:font>
  <w:font w:name="RomanS">
    <w:altName w:val="Courier New"/>
    <w:panose1 w:val="02000400000000000000"/>
    <w:charset w:val="00"/>
    <w:family w:val="auto"/>
    <w:pitch w:val="default"/>
    <w:sig w:usb0="00000000" w:usb1="00000000" w:usb2="00000000" w:usb3="00000000" w:csb0="000001FF" w:csb1="00000000"/>
  </w:font>
  <w:font w:name="FranklinGothic-Book">
    <w:altName w:val="宋体"/>
    <w:panose1 w:val="00000000000000000000"/>
    <w:charset w:val="86"/>
    <w:family w:val="auto"/>
    <w:pitch w:val="default"/>
    <w:sig w:usb0="00000000" w:usb1="00000000" w:usb2="00000010" w:usb3="00000000" w:csb0="00040000" w:csb1="00000000"/>
  </w:font>
  <w:font w:name="Helvetica-Black">
    <w:altName w:val="Arial"/>
    <w:panose1 w:val="00000000000000000000"/>
    <w:charset w:val="00"/>
    <w:family w:val="auto"/>
    <w:pitch w:val="default"/>
    <w:sig w:usb0="00000000" w:usb1="00000000" w:usb2="00000000" w:usb3="00000000" w:csb0="00000001" w:csb1="00000000"/>
  </w:font>
  <w:font w:name="Futura Lt">
    <w:altName w:val="Trebuchet MS"/>
    <w:panose1 w:val="00000000000000000000"/>
    <w:charset w:val="00"/>
    <w:family w:val="swiss"/>
    <w:pitch w:val="default"/>
    <w:sig w:usb0="00000000" w:usb1="00000000" w:usb2="00000000" w:usb3="00000000" w:csb0="0000009F" w:csb1="00000000"/>
  </w:font>
  <w:font w:name="Batang">
    <w:panose1 w:val="02030600000101010101"/>
    <w:charset w:val="81"/>
    <w:family w:val="auto"/>
    <w:pitch w:val="default"/>
    <w:sig w:usb0="B00002AF" w:usb1="69D77CFB" w:usb2="00000030" w:usb3="00000000" w:csb0="4008009F" w:csb1="DFD70000"/>
  </w:font>
  <w:font w:name="仿宋">
    <w:panose1 w:val="02010609060101010101"/>
    <w:charset w:val="86"/>
    <w:family w:val="modern"/>
    <w:pitch w:val="default"/>
    <w:sig w:usb0="800002BF" w:usb1="38CF7CFA" w:usb2="00000016" w:usb3="00000000" w:csb0="00040001" w:csb1="00000000"/>
  </w:font>
  <w:font w:name="TimesNewRomanPSMT">
    <w:altName w:val="Times New Roman"/>
    <w:panose1 w:val="00000000000000000000"/>
    <w:charset w:val="00"/>
    <w:family w:val="roman"/>
    <w:pitch w:val="default"/>
    <w:sig w:usb0="00000000" w:usb1="00000000" w:usb2="00000000" w:usb3="00000000" w:csb0="00000001" w:csb1="00000000"/>
  </w:font>
  <w:font w:name="TimesNewRomanPS-BoldMT">
    <w:altName w:val="Times New Roman"/>
    <w:panose1 w:val="00000000000000000000"/>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font>
  <w:font w:name="PMingLiU-ExtB">
    <w:panose1 w:val="02020500000000000000"/>
    <w:charset w:val="88"/>
    <w:family w:val="auto"/>
    <w:pitch w:val="default"/>
    <w:sig w:usb0="8000002F" w:usb1="02000008" w:usb2="00000000" w:usb3="00000000" w:csb0="00100001" w:csb1="00000000"/>
  </w:font>
  <w:font w:name="Lucida Sans Unicode">
    <w:panose1 w:val="020B0602030504020204"/>
    <w:charset w:val="00"/>
    <w:family w:val="auto"/>
    <w:pitch w:val="default"/>
    <w:sig w:usb0="80001AFF" w:usb1="0000396B" w:usb2="00000000" w:usb3="00000000" w:csb0="200000BF" w:csb1="D7F70000"/>
  </w:font>
  <w:font w:name="Segoe UI">
    <w:panose1 w:val="020B0502040204020203"/>
    <w:charset w:val="00"/>
    <w:family w:val="auto"/>
    <w:pitch w:val="default"/>
    <w:sig w:usb0="E10022FF" w:usb1="C000E47F" w:usb2="00000029" w:usb3="00000000" w:csb0="200001DF" w:csb1="20000000"/>
  </w:font>
  <w:font w:name="Segoe UI Semibold">
    <w:panose1 w:val="020B0702040204020203"/>
    <w:charset w:val="00"/>
    <w:family w:val="auto"/>
    <w:pitch w:val="default"/>
    <w:sig w:usb0="E00002FF" w:usb1="4000A47B" w:usb2="00000001"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7"/>
      <w:ind w:firstLine="360"/>
      <w:jc w:val="right"/>
      <w:rPr>
        <w:lang w:eastAsia="zh-CN"/>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48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48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480"/>
    </w:pPr>
    <w:r>
      <w:rPr>
        <w:rFonts w:hint="eastAsia"/>
      </w:rPr>
      <w:t>第</w:t>
    </w:r>
    <w:r>
      <w:fldChar w:fldCharType="begin"/>
    </w:r>
    <w:r>
      <w:instrText xml:space="preserve">PAGE  </w:instrText>
    </w:r>
    <w:r>
      <w:fldChar w:fldCharType="separate"/>
    </w:r>
    <w:r>
      <w:t>307</w:t>
    </w:r>
    <w:r>
      <w:fldChar w:fldCharType="end"/>
    </w:r>
    <w:r>
      <w:rPr>
        <w:rFonts w:hint="eastAsia"/>
      </w:rPr>
      <w:t>页</w:t>
    </w:r>
  </w:p>
  <w:p>
    <w:pPr>
      <w:ind w:firstLine="48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48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48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lvl w:ilvl="0" w:tentative="0">
      <w:start w:val="1"/>
      <w:numFmt w:val="decimal"/>
      <w:pStyle w:val="49"/>
      <w:lvlText w:val="%1."/>
      <w:lvlJc w:val="left"/>
      <w:pPr>
        <w:tabs>
          <w:tab w:val="left" w:pos="1620"/>
        </w:tabs>
        <w:ind w:left="1620" w:hanging="360"/>
      </w:pPr>
    </w:lvl>
  </w:abstractNum>
  <w:abstractNum w:abstractNumId="1">
    <w:nsid w:val="00000002"/>
    <w:multiLevelType w:val="singleLevel"/>
    <w:tmpl w:val="00000002"/>
    <w:lvl w:ilvl="0" w:tentative="0">
      <w:start w:val="1"/>
      <w:numFmt w:val="decimal"/>
      <w:pStyle w:val="38"/>
      <w:lvlText w:val="%1."/>
      <w:lvlJc w:val="left"/>
      <w:pPr>
        <w:tabs>
          <w:tab w:val="left" w:pos="1200"/>
        </w:tabs>
        <w:ind w:left="1200" w:hanging="360"/>
      </w:pPr>
    </w:lvl>
  </w:abstractNum>
  <w:abstractNum w:abstractNumId="2">
    <w:nsid w:val="00000003"/>
    <w:multiLevelType w:val="singleLevel"/>
    <w:tmpl w:val="00000003"/>
    <w:lvl w:ilvl="0" w:tentative="0">
      <w:start w:val="1"/>
      <w:numFmt w:val="decimal"/>
      <w:pStyle w:val="17"/>
      <w:lvlText w:val="%1."/>
      <w:lvlJc w:val="left"/>
      <w:pPr>
        <w:tabs>
          <w:tab w:val="left" w:pos="780"/>
        </w:tabs>
        <w:ind w:left="780" w:hanging="360"/>
      </w:pPr>
    </w:lvl>
  </w:abstractNum>
  <w:abstractNum w:abstractNumId="3">
    <w:nsid w:val="00000004"/>
    <w:multiLevelType w:val="singleLevel"/>
    <w:tmpl w:val="00000004"/>
    <w:lvl w:ilvl="0" w:tentative="0">
      <w:start w:val="1"/>
      <w:numFmt w:val="bullet"/>
      <w:pStyle w:val="48"/>
      <w:lvlText w:val=""/>
      <w:lvlJc w:val="left"/>
      <w:pPr>
        <w:tabs>
          <w:tab w:val="left" w:pos="2040"/>
        </w:tabs>
        <w:ind w:left="2040" w:hanging="360"/>
      </w:pPr>
      <w:rPr>
        <w:rFonts w:hint="default" w:ascii="Wingdings" w:hAnsi="Wingdings"/>
      </w:rPr>
    </w:lvl>
  </w:abstractNum>
  <w:abstractNum w:abstractNumId="4">
    <w:nsid w:val="00000005"/>
    <w:multiLevelType w:val="multilevel"/>
    <w:tmpl w:val="00000005"/>
    <w:lvl w:ilvl="0" w:tentative="0">
      <w:start w:val="1"/>
      <w:numFmt w:val="bullet"/>
      <w:pStyle w:val="626"/>
      <w:lvlText w:val=""/>
      <w:lvlJc w:val="left"/>
      <w:pPr>
        <w:ind w:left="704" w:hanging="420"/>
      </w:pPr>
      <w:rPr>
        <w:rFonts w:hint="default" w:ascii="Wingdings" w:hAnsi="Wingdings"/>
      </w:rPr>
    </w:lvl>
    <w:lvl w:ilvl="1" w:tentative="0">
      <w:start w:val="1"/>
      <w:numFmt w:val="decimal"/>
      <w:lvlText w:val="%2)"/>
      <w:lvlJc w:val="left"/>
      <w:pPr>
        <w:tabs>
          <w:tab w:val="left" w:pos="1320"/>
        </w:tabs>
        <w:ind w:left="1320" w:hanging="420"/>
      </w:pPr>
      <w:rPr>
        <w:sz w:val="24"/>
        <w:szCs w:val="24"/>
      </w:rPr>
    </w:lvl>
    <w:lvl w:ilvl="2" w:tentative="0">
      <w:start w:val="1"/>
      <w:numFmt w:val="decimal"/>
      <w:lvlText w:val="%3)"/>
      <w:lvlJc w:val="left"/>
      <w:pPr>
        <w:tabs>
          <w:tab w:val="left" w:pos="1740"/>
        </w:tabs>
        <w:ind w:left="1740" w:hanging="420"/>
      </w:p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5">
    <w:nsid w:val="0000000D"/>
    <w:multiLevelType w:val="multilevel"/>
    <w:tmpl w:val="0000000D"/>
    <w:lvl w:ilvl="0" w:tentative="0">
      <w:start w:val="1"/>
      <w:numFmt w:val="bullet"/>
      <w:pStyle w:val="3611"/>
      <w:lvlText w:val=""/>
      <w:lvlJc w:val="left"/>
      <w:pPr>
        <w:tabs>
          <w:tab w:val="left" w:pos="620"/>
        </w:tabs>
        <w:ind w:left="620" w:hanging="420"/>
      </w:pPr>
      <w:rPr>
        <w:rFonts w:hint="default" w:ascii="Wingdings" w:hAnsi="Wingdings"/>
      </w:rPr>
    </w:lvl>
    <w:lvl w:ilvl="1" w:tentative="0">
      <w:start w:val="1"/>
      <w:numFmt w:val="bullet"/>
      <w:lvlText w:val=""/>
      <w:lvlJc w:val="left"/>
      <w:pPr>
        <w:tabs>
          <w:tab w:val="left" w:pos="1040"/>
        </w:tabs>
        <w:ind w:left="1040" w:hanging="420"/>
      </w:pPr>
      <w:rPr>
        <w:rFonts w:hint="default" w:ascii="Wingdings" w:hAnsi="Wingdings"/>
      </w:rPr>
    </w:lvl>
    <w:lvl w:ilvl="2" w:tentative="0">
      <w:start w:val="1"/>
      <w:numFmt w:val="bullet"/>
      <w:lvlText w:val=""/>
      <w:lvlJc w:val="left"/>
      <w:pPr>
        <w:tabs>
          <w:tab w:val="left" w:pos="1460"/>
        </w:tabs>
        <w:ind w:left="1460" w:hanging="420"/>
      </w:pPr>
      <w:rPr>
        <w:rFonts w:hint="default" w:ascii="Wingdings" w:hAnsi="Wingdings"/>
      </w:rPr>
    </w:lvl>
    <w:lvl w:ilvl="3" w:tentative="0">
      <w:start w:val="1"/>
      <w:numFmt w:val="bullet"/>
      <w:lvlText w:val=""/>
      <w:lvlJc w:val="left"/>
      <w:pPr>
        <w:tabs>
          <w:tab w:val="left" w:pos="1880"/>
        </w:tabs>
        <w:ind w:left="1880" w:hanging="420"/>
      </w:pPr>
      <w:rPr>
        <w:rFonts w:hint="default" w:ascii="Wingdings" w:hAnsi="Wingdings"/>
      </w:rPr>
    </w:lvl>
    <w:lvl w:ilvl="4" w:tentative="0">
      <w:start w:val="1"/>
      <w:numFmt w:val="bullet"/>
      <w:lvlText w:val=""/>
      <w:lvlJc w:val="left"/>
      <w:pPr>
        <w:tabs>
          <w:tab w:val="left" w:pos="2300"/>
        </w:tabs>
        <w:ind w:left="2300" w:hanging="420"/>
      </w:pPr>
      <w:rPr>
        <w:rFonts w:hint="default" w:ascii="Wingdings" w:hAnsi="Wingdings"/>
      </w:rPr>
    </w:lvl>
    <w:lvl w:ilvl="5" w:tentative="0">
      <w:start w:val="1"/>
      <w:numFmt w:val="bullet"/>
      <w:lvlText w:val=""/>
      <w:lvlJc w:val="left"/>
      <w:pPr>
        <w:tabs>
          <w:tab w:val="left" w:pos="2720"/>
        </w:tabs>
        <w:ind w:left="2720" w:hanging="420"/>
      </w:pPr>
      <w:rPr>
        <w:rFonts w:hint="default" w:ascii="Wingdings" w:hAnsi="Wingdings"/>
      </w:rPr>
    </w:lvl>
    <w:lvl w:ilvl="6" w:tentative="0">
      <w:start w:val="1"/>
      <w:numFmt w:val="bullet"/>
      <w:lvlText w:val=""/>
      <w:lvlJc w:val="left"/>
      <w:pPr>
        <w:tabs>
          <w:tab w:val="left" w:pos="3140"/>
        </w:tabs>
        <w:ind w:left="3140" w:hanging="420"/>
      </w:pPr>
      <w:rPr>
        <w:rFonts w:hint="default" w:ascii="Wingdings" w:hAnsi="Wingdings"/>
      </w:rPr>
    </w:lvl>
    <w:lvl w:ilvl="7" w:tentative="0">
      <w:start w:val="1"/>
      <w:numFmt w:val="bullet"/>
      <w:lvlText w:val=""/>
      <w:lvlJc w:val="left"/>
      <w:pPr>
        <w:tabs>
          <w:tab w:val="left" w:pos="3560"/>
        </w:tabs>
        <w:ind w:left="3560" w:hanging="420"/>
      </w:pPr>
      <w:rPr>
        <w:rFonts w:hint="default" w:ascii="Wingdings" w:hAnsi="Wingdings"/>
      </w:rPr>
    </w:lvl>
    <w:lvl w:ilvl="8" w:tentative="0">
      <w:start w:val="1"/>
      <w:numFmt w:val="bullet"/>
      <w:lvlText w:val=""/>
      <w:lvlJc w:val="left"/>
      <w:pPr>
        <w:tabs>
          <w:tab w:val="left" w:pos="3980"/>
        </w:tabs>
        <w:ind w:left="3980" w:hanging="420"/>
      </w:pPr>
      <w:rPr>
        <w:rFonts w:hint="default" w:ascii="Wingdings" w:hAnsi="Wingdings"/>
      </w:rPr>
    </w:lvl>
  </w:abstractNum>
  <w:abstractNum w:abstractNumId="6">
    <w:nsid w:val="0000000F"/>
    <w:multiLevelType w:val="multilevel"/>
    <w:tmpl w:val="0000000F"/>
    <w:lvl w:ilvl="0" w:tentative="0">
      <w:start w:val="1"/>
      <w:numFmt w:val="bullet"/>
      <w:pStyle w:val="3332"/>
      <w:lvlText w:val=""/>
      <w:lvlJc w:val="left"/>
      <w:pPr>
        <w:tabs>
          <w:tab w:val="left" w:pos="1260"/>
        </w:tabs>
        <w:ind w:left="1260" w:hanging="420"/>
      </w:pPr>
      <w:rPr>
        <w:rFonts w:hint="default" w:ascii="Wingdings" w:hAnsi="Wingdings"/>
      </w:rPr>
    </w:lvl>
    <w:lvl w:ilvl="1" w:tentative="0">
      <w:start w:val="1"/>
      <w:numFmt w:val="bullet"/>
      <w:lvlText w:val=""/>
      <w:lvlJc w:val="left"/>
      <w:pPr>
        <w:tabs>
          <w:tab w:val="left" w:pos="1255"/>
        </w:tabs>
        <w:ind w:left="1255" w:hanging="420"/>
      </w:pPr>
      <w:rPr>
        <w:rFonts w:hint="default" w:ascii="Wingdings" w:hAnsi="Wingdings"/>
      </w:rPr>
    </w:lvl>
    <w:lvl w:ilvl="2" w:tentative="0">
      <w:start w:val="1"/>
      <w:numFmt w:val="bullet"/>
      <w:lvlText w:val=""/>
      <w:lvlJc w:val="left"/>
      <w:pPr>
        <w:tabs>
          <w:tab w:val="left" w:pos="1675"/>
        </w:tabs>
        <w:ind w:left="1675" w:hanging="420"/>
      </w:pPr>
      <w:rPr>
        <w:rFonts w:hint="default" w:ascii="Wingdings" w:hAnsi="Wingdings"/>
      </w:rPr>
    </w:lvl>
    <w:lvl w:ilvl="3" w:tentative="0">
      <w:start w:val="1"/>
      <w:numFmt w:val="bullet"/>
      <w:lvlText w:val=""/>
      <w:lvlJc w:val="left"/>
      <w:pPr>
        <w:tabs>
          <w:tab w:val="left" w:pos="2095"/>
        </w:tabs>
        <w:ind w:left="2095" w:hanging="420"/>
      </w:pPr>
      <w:rPr>
        <w:rFonts w:hint="default" w:ascii="Wingdings" w:hAnsi="Wingdings"/>
      </w:rPr>
    </w:lvl>
    <w:lvl w:ilvl="4" w:tentative="0">
      <w:start w:val="1"/>
      <w:numFmt w:val="bullet"/>
      <w:lvlText w:val=""/>
      <w:lvlJc w:val="left"/>
      <w:pPr>
        <w:tabs>
          <w:tab w:val="left" w:pos="2515"/>
        </w:tabs>
        <w:ind w:left="2515" w:hanging="420"/>
      </w:pPr>
      <w:rPr>
        <w:rFonts w:hint="default" w:ascii="Wingdings" w:hAnsi="Wingdings"/>
      </w:rPr>
    </w:lvl>
    <w:lvl w:ilvl="5" w:tentative="0">
      <w:start w:val="1"/>
      <w:numFmt w:val="bullet"/>
      <w:lvlText w:val=""/>
      <w:lvlJc w:val="left"/>
      <w:pPr>
        <w:tabs>
          <w:tab w:val="left" w:pos="2935"/>
        </w:tabs>
        <w:ind w:left="2935" w:hanging="420"/>
      </w:pPr>
      <w:rPr>
        <w:rFonts w:hint="default" w:ascii="Wingdings" w:hAnsi="Wingdings"/>
      </w:rPr>
    </w:lvl>
    <w:lvl w:ilvl="6" w:tentative="0">
      <w:start w:val="1"/>
      <w:numFmt w:val="bullet"/>
      <w:lvlText w:val=""/>
      <w:lvlJc w:val="left"/>
      <w:pPr>
        <w:tabs>
          <w:tab w:val="left" w:pos="3355"/>
        </w:tabs>
        <w:ind w:left="3355" w:hanging="420"/>
      </w:pPr>
      <w:rPr>
        <w:rFonts w:hint="default" w:ascii="Wingdings" w:hAnsi="Wingdings"/>
      </w:rPr>
    </w:lvl>
    <w:lvl w:ilvl="7" w:tentative="0">
      <w:start w:val="1"/>
      <w:numFmt w:val="bullet"/>
      <w:lvlText w:val=""/>
      <w:lvlJc w:val="left"/>
      <w:pPr>
        <w:tabs>
          <w:tab w:val="left" w:pos="3775"/>
        </w:tabs>
        <w:ind w:left="3775" w:hanging="420"/>
      </w:pPr>
      <w:rPr>
        <w:rFonts w:hint="default" w:ascii="Wingdings" w:hAnsi="Wingdings"/>
      </w:rPr>
    </w:lvl>
    <w:lvl w:ilvl="8" w:tentative="0">
      <w:start w:val="1"/>
      <w:numFmt w:val="bullet"/>
      <w:lvlText w:val=""/>
      <w:lvlJc w:val="left"/>
      <w:pPr>
        <w:tabs>
          <w:tab w:val="left" w:pos="4195"/>
        </w:tabs>
        <w:ind w:left="4195" w:hanging="420"/>
      </w:pPr>
      <w:rPr>
        <w:rFonts w:hint="default" w:ascii="Wingdings" w:hAnsi="Wingdings"/>
      </w:rPr>
    </w:lvl>
  </w:abstractNum>
  <w:abstractNum w:abstractNumId="7">
    <w:nsid w:val="00000014"/>
    <w:multiLevelType w:val="multilevel"/>
    <w:tmpl w:val="00000014"/>
    <w:lvl w:ilvl="0" w:tentative="0">
      <w:start w:val="4"/>
      <w:numFmt w:val="decimal"/>
      <w:lvlText w:val="%1"/>
      <w:lvlJc w:val="left"/>
      <w:pPr>
        <w:tabs>
          <w:tab w:val="left" w:pos="432"/>
        </w:tabs>
        <w:ind w:left="432" w:hanging="432"/>
      </w:pPr>
      <w:rPr>
        <w:rFonts w:hint="eastAsia"/>
      </w:rPr>
    </w:lvl>
    <w:lvl w:ilvl="1" w:tentative="0">
      <w:start w:val="1"/>
      <w:numFmt w:val="decimal"/>
      <w:lvlText w:val="%1.%2"/>
      <w:lvlJc w:val="left"/>
      <w:pPr>
        <w:tabs>
          <w:tab w:val="left" w:pos="576"/>
        </w:tabs>
        <w:ind w:left="576" w:hanging="576"/>
      </w:pPr>
      <w:rPr>
        <w:rFonts w:hint="eastAsia"/>
      </w:rPr>
    </w:lvl>
    <w:lvl w:ilvl="2" w:tentative="0">
      <w:start w:val="1"/>
      <w:numFmt w:val="decimal"/>
      <w:lvlText w:val="%1.%2.%3"/>
      <w:lvlJc w:val="left"/>
      <w:pPr>
        <w:tabs>
          <w:tab w:val="left" w:pos="720"/>
        </w:tabs>
        <w:ind w:left="720" w:hanging="720"/>
      </w:pPr>
      <w:rPr>
        <w:rFonts w:hint="eastAsia"/>
      </w:rPr>
    </w:lvl>
    <w:lvl w:ilvl="3" w:tentative="0">
      <w:start w:val="1"/>
      <w:numFmt w:val="decimal"/>
      <w:lvlText w:val="%1.%2.%3.%4"/>
      <w:lvlJc w:val="left"/>
      <w:pPr>
        <w:tabs>
          <w:tab w:val="left" w:pos="864"/>
        </w:tabs>
        <w:ind w:left="864" w:hanging="864"/>
      </w:pPr>
      <w:rPr>
        <w:rFonts w:hint="eastAsia"/>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pStyle w:val="3250"/>
      <w:lvlText w:val="%1.%2.%3.%4.%5.%6.%7.%8.%9"/>
      <w:lvlJc w:val="left"/>
      <w:pPr>
        <w:tabs>
          <w:tab w:val="left" w:pos="1584"/>
        </w:tabs>
        <w:ind w:left="1584" w:hanging="1584"/>
      </w:pPr>
      <w:rPr>
        <w:rFonts w:hint="eastAsia"/>
      </w:rPr>
    </w:lvl>
  </w:abstractNum>
  <w:abstractNum w:abstractNumId="8">
    <w:nsid w:val="00000015"/>
    <w:multiLevelType w:val="multilevel"/>
    <w:tmpl w:val="00000015"/>
    <w:lvl w:ilvl="0" w:tentative="0">
      <w:start w:val="1"/>
      <w:numFmt w:val="decimal"/>
      <w:pStyle w:val="2337"/>
      <w:lvlText w:val="[%1]"/>
      <w:lvlJc w:val="left"/>
      <w:pPr>
        <w:tabs>
          <w:tab w:val="left" w:pos="800"/>
        </w:tabs>
        <w:ind w:left="800" w:hanging="40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9">
    <w:nsid w:val="00000017"/>
    <w:multiLevelType w:val="multilevel"/>
    <w:tmpl w:val="00000017"/>
    <w:lvl w:ilvl="0" w:tentative="0">
      <w:start w:val="1"/>
      <w:numFmt w:val="bullet"/>
      <w:pStyle w:val="3511"/>
      <w:lvlText w:val=""/>
      <w:lvlJc w:val="left"/>
      <w:pPr>
        <w:tabs>
          <w:tab w:val="left" w:pos="397"/>
        </w:tabs>
        <w:ind w:left="397" w:hanging="397"/>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0">
    <w:nsid w:val="0000001A"/>
    <w:multiLevelType w:val="multilevel"/>
    <w:tmpl w:val="0000001A"/>
    <w:lvl w:ilvl="0" w:tentative="0">
      <w:start w:val="1"/>
      <w:numFmt w:val="bullet"/>
      <w:pStyle w:val="768"/>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0000001B"/>
    <w:multiLevelType w:val="multilevel"/>
    <w:tmpl w:val="0000001B"/>
    <w:lvl w:ilvl="0" w:tentative="0">
      <w:start w:val="1"/>
      <w:numFmt w:val="bullet"/>
      <w:pStyle w:val="2967"/>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2">
    <w:nsid w:val="0000001F"/>
    <w:multiLevelType w:val="multilevel"/>
    <w:tmpl w:val="0000001F"/>
    <w:lvl w:ilvl="0" w:tentative="0">
      <w:start w:val="1"/>
      <w:numFmt w:val="decimal"/>
      <w:pStyle w:val="1440"/>
      <w:lvlText w:val="%1)"/>
      <w:lvlJc w:val="left"/>
      <w:pPr>
        <w:tabs>
          <w:tab w:val="left" w:pos="900"/>
        </w:tabs>
        <w:ind w:left="900" w:hanging="420"/>
      </w:pPr>
      <w:rPr>
        <w:rFonts w:hint="eastAsia"/>
      </w:r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13">
    <w:nsid w:val="00000022"/>
    <w:multiLevelType w:val="multilevel"/>
    <w:tmpl w:val="00000022"/>
    <w:lvl w:ilvl="0" w:tentative="0">
      <w:start w:val="1"/>
      <w:numFmt w:val="bullet"/>
      <w:pStyle w:val="3145"/>
      <w:lvlText w:val=""/>
      <w:lvlJc w:val="left"/>
      <w:pPr>
        <w:tabs>
          <w:tab w:val="left" w:pos="900"/>
        </w:tabs>
        <w:ind w:left="900" w:hanging="420"/>
      </w:pPr>
      <w:rPr>
        <w:rFonts w:hint="default" w:ascii="Wingdings" w:hAnsi="Wingdings"/>
      </w:r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14">
    <w:nsid w:val="00000023"/>
    <w:multiLevelType w:val="multilevel"/>
    <w:tmpl w:val="00000023"/>
    <w:lvl w:ilvl="0" w:tentative="0">
      <w:start w:val="1"/>
      <w:numFmt w:val="decimal"/>
      <w:pStyle w:val="1046"/>
      <w:suff w:val="space"/>
      <w:lvlText w:val="%1"/>
      <w:lvlJc w:val="left"/>
      <w:pPr>
        <w:ind w:left="-709" w:firstLine="0"/>
      </w:pPr>
    </w:lvl>
    <w:lvl w:ilvl="1" w:tentative="0">
      <w:start w:val="1"/>
      <w:numFmt w:val="decimal"/>
      <w:suff w:val="space"/>
      <w:lvlText w:val="%1.%2"/>
      <w:lvlJc w:val="left"/>
      <w:pPr>
        <w:ind w:left="-709" w:firstLine="0"/>
      </w:pPr>
    </w:lvl>
    <w:lvl w:ilvl="2" w:tentative="0">
      <w:start w:val="1"/>
      <w:numFmt w:val="decimal"/>
      <w:suff w:val="space"/>
      <w:lvlText w:val="%1.%2.%3"/>
      <w:lvlJc w:val="left"/>
      <w:pPr>
        <w:ind w:left="-709" w:firstLine="0"/>
      </w:pPr>
    </w:lvl>
    <w:lvl w:ilvl="3" w:tentative="0">
      <w:start w:val="1"/>
      <w:numFmt w:val="decimal"/>
      <w:suff w:val="space"/>
      <w:lvlText w:val="%1.%2.%3.%4"/>
      <w:lvlJc w:val="left"/>
      <w:pPr>
        <w:ind w:left="-709" w:firstLine="0"/>
      </w:pPr>
    </w:lvl>
    <w:lvl w:ilvl="4" w:tentative="0">
      <w:start w:val="1"/>
      <w:numFmt w:val="decimal"/>
      <w:suff w:val="space"/>
      <w:lvlText w:val="%1.%2.%3.%4.%5"/>
      <w:lvlJc w:val="left"/>
      <w:pPr>
        <w:ind w:left="-709" w:firstLine="0"/>
      </w:pPr>
    </w:lvl>
    <w:lvl w:ilvl="5" w:tentative="0">
      <w:start w:val="1"/>
      <w:numFmt w:val="decimal"/>
      <w:suff w:val="space"/>
      <w:lvlText w:val="%1.%2.%3.%4.%5.%6"/>
      <w:lvlJc w:val="left"/>
      <w:pPr>
        <w:ind w:left="-709" w:firstLine="0"/>
      </w:pPr>
    </w:lvl>
    <w:lvl w:ilvl="6" w:tentative="0">
      <w:start w:val="1"/>
      <w:numFmt w:val="decimal"/>
      <w:suff w:val="space"/>
      <w:lvlText w:val="%1.%2.%3.%4.%5.%6.%7"/>
      <w:lvlJc w:val="left"/>
      <w:pPr>
        <w:ind w:left="-709" w:firstLine="0"/>
      </w:pPr>
    </w:lvl>
    <w:lvl w:ilvl="7" w:tentative="0">
      <w:start w:val="1"/>
      <w:numFmt w:val="decimal"/>
      <w:lvlText w:val="%1.%2.%3.%4.%5.%6.%7.%8"/>
      <w:lvlJc w:val="left"/>
      <w:pPr>
        <w:ind w:left="3685" w:hanging="1418"/>
      </w:pPr>
    </w:lvl>
    <w:lvl w:ilvl="8" w:tentative="0">
      <w:start w:val="1"/>
      <w:numFmt w:val="decimal"/>
      <w:lvlText w:val="%1.%2.%3.%4.%5.%6.%7.%8.%9"/>
      <w:lvlJc w:val="left"/>
      <w:pPr>
        <w:ind w:left="4393" w:hanging="1700"/>
      </w:pPr>
    </w:lvl>
  </w:abstractNum>
  <w:abstractNum w:abstractNumId="15">
    <w:nsid w:val="00000025"/>
    <w:multiLevelType w:val="multilevel"/>
    <w:tmpl w:val="00000025"/>
    <w:lvl w:ilvl="0" w:tentative="0">
      <w:start w:val="1"/>
      <w:numFmt w:val="bullet"/>
      <w:pStyle w:val="3136"/>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16">
    <w:nsid w:val="00000026"/>
    <w:multiLevelType w:val="multilevel"/>
    <w:tmpl w:val="00000026"/>
    <w:lvl w:ilvl="0" w:tentative="0">
      <w:start w:val="1"/>
      <w:numFmt w:val="bullet"/>
      <w:pStyle w:val="3272"/>
      <w:lvlText w:val=""/>
      <w:lvlJc w:val="left"/>
      <w:pPr>
        <w:tabs>
          <w:tab w:val="left" w:pos="360"/>
        </w:tabs>
        <w:ind w:left="230" w:hanging="230"/>
      </w:pPr>
      <w:rPr>
        <w:rFonts w:hint="default" w:ascii="Symbol" w:hAnsi="Symbol"/>
        <w:color w:val="00637A"/>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17">
    <w:nsid w:val="0000002A"/>
    <w:multiLevelType w:val="multilevel"/>
    <w:tmpl w:val="0000002A"/>
    <w:lvl w:ilvl="0" w:tentative="0">
      <w:start w:val="1"/>
      <w:numFmt w:val="decimal"/>
      <w:pStyle w:val="2469"/>
      <w:lvlText w:val="（%1）"/>
      <w:lvlJc w:val="left"/>
      <w:pPr>
        <w:ind w:left="900" w:hanging="420"/>
      </w:pPr>
      <w:rPr>
        <w:rFonts w:hint="default"/>
      </w:rPr>
    </w:lvl>
    <w:lvl w:ilvl="1" w:tentative="0">
      <w:start w:val="1"/>
      <w:numFmt w:val="lowerLetter"/>
      <w:lvlText w:val="%2)"/>
      <w:lvlJc w:val="left"/>
      <w:pPr>
        <w:ind w:left="1320" w:hanging="420"/>
      </w:pPr>
    </w:lvl>
    <w:lvl w:ilvl="2" w:tentative="0">
      <w:start w:val="1"/>
      <w:numFmt w:val="lowerRoman"/>
      <w:lvlText w:val="%3."/>
      <w:lvlJc w:val="right"/>
      <w:pPr>
        <w:ind w:left="1740" w:hanging="420"/>
      </w:pPr>
    </w:lvl>
    <w:lvl w:ilvl="3" w:tentative="0">
      <w:start w:val="1"/>
      <w:numFmt w:val="decimal"/>
      <w:lvlText w:val="%4."/>
      <w:lvlJc w:val="left"/>
      <w:pPr>
        <w:ind w:left="2160" w:hanging="420"/>
      </w:pPr>
    </w:lvl>
    <w:lvl w:ilvl="4" w:tentative="0">
      <w:start w:val="1"/>
      <w:numFmt w:val="lowerLetter"/>
      <w:lvlText w:val="%5)"/>
      <w:lvlJc w:val="left"/>
      <w:pPr>
        <w:ind w:left="2580" w:hanging="420"/>
      </w:pPr>
    </w:lvl>
    <w:lvl w:ilvl="5" w:tentative="0">
      <w:start w:val="1"/>
      <w:numFmt w:val="lowerRoman"/>
      <w:lvlText w:val="%6."/>
      <w:lvlJc w:val="right"/>
      <w:pPr>
        <w:ind w:left="3000" w:hanging="420"/>
      </w:pPr>
    </w:lvl>
    <w:lvl w:ilvl="6" w:tentative="0">
      <w:start w:val="1"/>
      <w:numFmt w:val="decimal"/>
      <w:lvlText w:val="%7."/>
      <w:lvlJc w:val="left"/>
      <w:pPr>
        <w:ind w:left="3420" w:hanging="420"/>
      </w:pPr>
    </w:lvl>
    <w:lvl w:ilvl="7" w:tentative="0">
      <w:start w:val="1"/>
      <w:numFmt w:val="lowerLetter"/>
      <w:lvlText w:val="%8)"/>
      <w:lvlJc w:val="left"/>
      <w:pPr>
        <w:ind w:left="3840" w:hanging="420"/>
      </w:pPr>
    </w:lvl>
    <w:lvl w:ilvl="8" w:tentative="0">
      <w:start w:val="1"/>
      <w:numFmt w:val="lowerRoman"/>
      <w:lvlText w:val="%9."/>
      <w:lvlJc w:val="right"/>
      <w:pPr>
        <w:ind w:left="4260" w:hanging="420"/>
      </w:pPr>
    </w:lvl>
  </w:abstractNum>
  <w:abstractNum w:abstractNumId="18">
    <w:nsid w:val="0000002B"/>
    <w:multiLevelType w:val="multilevel"/>
    <w:tmpl w:val="0000002B"/>
    <w:lvl w:ilvl="0" w:tentative="0">
      <w:start w:val="1"/>
      <w:numFmt w:val="decimal"/>
      <w:pStyle w:val="2452"/>
      <w:suff w:val="nothing"/>
      <w:lvlText w:val="第%1章"/>
      <w:lvlJc w:val="left"/>
      <w:pPr>
        <w:ind w:left="0" w:firstLine="0"/>
      </w:pPr>
      <w:rPr>
        <w:rFonts w:hint="default" w:ascii="Times New Roman" w:hAnsi="Times New Roman" w:eastAsia="黑体"/>
        <w:b/>
        <w:i w:val="0"/>
      </w:rPr>
    </w:lvl>
    <w:lvl w:ilvl="1" w:tentative="0">
      <w:start w:val="1"/>
      <w:numFmt w:val="none"/>
      <w:suff w:val="nothing"/>
      <w:lvlText w:val=""/>
      <w:lvlJc w:val="left"/>
      <w:pPr>
        <w:ind w:left="0" w:firstLine="0"/>
      </w:pPr>
      <w:rPr>
        <w:rFonts w:hint="eastAsia"/>
      </w:rPr>
    </w:lvl>
    <w:lvl w:ilvl="2" w:tentative="0">
      <w:start w:val="1"/>
      <w:numFmt w:val="none"/>
      <w:suff w:val="nothing"/>
      <w:lvlText w:val=""/>
      <w:lvlJc w:val="left"/>
      <w:pPr>
        <w:ind w:left="0" w:firstLine="0"/>
      </w:pPr>
      <w:rPr>
        <w:rFonts w:hint="eastAsia"/>
      </w:rPr>
    </w:lvl>
    <w:lvl w:ilvl="3" w:tentative="0">
      <w:start w:val="1"/>
      <w:numFmt w:val="none"/>
      <w:suff w:val="nothing"/>
      <w:lvlText w:val=""/>
      <w:lvlJc w:val="left"/>
      <w:pPr>
        <w:ind w:left="0" w:firstLine="0"/>
      </w:pPr>
      <w:rPr>
        <w:rFonts w:hint="eastAsia"/>
      </w:rPr>
    </w:lvl>
    <w:lvl w:ilvl="4" w:tentative="0">
      <w:start w:val="1"/>
      <w:numFmt w:val="none"/>
      <w:suff w:val="nothing"/>
      <w:lvlText w:val=""/>
      <w:lvlJc w:val="left"/>
      <w:pPr>
        <w:ind w:left="0" w:firstLine="0"/>
      </w:pPr>
      <w:rPr>
        <w:rFonts w:hint="eastAsia"/>
      </w:rPr>
    </w:lvl>
    <w:lvl w:ilvl="5" w:tentative="0">
      <w:start w:val="1"/>
      <w:numFmt w:val="none"/>
      <w:suff w:val="nothing"/>
      <w:lvlText w:val=""/>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19">
    <w:nsid w:val="00000030"/>
    <w:multiLevelType w:val="multilevel"/>
    <w:tmpl w:val="00000030"/>
    <w:lvl w:ilvl="0" w:tentative="0">
      <w:start w:val="1"/>
      <w:numFmt w:val="bullet"/>
      <w:pStyle w:val="2097"/>
      <w:lvlText w:val=""/>
      <w:lvlJc w:val="left"/>
      <w:pPr>
        <w:tabs>
          <w:tab w:val="left" w:pos="1985"/>
        </w:tabs>
        <w:ind w:left="1985" w:hanging="284"/>
      </w:pPr>
      <w:rPr>
        <w:rFonts w:hint="default" w:ascii="Wingdings" w:hAnsi="Wingdings"/>
        <w:color w:val="auto"/>
        <w:spacing w:val="0"/>
        <w:w w:val="100"/>
        <w:position w:val="1"/>
        <w:sz w:val="16"/>
        <w:szCs w:val="16"/>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0">
    <w:nsid w:val="00000031"/>
    <w:multiLevelType w:val="multilevel"/>
    <w:tmpl w:val="00000031"/>
    <w:lvl w:ilvl="0" w:tentative="0">
      <w:start w:val="4"/>
      <w:numFmt w:val="chineseCountingThousand"/>
      <w:pStyle w:val="3379"/>
      <w:lvlText w:val="第%1章 "/>
      <w:lvlJc w:val="left"/>
      <w:pPr>
        <w:tabs>
          <w:tab w:val="left" w:pos="1080"/>
        </w:tabs>
        <w:ind w:left="432" w:hanging="432"/>
      </w:pPr>
      <w:rPr>
        <w:rFonts w:hint="eastAsia" w:ascii="宋体" w:eastAsia="宋体"/>
        <w:b/>
        <w:i w:val="0"/>
        <w:sz w:val="30"/>
      </w:rPr>
    </w:lvl>
    <w:lvl w:ilvl="1" w:tentative="0">
      <w:start w:val="11"/>
      <w:numFmt w:val="decimal"/>
      <w:isLgl/>
      <w:suff w:val="nothing"/>
      <w:lvlText w:val="%1.%2 "/>
      <w:lvlJc w:val="left"/>
      <w:pPr>
        <w:ind w:left="576" w:hanging="576"/>
      </w:pPr>
      <w:rPr>
        <w:rFonts w:hint="eastAsia" w:eastAsia="宋体" w:cs="Times New Roman"/>
        <w:b/>
        <w:i w:val="0"/>
        <w:iCs w:val="0"/>
        <w:caps w:val="0"/>
        <w:vanish w:val="0"/>
        <w:color w:val="000000"/>
        <w:position w:val="0"/>
        <w:sz w:val="32"/>
        <w:szCs w:val="32"/>
        <w:u w:val="none"/>
        <w:vertAlign w:val="baseline"/>
      </w:rPr>
    </w:lvl>
    <w:lvl w:ilvl="2" w:tentative="0">
      <w:start w:val="2"/>
      <w:numFmt w:val="decimal"/>
      <w:isLgl/>
      <w:suff w:val="nothing"/>
      <w:lvlText w:val="%1.%2.%3 "/>
      <w:lvlJc w:val="left"/>
      <w:pPr>
        <w:ind w:left="0" w:firstLine="0"/>
      </w:pPr>
      <w:rPr>
        <w:rFonts w:hint="default" w:ascii="Arial" w:hAnsi="Arial"/>
        <w:b/>
        <w:i w:val="0"/>
      </w:rPr>
    </w:lvl>
    <w:lvl w:ilvl="3" w:tentative="0">
      <w:start w:val="1"/>
      <w:numFmt w:val="decimal"/>
      <w:isLgl/>
      <w:suff w:val="nothing"/>
      <w:lvlText w:val="%1.%2.%3.%4 "/>
      <w:lvlJc w:val="left"/>
      <w:pPr>
        <w:ind w:left="864" w:hanging="864"/>
      </w:pPr>
      <w:rPr>
        <w:rFonts w:hint="eastAsia"/>
      </w:rPr>
    </w:lvl>
    <w:lvl w:ilvl="4" w:tentative="0">
      <w:start w:val="1"/>
      <w:numFmt w:val="decimal"/>
      <w:lvlText w:val="%1.%2.%3.%4.%5"/>
      <w:lvlJc w:val="left"/>
      <w:pPr>
        <w:tabs>
          <w:tab w:val="left" w:pos="1008"/>
        </w:tabs>
        <w:ind w:left="1008" w:hanging="1008"/>
      </w:pPr>
      <w:rPr>
        <w:rFonts w:hint="eastAsia"/>
      </w:rPr>
    </w:lvl>
    <w:lvl w:ilvl="5" w:tentative="0">
      <w:start w:val="1"/>
      <w:numFmt w:val="decimal"/>
      <w:lvlText w:val="%1.%2.%3.%4.%5.%6"/>
      <w:lvlJc w:val="left"/>
      <w:pPr>
        <w:tabs>
          <w:tab w:val="left" w:pos="1152"/>
        </w:tabs>
        <w:ind w:left="1152" w:hanging="1152"/>
      </w:pPr>
      <w:rPr>
        <w:rFonts w:hint="eastAsia"/>
      </w:rPr>
    </w:lvl>
    <w:lvl w:ilvl="6" w:tentative="0">
      <w:start w:val="1"/>
      <w:numFmt w:val="decimal"/>
      <w:lvlText w:val="%1.%2.%3.%4.%5.%6.%7"/>
      <w:lvlJc w:val="left"/>
      <w:pPr>
        <w:tabs>
          <w:tab w:val="left" w:pos="1296"/>
        </w:tabs>
        <w:ind w:left="1296" w:hanging="1296"/>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21">
    <w:nsid w:val="00000038"/>
    <w:multiLevelType w:val="multilevel"/>
    <w:tmpl w:val="00000038"/>
    <w:lvl w:ilvl="0" w:tentative="0">
      <w:start w:val="1"/>
      <w:numFmt w:val="chineseCountingThousand"/>
      <w:pStyle w:val="3848"/>
      <w:lvlText w:val="第%1章."/>
      <w:lvlJc w:val="left"/>
      <w:pPr>
        <w:ind w:left="420" w:hanging="420"/>
      </w:pPr>
      <w:rPr>
        <w:rFonts w:hint="eastAsia"/>
        <w:b/>
        <w:i w:val="0"/>
        <w:sz w:val="44"/>
        <w:szCs w:val="44"/>
      </w:rPr>
    </w:lvl>
    <w:lvl w:ilvl="1" w:tentative="0">
      <w:start w:val="1"/>
      <w:numFmt w:val="decimal"/>
      <w:pStyle w:val="3846"/>
      <w:isLgl/>
      <w:suff w:val="space"/>
      <w:lvlText w:val="%1.%2"/>
      <w:lvlJc w:val="left"/>
      <w:pPr>
        <w:ind w:left="562" w:hanging="420"/>
      </w:pPr>
      <w:rPr>
        <w:b w:val="0"/>
        <w:bCs w:val="0"/>
        <w:i w:val="0"/>
        <w:iCs w:val="0"/>
        <w:caps w:val="0"/>
        <w:smallCaps w:val="0"/>
        <w:vanish w:val="0"/>
        <w:color w:val="000000"/>
        <w:spacing w:val="0"/>
        <w:position w:val="0"/>
        <w:u w:val="none"/>
        <w:vertAlign w:val="baseline"/>
      </w:rPr>
    </w:lvl>
    <w:lvl w:ilvl="2" w:tentative="0">
      <w:start w:val="1"/>
      <w:numFmt w:val="decimal"/>
      <w:isLgl/>
      <w:suff w:val="space"/>
      <w:lvlText w:val="%1.%2.%3"/>
      <w:lvlJc w:val="left"/>
      <w:pPr>
        <w:ind w:left="420" w:hanging="420"/>
      </w:pPr>
      <w:rPr>
        <w:rFonts w:hint="default" w:ascii="Cambria" w:hAnsi="Cambria" w:eastAsia="仿宋_GB2312"/>
        <w:b/>
        <w:i w:val="0"/>
        <w:sz w:val="32"/>
        <w:szCs w:val="32"/>
      </w:rPr>
    </w:lvl>
    <w:lvl w:ilvl="3" w:tentative="0">
      <w:start w:val="1"/>
      <w:numFmt w:val="decimal"/>
      <w:isLgl/>
      <w:suff w:val="space"/>
      <w:lvlText w:val="%1.%2.%3.%4"/>
      <w:lvlJc w:val="left"/>
      <w:pPr>
        <w:ind w:left="2688" w:hanging="2688"/>
      </w:pPr>
      <w:rPr>
        <w:rFonts w:hint="default" w:ascii="Cambria" w:hAnsi="Cambria" w:eastAsia="仿宋_GB2312"/>
        <w:b/>
        <w:i w:val="0"/>
      </w:rPr>
    </w:lvl>
    <w:lvl w:ilvl="4" w:tentative="0">
      <w:start w:val="1"/>
      <w:numFmt w:val="decimal"/>
      <w:pStyle w:val="3849"/>
      <w:isLgl/>
      <w:suff w:val="space"/>
      <w:lvlText w:val="%1.%2.%3.%4.%5"/>
      <w:lvlJc w:val="left"/>
      <w:pPr>
        <w:ind w:left="420" w:hanging="420"/>
      </w:pPr>
      <w:rPr>
        <w:rFonts w:hint="default" w:ascii="Cambria" w:hAnsi="Cambria" w:eastAsia="仿宋_GB2312"/>
        <w:b/>
        <w:i w:val="0"/>
      </w:rPr>
    </w:lvl>
    <w:lvl w:ilvl="5" w:tentative="0">
      <w:start w:val="1"/>
      <w:numFmt w:val="decimal"/>
      <w:pStyle w:val="3850"/>
      <w:isLgl/>
      <w:suff w:val="space"/>
      <w:lvlText w:val="%1.%2.%3.%4.%5.%6"/>
      <w:lvlJc w:val="left"/>
      <w:pPr>
        <w:ind w:left="420" w:hanging="420"/>
      </w:pPr>
      <w:rPr>
        <w:rFonts w:hint="default" w:ascii="Cambria" w:hAnsi="Cambria" w:eastAsia="仿宋_GB2312"/>
        <w:b/>
        <w:i w:val="0"/>
      </w:rPr>
    </w:lvl>
    <w:lvl w:ilvl="6" w:tentative="0">
      <w:start w:val="1"/>
      <w:numFmt w:val="decimal"/>
      <w:pStyle w:val="3851"/>
      <w:isLgl/>
      <w:suff w:val="space"/>
      <w:lvlText w:val="%1.%2.%3.%4.%5.%6.%7"/>
      <w:lvlJc w:val="left"/>
      <w:pPr>
        <w:ind w:left="420" w:hanging="420"/>
      </w:pPr>
      <w:rPr>
        <w:rFonts w:hint="default" w:ascii="Cambria" w:hAnsi="Cambria" w:eastAsia="仿宋_GB2312"/>
        <w:b/>
      </w:rPr>
    </w:lvl>
    <w:lvl w:ilvl="7" w:tentative="0">
      <w:start w:val="1"/>
      <w:numFmt w:val="decimal"/>
      <w:pStyle w:val="3852"/>
      <w:isLgl/>
      <w:suff w:val="space"/>
      <w:lvlText w:val="%1.%2.%3.%4.%5.%6.%7.%8"/>
      <w:lvlJc w:val="left"/>
      <w:pPr>
        <w:ind w:left="420" w:hanging="420"/>
      </w:pPr>
      <w:rPr>
        <w:rFonts w:hint="default" w:ascii="Cambria" w:hAnsi="Cambria" w:eastAsia="仿宋_GB2312"/>
      </w:rPr>
    </w:lvl>
    <w:lvl w:ilvl="8" w:tentative="0">
      <w:start w:val="1"/>
      <w:numFmt w:val="decimal"/>
      <w:pStyle w:val="3853"/>
      <w:isLgl/>
      <w:suff w:val="space"/>
      <w:lvlText w:val="%1.%2.%3.%4.%5.%6.%7.%8.%9"/>
      <w:lvlJc w:val="left"/>
      <w:pPr>
        <w:ind w:left="420" w:hanging="420"/>
      </w:pPr>
      <w:rPr>
        <w:rFonts w:hint="default" w:ascii="Cambria" w:hAnsi="Cambria" w:eastAsia="仿宋_GB2312"/>
      </w:rPr>
    </w:lvl>
  </w:abstractNum>
  <w:abstractNum w:abstractNumId="22">
    <w:nsid w:val="00000039"/>
    <w:multiLevelType w:val="singleLevel"/>
    <w:tmpl w:val="00000039"/>
    <w:lvl w:ilvl="0" w:tentative="0">
      <w:start w:val="1"/>
      <w:numFmt w:val="bullet"/>
      <w:pStyle w:val="3708"/>
      <w:lvlText w:val=""/>
      <w:lvlJc w:val="left"/>
      <w:pPr>
        <w:tabs>
          <w:tab w:val="left" w:pos="1440"/>
        </w:tabs>
        <w:ind w:left="1368" w:hanging="288"/>
      </w:pPr>
      <w:rPr>
        <w:rFonts w:hint="default" w:ascii="Symbol" w:hAnsi="Symbol"/>
        <w:sz w:val="16"/>
      </w:rPr>
    </w:lvl>
  </w:abstractNum>
  <w:abstractNum w:abstractNumId="23">
    <w:nsid w:val="0000003D"/>
    <w:multiLevelType w:val="singleLevel"/>
    <w:tmpl w:val="0000003D"/>
    <w:lvl w:ilvl="0" w:tentative="0">
      <w:start w:val="1"/>
      <w:numFmt w:val="decimal"/>
      <w:pStyle w:val="2158"/>
      <w:lvlText w:val="%1)."/>
      <w:lvlJc w:val="left"/>
      <w:pPr>
        <w:tabs>
          <w:tab w:val="left" w:pos="737"/>
        </w:tabs>
        <w:ind w:left="737" w:hanging="453"/>
      </w:pPr>
      <w:rPr>
        <w:rFonts w:hint="default" w:ascii="Arial" w:hAnsi="Arial" w:eastAsia="宋体"/>
        <w:b w:val="0"/>
        <w:i w:val="0"/>
        <w:sz w:val="24"/>
      </w:rPr>
    </w:lvl>
  </w:abstractNum>
  <w:abstractNum w:abstractNumId="24">
    <w:nsid w:val="00000040"/>
    <w:multiLevelType w:val="multilevel"/>
    <w:tmpl w:val="00000040"/>
    <w:lvl w:ilvl="0" w:tentative="0">
      <w:start w:val="1"/>
      <w:numFmt w:val="bullet"/>
      <w:pStyle w:val="2360"/>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780"/>
        </w:tabs>
        <w:ind w:left="780" w:hanging="360"/>
      </w:pPr>
      <w:rPr>
        <w:rFonts w:hint="default" w:ascii="Symbol" w:hAnsi="Symbol"/>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25">
    <w:nsid w:val="00000041"/>
    <w:multiLevelType w:val="multilevel"/>
    <w:tmpl w:val="00000041"/>
    <w:lvl w:ilvl="0" w:tentative="0">
      <w:start w:val="1"/>
      <w:numFmt w:val="bullet"/>
      <w:pStyle w:val="3424"/>
      <w:lvlText w:val=""/>
      <w:lvlJc w:val="left"/>
      <w:pPr>
        <w:tabs>
          <w:tab w:val="left" w:pos="900"/>
        </w:tabs>
        <w:ind w:left="900" w:hanging="420"/>
      </w:pPr>
      <w:rPr>
        <w:rFonts w:hint="default" w:ascii="Wingdings" w:hAnsi="Wingdings"/>
      </w:r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26">
    <w:nsid w:val="00000042"/>
    <w:multiLevelType w:val="multilevel"/>
    <w:tmpl w:val="00000042"/>
    <w:lvl w:ilvl="0" w:tentative="0">
      <w:start w:val="1"/>
      <w:numFmt w:val="bullet"/>
      <w:pStyle w:val="1731"/>
      <w:lvlText w:val=""/>
      <w:lvlJc w:val="left"/>
      <w:pPr>
        <w:tabs>
          <w:tab w:val="left" w:pos="1627"/>
        </w:tabs>
        <w:ind w:left="1627" w:hanging="360"/>
      </w:pPr>
      <w:rPr>
        <w:rFonts w:hint="default" w:ascii="Symbol" w:hAnsi="Symbol"/>
      </w:rPr>
    </w:lvl>
    <w:lvl w:ilvl="1" w:tentative="0">
      <w:start w:val="1"/>
      <w:numFmt w:val="bullet"/>
      <w:lvlText w:val="o"/>
      <w:lvlJc w:val="left"/>
      <w:pPr>
        <w:tabs>
          <w:tab w:val="left" w:pos="2347"/>
        </w:tabs>
        <w:ind w:left="2347" w:hanging="360"/>
      </w:pPr>
      <w:rPr>
        <w:rFonts w:hint="default" w:ascii="Courier New" w:hAnsi="Courier New"/>
      </w:rPr>
    </w:lvl>
    <w:lvl w:ilvl="2" w:tentative="0">
      <w:start w:val="1"/>
      <w:numFmt w:val="bullet"/>
      <w:lvlText w:val=""/>
      <w:lvlJc w:val="left"/>
      <w:pPr>
        <w:tabs>
          <w:tab w:val="left" w:pos="3067"/>
        </w:tabs>
        <w:ind w:left="3067" w:hanging="360"/>
      </w:pPr>
      <w:rPr>
        <w:rFonts w:hint="default" w:ascii="Wingdings" w:hAnsi="Wingdings"/>
      </w:rPr>
    </w:lvl>
    <w:lvl w:ilvl="3" w:tentative="0">
      <w:start w:val="1"/>
      <w:numFmt w:val="bullet"/>
      <w:lvlText w:val=""/>
      <w:lvlJc w:val="left"/>
      <w:pPr>
        <w:tabs>
          <w:tab w:val="left" w:pos="3787"/>
        </w:tabs>
        <w:ind w:left="3787" w:hanging="360"/>
      </w:pPr>
      <w:rPr>
        <w:rFonts w:hint="default" w:ascii="Symbol" w:hAnsi="Symbol"/>
      </w:rPr>
    </w:lvl>
    <w:lvl w:ilvl="4" w:tentative="0">
      <w:start w:val="1"/>
      <w:numFmt w:val="bullet"/>
      <w:lvlText w:val="o"/>
      <w:lvlJc w:val="left"/>
      <w:pPr>
        <w:tabs>
          <w:tab w:val="left" w:pos="4507"/>
        </w:tabs>
        <w:ind w:left="4507" w:hanging="360"/>
      </w:pPr>
      <w:rPr>
        <w:rFonts w:hint="default" w:ascii="Courier New" w:hAnsi="Courier New"/>
      </w:rPr>
    </w:lvl>
    <w:lvl w:ilvl="5" w:tentative="0">
      <w:start w:val="1"/>
      <w:numFmt w:val="bullet"/>
      <w:lvlText w:val=""/>
      <w:lvlJc w:val="left"/>
      <w:pPr>
        <w:tabs>
          <w:tab w:val="left" w:pos="5227"/>
        </w:tabs>
        <w:ind w:left="5227" w:hanging="360"/>
      </w:pPr>
      <w:rPr>
        <w:rFonts w:hint="default" w:ascii="Wingdings" w:hAnsi="Wingdings"/>
      </w:rPr>
    </w:lvl>
    <w:lvl w:ilvl="6" w:tentative="0">
      <w:start w:val="1"/>
      <w:numFmt w:val="bullet"/>
      <w:lvlText w:val=""/>
      <w:lvlJc w:val="left"/>
      <w:pPr>
        <w:tabs>
          <w:tab w:val="left" w:pos="5947"/>
        </w:tabs>
        <w:ind w:left="5947" w:hanging="360"/>
      </w:pPr>
      <w:rPr>
        <w:rFonts w:hint="default" w:ascii="Symbol" w:hAnsi="Symbol"/>
      </w:rPr>
    </w:lvl>
    <w:lvl w:ilvl="7" w:tentative="0">
      <w:start w:val="1"/>
      <w:numFmt w:val="bullet"/>
      <w:lvlText w:val="o"/>
      <w:lvlJc w:val="left"/>
      <w:pPr>
        <w:tabs>
          <w:tab w:val="left" w:pos="6667"/>
        </w:tabs>
        <w:ind w:left="6667" w:hanging="360"/>
      </w:pPr>
      <w:rPr>
        <w:rFonts w:hint="default" w:ascii="Courier New" w:hAnsi="Courier New"/>
      </w:rPr>
    </w:lvl>
    <w:lvl w:ilvl="8" w:tentative="0">
      <w:start w:val="1"/>
      <w:numFmt w:val="bullet"/>
      <w:lvlText w:val=""/>
      <w:lvlJc w:val="left"/>
      <w:pPr>
        <w:tabs>
          <w:tab w:val="left" w:pos="7387"/>
        </w:tabs>
        <w:ind w:left="7387" w:hanging="360"/>
      </w:pPr>
      <w:rPr>
        <w:rFonts w:hint="default" w:ascii="Wingdings" w:hAnsi="Wingdings"/>
      </w:rPr>
    </w:lvl>
  </w:abstractNum>
  <w:abstractNum w:abstractNumId="27">
    <w:nsid w:val="00000044"/>
    <w:multiLevelType w:val="multilevel"/>
    <w:tmpl w:val="00000044"/>
    <w:lvl w:ilvl="0" w:tentative="0">
      <w:start w:val="1"/>
      <w:numFmt w:val="decimal"/>
      <w:pStyle w:val="2817"/>
      <w:lvlText w:val="%1)"/>
      <w:lvlJc w:val="left"/>
      <w:pPr>
        <w:tabs>
          <w:tab w:val="left" w:pos="840"/>
        </w:tabs>
        <w:ind w:left="840" w:hanging="420"/>
      </w:p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28">
    <w:nsid w:val="00000045"/>
    <w:multiLevelType w:val="multilevel"/>
    <w:tmpl w:val="00000045"/>
    <w:lvl w:ilvl="0" w:tentative="0">
      <w:start w:val="1"/>
      <w:numFmt w:val="bullet"/>
      <w:pStyle w:val="3190"/>
      <w:lvlText w:val=""/>
      <w:lvlJc w:val="left"/>
      <w:pPr>
        <w:tabs>
          <w:tab w:val="left" w:pos="2036"/>
        </w:tabs>
        <w:ind w:left="2036" w:hanging="420"/>
      </w:pPr>
      <w:rPr>
        <w:rFonts w:hint="default" w:ascii="Wingdings" w:hAnsi="Wingdings"/>
        <w:b w:val="0"/>
        <w:i w:val="0"/>
        <w:color w:val="auto"/>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29">
    <w:nsid w:val="00000049"/>
    <w:multiLevelType w:val="multilevel"/>
    <w:tmpl w:val="00000049"/>
    <w:lvl w:ilvl="0" w:tentative="0">
      <w:start w:val="1"/>
      <w:numFmt w:val="decimal"/>
      <w:pStyle w:val="1997"/>
      <w:lvlText w:val="%1."/>
      <w:lvlJc w:val="left"/>
      <w:pPr>
        <w:tabs>
          <w:tab w:val="left" w:pos="620"/>
        </w:tabs>
        <w:ind w:left="6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30">
    <w:nsid w:val="0000004A"/>
    <w:multiLevelType w:val="singleLevel"/>
    <w:tmpl w:val="0000004A"/>
    <w:lvl w:ilvl="0" w:tentative="0">
      <w:start w:val="1"/>
      <w:numFmt w:val="decimal"/>
      <w:pStyle w:val="3409"/>
      <w:lvlText w:val="%1)"/>
      <w:lvlJc w:val="left"/>
      <w:pPr>
        <w:tabs>
          <w:tab w:val="left" w:pos="1145"/>
        </w:tabs>
        <w:ind w:left="737" w:hanging="312"/>
      </w:pPr>
      <w:rPr>
        <w:rFonts w:hint="eastAsia"/>
      </w:rPr>
    </w:lvl>
  </w:abstractNum>
  <w:abstractNum w:abstractNumId="31">
    <w:nsid w:val="0000004D"/>
    <w:multiLevelType w:val="multilevel"/>
    <w:tmpl w:val="0000004D"/>
    <w:lvl w:ilvl="0" w:tentative="0">
      <w:start w:val="1"/>
      <w:numFmt w:val="bullet"/>
      <w:pStyle w:val="2237"/>
      <w:lvlText w:val=""/>
      <w:lvlJc w:val="left"/>
      <w:pPr>
        <w:tabs>
          <w:tab w:val="left" w:pos="620"/>
        </w:tabs>
        <w:ind w:left="6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32">
    <w:nsid w:val="0000004E"/>
    <w:multiLevelType w:val="multilevel"/>
    <w:tmpl w:val="0000004E"/>
    <w:lvl w:ilvl="0" w:tentative="0">
      <w:start w:val="3"/>
      <w:numFmt w:val="bullet"/>
      <w:pStyle w:val="3604"/>
      <w:lvlText w:val=""/>
      <w:lvlJc w:val="left"/>
      <w:pPr>
        <w:tabs>
          <w:tab w:val="left" w:pos="284"/>
        </w:tabs>
        <w:ind w:left="284" w:hanging="284"/>
      </w:pPr>
      <w:rPr>
        <w:rFonts w:hint="default" w:ascii="Wingdings" w:hAnsi="Wingdings" w:eastAsia="宋体" w:cs="Times New Roman"/>
        <w:sz w:val="21"/>
        <w:szCs w:val="21"/>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33">
    <w:nsid w:val="00000050"/>
    <w:multiLevelType w:val="multilevel"/>
    <w:tmpl w:val="00000050"/>
    <w:lvl w:ilvl="0" w:tentative="0">
      <w:start w:val="1"/>
      <w:numFmt w:val="decimal"/>
      <w:pStyle w:val="2033"/>
      <w:lvlText w:val="%1."/>
      <w:lvlJc w:val="left"/>
      <w:pPr>
        <w:tabs>
          <w:tab w:val="left" w:pos="420"/>
        </w:tabs>
        <w:ind w:left="420" w:firstLine="0"/>
      </w:pPr>
      <w:rPr>
        <w:rFonts w:hint="eastAsia"/>
      </w:rPr>
    </w:lvl>
    <w:lvl w:ilvl="1" w:tentative="0">
      <w:start w:val="1"/>
      <w:numFmt w:val="lowerLetter"/>
      <w:lvlText w:val="%2)"/>
      <w:lvlJc w:val="left"/>
      <w:pPr>
        <w:tabs>
          <w:tab w:val="left" w:pos="1260"/>
        </w:tabs>
        <w:ind w:left="1260" w:hanging="420"/>
      </w:p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34">
    <w:nsid w:val="00000054"/>
    <w:multiLevelType w:val="multilevel"/>
    <w:tmpl w:val="00000054"/>
    <w:lvl w:ilvl="0" w:tentative="0">
      <w:start w:val="1"/>
      <w:numFmt w:val="upperLetter"/>
      <w:pStyle w:val="3855"/>
      <w:lvlText w:val="附录%1"/>
      <w:lvlJc w:val="left"/>
      <w:pPr>
        <w:tabs>
          <w:tab w:val="left" w:pos="432"/>
        </w:tabs>
        <w:ind w:left="432" w:hanging="432"/>
      </w:pPr>
      <w:rPr>
        <w:rFonts w:hint="eastAsia"/>
      </w:rPr>
    </w:lvl>
    <w:lvl w:ilvl="1" w:tentative="0">
      <w:start w:val="1"/>
      <w:numFmt w:val="decimal"/>
      <w:lvlText w:val="%1.%2"/>
      <w:lvlJc w:val="left"/>
      <w:pPr>
        <w:tabs>
          <w:tab w:val="left" w:pos="576"/>
        </w:tabs>
        <w:ind w:left="576" w:hanging="576"/>
      </w:pPr>
      <w:rPr>
        <w:rFonts w:hint="eastAsia"/>
      </w:rPr>
    </w:lvl>
    <w:lvl w:ilvl="2" w:tentative="0">
      <w:start w:val="1"/>
      <w:numFmt w:val="decimal"/>
      <w:lvlText w:val="%1.%2.%3"/>
      <w:lvlJc w:val="left"/>
      <w:pPr>
        <w:tabs>
          <w:tab w:val="left" w:pos="720"/>
        </w:tabs>
        <w:ind w:left="720" w:hanging="720"/>
      </w:pPr>
      <w:rPr>
        <w:rFonts w:hint="eastAsia"/>
      </w:rPr>
    </w:lvl>
    <w:lvl w:ilvl="3" w:tentative="0">
      <w:start w:val="1"/>
      <w:numFmt w:val="decimal"/>
      <w:lvlText w:val="%4."/>
      <w:lvlJc w:val="left"/>
      <w:pPr>
        <w:tabs>
          <w:tab w:val="left" w:pos="567"/>
        </w:tabs>
        <w:ind w:left="936" w:hanging="680"/>
      </w:pPr>
      <w:rPr>
        <w:rFonts w:hint="eastAsia"/>
      </w:rPr>
    </w:lvl>
    <w:lvl w:ilvl="4" w:tentative="0">
      <w:start w:val="1"/>
      <w:numFmt w:val="decimal"/>
      <w:lvlText w:val="%5）"/>
      <w:lvlJc w:val="left"/>
      <w:pPr>
        <w:tabs>
          <w:tab w:val="left" w:pos="567"/>
        </w:tabs>
        <w:ind w:left="936" w:hanging="680"/>
      </w:pPr>
      <w:rPr>
        <w:rFonts w:hint="eastAsia"/>
      </w:rPr>
    </w:lvl>
    <w:lvl w:ilvl="5" w:tentative="0">
      <w:start w:val="1"/>
      <w:numFmt w:val="lowerLetter"/>
      <w:lvlText w:val="%6）"/>
      <w:lvlJc w:val="left"/>
      <w:pPr>
        <w:tabs>
          <w:tab w:val="left" w:pos="567"/>
        </w:tabs>
        <w:ind w:left="936" w:hanging="680"/>
      </w:pPr>
      <w:rPr>
        <w:rFonts w:hint="eastAsia"/>
      </w:rPr>
    </w:lvl>
    <w:lvl w:ilvl="6" w:tentative="0">
      <w:start w:val="1"/>
      <w:numFmt w:val="lowerRoman"/>
      <w:lvlText w:val="%7"/>
      <w:lvlJc w:val="left"/>
      <w:pPr>
        <w:tabs>
          <w:tab w:val="left" w:pos="567"/>
        </w:tabs>
        <w:ind w:left="936" w:hanging="680"/>
      </w:pPr>
      <w:rPr>
        <w:rFonts w:hint="default"/>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584"/>
        </w:tabs>
        <w:ind w:left="1584" w:hanging="1584"/>
      </w:pPr>
      <w:rPr>
        <w:rFonts w:hint="eastAsia"/>
      </w:rPr>
    </w:lvl>
  </w:abstractNum>
  <w:abstractNum w:abstractNumId="35">
    <w:nsid w:val="00000059"/>
    <w:multiLevelType w:val="multilevel"/>
    <w:tmpl w:val="00000059"/>
    <w:lvl w:ilvl="0" w:tentative="0">
      <w:start w:val="1"/>
      <w:numFmt w:val="bullet"/>
      <w:pStyle w:val="2192"/>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36">
    <w:nsid w:val="0000005A"/>
    <w:multiLevelType w:val="multilevel"/>
    <w:tmpl w:val="0000005A"/>
    <w:lvl w:ilvl="0" w:tentative="0">
      <w:start w:val="1"/>
      <w:numFmt w:val="bullet"/>
      <w:pStyle w:val="3227"/>
      <w:lvlText w:val=""/>
      <w:lvlJc w:val="left"/>
      <w:pPr>
        <w:tabs>
          <w:tab w:val="left" w:pos="720"/>
        </w:tabs>
        <w:ind w:left="720" w:hanging="360"/>
      </w:pPr>
      <w:rPr>
        <w:rFonts w:hint="default" w:ascii="Wingdings" w:hAnsi="Wingdings"/>
      </w:rPr>
    </w:lvl>
    <w:lvl w:ilvl="1" w:tentative="0">
      <w:start w:val="1"/>
      <w:numFmt w:val="bullet"/>
      <w:lvlText w:val=""/>
      <w:lvlJc w:val="left"/>
      <w:pPr>
        <w:tabs>
          <w:tab w:val="left" w:pos="1500"/>
        </w:tabs>
        <w:ind w:left="1500" w:hanging="420"/>
      </w:pPr>
      <w:rPr>
        <w:rFonts w:hint="default" w:ascii="Wingdings" w:hAnsi="Wingdings"/>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37">
    <w:nsid w:val="0000005B"/>
    <w:multiLevelType w:val="multilevel"/>
    <w:tmpl w:val="0000005B"/>
    <w:lvl w:ilvl="0" w:tentative="0">
      <w:start w:val="1"/>
      <w:numFmt w:val="decimal"/>
      <w:pStyle w:val="2335"/>
      <w:lvlText w:val="图%1"/>
      <w:lvlJc w:val="left"/>
      <w:pPr>
        <w:tabs>
          <w:tab w:val="left" w:pos="425"/>
        </w:tabs>
        <w:ind w:left="425" w:hanging="425"/>
      </w:pPr>
      <w:rPr>
        <w:rFonts w:hint="eastAsia"/>
      </w:rPr>
    </w:lvl>
    <w:lvl w:ilvl="1" w:tentative="0">
      <w:start w:val="1"/>
      <w:numFmt w:val="decimal"/>
      <w:lvlText w:val="%1.%2"/>
      <w:lvlJc w:val="left"/>
      <w:pPr>
        <w:tabs>
          <w:tab w:val="left" w:pos="992"/>
        </w:tabs>
        <w:ind w:left="992" w:hanging="567"/>
      </w:pPr>
      <w:rPr>
        <w:rFonts w:hint="eastAsia"/>
      </w:rPr>
    </w:lvl>
    <w:lvl w:ilvl="2" w:tentative="0">
      <w:start w:val="1"/>
      <w:numFmt w:val="decimal"/>
      <w:lvlText w:val="%1.%2.%3"/>
      <w:lvlJc w:val="left"/>
      <w:pPr>
        <w:tabs>
          <w:tab w:val="left" w:pos="1931"/>
        </w:tabs>
        <w:ind w:left="1418" w:hanging="567"/>
      </w:pPr>
      <w:rPr>
        <w:rFonts w:hint="eastAsia"/>
      </w:rPr>
    </w:lvl>
    <w:lvl w:ilvl="3" w:tentative="0">
      <w:start w:val="1"/>
      <w:numFmt w:val="decimal"/>
      <w:lvlText w:val="%1.%2.%3.%4"/>
      <w:lvlJc w:val="left"/>
      <w:pPr>
        <w:tabs>
          <w:tab w:val="left" w:pos="2356"/>
        </w:tabs>
        <w:ind w:left="1984" w:hanging="708"/>
      </w:pPr>
      <w:rPr>
        <w:rFonts w:hint="eastAsia"/>
      </w:rPr>
    </w:lvl>
    <w:lvl w:ilvl="4" w:tentative="0">
      <w:start w:val="1"/>
      <w:numFmt w:val="decimal"/>
      <w:lvlText w:val="%1.%2.%3.%4.%5"/>
      <w:lvlJc w:val="left"/>
      <w:pPr>
        <w:tabs>
          <w:tab w:val="left" w:pos="3141"/>
        </w:tabs>
        <w:ind w:left="2551" w:hanging="850"/>
      </w:pPr>
      <w:rPr>
        <w:rFonts w:hint="eastAsia"/>
      </w:rPr>
    </w:lvl>
    <w:lvl w:ilvl="5" w:tentative="0">
      <w:start w:val="1"/>
      <w:numFmt w:val="decimal"/>
      <w:lvlText w:val="%1.%2.%3.%4.%5.%6"/>
      <w:lvlJc w:val="left"/>
      <w:pPr>
        <w:tabs>
          <w:tab w:val="left" w:pos="3926"/>
        </w:tabs>
        <w:ind w:left="3260" w:hanging="1134"/>
      </w:pPr>
      <w:rPr>
        <w:rFonts w:hint="eastAsia"/>
      </w:rPr>
    </w:lvl>
    <w:lvl w:ilvl="6" w:tentative="0">
      <w:start w:val="1"/>
      <w:numFmt w:val="decimal"/>
      <w:lvlText w:val="%1.%2.%3.%4.%5.%6.%7"/>
      <w:lvlJc w:val="left"/>
      <w:pPr>
        <w:tabs>
          <w:tab w:val="left" w:pos="4711"/>
        </w:tabs>
        <w:ind w:left="3827" w:hanging="1276"/>
      </w:pPr>
      <w:rPr>
        <w:rFonts w:hint="eastAsia"/>
      </w:rPr>
    </w:lvl>
    <w:lvl w:ilvl="7" w:tentative="0">
      <w:start w:val="1"/>
      <w:numFmt w:val="decimal"/>
      <w:lvlText w:val="%1.%2.%3.%4.%5.%6.%7.%8"/>
      <w:lvlJc w:val="left"/>
      <w:pPr>
        <w:tabs>
          <w:tab w:val="left" w:pos="5496"/>
        </w:tabs>
        <w:ind w:left="4394" w:hanging="1418"/>
      </w:pPr>
      <w:rPr>
        <w:rFonts w:hint="eastAsia"/>
      </w:rPr>
    </w:lvl>
    <w:lvl w:ilvl="8" w:tentative="0">
      <w:start w:val="1"/>
      <w:numFmt w:val="decimal"/>
      <w:lvlText w:val="%1.%2.%3.%4.%5.%6.%7.%8.%9"/>
      <w:lvlJc w:val="left"/>
      <w:pPr>
        <w:tabs>
          <w:tab w:val="left" w:pos="5922"/>
        </w:tabs>
        <w:ind w:left="5102" w:hanging="1700"/>
      </w:pPr>
      <w:rPr>
        <w:rFonts w:hint="eastAsia"/>
      </w:rPr>
    </w:lvl>
  </w:abstractNum>
  <w:abstractNum w:abstractNumId="38">
    <w:nsid w:val="0000005C"/>
    <w:multiLevelType w:val="multilevel"/>
    <w:tmpl w:val="0000005C"/>
    <w:lvl w:ilvl="0" w:tentative="0">
      <w:start w:val="1"/>
      <w:numFmt w:val="decimal"/>
      <w:lvlText w:val="%1."/>
      <w:lvlJc w:val="left"/>
      <w:pPr>
        <w:ind w:left="425" w:hanging="425"/>
      </w:pPr>
    </w:lvl>
    <w:lvl w:ilvl="1" w:tentative="0">
      <w:start w:val="1"/>
      <w:numFmt w:val="decimal"/>
      <w:pStyle w:val="2133"/>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39">
    <w:nsid w:val="0000005F"/>
    <w:multiLevelType w:val="singleLevel"/>
    <w:tmpl w:val="0000005F"/>
    <w:lvl w:ilvl="0" w:tentative="0">
      <w:start w:val="1"/>
      <w:numFmt w:val="japaneseCounting"/>
      <w:pStyle w:val="3228"/>
      <w:lvlText w:val="第%1节"/>
      <w:lvlJc w:val="left"/>
      <w:pPr>
        <w:tabs>
          <w:tab w:val="left" w:pos="1080"/>
        </w:tabs>
        <w:ind w:left="1080" w:hanging="1080"/>
      </w:pPr>
      <w:rPr>
        <w:rFonts w:hint="eastAsia"/>
      </w:rPr>
    </w:lvl>
  </w:abstractNum>
  <w:abstractNum w:abstractNumId="40">
    <w:nsid w:val="00000066"/>
    <w:multiLevelType w:val="multilevel"/>
    <w:tmpl w:val="00000066"/>
    <w:lvl w:ilvl="0" w:tentative="0">
      <w:start w:val="1"/>
      <w:numFmt w:val="decimal"/>
      <w:pStyle w:val="2778"/>
      <w:lvlText w:val="（%1）"/>
      <w:lvlJc w:val="left"/>
      <w:pPr>
        <w:tabs>
          <w:tab w:val="left" w:pos="200"/>
        </w:tabs>
        <w:ind w:left="1049" w:hanging="646"/>
      </w:pPr>
      <w:rPr>
        <w:rFonts w:hint="default" w:ascii="Times New Roman" w:hAnsi="Times New Roman" w:eastAsia="宋体"/>
        <w:b/>
        <w:i w:val="0"/>
        <w:sz w:val="24"/>
        <w:szCs w:val="24"/>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1">
    <w:nsid w:val="00000067"/>
    <w:multiLevelType w:val="multilevel"/>
    <w:tmpl w:val="00000067"/>
    <w:lvl w:ilvl="0" w:tentative="0">
      <w:start w:val="1"/>
      <w:numFmt w:val="bullet"/>
      <w:pStyle w:val="3392"/>
      <w:lvlText w:val=""/>
      <w:lvlJc w:val="left"/>
      <w:pPr>
        <w:tabs>
          <w:tab w:val="left" w:pos="902"/>
        </w:tabs>
        <w:ind w:left="902" w:hanging="420"/>
      </w:pPr>
      <w:rPr>
        <w:rFonts w:hint="default" w:ascii="Wingdings" w:hAnsi="Wingdings"/>
      </w:rPr>
    </w:lvl>
    <w:lvl w:ilvl="1" w:tentative="0">
      <w:start w:val="1"/>
      <w:numFmt w:val="bullet"/>
      <w:lvlText w:val=""/>
      <w:lvlJc w:val="left"/>
      <w:pPr>
        <w:tabs>
          <w:tab w:val="left" w:pos="1322"/>
        </w:tabs>
        <w:ind w:left="1322" w:hanging="420"/>
      </w:pPr>
      <w:rPr>
        <w:rFonts w:hint="default" w:ascii="Wingdings" w:hAnsi="Wingdings"/>
      </w:rPr>
    </w:lvl>
    <w:lvl w:ilvl="2" w:tentative="0">
      <w:start w:val="1"/>
      <w:numFmt w:val="bullet"/>
      <w:lvlText w:val=""/>
      <w:lvlJc w:val="left"/>
      <w:pPr>
        <w:tabs>
          <w:tab w:val="left" w:pos="1742"/>
        </w:tabs>
        <w:ind w:left="1742" w:hanging="420"/>
      </w:pPr>
      <w:rPr>
        <w:rFonts w:hint="default" w:ascii="Wingdings" w:hAnsi="Wingdings"/>
      </w:rPr>
    </w:lvl>
    <w:lvl w:ilvl="3" w:tentative="0">
      <w:start w:val="1"/>
      <w:numFmt w:val="bullet"/>
      <w:lvlText w:val=""/>
      <w:lvlJc w:val="left"/>
      <w:pPr>
        <w:tabs>
          <w:tab w:val="left" w:pos="2162"/>
        </w:tabs>
        <w:ind w:left="2162" w:hanging="420"/>
      </w:pPr>
      <w:rPr>
        <w:rFonts w:hint="default" w:ascii="Wingdings" w:hAnsi="Wingdings"/>
      </w:rPr>
    </w:lvl>
    <w:lvl w:ilvl="4" w:tentative="0">
      <w:start w:val="1"/>
      <w:numFmt w:val="bullet"/>
      <w:lvlText w:val=""/>
      <w:lvlJc w:val="left"/>
      <w:pPr>
        <w:tabs>
          <w:tab w:val="left" w:pos="2582"/>
        </w:tabs>
        <w:ind w:left="2582" w:hanging="420"/>
      </w:pPr>
      <w:rPr>
        <w:rFonts w:hint="default" w:ascii="Wingdings" w:hAnsi="Wingdings"/>
      </w:rPr>
    </w:lvl>
    <w:lvl w:ilvl="5" w:tentative="0">
      <w:start w:val="1"/>
      <w:numFmt w:val="bullet"/>
      <w:lvlText w:val=""/>
      <w:lvlJc w:val="left"/>
      <w:pPr>
        <w:tabs>
          <w:tab w:val="left" w:pos="3002"/>
        </w:tabs>
        <w:ind w:left="3002" w:hanging="420"/>
      </w:pPr>
      <w:rPr>
        <w:rFonts w:hint="default" w:ascii="Wingdings" w:hAnsi="Wingdings"/>
      </w:rPr>
    </w:lvl>
    <w:lvl w:ilvl="6" w:tentative="0">
      <w:start w:val="1"/>
      <w:numFmt w:val="bullet"/>
      <w:lvlText w:val=""/>
      <w:lvlJc w:val="left"/>
      <w:pPr>
        <w:tabs>
          <w:tab w:val="left" w:pos="3422"/>
        </w:tabs>
        <w:ind w:left="3422" w:hanging="420"/>
      </w:pPr>
      <w:rPr>
        <w:rFonts w:hint="default" w:ascii="Wingdings" w:hAnsi="Wingdings"/>
      </w:rPr>
    </w:lvl>
    <w:lvl w:ilvl="7" w:tentative="0">
      <w:start w:val="1"/>
      <w:numFmt w:val="bullet"/>
      <w:lvlText w:val=""/>
      <w:lvlJc w:val="left"/>
      <w:pPr>
        <w:tabs>
          <w:tab w:val="left" w:pos="3842"/>
        </w:tabs>
        <w:ind w:left="3842" w:hanging="420"/>
      </w:pPr>
      <w:rPr>
        <w:rFonts w:hint="default" w:ascii="Wingdings" w:hAnsi="Wingdings"/>
      </w:rPr>
    </w:lvl>
    <w:lvl w:ilvl="8" w:tentative="0">
      <w:start w:val="1"/>
      <w:numFmt w:val="bullet"/>
      <w:lvlText w:val=""/>
      <w:lvlJc w:val="left"/>
      <w:pPr>
        <w:tabs>
          <w:tab w:val="left" w:pos="4262"/>
        </w:tabs>
        <w:ind w:left="4262" w:hanging="420"/>
      </w:pPr>
      <w:rPr>
        <w:rFonts w:hint="default" w:ascii="Wingdings" w:hAnsi="Wingdings"/>
      </w:rPr>
    </w:lvl>
  </w:abstractNum>
  <w:abstractNum w:abstractNumId="42">
    <w:nsid w:val="00000069"/>
    <w:multiLevelType w:val="multilevel"/>
    <w:tmpl w:val="00000069"/>
    <w:lvl w:ilvl="0" w:tentative="0">
      <w:start w:val="1"/>
      <w:numFmt w:val="chineseCountingThousand"/>
      <w:pStyle w:val="2207"/>
      <w:suff w:val="nothing"/>
      <w:lvlText w:val="第%1部分"/>
      <w:lvlJc w:val="left"/>
      <w:pPr>
        <w:ind w:left="0" w:firstLine="0"/>
      </w:pPr>
      <w:rPr>
        <w:rFonts w:hint="eastAsia"/>
        <w:sz w:val="72"/>
        <w:szCs w:val="72"/>
      </w:rPr>
    </w:lvl>
    <w:lvl w:ilvl="1" w:tentative="0">
      <w:start w:val="1"/>
      <w:numFmt w:val="decimal"/>
      <w:isLgl/>
      <w:suff w:val="space"/>
      <w:lvlText w:val="%1.%2"/>
      <w:lvlJc w:val="left"/>
      <w:pPr>
        <w:ind w:left="0" w:firstLine="0"/>
      </w:pPr>
      <w:rPr>
        <w:rFonts w:hint="eastAsia"/>
      </w:rPr>
    </w:lvl>
    <w:lvl w:ilvl="2" w:tentative="0">
      <w:start w:val="1"/>
      <w:numFmt w:val="decimal"/>
      <w:isLgl/>
      <w:suff w:val="space"/>
      <w:lvlText w:val="%1.%2.%3"/>
      <w:lvlJc w:val="left"/>
      <w:pPr>
        <w:ind w:left="0" w:firstLine="0"/>
      </w:pPr>
      <w:rPr>
        <w:rFonts w:hint="eastAsia"/>
      </w:rPr>
    </w:lvl>
    <w:lvl w:ilvl="3" w:tentative="0">
      <w:start w:val="1"/>
      <w:numFmt w:val="decimal"/>
      <w:isLgl/>
      <w:suff w:val="space"/>
      <w:lvlText w:val="%1.%2.%3.%4"/>
      <w:lvlJc w:val="left"/>
      <w:pPr>
        <w:ind w:left="0" w:firstLine="0"/>
      </w:pPr>
      <w:rPr>
        <w:rFonts w:hint="eastAsia"/>
      </w:rPr>
    </w:lvl>
    <w:lvl w:ilvl="4" w:tentative="0">
      <w:start w:val="1"/>
      <w:numFmt w:val="decimal"/>
      <w:isLgl/>
      <w:suff w:val="space"/>
      <w:lvlText w:val="%1.%2.%3.%4.%5"/>
      <w:lvlJc w:val="left"/>
      <w:pPr>
        <w:ind w:left="0" w:firstLine="0"/>
      </w:pPr>
      <w:rPr>
        <w:rFonts w:hint="eastAsia"/>
      </w:rPr>
    </w:lvl>
    <w:lvl w:ilvl="5" w:tentative="0">
      <w:start w:val="1"/>
      <w:numFmt w:val="decimal"/>
      <w:isLgl/>
      <w:suff w:val="space"/>
      <w:lvlText w:val="%1.%2.%3.%4.%5.%6"/>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43">
    <w:nsid w:val="0000006A"/>
    <w:multiLevelType w:val="multilevel"/>
    <w:tmpl w:val="0000006A"/>
    <w:lvl w:ilvl="0" w:tentative="0">
      <w:start w:val="1"/>
      <w:numFmt w:val="bullet"/>
      <w:pStyle w:val="3348"/>
      <w:lvlText w:val=""/>
      <w:lvlJc w:val="left"/>
      <w:pPr>
        <w:tabs>
          <w:tab w:val="left" w:pos="964"/>
        </w:tabs>
        <w:ind w:left="964" w:hanging="482"/>
      </w:pPr>
      <w:rPr>
        <w:rFonts w:hint="default" w:ascii="Wingdings" w:hAnsi="Wingdings"/>
        <w:sz w:val="16"/>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44">
    <w:nsid w:val="0000006C"/>
    <w:multiLevelType w:val="singleLevel"/>
    <w:tmpl w:val="0000006C"/>
    <w:lvl w:ilvl="0" w:tentative="0">
      <w:start w:val="1"/>
      <w:numFmt w:val="bullet"/>
      <w:pStyle w:val="1801"/>
      <w:lvlText w:val=""/>
      <w:lvlJc w:val="left"/>
      <w:pPr>
        <w:tabs>
          <w:tab w:val="left" w:pos="360"/>
        </w:tabs>
        <w:ind w:left="360" w:hanging="360"/>
      </w:pPr>
      <w:rPr>
        <w:rFonts w:hint="default" w:ascii="Symbol" w:hAnsi="Symbol"/>
        <w:b w:val="0"/>
        <w:i w:val="0"/>
        <w:sz w:val="24"/>
      </w:rPr>
    </w:lvl>
  </w:abstractNum>
  <w:abstractNum w:abstractNumId="45">
    <w:nsid w:val="0000006F"/>
    <w:multiLevelType w:val="multilevel"/>
    <w:tmpl w:val="0000006F"/>
    <w:lvl w:ilvl="0" w:tentative="0">
      <w:start w:val="1"/>
      <w:numFmt w:val="bullet"/>
      <w:pStyle w:val="1671"/>
      <w:lvlText w:val=""/>
      <w:lvlJc w:val="left"/>
      <w:pPr>
        <w:tabs>
          <w:tab w:val="left" w:pos="737"/>
        </w:tabs>
        <w:ind w:left="737" w:hanging="317"/>
      </w:pPr>
      <w:rPr>
        <w:rFonts w:hint="default" w:ascii="Symbol" w:hAnsi="Symbol" w:eastAsia="宋体"/>
        <w:color w:val="auto"/>
      </w:rPr>
    </w:lvl>
    <w:lvl w:ilvl="1" w:tentative="0">
      <w:start w:val="1"/>
      <w:numFmt w:val="bullet"/>
      <w:lvlText w:val=""/>
      <w:lvlJc w:val="left"/>
      <w:pPr>
        <w:tabs>
          <w:tab w:val="left" w:pos="1197"/>
        </w:tabs>
        <w:ind w:left="1197" w:hanging="420"/>
      </w:pPr>
      <w:rPr>
        <w:rFonts w:hint="default" w:ascii="Wingdings" w:hAnsi="Wingdings"/>
      </w:rPr>
    </w:lvl>
    <w:lvl w:ilvl="2" w:tentative="0">
      <w:start w:val="1"/>
      <w:numFmt w:val="bullet"/>
      <w:lvlText w:val=""/>
      <w:lvlJc w:val="left"/>
      <w:pPr>
        <w:tabs>
          <w:tab w:val="left" w:pos="1617"/>
        </w:tabs>
        <w:ind w:left="1617" w:hanging="420"/>
      </w:pPr>
      <w:rPr>
        <w:rFonts w:hint="default" w:ascii="Wingdings" w:hAnsi="Wingdings"/>
      </w:rPr>
    </w:lvl>
    <w:lvl w:ilvl="3" w:tentative="0">
      <w:start w:val="1"/>
      <w:numFmt w:val="bullet"/>
      <w:lvlText w:val=""/>
      <w:lvlJc w:val="left"/>
      <w:pPr>
        <w:tabs>
          <w:tab w:val="left" w:pos="2037"/>
        </w:tabs>
        <w:ind w:left="2037" w:hanging="420"/>
      </w:pPr>
      <w:rPr>
        <w:rFonts w:hint="default" w:ascii="Wingdings" w:hAnsi="Wingdings"/>
      </w:rPr>
    </w:lvl>
    <w:lvl w:ilvl="4" w:tentative="0">
      <w:start w:val="1"/>
      <w:numFmt w:val="bullet"/>
      <w:lvlText w:val=""/>
      <w:lvlJc w:val="left"/>
      <w:pPr>
        <w:tabs>
          <w:tab w:val="left" w:pos="2457"/>
        </w:tabs>
        <w:ind w:left="2457" w:hanging="420"/>
      </w:pPr>
      <w:rPr>
        <w:rFonts w:hint="default" w:ascii="Wingdings" w:hAnsi="Wingdings"/>
      </w:rPr>
    </w:lvl>
    <w:lvl w:ilvl="5" w:tentative="0">
      <w:start w:val="1"/>
      <w:numFmt w:val="bullet"/>
      <w:lvlText w:val=""/>
      <w:lvlJc w:val="left"/>
      <w:pPr>
        <w:tabs>
          <w:tab w:val="left" w:pos="2877"/>
        </w:tabs>
        <w:ind w:left="2877" w:hanging="420"/>
      </w:pPr>
      <w:rPr>
        <w:rFonts w:hint="default" w:ascii="Wingdings" w:hAnsi="Wingdings"/>
      </w:rPr>
    </w:lvl>
    <w:lvl w:ilvl="6" w:tentative="0">
      <w:start w:val="1"/>
      <w:numFmt w:val="bullet"/>
      <w:lvlText w:val=""/>
      <w:lvlJc w:val="left"/>
      <w:pPr>
        <w:tabs>
          <w:tab w:val="left" w:pos="3297"/>
        </w:tabs>
        <w:ind w:left="3297" w:hanging="420"/>
      </w:pPr>
      <w:rPr>
        <w:rFonts w:hint="default" w:ascii="Wingdings" w:hAnsi="Wingdings"/>
      </w:rPr>
    </w:lvl>
    <w:lvl w:ilvl="7" w:tentative="0">
      <w:start w:val="1"/>
      <w:numFmt w:val="bullet"/>
      <w:lvlText w:val=""/>
      <w:lvlJc w:val="left"/>
      <w:pPr>
        <w:tabs>
          <w:tab w:val="left" w:pos="3717"/>
        </w:tabs>
        <w:ind w:left="3717" w:hanging="420"/>
      </w:pPr>
      <w:rPr>
        <w:rFonts w:hint="default" w:ascii="Wingdings" w:hAnsi="Wingdings"/>
      </w:rPr>
    </w:lvl>
    <w:lvl w:ilvl="8" w:tentative="0">
      <w:start w:val="1"/>
      <w:numFmt w:val="bullet"/>
      <w:lvlText w:val=""/>
      <w:lvlJc w:val="left"/>
      <w:pPr>
        <w:tabs>
          <w:tab w:val="left" w:pos="4137"/>
        </w:tabs>
        <w:ind w:left="4137" w:hanging="420"/>
      </w:pPr>
      <w:rPr>
        <w:rFonts w:hint="default" w:ascii="Wingdings" w:hAnsi="Wingdings"/>
      </w:rPr>
    </w:lvl>
  </w:abstractNum>
  <w:abstractNum w:abstractNumId="46">
    <w:nsid w:val="00000071"/>
    <w:multiLevelType w:val="multilevel"/>
    <w:tmpl w:val="00000071"/>
    <w:lvl w:ilvl="0" w:tentative="0">
      <w:start w:val="1"/>
      <w:numFmt w:val="decimal"/>
      <w:pStyle w:val="2987"/>
      <w:lvlText w:val="%1）"/>
      <w:lvlJc w:val="left"/>
      <w:pPr>
        <w:tabs>
          <w:tab w:val="left" w:pos="198"/>
        </w:tabs>
        <w:ind w:left="839" w:hanging="436"/>
      </w:pPr>
      <w:rPr>
        <w:rFonts w:hint="default" w:ascii="Times New Roman" w:hAnsi="Times New Roman" w:eastAsia="宋体"/>
        <w:b/>
        <w:i w:val="0"/>
        <w:sz w:val="24"/>
        <w:szCs w:val="24"/>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47">
    <w:nsid w:val="00000073"/>
    <w:multiLevelType w:val="multilevel"/>
    <w:tmpl w:val="00000073"/>
    <w:lvl w:ilvl="0" w:tentative="0">
      <w:start w:val="1"/>
      <w:numFmt w:val="bullet"/>
      <w:pStyle w:val="1673"/>
      <w:lvlText w:val=""/>
      <w:lvlJc w:val="left"/>
      <w:pPr>
        <w:tabs>
          <w:tab w:val="left" w:pos="900"/>
        </w:tabs>
        <w:ind w:left="900" w:hanging="420"/>
      </w:pPr>
      <w:rPr>
        <w:rFonts w:hint="default" w:ascii="Wingdings" w:hAnsi="Wingdings"/>
      </w:rPr>
    </w:lvl>
    <w:lvl w:ilvl="1" w:tentative="0">
      <w:start w:val="1"/>
      <w:numFmt w:val="bullet"/>
      <w:pStyle w:val="1705"/>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48">
    <w:nsid w:val="00000074"/>
    <w:multiLevelType w:val="multilevel"/>
    <w:tmpl w:val="00000074"/>
    <w:lvl w:ilvl="0" w:tentative="0">
      <w:start w:val="1"/>
      <w:numFmt w:val="chineseCountingThousand"/>
      <w:pStyle w:val="2666"/>
      <w:suff w:val="space"/>
      <w:lvlText w:val="第%1章 "/>
      <w:lvlJc w:val="left"/>
      <w:pPr>
        <w:ind w:left="0" w:firstLine="0"/>
      </w:pPr>
      <w:rPr>
        <w:rFonts w:hint="eastAsia"/>
      </w:rPr>
    </w:lvl>
    <w:lvl w:ilvl="1" w:tentative="0">
      <w:start w:val="1"/>
      <w:numFmt w:val="chineseCountingThousand"/>
      <w:suff w:val="space"/>
      <w:lvlText w:val="第%2节"/>
      <w:lvlJc w:val="left"/>
      <w:pPr>
        <w:ind w:left="0" w:firstLine="0"/>
      </w:pPr>
      <w:rPr>
        <w:rFonts w:hint="eastAsia"/>
      </w:rPr>
    </w:lvl>
    <w:lvl w:ilvl="2" w:tentative="0">
      <w:start w:val="1"/>
      <w:numFmt w:val="decimal"/>
      <w:isLgl/>
      <w:suff w:val="space"/>
      <w:lvlText w:val="%1.%2.%3"/>
      <w:lvlJc w:val="left"/>
      <w:pPr>
        <w:ind w:left="0" w:firstLine="0"/>
      </w:pPr>
      <w:rPr>
        <w:rFonts w:hint="default" w:ascii="Arial" w:hAnsi="Arial"/>
        <w:sz w:val="30"/>
        <w:szCs w:val="30"/>
      </w:rPr>
    </w:lvl>
    <w:lvl w:ilvl="3" w:tentative="0">
      <w:start w:val="1"/>
      <w:numFmt w:val="decimal"/>
      <w:isLgl/>
      <w:suff w:val="space"/>
      <w:lvlText w:val="%1.%2.%3.%4"/>
      <w:lvlJc w:val="left"/>
      <w:pPr>
        <w:ind w:left="0" w:firstLine="0"/>
      </w:pPr>
      <w:rPr>
        <w:rFonts w:hint="default" w:ascii="Arial" w:hAnsi="Arial"/>
      </w:rPr>
    </w:lvl>
    <w:lvl w:ilvl="4" w:tentative="0">
      <w:start w:val="1"/>
      <w:numFmt w:val="decimal"/>
      <w:isLgl/>
      <w:suff w:val="space"/>
      <w:lvlText w:val="%1.%2.%3.%4.%5"/>
      <w:lvlJc w:val="left"/>
      <w:pPr>
        <w:ind w:left="0" w:firstLine="0"/>
      </w:pPr>
      <w:rPr>
        <w:rFonts w:hint="default" w:ascii="Arial" w:hAnsi="Arial"/>
        <w:sz w:val="24"/>
        <w:szCs w:val="24"/>
      </w:rPr>
    </w:lvl>
    <w:lvl w:ilvl="5" w:tentative="0">
      <w:start w:val="1"/>
      <w:numFmt w:val="decimal"/>
      <w:isLgl/>
      <w:suff w:val="space"/>
      <w:lvlText w:val="%1.%2.%3.%4.%5.%6"/>
      <w:lvlJc w:val="left"/>
      <w:pPr>
        <w:ind w:left="0" w:firstLine="0"/>
      </w:pPr>
      <w:rPr>
        <w:rFonts w:hint="default" w:ascii="Arial" w:hAnsi="Arial"/>
        <w:sz w:val="24"/>
        <w:szCs w:val="24"/>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49">
    <w:nsid w:val="00000075"/>
    <w:multiLevelType w:val="multilevel"/>
    <w:tmpl w:val="00000075"/>
    <w:lvl w:ilvl="0" w:tentative="0">
      <w:start w:val="1"/>
      <w:numFmt w:val="bullet"/>
      <w:pStyle w:val="2971"/>
      <w:lvlText w:val=""/>
      <w:lvlJc w:val="left"/>
      <w:pPr>
        <w:tabs>
          <w:tab w:val="left" w:pos="737"/>
        </w:tabs>
        <w:ind w:left="737" w:hanging="34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50">
    <w:nsid w:val="0000007B"/>
    <w:multiLevelType w:val="multilevel"/>
    <w:tmpl w:val="0000007B"/>
    <w:lvl w:ilvl="0" w:tentative="0">
      <w:start w:val="1"/>
      <w:numFmt w:val="decimal"/>
      <w:pStyle w:val="3057"/>
      <w:lvlText w:val="%1."/>
      <w:lvlJc w:val="left"/>
      <w:pPr>
        <w:tabs>
          <w:tab w:val="left" w:pos="425"/>
        </w:tabs>
        <w:ind w:left="425" w:hanging="425"/>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isLgl/>
      <w:lvlText w:val="%1.%2.%3."/>
      <w:lvlJc w:val="left"/>
      <w:pPr>
        <w:tabs>
          <w:tab w:val="left" w:pos="709"/>
        </w:tabs>
        <w:ind w:left="709" w:hanging="709"/>
      </w:pPr>
      <w:rPr>
        <w:rFonts w:hint="eastAsia"/>
      </w:rPr>
    </w:lvl>
    <w:lvl w:ilvl="3" w:tentative="0">
      <w:start w:val="1"/>
      <w:numFmt w:val="decimal"/>
      <w:lvlText w:val="%1.%2.%3.%4."/>
      <w:lvlJc w:val="left"/>
      <w:pPr>
        <w:tabs>
          <w:tab w:val="left" w:pos="851"/>
        </w:tabs>
        <w:ind w:left="851" w:hanging="851"/>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51">
    <w:nsid w:val="0000007E"/>
    <w:multiLevelType w:val="multilevel"/>
    <w:tmpl w:val="0000007E"/>
    <w:lvl w:ilvl="0" w:tentative="0">
      <w:start w:val="1"/>
      <w:numFmt w:val="decimal"/>
      <w:pStyle w:val="1929"/>
      <w:lvlText w:val="%1"/>
      <w:lvlJc w:val="left"/>
      <w:pPr>
        <w:ind w:left="425" w:hanging="425"/>
      </w:pPr>
    </w:lvl>
    <w:lvl w:ilvl="1" w:tentative="0">
      <w:start w:val="1"/>
      <w:numFmt w:val="decimal"/>
      <w:lvlText w:val="%1.%2"/>
      <w:lvlJc w:val="left"/>
      <w:pPr>
        <w:ind w:left="992" w:hanging="567"/>
      </w:p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4"/>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52">
    <w:nsid w:val="00000080"/>
    <w:multiLevelType w:val="multilevel"/>
    <w:tmpl w:val="00000080"/>
    <w:lvl w:ilvl="0" w:tentative="0">
      <w:start w:val="1"/>
      <w:numFmt w:val="bullet"/>
      <w:pStyle w:val="796"/>
      <w:lvlText w:val=""/>
      <w:lvlJc w:val="left"/>
      <w:pPr>
        <w:tabs>
          <w:tab w:val="left" w:pos="420"/>
        </w:tabs>
        <w:ind w:left="420" w:hanging="420"/>
      </w:pPr>
      <w:rPr>
        <w:rFonts w:hint="default" w:ascii="Wingdings" w:hAnsi="Wingdings"/>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53">
    <w:nsid w:val="00000081"/>
    <w:multiLevelType w:val="multilevel"/>
    <w:tmpl w:val="00000081"/>
    <w:lvl w:ilvl="0" w:tentative="0">
      <w:start w:val="1"/>
      <w:numFmt w:val="decimal"/>
      <w:pStyle w:val="2890"/>
      <w:lvlText w:val="Table %1  "/>
      <w:lvlJc w:val="left"/>
      <w:pPr>
        <w:tabs>
          <w:tab w:val="left" w:pos="1259"/>
        </w:tabs>
        <w:ind w:left="0" w:firstLine="1259"/>
      </w:pPr>
      <w:rPr>
        <w:rFonts w:hint="eastAsia"/>
        <w:sz w:val="20"/>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54">
    <w:nsid w:val="00000085"/>
    <w:multiLevelType w:val="multilevel"/>
    <w:tmpl w:val="00000085"/>
    <w:lvl w:ilvl="0" w:tentative="0">
      <w:start w:val="1"/>
      <w:numFmt w:val="bullet"/>
      <w:pStyle w:val="3165"/>
      <w:lvlText w:val=""/>
      <w:lvlJc w:val="left"/>
      <w:pPr>
        <w:tabs>
          <w:tab w:val="left" w:pos="360"/>
        </w:tabs>
        <w:ind w:left="360" w:hanging="360"/>
      </w:pPr>
      <w:rPr>
        <w:rFonts w:hint="default" w:ascii="Symbol" w:hAnsi="Symbol" w:cs="Times New Roman"/>
        <w:color w:val="0A357E"/>
      </w:rPr>
    </w:lvl>
    <w:lvl w:ilvl="1" w:tentative="0">
      <w:start w:val="1"/>
      <w:numFmt w:val="bullet"/>
      <w:lvlText w:val="o"/>
      <w:lvlJc w:val="left"/>
      <w:pPr>
        <w:tabs>
          <w:tab w:val="left" w:pos="1440"/>
        </w:tabs>
        <w:ind w:left="1440" w:hanging="360"/>
      </w:pPr>
      <w:rPr>
        <w:rFonts w:hint="default" w:ascii="Courier New" w:hAnsi="Courier New" w:cs="Courier New"/>
      </w:rPr>
    </w:lvl>
    <w:lvl w:ilvl="2" w:tentative="0">
      <w:start w:val="1"/>
      <w:numFmt w:val="bullet"/>
      <w:lvlText w:val=""/>
      <w:lvlJc w:val="left"/>
      <w:pPr>
        <w:tabs>
          <w:tab w:val="left" w:pos="2160"/>
        </w:tabs>
        <w:ind w:left="2160" w:hanging="360"/>
      </w:pPr>
      <w:rPr>
        <w:rFonts w:hint="default" w:ascii="Wingdings" w:hAnsi="Wingdings" w:cs="Times New Roman"/>
      </w:rPr>
    </w:lvl>
    <w:lvl w:ilvl="3" w:tentative="0">
      <w:start w:val="1"/>
      <w:numFmt w:val="bullet"/>
      <w:lvlText w:val=""/>
      <w:lvlJc w:val="left"/>
      <w:pPr>
        <w:tabs>
          <w:tab w:val="left" w:pos="2880"/>
        </w:tabs>
        <w:ind w:left="2880" w:hanging="360"/>
      </w:pPr>
      <w:rPr>
        <w:rFonts w:hint="default" w:ascii="Symbol" w:hAnsi="Symbol" w:cs="Times New Roman"/>
      </w:rPr>
    </w:lvl>
    <w:lvl w:ilvl="4" w:tentative="0">
      <w:start w:val="1"/>
      <w:numFmt w:val="bullet"/>
      <w:lvlText w:val="o"/>
      <w:lvlJc w:val="left"/>
      <w:pPr>
        <w:tabs>
          <w:tab w:val="left" w:pos="3600"/>
        </w:tabs>
        <w:ind w:left="3600" w:hanging="360"/>
      </w:pPr>
      <w:rPr>
        <w:rFonts w:hint="default" w:ascii="Courier New" w:hAnsi="Courier New" w:cs="Courier New"/>
      </w:rPr>
    </w:lvl>
    <w:lvl w:ilvl="5" w:tentative="0">
      <w:start w:val="1"/>
      <w:numFmt w:val="bullet"/>
      <w:lvlText w:val=""/>
      <w:lvlJc w:val="left"/>
      <w:pPr>
        <w:tabs>
          <w:tab w:val="left" w:pos="4320"/>
        </w:tabs>
        <w:ind w:left="4320" w:hanging="360"/>
      </w:pPr>
      <w:rPr>
        <w:rFonts w:hint="default" w:ascii="Wingdings" w:hAnsi="Wingdings" w:cs="Times New Roman"/>
      </w:rPr>
    </w:lvl>
    <w:lvl w:ilvl="6" w:tentative="0">
      <w:start w:val="1"/>
      <w:numFmt w:val="bullet"/>
      <w:lvlText w:val=""/>
      <w:lvlJc w:val="left"/>
      <w:pPr>
        <w:tabs>
          <w:tab w:val="left" w:pos="5040"/>
        </w:tabs>
        <w:ind w:left="5040" w:hanging="360"/>
      </w:pPr>
      <w:rPr>
        <w:rFonts w:hint="default" w:ascii="Symbol" w:hAnsi="Symbol" w:cs="Times New Roman"/>
      </w:rPr>
    </w:lvl>
    <w:lvl w:ilvl="7" w:tentative="0">
      <w:start w:val="1"/>
      <w:numFmt w:val="bullet"/>
      <w:lvlText w:val="o"/>
      <w:lvlJc w:val="left"/>
      <w:pPr>
        <w:tabs>
          <w:tab w:val="left" w:pos="5760"/>
        </w:tabs>
        <w:ind w:left="5760" w:hanging="360"/>
      </w:pPr>
      <w:rPr>
        <w:rFonts w:hint="default" w:ascii="Courier New" w:hAnsi="Courier New" w:cs="Courier New"/>
      </w:rPr>
    </w:lvl>
    <w:lvl w:ilvl="8" w:tentative="0">
      <w:start w:val="1"/>
      <w:numFmt w:val="bullet"/>
      <w:lvlText w:val=""/>
      <w:lvlJc w:val="left"/>
      <w:pPr>
        <w:tabs>
          <w:tab w:val="left" w:pos="6480"/>
        </w:tabs>
        <w:ind w:left="6480" w:hanging="360"/>
      </w:pPr>
      <w:rPr>
        <w:rFonts w:hint="default" w:ascii="Wingdings" w:hAnsi="Wingdings" w:cs="Times New Roman"/>
      </w:rPr>
    </w:lvl>
  </w:abstractNum>
  <w:abstractNum w:abstractNumId="55">
    <w:nsid w:val="00000087"/>
    <w:multiLevelType w:val="multilevel"/>
    <w:tmpl w:val="00000087"/>
    <w:lvl w:ilvl="0" w:tentative="0">
      <w:start w:val="1"/>
      <w:numFmt w:val="decimal"/>
      <w:suff w:val="space"/>
      <w:lvlText w:val="第%1章"/>
      <w:lvlJc w:val="left"/>
      <w:pPr>
        <w:ind w:left="0" w:firstLine="0"/>
      </w:pPr>
      <w:rPr>
        <w:rFonts w:hint="eastAsia"/>
      </w:rPr>
    </w:lvl>
    <w:lvl w:ilvl="1" w:tentative="0">
      <w:start w:val="1"/>
      <w:numFmt w:val="decimal"/>
      <w:suff w:val="space"/>
      <w:lvlText w:val="%1.%2."/>
      <w:lvlJc w:val="left"/>
      <w:pPr>
        <w:ind w:left="0" w:firstLine="0"/>
      </w:pPr>
      <w:rPr>
        <w:rFonts w:hint="eastAsia"/>
      </w:rPr>
    </w:lvl>
    <w:lvl w:ilvl="2" w:tentative="0">
      <w:start w:val="1"/>
      <w:numFmt w:val="decimal"/>
      <w:suff w:val="space"/>
      <w:lvlText w:val="%1.%2.%3. "/>
      <w:lvlJc w:val="left"/>
      <w:pPr>
        <w:ind w:left="0" w:firstLine="0"/>
      </w:pPr>
      <w:rPr>
        <w:rFonts w:hint="eastAsia"/>
        <w:color w:val="auto"/>
      </w:rPr>
    </w:lvl>
    <w:lvl w:ilvl="3" w:tentative="0">
      <w:start w:val="1"/>
      <w:numFmt w:val="decimal"/>
      <w:suff w:val="space"/>
      <w:lvlText w:val="%1.%2.%3.%4."/>
      <w:lvlJc w:val="left"/>
      <w:pPr>
        <w:ind w:left="0" w:firstLine="0"/>
      </w:pPr>
      <w:rPr>
        <w:rFonts w:hint="eastAsia"/>
      </w:rPr>
    </w:lvl>
    <w:lvl w:ilvl="4" w:tentative="0">
      <w:start w:val="1"/>
      <w:numFmt w:val="decimal"/>
      <w:lvlText w:val="%1.%2.%3.%4.%5."/>
      <w:lvlJc w:val="left"/>
      <w:pPr>
        <w:tabs>
          <w:tab w:val="left" w:pos="0"/>
        </w:tabs>
        <w:ind w:left="0" w:firstLine="0"/>
      </w:pPr>
      <w:rPr>
        <w:rFonts w:hint="default" w:ascii="Arial" w:hAnsi="Arial" w:cs="Arial"/>
      </w:rPr>
    </w:lvl>
    <w:lvl w:ilvl="5" w:tentative="0">
      <w:start w:val="1"/>
      <w:numFmt w:val="decimal"/>
      <w:lvlText w:val="%1.%2.%3.%4.%5.%6."/>
      <w:lvlJc w:val="left"/>
      <w:pPr>
        <w:tabs>
          <w:tab w:val="left" w:pos="0"/>
        </w:tabs>
        <w:ind w:left="0" w:firstLine="0"/>
      </w:pPr>
      <w:rPr>
        <w:rFonts w:hint="default" w:ascii="Arial" w:hAnsi="Arial" w:cs="Arial"/>
      </w:rPr>
    </w:lvl>
    <w:lvl w:ilvl="6" w:tentative="0">
      <w:start w:val="1"/>
      <w:numFmt w:val="decimal"/>
      <w:lvlText w:val="%1.%2.%3.%4.%5.%6.%7."/>
      <w:lvlJc w:val="left"/>
      <w:pPr>
        <w:tabs>
          <w:tab w:val="left" w:pos="0"/>
        </w:tabs>
        <w:ind w:left="0" w:firstLine="0"/>
      </w:pPr>
      <w:rPr>
        <w:rFonts w:hint="default" w:ascii="Arial" w:hAnsi="Arial" w:cs="Arial"/>
      </w:rPr>
    </w:lvl>
    <w:lvl w:ilvl="7" w:tentative="0">
      <w:start w:val="1"/>
      <w:numFmt w:val="decimal"/>
      <w:pStyle w:val="3156"/>
      <w:lvlText w:val="%1.%2.%3.%4.%5.%6.%7.%8."/>
      <w:lvlJc w:val="left"/>
      <w:pPr>
        <w:tabs>
          <w:tab w:val="left" w:pos="0"/>
        </w:tabs>
        <w:ind w:left="0" w:firstLine="0"/>
      </w:pPr>
      <w:rPr>
        <w:rFonts w:hint="default" w:ascii="Arial" w:hAnsi="Arial" w:cs="Arial"/>
      </w:rPr>
    </w:lvl>
    <w:lvl w:ilvl="8" w:tentative="0">
      <w:start w:val="1"/>
      <w:numFmt w:val="decimal"/>
      <w:lvlText w:val="%1.%2.%3.%4.%5.%6.%7.%8.%9."/>
      <w:lvlJc w:val="left"/>
      <w:pPr>
        <w:tabs>
          <w:tab w:val="left" w:pos="1559"/>
        </w:tabs>
        <w:ind w:left="0" w:firstLine="0"/>
      </w:pPr>
      <w:rPr>
        <w:rFonts w:hint="default" w:ascii="Arial" w:hAnsi="Arial" w:cs="Arial"/>
      </w:rPr>
    </w:lvl>
  </w:abstractNum>
  <w:abstractNum w:abstractNumId="56">
    <w:nsid w:val="00000088"/>
    <w:multiLevelType w:val="multilevel"/>
    <w:tmpl w:val="00000088"/>
    <w:lvl w:ilvl="0" w:tentative="0">
      <w:start w:val="1"/>
      <w:numFmt w:val="bullet"/>
      <w:pStyle w:val="3632"/>
      <w:lvlText w:val=""/>
      <w:lvlJc w:val="left"/>
      <w:pPr>
        <w:ind w:left="420" w:hanging="420"/>
      </w:pPr>
      <w:rPr>
        <w:rFonts w:hint="default" w:ascii="Symbol" w:hAnsi="Symbol" w:eastAsia="华文细黑"/>
        <w:color w:val="auto"/>
        <w:position w:val="-2"/>
        <w:sz w:val="18"/>
        <w:szCs w:val="18"/>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57">
    <w:nsid w:val="0000008C"/>
    <w:multiLevelType w:val="multilevel"/>
    <w:tmpl w:val="0000008C"/>
    <w:lvl w:ilvl="0" w:tentative="0">
      <w:start w:val="1"/>
      <w:numFmt w:val="chineseCountingThousand"/>
      <w:pStyle w:val="1052"/>
      <w:lvlText w:val="第%1章."/>
      <w:lvlJc w:val="left"/>
      <w:pPr>
        <w:ind w:left="1130" w:hanging="420"/>
      </w:pPr>
      <w:rPr>
        <w:rFonts w:hint="eastAsia"/>
      </w:rPr>
    </w:lvl>
    <w:lvl w:ilvl="1" w:tentative="0">
      <w:start w:val="1"/>
      <w:numFmt w:val="decimalFullWidth"/>
      <w:lvlText w:val="（%2）"/>
      <w:lvlJc w:val="left"/>
      <w:pPr>
        <w:ind w:left="1850" w:hanging="720"/>
      </w:pPr>
      <w:rPr>
        <w:rFonts w:hint="default"/>
      </w:rPr>
    </w:lvl>
    <w:lvl w:ilvl="2" w:tentative="0">
      <w:start w:val="1"/>
      <w:numFmt w:val="japaneseCounting"/>
      <w:lvlText w:val="%3、"/>
      <w:lvlJc w:val="left"/>
      <w:pPr>
        <w:ind w:left="2060" w:hanging="510"/>
      </w:pPr>
      <w:rPr>
        <w:rFonts w:hint="default"/>
      </w:rPr>
    </w:lvl>
    <w:lvl w:ilvl="3" w:tentative="0">
      <w:start w:val="1"/>
      <w:numFmt w:val="decimal"/>
      <w:lvlText w:val="%4."/>
      <w:lvlJc w:val="left"/>
      <w:pPr>
        <w:ind w:left="2390" w:hanging="420"/>
      </w:pPr>
    </w:lvl>
    <w:lvl w:ilvl="4" w:tentative="0">
      <w:start w:val="1"/>
      <w:numFmt w:val="lowerLetter"/>
      <w:lvlText w:val="%5)"/>
      <w:lvlJc w:val="left"/>
      <w:pPr>
        <w:ind w:left="2810" w:hanging="420"/>
      </w:pPr>
    </w:lvl>
    <w:lvl w:ilvl="5" w:tentative="0">
      <w:start w:val="1"/>
      <w:numFmt w:val="lowerRoman"/>
      <w:lvlText w:val="%6."/>
      <w:lvlJc w:val="right"/>
      <w:pPr>
        <w:ind w:left="3230" w:hanging="420"/>
      </w:pPr>
    </w:lvl>
    <w:lvl w:ilvl="6" w:tentative="0">
      <w:start w:val="1"/>
      <w:numFmt w:val="decimal"/>
      <w:lvlText w:val="%7."/>
      <w:lvlJc w:val="left"/>
      <w:pPr>
        <w:ind w:left="3650" w:hanging="420"/>
      </w:pPr>
    </w:lvl>
    <w:lvl w:ilvl="7" w:tentative="0">
      <w:start w:val="1"/>
      <w:numFmt w:val="lowerLetter"/>
      <w:lvlText w:val="%8)"/>
      <w:lvlJc w:val="left"/>
      <w:pPr>
        <w:ind w:left="4070" w:hanging="420"/>
      </w:pPr>
    </w:lvl>
    <w:lvl w:ilvl="8" w:tentative="0">
      <w:start w:val="1"/>
      <w:numFmt w:val="lowerRoman"/>
      <w:lvlText w:val="%9."/>
      <w:lvlJc w:val="right"/>
      <w:pPr>
        <w:ind w:left="4490" w:hanging="420"/>
      </w:pPr>
    </w:lvl>
  </w:abstractNum>
  <w:abstractNum w:abstractNumId="58">
    <w:nsid w:val="0000008D"/>
    <w:multiLevelType w:val="multilevel"/>
    <w:tmpl w:val="0000008D"/>
    <w:lvl w:ilvl="0" w:tentative="0">
      <w:start w:val="1"/>
      <w:numFmt w:val="bullet"/>
      <w:pStyle w:val="2555"/>
      <w:lvlText w:val=""/>
      <w:lvlJc w:val="left"/>
      <w:pPr>
        <w:tabs>
          <w:tab w:val="left" w:pos="198"/>
        </w:tabs>
        <w:ind w:left="403" w:firstLine="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59">
    <w:nsid w:val="00000090"/>
    <w:multiLevelType w:val="multilevel"/>
    <w:tmpl w:val="00000090"/>
    <w:lvl w:ilvl="0" w:tentative="0">
      <w:start w:val="1"/>
      <w:numFmt w:val="bullet"/>
      <w:lvlText w:val=""/>
      <w:lvlJc w:val="left"/>
      <w:pPr>
        <w:tabs>
          <w:tab w:val="left" w:pos="960"/>
        </w:tabs>
        <w:ind w:left="960" w:hanging="420"/>
      </w:pPr>
      <w:rPr>
        <w:rFonts w:hint="default" w:ascii="Wingdings" w:hAnsi="Wingdings"/>
      </w:rPr>
    </w:lvl>
    <w:lvl w:ilvl="1" w:tentative="0">
      <w:start w:val="1"/>
      <w:numFmt w:val="bullet"/>
      <w:lvlText w:val=""/>
      <w:lvlJc w:val="left"/>
      <w:pPr>
        <w:tabs>
          <w:tab w:val="left" w:pos="1380"/>
        </w:tabs>
        <w:ind w:left="1380" w:hanging="420"/>
      </w:pPr>
      <w:rPr>
        <w:rFonts w:hint="default" w:ascii="Wingdings" w:hAnsi="Wingdings"/>
      </w:rPr>
    </w:lvl>
    <w:lvl w:ilvl="2" w:tentative="0">
      <w:start w:val="1"/>
      <w:numFmt w:val="bullet"/>
      <w:lvlText w:val=""/>
      <w:lvlJc w:val="left"/>
      <w:pPr>
        <w:tabs>
          <w:tab w:val="left" w:pos="1800"/>
        </w:tabs>
        <w:ind w:left="1800" w:hanging="420"/>
      </w:pPr>
      <w:rPr>
        <w:rFonts w:hint="default" w:ascii="Wingdings" w:hAnsi="Wingdings"/>
      </w:rPr>
    </w:lvl>
    <w:lvl w:ilvl="3" w:tentative="0">
      <w:start w:val="1"/>
      <w:numFmt w:val="bullet"/>
      <w:pStyle w:val="1431"/>
      <w:lvlText w:val=""/>
      <w:lvlJc w:val="left"/>
      <w:pPr>
        <w:tabs>
          <w:tab w:val="left" w:pos="2220"/>
        </w:tabs>
        <w:ind w:left="2220" w:hanging="420"/>
      </w:pPr>
      <w:rPr>
        <w:rFonts w:hint="default" w:ascii="Wingdings" w:hAnsi="Wingdings"/>
      </w:rPr>
    </w:lvl>
    <w:lvl w:ilvl="4" w:tentative="0">
      <w:start w:val="1"/>
      <w:numFmt w:val="bullet"/>
      <w:lvlText w:val=""/>
      <w:lvlJc w:val="left"/>
      <w:pPr>
        <w:tabs>
          <w:tab w:val="left" w:pos="2640"/>
        </w:tabs>
        <w:ind w:left="2640" w:hanging="420"/>
      </w:pPr>
      <w:rPr>
        <w:rFonts w:hint="default" w:ascii="Wingdings" w:hAnsi="Wingdings"/>
      </w:rPr>
    </w:lvl>
    <w:lvl w:ilvl="5" w:tentative="0">
      <w:start w:val="1"/>
      <w:numFmt w:val="bullet"/>
      <w:lvlText w:val=""/>
      <w:lvlJc w:val="left"/>
      <w:pPr>
        <w:tabs>
          <w:tab w:val="left" w:pos="3060"/>
        </w:tabs>
        <w:ind w:left="3060" w:hanging="420"/>
      </w:pPr>
      <w:rPr>
        <w:rFonts w:hint="default" w:ascii="Wingdings" w:hAnsi="Wingdings"/>
      </w:rPr>
    </w:lvl>
    <w:lvl w:ilvl="6" w:tentative="0">
      <w:start w:val="1"/>
      <w:numFmt w:val="bullet"/>
      <w:lvlText w:val=""/>
      <w:lvlJc w:val="left"/>
      <w:pPr>
        <w:tabs>
          <w:tab w:val="left" w:pos="3480"/>
        </w:tabs>
        <w:ind w:left="3480" w:hanging="420"/>
      </w:pPr>
      <w:rPr>
        <w:rFonts w:hint="default" w:ascii="Wingdings" w:hAnsi="Wingdings"/>
      </w:rPr>
    </w:lvl>
    <w:lvl w:ilvl="7" w:tentative="0">
      <w:start w:val="1"/>
      <w:numFmt w:val="bullet"/>
      <w:lvlText w:val=""/>
      <w:lvlJc w:val="left"/>
      <w:pPr>
        <w:tabs>
          <w:tab w:val="left" w:pos="3900"/>
        </w:tabs>
        <w:ind w:left="3900" w:hanging="420"/>
      </w:pPr>
      <w:rPr>
        <w:rFonts w:hint="default" w:ascii="Wingdings" w:hAnsi="Wingdings"/>
      </w:rPr>
    </w:lvl>
    <w:lvl w:ilvl="8" w:tentative="0">
      <w:start w:val="1"/>
      <w:numFmt w:val="bullet"/>
      <w:lvlText w:val=""/>
      <w:lvlJc w:val="left"/>
      <w:pPr>
        <w:tabs>
          <w:tab w:val="left" w:pos="4320"/>
        </w:tabs>
        <w:ind w:left="4320" w:hanging="420"/>
      </w:pPr>
      <w:rPr>
        <w:rFonts w:hint="default" w:ascii="Wingdings" w:hAnsi="Wingdings"/>
      </w:rPr>
    </w:lvl>
  </w:abstractNum>
  <w:abstractNum w:abstractNumId="60">
    <w:nsid w:val="00000091"/>
    <w:multiLevelType w:val="multilevel"/>
    <w:tmpl w:val="00000091"/>
    <w:lvl w:ilvl="0" w:tentative="0">
      <w:start w:val="1"/>
      <w:numFmt w:val="decimal"/>
      <w:lvlText w:val="%1"/>
      <w:lvlJc w:val="left"/>
      <w:pPr>
        <w:tabs>
          <w:tab w:val="left" w:pos="0"/>
        </w:tabs>
        <w:ind w:left="0" w:firstLine="0"/>
      </w:pPr>
      <w:rPr>
        <w:rFonts w:hint="eastAsia"/>
      </w:rPr>
    </w:lvl>
    <w:lvl w:ilvl="1" w:tentative="0">
      <w:start w:val="1"/>
      <w:numFmt w:val="decimal"/>
      <w:lvlText w:val="%1.%2"/>
      <w:lvlJc w:val="left"/>
      <w:pPr>
        <w:tabs>
          <w:tab w:val="left" w:pos="992"/>
        </w:tabs>
        <w:ind w:left="992" w:hanging="567"/>
      </w:pPr>
      <w:rPr>
        <w:rFonts w:hint="eastAsia"/>
      </w:rPr>
    </w:lvl>
    <w:lvl w:ilvl="2" w:tentative="0">
      <w:start w:val="1"/>
      <w:numFmt w:val="decimal"/>
      <w:pStyle w:val="2597"/>
      <w:lvlText w:val="%1.%2.%3"/>
      <w:lvlJc w:val="left"/>
      <w:pPr>
        <w:tabs>
          <w:tab w:val="left" w:pos="1418"/>
        </w:tabs>
        <w:ind w:left="1418" w:hanging="567"/>
      </w:pPr>
      <w:rPr>
        <w:rFonts w:hint="eastAsia"/>
      </w:rPr>
    </w:lvl>
    <w:lvl w:ilvl="3" w:tentative="0">
      <w:start w:val="1"/>
      <w:numFmt w:val="decimal"/>
      <w:lvlText w:val="%1.%2.%3.%4"/>
      <w:lvlJc w:val="left"/>
      <w:pPr>
        <w:tabs>
          <w:tab w:val="left" w:pos="2356"/>
        </w:tabs>
        <w:ind w:left="1984" w:hanging="708"/>
      </w:pPr>
      <w:rPr>
        <w:rFonts w:hint="eastAsia"/>
      </w:rPr>
    </w:lvl>
    <w:lvl w:ilvl="4" w:tentative="0">
      <w:start w:val="1"/>
      <w:numFmt w:val="decimal"/>
      <w:lvlText w:val="%1.%2.%3.%4.%5"/>
      <w:lvlJc w:val="left"/>
      <w:pPr>
        <w:tabs>
          <w:tab w:val="left" w:pos="2781"/>
        </w:tabs>
        <w:ind w:left="2551" w:hanging="850"/>
      </w:pPr>
      <w:rPr>
        <w:rFonts w:hint="eastAsia"/>
      </w:rPr>
    </w:lvl>
    <w:lvl w:ilvl="5" w:tentative="0">
      <w:start w:val="1"/>
      <w:numFmt w:val="decimal"/>
      <w:lvlText w:val="%1.%2.%3.%4.%5.%6"/>
      <w:lvlJc w:val="left"/>
      <w:pPr>
        <w:tabs>
          <w:tab w:val="left" w:pos="3566"/>
        </w:tabs>
        <w:ind w:left="3260" w:hanging="1134"/>
      </w:pPr>
      <w:rPr>
        <w:rFonts w:hint="eastAsia"/>
      </w:rPr>
    </w:lvl>
    <w:lvl w:ilvl="6" w:tentative="0">
      <w:start w:val="1"/>
      <w:numFmt w:val="decimal"/>
      <w:lvlText w:val="%1.%2.%3.%4.%5.%6.%7"/>
      <w:lvlJc w:val="left"/>
      <w:pPr>
        <w:tabs>
          <w:tab w:val="left" w:pos="3991"/>
        </w:tabs>
        <w:ind w:left="3827" w:hanging="1276"/>
      </w:pPr>
      <w:rPr>
        <w:rFonts w:hint="eastAsia"/>
      </w:rPr>
    </w:lvl>
    <w:lvl w:ilvl="7" w:tentative="0">
      <w:start w:val="1"/>
      <w:numFmt w:val="decimal"/>
      <w:lvlText w:val="%1.%2.%3.%4.%5.%6.%7.%8"/>
      <w:lvlJc w:val="left"/>
      <w:pPr>
        <w:tabs>
          <w:tab w:val="left" w:pos="4776"/>
        </w:tabs>
        <w:ind w:left="4394" w:hanging="1418"/>
      </w:pPr>
      <w:rPr>
        <w:rFonts w:hint="eastAsia"/>
      </w:rPr>
    </w:lvl>
    <w:lvl w:ilvl="8" w:tentative="0">
      <w:start w:val="1"/>
      <w:numFmt w:val="decimal"/>
      <w:lvlText w:val="%1.%2.%3.%4.%5.%6.%7.%8.%9"/>
      <w:lvlJc w:val="left"/>
      <w:pPr>
        <w:tabs>
          <w:tab w:val="left" w:pos="5202"/>
        </w:tabs>
        <w:ind w:left="5102" w:hanging="1700"/>
      </w:pPr>
      <w:rPr>
        <w:rFonts w:hint="eastAsia"/>
      </w:rPr>
    </w:lvl>
  </w:abstractNum>
  <w:abstractNum w:abstractNumId="61">
    <w:nsid w:val="00000093"/>
    <w:multiLevelType w:val="multilevel"/>
    <w:tmpl w:val="00000093"/>
    <w:lvl w:ilvl="0" w:tentative="0">
      <w:start w:val="1"/>
      <w:numFmt w:val="decimal"/>
      <w:pStyle w:val="1492"/>
      <w:lvlText w:val="图%1. "/>
      <w:lvlJc w:val="left"/>
      <w:pPr>
        <w:tabs>
          <w:tab w:val="left" w:pos="420"/>
        </w:tabs>
        <w:ind w:left="420" w:hanging="420"/>
      </w:pPr>
      <w:rPr>
        <w:rFonts w:hint="eastAsia"/>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2">
    <w:nsid w:val="00000094"/>
    <w:multiLevelType w:val="multilevel"/>
    <w:tmpl w:val="00000094"/>
    <w:lvl w:ilvl="0" w:tentative="0">
      <w:start w:val="1"/>
      <w:numFmt w:val="bullet"/>
      <w:pStyle w:val="1957"/>
      <w:lvlText w:val=""/>
      <w:lvlJc w:val="left"/>
      <w:pPr>
        <w:tabs>
          <w:tab w:val="left" w:pos="964"/>
        </w:tabs>
        <w:ind w:left="964" w:hanging="567"/>
      </w:pPr>
      <w:rPr>
        <w:rFonts w:hint="default" w:ascii="Wingdings" w:hAnsi="Wingdings"/>
      </w:rPr>
    </w:lvl>
    <w:lvl w:ilvl="1" w:tentative="0">
      <w:start w:val="1"/>
      <w:numFmt w:val="bullet"/>
      <w:lvlText w:val=""/>
      <w:lvlJc w:val="left"/>
      <w:pPr>
        <w:tabs>
          <w:tab w:val="left" w:pos="1265"/>
        </w:tabs>
        <w:ind w:left="1265" w:hanging="420"/>
      </w:pPr>
      <w:rPr>
        <w:rFonts w:hint="default" w:ascii="Wingdings" w:hAnsi="Wingdings"/>
      </w:rPr>
    </w:lvl>
    <w:lvl w:ilvl="2" w:tentative="0">
      <w:start w:val="1"/>
      <w:numFmt w:val="bullet"/>
      <w:lvlText w:val=""/>
      <w:lvlJc w:val="left"/>
      <w:pPr>
        <w:tabs>
          <w:tab w:val="left" w:pos="1685"/>
        </w:tabs>
        <w:ind w:left="1685" w:hanging="420"/>
      </w:pPr>
      <w:rPr>
        <w:rFonts w:hint="default" w:ascii="Wingdings" w:hAnsi="Wingdings"/>
      </w:rPr>
    </w:lvl>
    <w:lvl w:ilvl="3" w:tentative="0">
      <w:start w:val="1"/>
      <w:numFmt w:val="bullet"/>
      <w:lvlText w:val=""/>
      <w:lvlJc w:val="left"/>
      <w:pPr>
        <w:tabs>
          <w:tab w:val="left" w:pos="2105"/>
        </w:tabs>
        <w:ind w:left="2105" w:hanging="420"/>
      </w:pPr>
      <w:rPr>
        <w:rFonts w:hint="default" w:ascii="Wingdings" w:hAnsi="Wingdings"/>
      </w:rPr>
    </w:lvl>
    <w:lvl w:ilvl="4" w:tentative="0">
      <w:start w:val="1"/>
      <w:numFmt w:val="bullet"/>
      <w:lvlText w:val=""/>
      <w:lvlJc w:val="left"/>
      <w:pPr>
        <w:tabs>
          <w:tab w:val="left" w:pos="2525"/>
        </w:tabs>
        <w:ind w:left="2525" w:hanging="420"/>
      </w:pPr>
      <w:rPr>
        <w:rFonts w:hint="default" w:ascii="Wingdings" w:hAnsi="Wingdings"/>
      </w:rPr>
    </w:lvl>
    <w:lvl w:ilvl="5" w:tentative="0">
      <w:start w:val="1"/>
      <w:numFmt w:val="bullet"/>
      <w:lvlText w:val=""/>
      <w:lvlJc w:val="left"/>
      <w:pPr>
        <w:tabs>
          <w:tab w:val="left" w:pos="2945"/>
        </w:tabs>
        <w:ind w:left="2945" w:hanging="420"/>
      </w:pPr>
      <w:rPr>
        <w:rFonts w:hint="default" w:ascii="Wingdings" w:hAnsi="Wingdings"/>
      </w:rPr>
    </w:lvl>
    <w:lvl w:ilvl="6" w:tentative="0">
      <w:start w:val="1"/>
      <w:numFmt w:val="bullet"/>
      <w:lvlText w:val=""/>
      <w:lvlJc w:val="left"/>
      <w:pPr>
        <w:tabs>
          <w:tab w:val="left" w:pos="3365"/>
        </w:tabs>
        <w:ind w:left="3365" w:hanging="420"/>
      </w:pPr>
      <w:rPr>
        <w:rFonts w:hint="default" w:ascii="Wingdings" w:hAnsi="Wingdings"/>
      </w:rPr>
    </w:lvl>
    <w:lvl w:ilvl="7" w:tentative="0">
      <w:start w:val="1"/>
      <w:numFmt w:val="bullet"/>
      <w:lvlText w:val=""/>
      <w:lvlJc w:val="left"/>
      <w:pPr>
        <w:tabs>
          <w:tab w:val="left" w:pos="3785"/>
        </w:tabs>
        <w:ind w:left="3785" w:hanging="420"/>
      </w:pPr>
      <w:rPr>
        <w:rFonts w:hint="default" w:ascii="Wingdings" w:hAnsi="Wingdings"/>
      </w:rPr>
    </w:lvl>
    <w:lvl w:ilvl="8" w:tentative="0">
      <w:start w:val="1"/>
      <w:numFmt w:val="bullet"/>
      <w:lvlText w:val=""/>
      <w:lvlJc w:val="left"/>
      <w:pPr>
        <w:tabs>
          <w:tab w:val="left" w:pos="4205"/>
        </w:tabs>
        <w:ind w:left="4205" w:hanging="420"/>
      </w:pPr>
      <w:rPr>
        <w:rFonts w:hint="default" w:ascii="Wingdings" w:hAnsi="Wingdings"/>
      </w:rPr>
    </w:lvl>
  </w:abstractNum>
  <w:abstractNum w:abstractNumId="63">
    <w:nsid w:val="00000095"/>
    <w:multiLevelType w:val="multilevel"/>
    <w:tmpl w:val="00000095"/>
    <w:lvl w:ilvl="0" w:tentative="0">
      <w:start w:val="1"/>
      <w:numFmt w:val="chineseCountingThousand"/>
      <w:pStyle w:val="2341"/>
      <w:suff w:val="space"/>
      <w:lvlText w:val="第%1章"/>
      <w:lvlJc w:val="center"/>
      <w:pPr>
        <w:ind w:left="1" w:firstLine="288"/>
      </w:pPr>
      <w:rPr>
        <w:rFonts w:hint="eastAsia" w:ascii="黑体" w:eastAsia="黑体"/>
      </w:rPr>
    </w:lvl>
    <w:lvl w:ilvl="1" w:tentative="0">
      <w:start w:val="1"/>
      <w:numFmt w:val="decimal"/>
      <w:isLgl/>
      <w:suff w:val="space"/>
      <w:lvlText w:val="%1.%2"/>
      <w:lvlJc w:val="left"/>
      <w:pPr>
        <w:ind w:left="1" w:firstLine="0"/>
      </w:pPr>
      <w:rPr>
        <w:rFonts w:hint="default" w:ascii="Arial" w:hAnsi="Arial" w:cs="Arial"/>
      </w:rPr>
    </w:lvl>
    <w:lvl w:ilvl="2" w:tentative="0">
      <w:start w:val="1"/>
      <w:numFmt w:val="decimal"/>
      <w:pStyle w:val="2313"/>
      <w:isLgl/>
      <w:suff w:val="space"/>
      <w:lvlText w:val="%1.%2.%3"/>
      <w:lvlJc w:val="left"/>
      <w:pPr>
        <w:ind w:left="1" w:firstLine="0"/>
      </w:pPr>
      <w:rPr>
        <w:rFonts w:hint="eastAsia"/>
      </w:rPr>
    </w:lvl>
    <w:lvl w:ilvl="3" w:tentative="0">
      <w:start w:val="1"/>
      <w:numFmt w:val="decimal"/>
      <w:isLgl/>
      <w:suff w:val="space"/>
      <w:lvlText w:val="%1.%2.%3.%4"/>
      <w:lvlJc w:val="left"/>
      <w:pPr>
        <w:ind w:left="1" w:firstLine="0"/>
      </w:pPr>
      <w:rPr>
        <w:rFonts w:hint="default" w:ascii="Arial" w:hAnsi="Arial" w:cs="Arial"/>
      </w:rPr>
    </w:lvl>
    <w:lvl w:ilvl="4" w:tentative="0">
      <w:start w:val="1"/>
      <w:numFmt w:val="decimal"/>
      <w:isLgl/>
      <w:suff w:val="space"/>
      <w:lvlText w:val="%1.%2.%3.%4.%5"/>
      <w:lvlJc w:val="left"/>
      <w:pPr>
        <w:ind w:left="1" w:firstLine="0"/>
      </w:pPr>
      <w:rPr>
        <w:rFonts w:hint="default" w:ascii="Arial" w:hAnsi="Arial" w:cs="Arial"/>
        <w:b/>
        <w:bCs w:val="0"/>
      </w:rPr>
    </w:lvl>
    <w:lvl w:ilvl="5" w:tentative="0">
      <w:start w:val="1"/>
      <w:numFmt w:val="decimal"/>
      <w:isLgl/>
      <w:suff w:val="space"/>
      <w:lvlText w:val="%1.%2.%3.%4.%5.%6"/>
      <w:lvlJc w:val="left"/>
      <w:pPr>
        <w:ind w:left="1" w:firstLine="0"/>
      </w:pPr>
      <w:rPr>
        <w:rFonts w:hint="eastAsia"/>
      </w:rPr>
    </w:lvl>
    <w:lvl w:ilvl="6" w:tentative="0">
      <w:start w:val="1"/>
      <w:numFmt w:val="none"/>
      <w:suff w:val="nothing"/>
      <w:lvlText w:val=""/>
      <w:lvlJc w:val="left"/>
      <w:pPr>
        <w:ind w:left="1" w:firstLine="0"/>
      </w:pPr>
      <w:rPr>
        <w:rFonts w:hint="eastAsia"/>
      </w:rPr>
    </w:lvl>
    <w:lvl w:ilvl="7" w:tentative="0">
      <w:start w:val="1"/>
      <w:numFmt w:val="none"/>
      <w:suff w:val="nothing"/>
      <w:lvlText w:val=""/>
      <w:lvlJc w:val="left"/>
      <w:pPr>
        <w:ind w:left="1" w:firstLine="0"/>
      </w:pPr>
      <w:rPr>
        <w:rFonts w:hint="eastAsia"/>
      </w:rPr>
    </w:lvl>
    <w:lvl w:ilvl="8" w:tentative="0">
      <w:start w:val="1"/>
      <w:numFmt w:val="none"/>
      <w:suff w:val="nothing"/>
      <w:lvlText w:val=""/>
      <w:lvlJc w:val="left"/>
      <w:pPr>
        <w:ind w:left="1" w:firstLine="0"/>
      </w:pPr>
      <w:rPr>
        <w:rFonts w:hint="eastAsia"/>
      </w:rPr>
    </w:lvl>
  </w:abstractNum>
  <w:abstractNum w:abstractNumId="64">
    <w:nsid w:val="00000096"/>
    <w:multiLevelType w:val="multilevel"/>
    <w:tmpl w:val="00000096"/>
    <w:lvl w:ilvl="0" w:tentative="0">
      <w:start w:val="1"/>
      <w:numFmt w:val="bullet"/>
      <w:pStyle w:val="2120"/>
      <w:lvlText w:val=""/>
      <w:lvlJc w:val="left"/>
      <w:pPr>
        <w:tabs>
          <w:tab w:val="left" w:pos="1200"/>
        </w:tabs>
        <w:ind w:left="1200" w:hanging="420"/>
      </w:pPr>
      <w:rPr>
        <w:rFonts w:hint="default" w:ascii="Wingdings" w:hAnsi="Wingdings"/>
      </w:rPr>
    </w:lvl>
    <w:lvl w:ilvl="1" w:tentative="0">
      <w:start w:val="1"/>
      <w:numFmt w:val="bullet"/>
      <w:lvlText w:val=""/>
      <w:lvlJc w:val="left"/>
      <w:pPr>
        <w:tabs>
          <w:tab w:val="left" w:pos="1620"/>
        </w:tabs>
        <w:ind w:left="1620" w:hanging="420"/>
      </w:pPr>
      <w:rPr>
        <w:rFonts w:hint="default" w:ascii="Wingdings" w:hAnsi="Wingdings"/>
      </w:rPr>
    </w:lvl>
    <w:lvl w:ilvl="2" w:tentative="0">
      <w:start w:val="1"/>
      <w:numFmt w:val="bullet"/>
      <w:lvlText w:val=""/>
      <w:lvlJc w:val="left"/>
      <w:pPr>
        <w:tabs>
          <w:tab w:val="left" w:pos="2040"/>
        </w:tabs>
        <w:ind w:left="2040" w:hanging="420"/>
      </w:pPr>
      <w:rPr>
        <w:rFonts w:hint="default" w:ascii="Wingdings" w:hAnsi="Wingdings"/>
      </w:rPr>
    </w:lvl>
    <w:lvl w:ilvl="3" w:tentative="0">
      <w:start w:val="1"/>
      <w:numFmt w:val="bullet"/>
      <w:lvlText w:val=""/>
      <w:lvlJc w:val="left"/>
      <w:pPr>
        <w:tabs>
          <w:tab w:val="left" w:pos="2460"/>
        </w:tabs>
        <w:ind w:left="2460" w:hanging="420"/>
      </w:pPr>
      <w:rPr>
        <w:rFonts w:hint="default" w:ascii="Wingdings" w:hAnsi="Wingdings"/>
      </w:rPr>
    </w:lvl>
    <w:lvl w:ilvl="4" w:tentative="0">
      <w:start w:val="1"/>
      <w:numFmt w:val="bullet"/>
      <w:lvlText w:val=""/>
      <w:lvlJc w:val="left"/>
      <w:pPr>
        <w:tabs>
          <w:tab w:val="left" w:pos="2880"/>
        </w:tabs>
        <w:ind w:left="2880" w:hanging="420"/>
      </w:pPr>
      <w:rPr>
        <w:rFonts w:hint="default" w:ascii="Wingdings" w:hAnsi="Wingdings"/>
      </w:rPr>
    </w:lvl>
    <w:lvl w:ilvl="5" w:tentative="0">
      <w:start w:val="1"/>
      <w:numFmt w:val="bullet"/>
      <w:lvlText w:val=""/>
      <w:lvlJc w:val="left"/>
      <w:pPr>
        <w:tabs>
          <w:tab w:val="left" w:pos="3300"/>
        </w:tabs>
        <w:ind w:left="3300" w:hanging="420"/>
      </w:pPr>
      <w:rPr>
        <w:rFonts w:hint="default" w:ascii="Wingdings" w:hAnsi="Wingdings"/>
      </w:rPr>
    </w:lvl>
    <w:lvl w:ilvl="6" w:tentative="0">
      <w:start w:val="1"/>
      <w:numFmt w:val="bullet"/>
      <w:lvlText w:val=""/>
      <w:lvlJc w:val="left"/>
      <w:pPr>
        <w:tabs>
          <w:tab w:val="left" w:pos="3720"/>
        </w:tabs>
        <w:ind w:left="3720" w:hanging="420"/>
      </w:pPr>
      <w:rPr>
        <w:rFonts w:hint="default" w:ascii="Wingdings" w:hAnsi="Wingdings"/>
      </w:rPr>
    </w:lvl>
    <w:lvl w:ilvl="7" w:tentative="0">
      <w:start w:val="1"/>
      <w:numFmt w:val="bullet"/>
      <w:lvlText w:val=""/>
      <w:lvlJc w:val="left"/>
      <w:pPr>
        <w:tabs>
          <w:tab w:val="left" w:pos="4140"/>
        </w:tabs>
        <w:ind w:left="4140" w:hanging="420"/>
      </w:pPr>
      <w:rPr>
        <w:rFonts w:hint="default" w:ascii="Wingdings" w:hAnsi="Wingdings"/>
      </w:rPr>
    </w:lvl>
    <w:lvl w:ilvl="8" w:tentative="0">
      <w:start w:val="1"/>
      <w:numFmt w:val="bullet"/>
      <w:lvlText w:val=""/>
      <w:lvlJc w:val="left"/>
      <w:pPr>
        <w:tabs>
          <w:tab w:val="left" w:pos="4560"/>
        </w:tabs>
        <w:ind w:left="4560" w:hanging="420"/>
      </w:pPr>
      <w:rPr>
        <w:rFonts w:hint="default" w:ascii="Wingdings" w:hAnsi="Wingdings"/>
      </w:rPr>
    </w:lvl>
  </w:abstractNum>
  <w:abstractNum w:abstractNumId="65">
    <w:nsid w:val="00000098"/>
    <w:multiLevelType w:val="multilevel"/>
    <w:tmpl w:val="00000098"/>
    <w:lvl w:ilvl="0" w:tentative="0">
      <w:start w:val="1"/>
      <w:numFmt w:val="none"/>
      <w:pStyle w:val="1648"/>
      <w:lvlText w:val="%1·　"/>
      <w:lvlJc w:val="left"/>
      <w:pPr>
        <w:tabs>
          <w:tab w:val="left" w:pos="-294"/>
        </w:tabs>
        <w:ind w:left="1407" w:hanging="567"/>
      </w:pPr>
      <w:rPr>
        <w:rFonts w:hint="eastAsia" w:ascii="宋体" w:hAnsi="Times New Roman" w:eastAsia="宋体"/>
        <w:b w:val="0"/>
        <w:i w:val="0"/>
        <w:color w:val="auto"/>
        <w:sz w:val="21"/>
      </w:rPr>
    </w:lvl>
    <w:lvl w:ilvl="1" w:tentative="0">
      <w:start w:val="1"/>
      <w:numFmt w:val="bullet"/>
      <w:lvlText w:val=""/>
      <w:lvlJc w:val="left"/>
      <w:pPr>
        <w:tabs>
          <w:tab w:val="left" w:pos="-294"/>
        </w:tabs>
        <w:ind w:left="-294" w:hanging="420"/>
      </w:pPr>
      <w:rPr>
        <w:rFonts w:hint="default" w:ascii="Wingdings" w:hAnsi="Wingdings"/>
      </w:r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66">
    <w:nsid w:val="0000009A"/>
    <w:multiLevelType w:val="multilevel"/>
    <w:tmpl w:val="0000009A"/>
    <w:lvl w:ilvl="0" w:tentative="0">
      <w:start w:val="1"/>
      <w:numFmt w:val="decimal"/>
      <w:pStyle w:val="1106"/>
      <w:lvlText w:val="%1."/>
      <w:lvlJc w:val="left"/>
      <w:pPr>
        <w:tabs>
          <w:tab w:val="left" w:pos="980"/>
        </w:tabs>
        <w:ind w:left="980" w:hanging="420"/>
      </w:pPr>
      <w:rPr>
        <w:rFonts w:hint="default"/>
      </w:rPr>
    </w:lvl>
    <w:lvl w:ilvl="1" w:tentative="0">
      <w:start w:val="1"/>
      <w:numFmt w:val="lowerLetter"/>
      <w:lvlText w:val="%2)"/>
      <w:lvlJc w:val="left"/>
      <w:pPr>
        <w:tabs>
          <w:tab w:val="left" w:pos="1400"/>
        </w:tabs>
        <w:ind w:left="1400" w:hanging="420"/>
      </w:pPr>
    </w:lvl>
    <w:lvl w:ilvl="2" w:tentative="0">
      <w:start w:val="1"/>
      <w:numFmt w:val="lowerRoman"/>
      <w:lvlText w:val="%3."/>
      <w:lvlJc w:val="right"/>
      <w:pPr>
        <w:tabs>
          <w:tab w:val="left" w:pos="1820"/>
        </w:tabs>
        <w:ind w:left="1820" w:hanging="420"/>
      </w:pPr>
    </w:lvl>
    <w:lvl w:ilvl="3" w:tentative="0">
      <w:start w:val="1"/>
      <w:numFmt w:val="decimal"/>
      <w:lvlText w:val="%4."/>
      <w:lvlJc w:val="left"/>
      <w:pPr>
        <w:tabs>
          <w:tab w:val="left" w:pos="2240"/>
        </w:tabs>
        <w:ind w:left="2240" w:hanging="420"/>
      </w:pPr>
    </w:lvl>
    <w:lvl w:ilvl="4" w:tentative="0">
      <w:start w:val="1"/>
      <w:numFmt w:val="lowerLetter"/>
      <w:lvlText w:val="%5)"/>
      <w:lvlJc w:val="left"/>
      <w:pPr>
        <w:tabs>
          <w:tab w:val="left" w:pos="2660"/>
        </w:tabs>
        <w:ind w:left="2660" w:hanging="420"/>
      </w:pPr>
    </w:lvl>
    <w:lvl w:ilvl="5" w:tentative="0">
      <w:start w:val="1"/>
      <w:numFmt w:val="lowerRoman"/>
      <w:lvlText w:val="%6."/>
      <w:lvlJc w:val="right"/>
      <w:pPr>
        <w:tabs>
          <w:tab w:val="left" w:pos="3080"/>
        </w:tabs>
        <w:ind w:left="3080" w:hanging="420"/>
      </w:pPr>
    </w:lvl>
    <w:lvl w:ilvl="6" w:tentative="0">
      <w:start w:val="1"/>
      <w:numFmt w:val="decimal"/>
      <w:lvlText w:val="%7."/>
      <w:lvlJc w:val="left"/>
      <w:pPr>
        <w:tabs>
          <w:tab w:val="left" w:pos="3500"/>
        </w:tabs>
        <w:ind w:left="3500" w:hanging="420"/>
      </w:pPr>
    </w:lvl>
    <w:lvl w:ilvl="7" w:tentative="0">
      <w:start w:val="1"/>
      <w:numFmt w:val="lowerLetter"/>
      <w:lvlText w:val="%8)"/>
      <w:lvlJc w:val="left"/>
      <w:pPr>
        <w:tabs>
          <w:tab w:val="left" w:pos="3920"/>
        </w:tabs>
        <w:ind w:left="3920" w:hanging="420"/>
      </w:pPr>
    </w:lvl>
    <w:lvl w:ilvl="8" w:tentative="0">
      <w:start w:val="1"/>
      <w:numFmt w:val="lowerRoman"/>
      <w:lvlText w:val="%9."/>
      <w:lvlJc w:val="right"/>
      <w:pPr>
        <w:tabs>
          <w:tab w:val="left" w:pos="4340"/>
        </w:tabs>
        <w:ind w:left="4340" w:hanging="420"/>
      </w:pPr>
    </w:lvl>
  </w:abstractNum>
  <w:abstractNum w:abstractNumId="67">
    <w:nsid w:val="000000A4"/>
    <w:multiLevelType w:val="multilevel"/>
    <w:tmpl w:val="000000A4"/>
    <w:lvl w:ilvl="0" w:tentative="0">
      <w:start w:val="1"/>
      <w:numFmt w:val="decimal"/>
      <w:lvlText w:val="1.%1"/>
      <w:lvlJc w:val="left"/>
      <w:pPr>
        <w:tabs>
          <w:tab w:val="left" w:pos="644"/>
        </w:tabs>
        <w:ind w:left="644" w:hanging="420"/>
      </w:pPr>
      <w:rPr>
        <w:rFonts w:hint="eastAsia"/>
      </w:rPr>
    </w:lvl>
    <w:lvl w:ilvl="1" w:tentative="0">
      <w:start w:val="1"/>
      <w:numFmt w:val="bullet"/>
      <w:pStyle w:val="3764"/>
      <w:lvlText w:val=""/>
      <w:lvlJc w:val="left"/>
      <w:pPr>
        <w:tabs>
          <w:tab w:val="left" w:pos="840"/>
        </w:tabs>
        <w:ind w:left="840" w:hanging="420"/>
      </w:pPr>
      <w:rPr>
        <w:rFonts w:hint="default" w:ascii="Wingdings" w:hAnsi="Wingdings"/>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68">
    <w:nsid w:val="000000A7"/>
    <w:multiLevelType w:val="multilevel"/>
    <w:tmpl w:val="000000A7"/>
    <w:lvl w:ilvl="0" w:tentative="0">
      <w:start w:val="1"/>
      <w:numFmt w:val="none"/>
      <w:pStyle w:val="2962"/>
      <w:lvlText w:val=""/>
      <w:lvlJc w:val="left"/>
      <w:pPr>
        <w:tabs>
          <w:tab w:val="left" w:pos="360"/>
        </w:tabs>
      </w:pPr>
    </w:lvl>
    <w:lvl w:ilvl="1" w:tentative="0">
      <w:start w:val="1"/>
      <w:numFmt w:val="decimal"/>
      <w:pStyle w:val="2964"/>
      <w:lvlText w:val="%2)"/>
      <w:lvlJc w:val="left"/>
      <w:pPr>
        <w:tabs>
          <w:tab w:val="left" w:pos="1259"/>
        </w:tabs>
        <w:ind w:left="1259" w:hanging="420"/>
      </w:pPr>
      <w:rPr>
        <w:rFonts w:hint="eastAsia" w:ascii="宋体" w:hAnsi="宋体" w:eastAsia="宋体"/>
        <w:b w:val="0"/>
        <w:i w:val="0"/>
        <w:sz w:val="20"/>
      </w:rPr>
    </w:lvl>
    <w:lvl w:ilvl="2" w:tentative="0">
      <w:start w:val="1"/>
      <w:numFmt w:val="decimal"/>
      <w:pStyle w:val="3397"/>
      <w:lvlText w:val="(%3)"/>
      <w:lvlJc w:val="left"/>
      <w:pPr>
        <w:tabs>
          <w:tab w:val="left" w:pos="0"/>
        </w:tabs>
        <w:ind w:left="1678" w:hanging="419"/>
      </w:pPr>
      <w:rPr>
        <w:rFonts w:hint="eastAsia" w:ascii="宋体" w:hAnsi="宋体" w:eastAsia="宋体"/>
        <w:b w:val="0"/>
        <w:i w:val="0"/>
        <w:sz w:val="20"/>
        <w:szCs w:val="21"/>
      </w:rPr>
    </w:lvl>
    <w:lvl w:ilvl="3" w:tentative="0">
      <w:start w:val="1"/>
      <w:numFmt w:val="decimal"/>
      <w:lvlText w:val="%4."/>
      <w:lvlJc w:val="left"/>
      <w:pPr>
        <w:tabs>
          <w:tab w:val="left" w:pos="2098"/>
        </w:tabs>
        <w:ind w:left="2098" w:hanging="420"/>
      </w:pPr>
      <w:rPr>
        <w:rFonts w:hint="eastAsia"/>
      </w:rPr>
    </w:lvl>
    <w:lvl w:ilvl="4" w:tentative="0">
      <w:start w:val="1"/>
      <w:numFmt w:val="lowerLetter"/>
      <w:lvlText w:val="%5)"/>
      <w:lvlJc w:val="left"/>
      <w:pPr>
        <w:tabs>
          <w:tab w:val="left" w:pos="2517"/>
        </w:tabs>
        <w:ind w:left="2517" w:hanging="419"/>
      </w:pPr>
      <w:rPr>
        <w:rFonts w:hint="eastAsia"/>
      </w:rPr>
    </w:lvl>
    <w:lvl w:ilvl="5" w:tentative="0">
      <w:start w:val="1"/>
      <w:numFmt w:val="lowerRoman"/>
      <w:lvlText w:val="%6."/>
      <w:lvlJc w:val="right"/>
      <w:pPr>
        <w:tabs>
          <w:tab w:val="left" w:pos="2942"/>
        </w:tabs>
        <w:ind w:left="2937" w:hanging="420"/>
      </w:pPr>
      <w:rPr>
        <w:rFonts w:hint="eastAsia"/>
      </w:rPr>
    </w:lvl>
    <w:lvl w:ilvl="6" w:tentative="0">
      <w:start w:val="1"/>
      <w:numFmt w:val="decimal"/>
      <w:lvlText w:val="%7."/>
      <w:lvlJc w:val="left"/>
      <w:pPr>
        <w:tabs>
          <w:tab w:val="left" w:pos="3362"/>
        </w:tabs>
        <w:ind w:left="3356" w:hanging="414"/>
      </w:pPr>
      <w:rPr>
        <w:rFonts w:hint="eastAsia"/>
      </w:rPr>
    </w:lvl>
    <w:lvl w:ilvl="7" w:tentative="0">
      <w:start w:val="1"/>
      <w:numFmt w:val="lowerLetter"/>
      <w:lvlText w:val="%8)"/>
      <w:lvlJc w:val="left"/>
      <w:pPr>
        <w:tabs>
          <w:tab w:val="left" w:pos="3781"/>
        </w:tabs>
        <w:ind w:left="3776" w:hanging="414"/>
      </w:pPr>
      <w:rPr>
        <w:rFonts w:hint="eastAsia"/>
      </w:rPr>
    </w:lvl>
    <w:lvl w:ilvl="8" w:tentative="0">
      <w:start w:val="1"/>
      <w:numFmt w:val="lowerRoman"/>
      <w:lvlText w:val="%9."/>
      <w:lvlJc w:val="right"/>
      <w:pPr>
        <w:tabs>
          <w:tab w:val="left" w:pos="4201"/>
        </w:tabs>
        <w:ind w:left="4201" w:hanging="420"/>
      </w:pPr>
      <w:rPr>
        <w:rFonts w:hint="eastAsia"/>
      </w:rPr>
    </w:lvl>
  </w:abstractNum>
  <w:abstractNum w:abstractNumId="69">
    <w:nsid w:val="000000A8"/>
    <w:multiLevelType w:val="multilevel"/>
    <w:tmpl w:val="000000A8"/>
    <w:lvl w:ilvl="0" w:tentative="0">
      <w:start w:val="1"/>
      <w:numFmt w:val="bullet"/>
      <w:pStyle w:val="2393"/>
      <w:lvlText w:val=""/>
      <w:lvlJc w:val="left"/>
      <w:pPr>
        <w:tabs>
          <w:tab w:val="left" w:pos="198"/>
        </w:tabs>
        <w:ind w:left="403" w:firstLine="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70">
    <w:nsid w:val="000000A9"/>
    <w:multiLevelType w:val="multilevel"/>
    <w:tmpl w:val="000000A9"/>
    <w:lvl w:ilvl="0" w:tentative="0">
      <w:start w:val="1"/>
      <w:numFmt w:val="bullet"/>
      <w:pStyle w:val="2520"/>
      <w:lvlText w:val=""/>
      <w:lvlJc w:val="left"/>
      <w:pPr>
        <w:tabs>
          <w:tab w:val="left" w:pos="874"/>
        </w:tabs>
        <w:ind w:left="874" w:hanging="420"/>
      </w:pPr>
      <w:rPr>
        <w:rFonts w:hint="default" w:ascii="Wingdings" w:hAnsi="Wingdings"/>
        <w:color w:val="auto"/>
        <w:sz w:val="24"/>
        <w:szCs w:val="24"/>
      </w:rPr>
    </w:lvl>
    <w:lvl w:ilvl="1" w:tentative="0">
      <w:start w:val="1"/>
      <w:numFmt w:val="bullet"/>
      <w:lvlText w:val=""/>
      <w:lvlJc w:val="left"/>
      <w:pPr>
        <w:tabs>
          <w:tab w:val="left" w:pos="454"/>
        </w:tabs>
        <w:ind w:left="454" w:hanging="420"/>
      </w:pPr>
      <w:rPr>
        <w:rFonts w:hint="default" w:ascii="Symbol" w:hAnsi="Symbol"/>
        <w:color w:val="auto"/>
        <w:sz w:val="24"/>
        <w:szCs w:val="24"/>
      </w:rPr>
    </w:lvl>
    <w:lvl w:ilvl="2" w:tentative="0">
      <w:start w:val="1"/>
      <w:numFmt w:val="bullet"/>
      <w:lvlText w:val=""/>
      <w:lvlJc w:val="left"/>
      <w:pPr>
        <w:tabs>
          <w:tab w:val="left" w:pos="874"/>
        </w:tabs>
        <w:ind w:left="874" w:hanging="420"/>
      </w:pPr>
      <w:rPr>
        <w:rFonts w:hint="default" w:ascii="Wingdings" w:hAnsi="Wingdings"/>
      </w:rPr>
    </w:lvl>
    <w:lvl w:ilvl="3" w:tentative="0">
      <w:start w:val="1"/>
      <w:numFmt w:val="bullet"/>
      <w:lvlText w:val=""/>
      <w:lvlJc w:val="left"/>
      <w:pPr>
        <w:tabs>
          <w:tab w:val="left" w:pos="1294"/>
        </w:tabs>
        <w:ind w:left="1294" w:hanging="420"/>
      </w:pPr>
      <w:rPr>
        <w:rFonts w:hint="default" w:ascii="Wingdings" w:hAnsi="Wingdings"/>
      </w:rPr>
    </w:lvl>
    <w:lvl w:ilvl="4" w:tentative="0">
      <w:start w:val="1"/>
      <w:numFmt w:val="bullet"/>
      <w:lvlText w:val=""/>
      <w:lvlJc w:val="left"/>
      <w:pPr>
        <w:tabs>
          <w:tab w:val="left" w:pos="1714"/>
        </w:tabs>
        <w:ind w:left="1714" w:hanging="420"/>
      </w:pPr>
      <w:rPr>
        <w:rFonts w:hint="default" w:ascii="Wingdings" w:hAnsi="Wingdings"/>
      </w:rPr>
    </w:lvl>
    <w:lvl w:ilvl="5" w:tentative="0">
      <w:start w:val="1"/>
      <w:numFmt w:val="bullet"/>
      <w:lvlText w:val=""/>
      <w:lvlJc w:val="left"/>
      <w:pPr>
        <w:tabs>
          <w:tab w:val="left" w:pos="2134"/>
        </w:tabs>
        <w:ind w:left="2134" w:hanging="420"/>
      </w:pPr>
      <w:rPr>
        <w:rFonts w:hint="default" w:ascii="Wingdings" w:hAnsi="Wingdings"/>
      </w:rPr>
    </w:lvl>
    <w:lvl w:ilvl="6" w:tentative="0">
      <w:start w:val="1"/>
      <w:numFmt w:val="bullet"/>
      <w:lvlText w:val=""/>
      <w:lvlJc w:val="left"/>
      <w:pPr>
        <w:tabs>
          <w:tab w:val="left" w:pos="2554"/>
        </w:tabs>
        <w:ind w:left="2554" w:hanging="420"/>
      </w:pPr>
      <w:rPr>
        <w:rFonts w:hint="default" w:ascii="Wingdings" w:hAnsi="Wingdings"/>
      </w:rPr>
    </w:lvl>
    <w:lvl w:ilvl="7" w:tentative="0">
      <w:start w:val="1"/>
      <w:numFmt w:val="bullet"/>
      <w:lvlText w:val=""/>
      <w:lvlJc w:val="left"/>
      <w:pPr>
        <w:tabs>
          <w:tab w:val="left" w:pos="2974"/>
        </w:tabs>
        <w:ind w:left="2974" w:hanging="420"/>
      </w:pPr>
      <w:rPr>
        <w:rFonts w:hint="default" w:ascii="Wingdings" w:hAnsi="Wingdings"/>
      </w:rPr>
    </w:lvl>
    <w:lvl w:ilvl="8" w:tentative="0">
      <w:start w:val="1"/>
      <w:numFmt w:val="bullet"/>
      <w:lvlText w:val=""/>
      <w:lvlJc w:val="left"/>
      <w:pPr>
        <w:tabs>
          <w:tab w:val="left" w:pos="3394"/>
        </w:tabs>
        <w:ind w:left="3394" w:hanging="420"/>
      </w:pPr>
      <w:rPr>
        <w:rFonts w:hint="default" w:ascii="Wingdings" w:hAnsi="Wingdings"/>
      </w:rPr>
    </w:lvl>
  </w:abstractNum>
  <w:abstractNum w:abstractNumId="71">
    <w:nsid w:val="000000AA"/>
    <w:multiLevelType w:val="multilevel"/>
    <w:tmpl w:val="000000AA"/>
    <w:lvl w:ilvl="0" w:tentative="0">
      <w:start w:val="1"/>
      <w:numFmt w:val="decimal"/>
      <w:lvlText w:val="%1."/>
      <w:lvlJc w:val="left"/>
      <w:pPr>
        <w:tabs>
          <w:tab w:val="left" w:pos="1531"/>
        </w:tabs>
        <w:ind w:left="1248" w:hanging="397"/>
      </w:pPr>
      <w:rPr>
        <w:rFonts w:hint="eastAsia"/>
      </w:rPr>
    </w:lvl>
    <w:lvl w:ilvl="1" w:tentative="0">
      <w:start w:val="1"/>
      <w:numFmt w:val="decimal"/>
      <w:lvlText w:val="%1.%2."/>
      <w:lvlJc w:val="left"/>
      <w:pPr>
        <w:tabs>
          <w:tab w:val="left" w:pos="1418"/>
        </w:tabs>
        <w:ind w:left="1418" w:hanging="567"/>
      </w:pPr>
      <w:rPr>
        <w:rFonts w:hint="eastAsia"/>
      </w:rPr>
    </w:lvl>
    <w:lvl w:ilvl="2" w:tentative="0">
      <w:start w:val="1"/>
      <w:numFmt w:val="decimal"/>
      <w:pStyle w:val="3609"/>
      <w:lvlText w:val="%1.%2.%3."/>
      <w:lvlJc w:val="left"/>
      <w:pPr>
        <w:tabs>
          <w:tab w:val="left" w:pos="2155"/>
        </w:tabs>
        <w:ind w:left="1560" w:hanging="709"/>
      </w:pPr>
      <w:rPr>
        <w:rFonts w:hint="eastAsia"/>
      </w:rPr>
    </w:lvl>
    <w:lvl w:ilvl="3" w:tentative="0">
      <w:start w:val="1"/>
      <w:numFmt w:val="decimal"/>
      <w:lvlText w:val="%1.%2.%3.%4."/>
      <w:lvlJc w:val="left"/>
      <w:pPr>
        <w:tabs>
          <w:tab w:val="left" w:pos="1702"/>
        </w:tabs>
        <w:ind w:left="1702" w:hanging="851"/>
      </w:pPr>
      <w:rPr>
        <w:rFonts w:hint="eastAsia"/>
      </w:rPr>
    </w:lvl>
    <w:lvl w:ilvl="4" w:tentative="0">
      <w:start w:val="1"/>
      <w:numFmt w:val="decimal"/>
      <w:lvlText w:val="%1.%2.%3.%4.%5."/>
      <w:lvlJc w:val="left"/>
      <w:pPr>
        <w:tabs>
          <w:tab w:val="left" w:pos="1843"/>
        </w:tabs>
        <w:ind w:left="1843" w:hanging="992"/>
      </w:pPr>
      <w:rPr>
        <w:rFonts w:hint="eastAsia"/>
      </w:rPr>
    </w:lvl>
    <w:lvl w:ilvl="5" w:tentative="0">
      <w:start w:val="1"/>
      <w:numFmt w:val="decimal"/>
      <w:lvlText w:val="%1.%2.%3.%4.%5.%6."/>
      <w:lvlJc w:val="left"/>
      <w:pPr>
        <w:tabs>
          <w:tab w:val="left" w:pos="1985"/>
        </w:tabs>
        <w:ind w:left="1985" w:hanging="1134"/>
      </w:pPr>
      <w:rPr>
        <w:rFonts w:hint="eastAsia"/>
      </w:rPr>
    </w:lvl>
    <w:lvl w:ilvl="6" w:tentative="0">
      <w:start w:val="1"/>
      <w:numFmt w:val="decimal"/>
      <w:lvlText w:val="%1.%2.%3.%4.%5.%6.%7."/>
      <w:lvlJc w:val="left"/>
      <w:pPr>
        <w:tabs>
          <w:tab w:val="left" w:pos="2127"/>
        </w:tabs>
        <w:ind w:left="2127" w:hanging="1276"/>
      </w:pPr>
      <w:rPr>
        <w:rFonts w:hint="eastAsia"/>
      </w:rPr>
    </w:lvl>
    <w:lvl w:ilvl="7" w:tentative="0">
      <w:start w:val="1"/>
      <w:numFmt w:val="decimal"/>
      <w:lvlText w:val="%1.%2.%3.%4.%5.%6.%7.%8."/>
      <w:lvlJc w:val="left"/>
      <w:pPr>
        <w:tabs>
          <w:tab w:val="left" w:pos="2269"/>
        </w:tabs>
        <w:ind w:left="2269" w:hanging="1418"/>
      </w:pPr>
      <w:rPr>
        <w:rFonts w:hint="eastAsia"/>
      </w:rPr>
    </w:lvl>
    <w:lvl w:ilvl="8" w:tentative="0">
      <w:start w:val="1"/>
      <w:numFmt w:val="decimal"/>
      <w:lvlText w:val="%1.%2.%3.%4.%5.%6.%7.%8.%9."/>
      <w:lvlJc w:val="left"/>
      <w:pPr>
        <w:tabs>
          <w:tab w:val="left" w:pos="2410"/>
        </w:tabs>
        <w:ind w:left="2410" w:hanging="1559"/>
      </w:pPr>
      <w:rPr>
        <w:rFonts w:hint="eastAsia"/>
      </w:rPr>
    </w:lvl>
  </w:abstractNum>
  <w:abstractNum w:abstractNumId="72">
    <w:nsid w:val="000000AD"/>
    <w:multiLevelType w:val="multilevel"/>
    <w:tmpl w:val="000000AD"/>
    <w:lvl w:ilvl="0" w:tentative="0">
      <w:start w:val="1"/>
      <w:numFmt w:val="bullet"/>
      <w:pStyle w:val="1987"/>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73">
    <w:nsid w:val="000000AE"/>
    <w:multiLevelType w:val="multilevel"/>
    <w:tmpl w:val="000000AE"/>
    <w:lvl w:ilvl="0" w:tentative="0">
      <w:start w:val="1"/>
      <w:numFmt w:val="decimal"/>
      <w:lvlText w:val="%1"/>
      <w:lvlJc w:val="left"/>
      <w:pPr>
        <w:tabs>
          <w:tab w:val="left" w:pos="1440"/>
        </w:tabs>
        <w:ind w:left="1440" w:hanging="1440"/>
      </w:pPr>
      <w:rPr>
        <w:rFonts w:hint="eastAsia"/>
      </w:rPr>
    </w:lvl>
    <w:lvl w:ilvl="1" w:tentative="0">
      <w:start w:val="1"/>
      <w:numFmt w:val="decimal"/>
      <w:lvlText w:val="%1．%2"/>
      <w:lvlJc w:val="left"/>
      <w:pPr>
        <w:tabs>
          <w:tab w:val="left" w:pos="1440"/>
        </w:tabs>
        <w:ind w:left="1440" w:hanging="1440"/>
      </w:pPr>
      <w:rPr>
        <w:rFonts w:hint="eastAsia"/>
      </w:rPr>
    </w:lvl>
    <w:lvl w:ilvl="2" w:tentative="0">
      <w:start w:val="1"/>
      <w:numFmt w:val="decimal"/>
      <w:pStyle w:val="3232"/>
      <w:lvlText w:val="2．%2．2"/>
      <w:lvlJc w:val="left"/>
      <w:pPr>
        <w:tabs>
          <w:tab w:val="left" w:pos="1440"/>
        </w:tabs>
        <w:ind w:left="1440" w:hanging="1440"/>
      </w:pPr>
      <w:rPr>
        <w:rFonts w:hint="eastAsia"/>
      </w:rPr>
    </w:lvl>
    <w:lvl w:ilvl="3" w:tentative="0">
      <w:start w:val="1"/>
      <w:numFmt w:val="decimal"/>
      <w:lvlText w:val="%1．%2．%3.%4"/>
      <w:lvlJc w:val="left"/>
      <w:pPr>
        <w:tabs>
          <w:tab w:val="left" w:pos="1440"/>
        </w:tabs>
        <w:ind w:left="1440" w:hanging="1440"/>
      </w:pPr>
      <w:rPr>
        <w:rFonts w:hint="eastAsia"/>
      </w:rPr>
    </w:lvl>
    <w:lvl w:ilvl="4" w:tentative="0">
      <w:start w:val="1"/>
      <w:numFmt w:val="decimal"/>
      <w:lvlText w:val="%1．%2．%3.%4.%5"/>
      <w:lvlJc w:val="left"/>
      <w:pPr>
        <w:tabs>
          <w:tab w:val="left" w:pos="1440"/>
        </w:tabs>
        <w:ind w:left="1440" w:hanging="1440"/>
      </w:pPr>
      <w:rPr>
        <w:rFonts w:hint="eastAsia"/>
      </w:rPr>
    </w:lvl>
    <w:lvl w:ilvl="5" w:tentative="0">
      <w:start w:val="1"/>
      <w:numFmt w:val="decimal"/>
      <w:lvlText w:val="%1．%2．%3.%4.%5.%6"/>
      <w:lvlJc w:val="left"/>
      <w:pPr>
        <w:tabs>
          <w:tab w:val="left" w:pos="1440"/>
        </w:tabs>
        <w:ind w:left="1440" w:hanging="1440"/>
      </w:pPr>
      <w:rPr>
        <w:rFonts w:hint="eastAsia"/>
      </w:rPr>
    </w:lvl>
    <w:lvl w:ilvl="6" w:tentative="0">
      <w:start w:val="1"/>
      <w:numFmt w:val="decimal"/>
      <w:lvlText w:val="%1．%2．%3.%4.%5.%6.%7"/>
      <w:lvlJc w:val="left"/>
      <w:pPr>
        <w:tabs>
          <w:tab w:val="left" w:pos="1440"/>
        </w:tabs>
        <w:ind w:left="1440" w:hanging="1440"/>
      </w:pPr>
      <w:rPr>
        <w:rFonts w:hint="eastAsia"/>
      </w:rPr>
    </w:lvl>
    <w:lvl w:ilvl="7" w:tentative="0">
      <w:start w:val="1"/>
      <w:numFmt w:val="decimal"/>
      <w:lvlText w:val="%1．%2．%3.%4.%5.%6.%7.%8"/>
      <w:lvlJc w:val="left"/>
      <w:pPr>
        <w:tabs>
          <w:tab w:val="left" w:pos="1440"/>
        </w:tabs>
        <w:ind w:left="1440" w:hanging="1440"/>
      </w:pPr>
      <w:rPr>
        <w:rFonts w:hint="eastAsia"/>
      </w:rPr>
    </w:lvl>
    <w:lvl w:ilvl="8" w:tentative="0">
      <w:start w:val="1"/>
      <w:numFmt w:val="decimal"/>
      <w:lvlText w:val="%1．%2．%3.%4.%5.%6.%7.%8.%9"/>
      <w:lvlJc w:val="left"/>
      <w:pPr>
        <w:tabs>
          <w:tab w:val="left" w:pos="1440"/>
        </w:tabs>
        <w:ind w:left="1440" w:hanging="1440"/>
      </w:pPr>
      <w:rPr>
        <w:rFonts w:hint="eastAsia"/>
      </w:rPr>
    </w:lvl>
  </w:abstractNum>
  <w:abstractNum w:abstractNumId="74">
    <w:nsid w:val="000000AF"/>
    <w:multiLevelType w:val="multilevel"/>
    <w:tmpl w:val="000000AF"/>
    <w:lvl w:ilvl="0" w:tentative="0">
      <w:start w:val="1"/>
      <w:numFmt w:val="bullet"/>
      <w:lvlText w:val=""/>
      <w:lvlJc w:val="left"/>
      <w:pPr>
        <w:ind w:left="840" w:hanging="420"/>
      </w:pPr>
      <w:rPr>
        <w:rFonts w:hint="default" w:ascii="Wingdings" w:hAnsi="Wingdings"/>
      </w:rPr>
    </w:lvl>
    <w:lvl w:ilvl="1" w:tentative="0">
      <w:start w:val="1"/>
      <w:numFmt w:val="lowerLetter"/>
      <w:lvlText w:val="%2)"/>
      <w:lvlJc w:val="left"/>
      <w:pPr>
        <w:ind w:left="1260" w:hanging="420"/>
      </w:pPr>
    </w:lvl>
    <w:lvl w:ilvl="2" w:tentative="0">
      <w:start w:val="1"/>
      <w:numFmt w:val="lowerRoman"/>
      <w:pStyle w:val="2239"/>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75">
    <w:nsid w:val="000000B0"/>
    <w:multiLevelType w:val="multilevel"/>
    <w:tmpl w:val="000000B0"/>
    <w:lvl w:ilvl="0" w:tentative="0">
      <w:start w:val="1"/>
      <w:numFmt w:val="decimal"/>
      <w:pStyle w:val="2646"/>
      <w:lvlText w:val="%1."/>
      <w:lvlJc w:val="left"/>
      <w:pPr>
        <w:tabs>
          <w:tab w:val="left" w:pos="845"/>
        </w:tabs>
        <w:ind w:left="845" w:hanging="420"/>
      </w:pPr>
      <w:rPr>
        <w:rFonts w:hint="eastAsia"/>
      </w:rPr>
    </w:lvl>
    <w:lvl w:ilvl="1" w:tentative="0">
      <w:start w:val="1"/>
      <w:numFmt w:val="lowerLetter"/>
      <w:lvlText w:val="%2)"/>
      <w:lvlJc w:val="left"/>
      <w:pPr>
        <w:tabs>
          <w:tab w:val="left" w:pos="1265"/>
        </w:tabs>
        <w:ind w:left="1265" w:hanging="420"/>
      </w:pPr>
    </w:lvl>
    <w:lvl w:ilvl="2" w:tentative="0">
      <w:start w:val="1"/>
      <w:numFmt w:val="lowerRoman"/>
      <w:lvlText w:val="%3."/>
      <w:lvlJc w:val="right"/>
      <w:pPr>
        <w:tabs>
          <w:tab w:val="left" w:pos="1685"/>
        </w:tabs>
        <w:ind w:left="1685" w:hanging="420"/>
      </w:pPr>
    </w:lvl>
    <w:lvl w:ilvl="3" w:tentative="0">
      <w:start w:val="1"/>
      <w:numFmt w:val="decimal"/>
      <w:lvlText w:val="%4."/>
      <w:lvlJc w:val="left"/>
      <w:pPr>
        <w:tabs>
          <w:tab w:val="left" w:pos="2105"/>
        </w:tabs>
        <w:ind w:left="2105" w:hanging="420"/>
      </w:pPr>
    </w:lvl>
    <w:lvl w:ilvl="4" w:tentative="0">
      <w:start w:val="1"/>
      <w:numFmt w:val="lowerLetter"/>
      <w:lvlText w:val="%5)"/>
      <w:lvlJc w:val="left"/>
      <w:pPr>
        <w:tabs>
          <w:tab w:val="left" w:pos="2525"/>
        </w:tabs>
        <w:ind w:left="2525" w:hanging="420"/>
      </w:pPr>
    </w:lvl>
    <w:lvl w:ilvl="5" w:tentative="0">
      <w:start w:val="1"/>
      <w:numFmt w:val="lowerRoman"/>
      <w:lvlText w:val="%6."/>
      <w:lvlJc w:val="right"/>
      <w:pPr>
        <w:tabs>
          <w:tab w:val="left" w:pos="2945"/>
        </w:tabs>
        <w:ind w:left="2945" w:hanging="420"/>
      </w:pPr>
    </w:lvl>
    <w:lvl w:ilvl="6" w:tentative="0">
      <w:start w:val="1"/>
      <w:numFmt w:val="decimal"/>
      <w:lvlText w:val="%7."/>
      <w:lvlJc w:val="left"/>
      <w:pPr>
        <w:tabs>
          <w:tab w:val="left" w:pos="3365"/>
        </w:tabs>
        <w:ind w:left="3365" w:hanging="420"/>
      </w:pPr>
    </w:lvl>
    <w:lvl w:ilvl="7" w:tentative="0">
      <w:start w:val="1"/>
      <w:numFmt w:val="lowerLetter"/>
      <w:lvlText w:val="%8)"/>
      <w:lvlJc w:val="left"/>
      <w:pPr>
        <w:tabs>
          <w:tab w:val="left" w:pos="3785"/>
        </w:tabs>
        <w:ind w:left="3785" w:hanging="420"/>
      </w:pPr>
    </w:lvl>
    <w:lvl w:ilvl="8" w:tentative="0">
      <w:start w:val="1"/>
      <w:numFmt w:val="lowerRoman"/>
      <w:lvlText w:val="%9."/>
      <w:lvlJc w:val="right"/>
      <w:pPr>
        <w:tabs>
          <w:tab w:val="left" w:pos="4205"/>
        </w:tabs>
        <w:ind w:left="4205" w:hanging="420"/>
      </w:pPr>
    </w:lvl>
  </w:abstractNum>
  <w:abstractNum w:abstractNumId="76">
    <w:nsid w:val="000000B2"/>
    <w:multiLevelType w:val="multilevel"/>
    <w:tmpl w:val="000000B2"/>
    <w:lvl w:ilvl="0" w:tentative="0">
      <w:start w:val="1"/>
      <w:numFmt w:val="decimal"/>
      <w:pStyle w:val="3464"/>
      <w:lvlText w:val="表%1."/>
      <w:lvlJc w:val="left"/>
      <w:pPr>
        <w:tabs>
          <w:tab w:val="left" w:pos="800"/>
        </w:tabs>
        <w:ind w:left="800" w:hanging="80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7">
    <w:nsid w:val="000000B4"/>
    <w:multiLevelType w:val="multilevel"/>
    <w:tmpl w:val="000000B4"/>
    <w:lvl w:ilvl="0" w:tentative="0">
      <w:start w:val="1"/>
      <w:numFmt w:val="bullet"/>
      <w:pStyle w:val="3326"/>
      <w:lvlText w:val=""/>
      <w:lvlJc w:val="left"/>
      <w:pPr>
        <w:tabs>
          <w:tab w:val="left" w:pos="907"/>
        </w:tabs>
        <w:ind w:left="907" w:hanging="47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78">
    <w:nsid w:val="000000B5"/>
    <w:multiLevelType w:val="multilevel"/>
    <w:tmpl w:val="000000B5"/>
    <w:lvl w:ilvl="0" w:tentative="0">
      <w:start w:val="1"/>
      <w:numFmt w:val="none"/>
      <w:pStyle w:val="2261"/>
      <w:lvlText w:val="%1注"/>
      <w:lvlJc w:val="left"/>
      <w:pPr>
        <w:tabs>
          <w:tab w:val="left" w:pos="900"/>
        </w:tabs>
        <w:ind w:left="900" w:hanging="500"/>
      </w:pPr>
      <w:rPr>
        <w:rFonts w:hint="eastAsia" w:ascii="宋体" w:hAnsi="Times New Roman" w:eastAsia="宋体"/>
        <w:b w:val="0"/>
        <w:i w:val="0"/>
        <w:sz w:val="18"/>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9">
    <w:nsid w:val="000000B7"/>
    <w:multiLevelType w:val="multilevel"/>
    <w:tmpl w:val="000000B7"/>
    <w:lvl w:ilvl="0" w:tentative="0">
      <w:start w:val="1"/>
      <w:numFmt w:val="decimal"/>
      <w:pStyle w:val="3016"/>
      <w:lvlText w:val="第%1章、"/>
      <w:lvlJc w:val="left"/>
      <w:pPr>
        <w:tabs>
          <w:tab w:val="left" w:pos="14"/>
        </w:tabs>
        <w:ind w:left="14" w:hanging="1080"/>
      </w:pPr>
      <w:rPr>
        <w:rFonts w:hint="default"/>
      </w:rPr>
    </w:lvl>
    <w:lvl w:ilvl="1" w:tentative="0">
      <w:start w:val="1"/>
      <w:numFmt w:val="decimal"/>
      <w:lvlText w:val="%1.%2"/>
      <w:lvlJc w:val="left"/>
      <w:pPr>
        <w:tabs>
          <w:tab w:val="left" w:pos="567"/>
        </w:tabs>
        <w:ind w:left="567" w:hanging="567"/>
      </w:pPr>
      <w:rPr>
        <w:rFonts w:hint="eastAsia"/>
      </w:rPr>
    </w:lvl>
    <w:lvl w:ilvl="2" w:tentative="0">
      <w:start w:val="1"/>
      <w:numFmt w:val="decimal"/>
      <w:pStyle w:val="3019"/>
      <w:lvlText w:val="%1.%2.%3"/>
      <w:lvlJc w:val="left"/>
      <w:pPr>
        <w:tabs>
          <w:tab w:val="left" w:pos="505"/>
        </w:tabs>
        <w:ind w:left="352" w:hanging="567"/>
      </w:pPr>
      <w:rPr>
        <w:rFonts w:hint="eastAsia"/>
      </w:rPr>
    </w:lvl>
    <w:lvl w:ilvl="3" w:tentative="0">
      <w:start w:val="1"/>
      <w:numFmt w:val="decimal"/>
      <w:pStyle w:val="3020"/>
      <w:lvlText w:val="%1.%2.%3.%4"/>
      <w:lvlJc w:val="left"/>
      <w:pPr>
        <w:tabs>
          <w:tab w:val="left" w:pos="1290"/>
        </w:tabs>
        <w:ind w:left="918" w:hanging="708"/>
      </w:pPr>
      <w:rPr>
        <w:rFonts w:hint="eastAsia"/>
      </w:rPr>
    </w:lvl>
    <w:lvl w:ilvl="4" w:tentative="0">
      <w:start w:val="1"/>
      <w:numFmt w:val="decimal"/>
      <w:lvlText w:val="%1.%2.%3.%4.%5"/>
      <w:lvlJc w:val="left"/>
      <w:pPr>
        <w:tabs>
          <w:tab w:val="left" w:pos="2075"/>
        </w:tabs>
        <w:ind w:left="1485" w:hanging="850"/>
      </w:pPr>
      <w:rPr>
        <w:rFonts w:hint="eastAsia"/>
      </w:rPr>
    </w:lvl>
    <w:lvl w:ilvl="5" w:tentative="0">
      <w:start w:val="1"/>
      <w:numFmt w:val="decimal"/>
      <w:lvlText w:val="%1.%2.%3.%4.%5.%6"/>
      <w:lvlJc w:val="left"/>
      <w:pPr>
        <w:tabs>
          <w:tab w:val="left" w:pos="2500"/>
        </w:tabs>
        <w:ind w:left="2194" w:hanging="1134"/>
      </w:pPr>
      <w:rPr>
        <w:rFonts w:hint="eastAsia"/>
      </w:rPr>
    </w:lvl>
    <w:lvl w:ilvl="6" w:tentative="0">
      <w:start w:val="1"/>
      <w:numFmt w:val="decimal"/>
      <w:lvlText w:val="%1.%2.%3.%4.%5.%6.%7"/>
      <w:lvlJc w:val="left"/>
      <w:pPr>
        <w:tabs>
          <w:tab w:val="left" w:pos="3285"/>
        </w:tabs>
        <w:ind w:left="2761" w:hanging="1276"/>
      </w:pPr>
      <w:rPr>
        <w:rFonts w:hint="eastAsia"/>
      </w:rPr>
    </w:lvl>
    <w:lvl w:ilvl="7" w:tentative="0">
      <w:start w:val="1"/>
      <w:numFmt w:val="decimal"/>
      <w:lvlText w:val="%1.%2.%3.%4.%5.%6.%7.%8"/>
      <w:lvlJc w:val="left"/>
      <w:pPr>
        <w:tabs>
          <w:tab w:val="left" w:pos="3710"/>
        </w:tabs>
        <w:ind w:left="3328" w:hanging="1418"/>
      </w:pPr>
      <w:rPr>
        <w:rFonts w:hint="eastAsia"/>
      </w:rPr>
    </w:lvl>
    <w:lvl w:ilvl="8" w:tentative="0">
      <w:start w:val="1"/>
      <w:numFmt w:val="decimal"/>
      <w:lvlText w:val="%1.%2.%3.%4.%5.%6.%7.%8.%9"/>
      <w:lvlJc w:val="left"/>
      <w:pPr>
        <w:tabs>
          <w:tab w:val="left" w:pos="4496"/>
        </w:tabs>
        <w:ind w:left="4036" w:hanging="1700"/>
      </w:pPr>
      <w:rPr>
        <w:rFonts w:hint="eastAsia"/>
      </w:rPr>
    </w:lvl>
  </w:abstractNum>
  <w:abstractNum w:abstractNumId="80">
    <w:nsid w:val="000000B8"/>
    <w:multiLevelType w:val="singleLevel"/>
    <w:tmpl w:val="000000B8"/>
    <w:lvl w:ilvl="0" w:tentative="0">
      <w:start w:val="1"/>
      <w:numFmt w:val="decimal"/>
      <w:pStyle w:val="1809"/>
      <w:lvlText w:val="%1."/>
      <w:lvlJc w:val="left"/>
      <w:pPr>
        <w:tabs>
          <w:tab w:val="left" w:pos="3960"/>
        </w:tabs>
        <w:ind w:left="3960" w:hanging="360"/>
      </w:pPr>
    </w:lvl>
  </w:abstractNum>
  <w:abstractNum w:abstractNumId="81">
    <w:nsid w:val="000000B9"/>
    <w:multiLevelType w:val="multilevel"/>
    <w:tmpl w:val="000000B9"/>
    <w:lvl w:ilvl="0" w:tentative="0">
      <w:start w:val="1"/>
      <w:numFmt w:val="decimal"/>
      <w:pStyle w:val="867"/>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82">
    <w:nsid w:val="000000BC"/>
    <w:multiLevelType w:val="multilevel"/>
    <w:tmpl w:val="000000BC"/>
    <w:lvl w:ilvl="0" w:tentative="0">
      <w:start w:val="1"/>
      <w:numFmt w:val="bullet"/>
      <w:pStyle w:val="3263"/>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83">
    <w:nsid w:val="000000BD"/>
    <w:multiLevelType w:val="multilevel"/>
    <w:tmpl w:val="000000BD"/>
    <w:lvl w:ilvl="0" w:tentative="0">
      <w:start w:val="1"/>
      <w:numFmt w:val="decimal"/>
      <w:lvlText w:val="%1."/>
      <w:lvlJc w:val="left"/>
      <w:pPr>
        <w:ind w:left="425" w:hanging="425"/>
      </w:pPr>
    </w:lvl>
    <w:lvl w:ilvl="1" w:tentative="0">
      <w:start w:val="1"/>
      <w:numFmt w:val="decimal"/>
      <w:lvlText w:val="%1.%2."/>
      <w:lvlJc w:val="left"/>
      <w:pPr>
        <w:ind w:left="567" w:hanging="567"/>
      </w:pPr>
    </w:lvl>
    <w:lvl w:ilvl="2" w:tentative="0">
      <w:start w:val="1"/>
      <w:numFmt w:val="bullet"/>
      <w:pStyle w:val="3387"/>
      <w:lvlText w:val=""/>
      <w:lvlJc w:val="left"/>
      <w:pPr>
        <w:ind w:left="709" w:hanging="709"/>
      </w:pPr>
      <w:rPr>
        <w:rFonts w:hint="default" w:ascii="Wingdings" w:hAnsi="Wingdings"/>
        <w:b w:val="0"/>
        <w:bCs w:val="0"/>
        <w:i w:val="0"/>
        <w:iCs w:val="0"/>
        <w:caps w:val="0"/>
        <w:smallCaps w:val="0"/>
        <w:vanish w:val="0"/>
        <w:color w:val="000000"/>
        <w:spacing w:val="0"/>
        <w:position w:val="0"/>
        <w:u w:val="none"/>
        <w:vertAlign w:val="baseline"/>
      </w:r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84">
    <w:nsid w:val="000000BE"/>
    <w:multiLevelType w:val="multilevel"/>
    <w:tmpl w:val="000000BE"/>
    <w:lvl w:ilvl="0" w:tentative="0">
      <w:start w:val="1"/>
      <w:numFmt w:val="decimal"/>
      <w:pStyle w:val="900"/>
      <w:lvlText w:val="%1."/>
      <w:lvlJc w:val="left"/>
      <w:pPr>
        <w:tabs>
          <w:tab w:val="left" w:pos="900"/>
        </w:tabs>
        <w:ind w:left="900" w:hanging="420"/>
      </w:p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lowerRoman"/>
      <w:lvlText w:val="%3."/>
      <w:lvlJc w:val="right"/>
      <w:pPr>
        <w:tabs>
          <w:tab w:val="left" w:pos="1740"/>
        </w:tabs>
        <w:ind w:left="1740" w:hanging="420"/>
      </w:pPr>
    </w:lvl>
    <w:lvl w:ilvl="3" w:tentative="0">
      <w:start w:val="1"/>
      <w:numFmt w:val="decimal"/>
      <w:lvlText w:val="%4."/>
      <w:lvlJc w:val="left"/>
      <w:pPr>
        <w:tabs>
          <w:tab w:val="left" w:pos="2160"/>
        </w:tabs>
        <w:ind w:left="2160" w:hanging="420"/>
      </w:pPr>
    </w:lvl>
    <w:lvl w:ilvl="4" w:tentative="0">
      <w:start w:val="1"/>
      <w:numFmt w:val="lowerLetter"/>
      <w:lvlText w:val="%5)"/>
      <w:lvlJc w:val="left"/>
      <w:pPr>
        <w:tabs>
          <w:tab w:val="left" w:pos="2580"/>
        </w:tabs>
        <w:ind w:left="2580" w:hanging="420"/>
      </w:pPr>
    </w:lvl>
    <w:lvl w:ilvl="5" w:tentative="0">
      <w:start w:val="1"/>
      <w:numFmt w:val="lowerRoman"/>
      <w:lvlText w:val="%6."/>
      <w:lvlJc w:val="right"/>
      <w:pPr>
        <w:tabs>
          <w:tab w:val="left" w:pos="3000"/>
        </w:tabs>
        <w:ind w:left="3000" w:hanging="420"/>
      </w:pPr>
    </w:lvl>
    <w:lvl w:ilvl="6" w:tentative="0">
      <w:start w:val="1"/>
      <w:numFmt w:val="decimal"/>
      <w:lvlText w:val="%7."/>
      <w:lvlJc w:val="left"/>
      <w:pPr>
        <w:tabs>
          <w:tab w:val="left" w:pos="3420"/>
        </w:tabs>
        <w:ind w:left="3420" w:hanging="420"/>
      </w:pPr>
    </w:lvl>
    <w:lvl w:ilvl="7" w:tentative="0">
      <w:start w:val="1"/>
      <w:numFmt w:val="lowerLetter"/>
      <w:lvlText w:val="%8)"/>
      <w:lvlJc w:val="left"/>
      <w:pPr>
        <w:tabs>
          <w:tab w:val="left" w:pos="3840"/>
        </w:tabs>
        <w:ind w:left="3840" w:hanging="420"/>
      </w:pPr>
    </w:lvl>
    <w:lvl w:ilvl="8" w:tentative="0">
      <w:start w:val="1"/>
      <w:numFmt w:val="lowerRoman"/>
      <w:lvlText w:val="%9."/>
      <w:lvlJc w:val="right"/>
      <w:pPr>
        <w:tabs>
          <w:tab w:val="left" w:pos="4260"/>
        </w:tabs>
        <w:ind w:left="4260" w:hanging="420"/>
      </w:pPr>
    </w:lvl>
  </w:abstractNum>
  <w:abstractNum w:abstractNumId="85">
    <w:nsid w:val="000000C0"/>
    <w:multiLevelType w:val="multilevel"/>
    <w:tmpl w:val="000000C0"/>
    <w:lvl w:ilvl="0" w:tentative="0">
      <w:start w:val="1"/>
      <w:numFmt w:val="bullet"/>
      <w:pStyle w:val="2606"/>
      <w:lvlText w:val="−"/>
      <w:lvlJc w:val="left"/>
      <w:pPr>
        <w:tabs>
          <w:tab w:val="left" w:pos="840"/>
        </w:tabs>
        <w:ind w:left="840" w:hanging="420"/>
      </w:pPr>
      <w:rPr>
        <w:rFonts w:hint="default" w:ascii="Arial" w:hAnsi="Arial"/>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86">
    <w:nsid w:val="000000C1"/>
    <w:multiLevelType w:val="singleLevel"/>
    <w:tmpl w:val="000000C1"/>
    <w:lvl w:ilvl="0" w:tentative="0">
      <w:start w:val="1"/>
      <w:numFmt w:val="bullet"/>
      <w:pStyle w:val="3411"/>
      <w:lvlText w:val=""/>
      <w:lvlJc w:val="left"/>
      <w:pPr>
        <w:tabs>
          <w:tab w:val="left" w:pos="785"/>
        </w:tabs>
        <w:ind w:left="737" w:hanging="312"/>
      </w:pPr>
      <w:rPr>
        <w:rFonts w:hint="default" w:ascii="Wingdings" w:hAnsi="Wingdings"/>
        <w:sz w:val="24"/>
      </w:rPr>
    </w:lvl>
  </w:abstractNum>
  <w:abstractNum w:abstractNumId="87">
    <w:nsid w:val="000000C5"/>
    <w:multiLevelType w:val="multilevel"/>
    <w:tmpl w:val="000000C5"/>
    <w:lvl w:ilvl="0" w:tentative="0">
      <w:start w:val="1"/>
      <w:numFmt w:val="bullet"/>
      <w:pStyle w:val="2084"/>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88">
    <w:nsid w:val="000000C6"/>
    <w:multiLevelType w:val="multilevel"/>
    <w:tmpl w:val="000000C6"/>
    <w:lvl w:ilvl="0" w:tentative="0">
      <w:start w:val="1"/>
      <w:numFmt w:val="decimal"/>
      <w:pStyle w:val="2908"/>
      <w:lvlText w:val="%1）"/>
      <w:lvlJc w:val="left"/>
      <w:pPr>
        <w:tabs>
          <w:tab w:val="left" w:pos="1660"/>
        </w:tabs>
        <w:ind w:left="2079" w:hanging="419"/>
      </w:pPr>
      <w:rPr>
        <w:rFonts w:hint="default" w:ascii="Times New Roman" w:hAnsi="Times New Roman" w:eastAsia="宋体"/>
        <w:b w:val="0"/>
        <w:i w:val="0"/>
        <w:sz w:val="24"/>
        <w:szCs w:val="24"/>
      </w:rPr>
    </w:lvl>
    <w:lvl w:ilvl="1" w:tentative="0">
      <w:start w:val="1"/>
      <w:numFmt w:val="lowerLetter"/>
      <w:lvlText w:val="%2)"/>
      <w:lvlJc w:val="left"/>
      <w:pPr>
        <w:tabs>
          <w:tab w:val="left" w:pos="1400"/>
        </w:tabs>
        <w:ind w:left="1400" w:hanging="420"/>
      </w:pPr>
    </w:lvl>
    <w:lvl w:ilvl="2" w:tentative="0">
      <w:start w:val="1"/>
      <w:numFmt w:val="lowerRoman"/>
      <w:lvlText w:val="%3."/>
      <w:lvlJc w:val="right"/>
      <w:pPr>
        <w:tabs>
          <w:tab w:val="left" w:pos="1820"/>
        </w:tabs>
        <w:ind w:left="1820" w:hanging="420"/>
      </w:pPr>
    </w:lvl>
    <w:lvl w:ilvl="3" w:tentative="0">
      <w:start w:val="1"/>
      <w:numFmt w:val="decimal"/>
      <w:lvlText w:val="%4."/>
      <w:lvlJc w:val="left"/>
      <w:pPr>
        <w:tabs>
          <w:tab w:val="left" w:pos="2240"/>
        </w:tabs>
        <w:ind w:left="2240" w:hanging="420"/>
      </w:pPr>
    </w:lvl>
    <w:lvl w:ilvl="4" w:tentative="0">
      <w:start w:val="1"/>
      <w:numFmt w:val="lowerLetter"/>
      <w:lvlText w:val="%5)"/>
      <w:lvlJc w:val="left"/>
      <w:pPr>
        <w:tabs>
          <w:tab w:val="left" w:pos="2660"/>
        </w:tabs>
        <w:ind w:left="2660" w:hanging="420"/>
      </w:pPr>
    </w:lvl>
    <w:lvl w:ilvl="5" w:tentative="0">
      <w:start w:val="1"/>
      <w:numFmt w:val="lowerRoman"/>
      <w:lvlText w:val="%6."/>
      <w:lvlJc w:val="right"/>
      <w:pPr>
        <w:tabs>
          <w:tab w:val="left" w:pos="3080"/>
        </w:tabs>
        <w:ind w:left="3080" w:hanging="420"/>
      </w:pPr>
    </w:lvl>
    <w:lvl w:ilvl="6" w:tentative="0">
      <w:start w:val="1"/>
      <w:numFmt w:val="decimal"/>
      <w:lvlText w:val="%7."/>
      <w:lvlJc w:val="left"/>
      <w:pPr>
        <w:tabs>
          <w:tab w:val="left" w:pos="3500"/>
        </w:tabs>
        <w:ind w:left="3500" w:hanging="420"/>
      </w:pPr>
    </w:lvl>
    <w:lvl w:ilvl="7" w:tentative="0">
      <w:start w:val="1"/>
      <w:numFmt w:val="lowerLetter"/>
      <w:lvlText w:val="%8)"/>
      <w:lvlJc w:val="left"/>
      <w:pPr>
        <w:tabs>
          <w:tab w:val="left" w:pos="3920"/>
        </w:tabs>
        <w:ind w:left="3920" w:hanging="420"/>
      </w:pPr>
    </w:lvl>
    <w:lvl w:ilvl="8" w:tentative="0">
      <w:start w:val="1"/>
      <w:numFmt w:val="lowerRoman"/>
      <w:lvlText w:val="%9."/>
      <w:lvlJc w:val="right"/>
      <w:pPr>
        <w:tabs>
          <w:tab w:val="left" w:pos="4340"/>
        </w:tabs>
        <w:ind w:left="4340" w:hanging="420"/>
      </w:pPr>
    </w:lvl>
  </w:abstractNum>
  <w:abstractNum w:abstractNumId="89">
    <w:nsid w:val="000000C7"/>
    <w:multiLevelType w:val="singleLevel"/>
    <w:tmpl w:val="000000C7"/>
    <w:lvl w:ilvl="0" w:tentative="0">
      <w:start w:val="1"/>
      <w:numFmt w:val="bullet"/>
      <w:pStyle w:val="3233"/>
      <w:lvlText w:val=""/>
      <w:lvlJc w:val="left"/>
      <w:pPr>
        <w:tabs>
          <w:tab w:val="left" w:pos="425"/>
        </w:tabs>
        <w:ind w:left="425" w:hanging="425"/>
      </w:pPr>
      <w:rPr>
        <w:rFonts w:hint="default" w:ascii="Wingdings" w:hAnsi="Wingdings"/>
      </w:rPr>
    </w:lvl>
  </w:abstractNum>
  <w:abstractNum w:abstractNumId="90">
    <w:nsid w:val="000000C9"/>
    <w:multiLevelType w:val="multilevel"/>
    <w:tmpl w:val="000000C9"/>
    <w:lvl w:ilvl="0" w:tentative="0">
      <w:start w:val="1"/>
      <w:numFmt w:val="decimal"/>
      <w:lvlText w:val="(%1)"/>
      <w:lvlJc w:val="left"/>
      <w:pPr>
        <w:tabs>
          <w:tab w:val="left" w:pos="874"/>
        </w:tabs>
        <w:ind w:left="874" w:hanging="420"/>
      </w:pPr>
      <w:rPr>
        <w:rFonts w:hint="eastAsia"/>
      </w:rPr>
    </w:lvl>
    <w:lvl w:ilvl="1" w:tentative="0">
      <w:start w:val="1"/>
      <w:numFmt w:val="decimal"/>
      <w:pStyle w:val="2715"/>
      <w:isLgl/>
      <w:lvlText w:val="附录%1.%2. "/>
      <w:lvlJc w:val="left"/>
      <w:pPr>
        <w:tabs>
          <w:tab w:val="left" w:pos="2254"/>
        </w:tabs>
        <w:ind w:left="454" w:firstLine="0"/>
      </w:pPr>
      <w:rPr>
        <w:rFonts w:hint="eastAsia"/>
      </w:rPr>
    </w:lvl>
    <w:lvl w:ilvl="2" w:tentative="0">
      <w:start w:val="1"/>
      <w:numFmt w:val="decimal"/>
      <w:isLgl/>
      <w:lvlText w:val="%1.%2.%3"/>
      <w:lvlJc w:val="left"/>
      <w:pPr>
        <w:tabs>
          <w:tab w:val="left" w:pos="1174"/>
        </w:tabs>
        <w:ind w:left="454" w:firstLine="0"/>
      </w:pPr>
      <w:rPr>
        <w:rFonts w:hint="eastAsia"/>
      </w:rPr>
    </w:lvl>
    <w:lvl w:ilvl="3" w:tentative="0">
      <w:start w:val="1"/>
      <w:numFmt w:val="decimal"/>
      <w:isLgl/>
      <w:lvlText w:val="%1.%2.%3.%4"/>
      <w:lvlJc w:val="left"/>
      <w:pPr>
        <w:tabs>
          <w:tab w:val="left" w:pos="1647"/>
        </w:tabs>
        <w:ind w:left="567" w:firstLine="0"/>
      </w:pPr>
      <w:rPr>
        <w:rFonts w:hint="eastAsia"/>
      </w:rPr>
    </w:lvl>
    <w:lvl w:ilvl="4" w:tentative="0">
      <w:start w:val="1"/>
      <w:numFmt w:val="decimal"/>
      <w:isLgl/>
      <w:lvlText w:val="%1.%2.%3.%4.%5"/>
      <w:lvlJc w:val="left"/>
      <w:pPr>
        <w:tabs>
          <w:tab w:val="left" w:pos="2120"/>
        </w:tabs>
        <w:ind w:left="680" w:firstLine="0"/>
      </w:pPr>
      <w:rPr>
        <w:rFonts w:hint="eastAsia"/>
      </w:rPr>
    </w:lvl>
    <w:lvl w:ilvl="5" w:tentative="0">
      <w:start w:val="1"/>
      <w:numFmt w:val="decimal"/>
      <w:isLgl/>
      <w:lvlText w:val="%1.%2.%3.%4.%5.%6"/>
      <w:lvlJc w:val="left"/>
      <w:pPr>
        <w:tabs>
          <w:tab w:val="left" w:pos="2594"/>
        </w:tabs>
        <w:ind w:left="794" w:firstLine="0"/>
      </w:pPr>
      <w:rPr>
        <w:rFonts w:hint="eastAsia"/>
      </w:rPr>
    </w:lvl>
    <w:lvl w:ilvl="6" w:tentative="0">
      <w:start w:val="1"/>
      <w:numFmt w:val="decimal"/>
      <w:isLgl/>
      <w:lvlText w:val="%1.%2.%3.%4.%5.%6.%7"/>
      <w:lvlJc w:val="left"/>
      <w:pPr>
        <w:tabs>
          <w:tab w:val="left" w:pos="2254"/>
        </w:tabs>
        <w:ind w:left="1750" w:hanging="1296"/>
      </w:pPr>
      <w:rPr>
        <w:rFonts w:hint="eastAsia"/>
      </w:rPr>
    </w:lvl>
    <w:lvl w:ilvl="7" w:tentative="0">
      <w:start w:val="1"/>
      <w:numFmt w:val="decimal"/>
      <w:isLgl/>
      <w:lvlText w:val="%1.%2.%3.%4.%5.%6.%7.%8"/>
      <w:lvlJc w:val="left"/>
      <w:pPr>
        <w:tabs>
          <w:tab w:val="left" w:pos="2614"/>
        </w:tabs>
        <w:ind w:left="1894" w:hanging="1440"/>
      </w:pPr>
      <w:rPr>
        <w:rFonts w:hint="eastAsia"/>
      </w:rPr>
    </w:lvl>
    <w:lvl w:ilvl="8" w:tentative="0">
      <w:start w:val="1"/>
      <w:numFmt w:val="decimal"/>
      <w:isLgl/>
      <w:lvlText w:val="%1.%2.%3.%4.%5.%6.%7.%8.%9"/>
      <w:lvlJc w:val="left"/>
      <w:pPr>
        <w:tabs>
          <w:tab w:val="left" w:pos="2974"/>
        </w:tabs>
        <w:ind w:left="2038" w:hanging="1584"/>
      </w:pPr>
      <w:rPr>
        <w:rFonts w:hint="eastAsia"/>
      </w:rPr>
    </w:lvl>
  </w:abstractNum>
  <w:abstractNum w:abstractNumId="91">
    <w:nsid w:val="000000CB"/>
    <w:multiLevelType w:val="multilevel"/>
    <w:tmpl w:val="000000CB"/>
    <w:lvl w:ilvl="0" w:tentative="0">
      <w:start w:val="5"/>
      <w:numFmt w:val="decimal"/>
      <w:lvlText w:val="%1."/>
      <w:lvlJc w:val="left"/>
      <w:pPr>
        <w:tabs>
          <w:tab w:val="left" w:pos="720"/>
        </w:tabs>
        <w:ind w:left="720" w:hanging="720"/>
      </w:pPr>
      <w:rPr>
        <w:rFonts w:hint="default"/>
      </w:rPr>
    </w:lvl>
    <w:lvl w:ilvl="1" w:tentative="0">
      <w:start w:val="2"/>
      <w:numFmt w:val="decimal"/>
      <w:lvlText w:val="%1.%2."/>
      <w:lvlJc w:val="left"/>
      <w:pPr>
        <w:tabs>
          <w:tab w:val="left" w:pos="900"/>
        </w:tabs>
        <w:ind w:left="900" w:hanging="720"/>
      </w:pPr>
      <w:rPr>
        <w:rFonts w:hint="default"/>
      </w:rPr>
    </w:lvl>
    <w:lvl w:ilvl="2" w:tentative="0">
      <w:start w:val="1"/>
      <w:numFmt w:val="decimal"/>
      <w:pStyle w:val="2885"/>
      <w:lvlText w:val="%1.%2.%3."/>
      <w:lvlJc w:val="left"/>
      <w:pPr>
        <w:tabs>
          <w:tab w:val="left" w:pos="1080"/>
        </w:tabs>
        <w:ind w:left="1080" w:hanging="720"/>
      </w:pPr>
      <w:rPr>
        <w:rFonts w:hint="default"/>
      </w:rPr>
    </w:lvl>
    <w:lvl w:ilvl="3" w:tentative="0">
      <w:start w:val="1"/>
      <w:numFmt w:val="decimal"/>
      <w:lvlText w:val="%1.%2.%3.%4."/>
      <w:lvlJc w:val="left"/>
      <w:pPr>
        <w:tabs>
          <w:tab w:val="left" w:pos="1260"/>
        </w:tabs>
        <w:ind w:left="1260" w:hanging="720"/>
      </w:pPr>
      <w:rPr>
        <w:rFonts w:hint="default"/>
      </w:rPr>
    </w:lvl>
    <w:lvl w:ilvl="4" w:tentative="0">
      <w:start w:val="1"/>
      <w:numFmt w:val="decimal"/>
      <w:lvlText w:val="%1.%2.%3.%4.%5."/>
      <w:lvlJc w:val="left"/>
      <w:pPr>
        <w:tabs>
          <w:tab w:val="left" w:pos="1800"/>
        </w:tabs>
        <w:ind w:left="1800" w:hanging="1080"/>
      </w:pPr>
      <w:rPr>
        <w:rFonts w:hint="default"/>
      </w:rPr>
    </w:lvl>
    <w:lvl w:ilvl="5" w:tentative="0">
      <w:start w:val="1"/>
      <w:numFmt w:val="decimal"/>
      <w:lvlText w:val="%1.%2.%3.%4.%5.%6."/>
      <w:lvlJc w:val="left"/>
      <w:pPr>
        <w:tabs>
          <w:tab w:val="left" w:pos="1980"/>
        </w:tabs>
        <w:ind w:left="1980" w:hanging="1080"/>
      </w:pPr>
      <w:rPr>
        <w:rFonts w:hint="default"/>
      </w:rPr>
    </w:lvl>
    <w:lvl w:ilvl="6" w:tentative="0">
      <w:start w:val="1"/>
      <w:numFmt w:val="decimal"/>
      <w:lvlText w:val="%1.%2.%3.%4.%5.%6.%7."/>
      <w:lvlJc w:val="left"/>
      <w:pPr>
        <w:tabs>
          <w:tab w:val="left" w:pos="2520"/>
        </w:tabs>
        <w:ind w:left="2520" w:hanging="1440"/>
      </w:pPr>
      <w:rPr>
        <w:rFonts w:hint="default"/>
      </w:rPr>
    </w:lvl>
    <w:lvl w:ilvl="7" w:tentative="0">
      <w:start w:val="1"/>
      <w:numFmt w:val="decimal"/>
      <w:lvlText w:val="%1.%2.%3.%4.%5.%6.%7.%8."/>
      <w:lvlJc w:val="left"/>
      <w:pPr>
        <w:tabs>
          <w:tab w:val="left" w:pos="2700"/>
        </w:tabs>
        <w:ind w:left="2700" w:hanging="1440"/>
      </w:pPr>
      <w:rPr>
        <w:rFonts w:hint="default"/>
      </w:rPr>
    </w:lvl>
    <w:lvl w:ilvl="8" w:tentative="0">
      <w:start w:val="1"/>
      <w:numFmt w:val="decimal"/>
      <w:lvlText w:val="%1.%2.%3.%4.%5.%6.%7.%8.%9."/>
      <w:lvlJc w:val="left"/>
      <w:pPr>
        <w:tabs>
          <w:tab w:val="left" w:pos="3240"/>
        </w:tabs>
        <w:ind w:left="3240" w:hanging="1800"/>
      </w:pPr>
      <w:rPr>
        <w:rFonts w:hint="default"/>
      </w:rPr>
    </w:lvl>
  </w:abstractNum>
  <w:abstractNum w:abstractNumId="92">
    <w:nsid w:val="000000CE"/>
    <w:multiLevelType w:val="multilevel"/>
    <w:tmpl w:val="000000CE"/>
    <w:lvl w:ilvl="0" w:tentative="0">
      <w:start w:val="1"/>
      <w:numFmt w:val="decimal"/>
      <w:pStyle w:val="2457"/>
      <w:isLgl/>
      <w:suff w:val="nothing"/>
      <w:lvlText w:val="第%1章 "/>
      <w:lvlJc w:val="left"/>
      <w:pPr>
        <w:ind w:left="0" w:firstLine="0"/>
      </w:pPr>
      <w:rPr>
        <w:rFonts w:hint="eastAsia"/>
      </w:rPr>
    </w:lvl>
    <w:lvl w:ilvl="1" w:tentative="0">
      <w:start w:val="1"/>
      <w:numFmt w:val="decimal"/>
      <w:isLgl/>
      <w:suff w:val="nothing"/>
      <w:lvlText w:val="%1.%2 "/>
      <w:lvlJc w:val="left"/>
      <w:pPr>
        <w:ind w:left="0" w:firstLine="0"/>
      </w:pPr>
      <w:rPr>
        <w:rFonts w:hint="eastAsia"/>
      </w:rPr>
    </w:lvl>
    <w:lvl w:ilvl="2" w:tentative="0">
      <w:start w:val="1"/>
      <w:numFmt w:val="decimal"/>
      <w:isLgl/>
      <w:suff w:val="space"/>
      <w:lvlText w:val="%1.%2.%3 "/>
      <w:lvlJc w:val="left"/>
      <w:pPr>
        <w:ind w:left="0" w:firstLine="0"/>
      </w:pPr>
      <w:rPr>
        <w:rFonts w:hint="eastAsia"/>
      </w:rPr>
    </w:lvl>
    <w:lvl w:ilvl="3" w:tentative="0">
      <w:start w:val="1"/>
      <w:numFmt w:val="decimal"/>
      <w:isLgl/>
      <w:suff w:val="space"/>
      <w:lvlText w:val="%1.%2.%3.%4 "/>
      <w:lvlJc w:val="left"/>
      <w:pPr>
        <w:ind w:left="0" w:firstLine="0"/>
      </w:pPr>
      <w:rPr>
        <w:rFonts w:hint="eastAsia"/>
      </w:rPr>
    </w:lvl>
    <w:lvl w:ilvl="4" w:tentative="0">
      <w:start w:val="1"/>
      <w:numFmt w:val="decimal"/>
      <w:isLgl/>
      <w:suff w:val="space"/>
      <w:lvlText w:val="%1.%2.%3.%4.%5"/>
      <w:lvlJc w:val="left"/>
      <w:pPr>
        <w:ind w:left="0" w:firstLine="0"/>
      </w:pPr>
      <w:rPr>
        <w:rFonts w:hint="eastAsia"/>
      </w:rPr>
    </w:lvl>
    <w:lvl w:ilvl="5" w:tentative="0">
      <w:start w:val="1"/>
      <w:numFmt w:val="decimal"/>
      <w:isLgl/>
      <w:suff w:val="nothing"/>
      <w:lvlText w:val="%1.%2.%3.%4.%5.%6"/>
      <w:lvlJc w:val="left"/>
      <w:pPr>
        <w:ind w:left="0" w:firstLine="0"/>
      </w:pPr>
      <w:rPr>
        <w:rFonts w:hint="eastAsia"/>
      </w:rPr>
    </w:lvl>
    <w:lvl w:ilvl="6" w:tentative="0">
      <w:start w:val="1"/>
      <w:numFmt w:val="none"/>
      <w:suff w:val="nothing"/>
      <w:lvlText w:val=""/>
      <w:lvlJc w:val="left"/>
      <w:pPr>
        <w:ind w:left="0" w:firstLine="0"/>
      </w:pPr>
      <w:rPr>
        <w:rFonts w:hint="eastAsia"/>
      </w:rPr>
    </w:lvl>
    <w:lvl w:ilvl="7" w:tentative="0">
      <w:start w:val="1"/>
      <w:numFmt w:val="none"/>
      <w:suff w:val="nothing"/>
      <w:lvlText w:val=""/>
      <w:lvlJc w:val="left"/>
      <w:pPr>
        <w:ind w:left="0" w:firstLine="0"/>
      </w:pPr>
      <w:rPr>
        <w:rFonts w:hint="eastAsia"/>
      </w:rPr>
    </w:lvl>
    <w:lvl w:ilvl="8" w:tentative="0">
      <w:start w:val="1"/>
      <w:numFmt w:val="none"/>
      <w:suff w:val="nothing"/>
      <w:lvlText w:val=""/>
      <w:lvlJc w:val="left"/>
      <w:pPr>
        <w:ind w:left="0" w:firstLine="0"/>
      </w:pPr>
      <w:rPr>
        <w:rFonts w:hint="eastAsia"/>
      </w:rPr>
    </w:lvl>
  </w:abstractNum>
  <w:abstractNum w:abstractNumId="93">
    <w:nsid w:val="000000CF"/>
    <w:multiLevelType w:val="multilevel"/>
    <w:tmpl w:val="000000CF"/>
    <w:lvl w:ilvl="0" w:tentative="0">
      <w:start w:val="1"/>
      <w:numFmt w:val="decimal"/>
      <w:pStyle w:val="1991"/>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94">
    <w:nsid w:val="000000D0"/>
    <w:multiLevelType w:val="singleLevel"/>
    <w:tmpl w:val="000000D0"/>
    <w:lvl w:ilvl="0" w:tentative="0">
      <w:start w:val="1"/>
      <w:numFmt w:val="bullet"/>
      <w:pStyle w:val="2884"/>
      <w:lvlText w:val=""/>
      <w:lvlJc w:val="left"/>
      <w:pPr>
        <w:tabs>
          <w:tab w:val="left" w:pos="1800"/>
        </w:tabs>
        <w:ind w:left="1800" w:hanging="360"/>
      </w:pPr>
      <w:rPr>
        <w:rFonts w:hint="default" w:ascii="Symbol" w:hAnsi="Symbol"/>
      </w:rPr>
    </w:lvl>
  </w:abstractNum>
  <w:abstractNum w:abstractNumId="95">
    <w:nsid w:val="000000D1"/>
    <w:multiLevelType w:val="singleLevel"/>
    <w:tmpl w:val="000000D1"/>
    <w:lvl w:ilvl="0" w:tentative="0">
      <w:start w:val="1"/>
      <w:numFmt w:val="decimal"/>
      <w:pStyle w:val="2609"/>
      <w:lvlText w:val="（%1）"/>
      <w:lvlJc w:val="left"/>
      <w:pPr>
        <w:tabs>
          <w:tab w:val="left" w:pos="720"/>
        </w:tabs>
        <w:ind w:left="425" w:hanging="425"/>
      </w:pPr>
      <w:rPr>
        <w:rFonts w:hint="default" w:ascii="Times New Roman" w:hAnsi="Times New Roman"/>
      </w:rPr>
    </w:lvl>
  </w:abstractNum>
  <w:abstractNum w:abstractNumId="96">
    <w:nsid w:val="000000D4"/>
    <w:multiLevelType w:val="multilevel"/>
    <w:tmpl w:val="000000D4"/>
    <w:lvl w:ilvl="0" w:tentative="0">
      <w:start w:val="1"/>
      <w:numFmt w:val="bullet"/>
      <w:pStyle w:val="1395"/>
      <w:lvlText w:val=""/>
      <w:lvlJc w:val="left"/>
      <w:pPr>
        <w:tabs>
          <w:tab w:val="left" w:pos="900"/>
        </w:tabs>
        <w:ind w:left="900" w:hanging="420"/>
      </w:pPr>
      <w:rPr>
        <w:rFonts w:hint="default" w:ascii="Wingdings" w:hAnsi="Wingdings"/>
      </w:rPr>
    </w:lvl>
    <w:lvl w:ilvl="1" w:tentative="0">
      <w:start w:val="1"/>
      <w:numFmt w:val="lowerLetter"/>
      <w:lvlText w:val="%2)"/>
      <w:lvlJc w:val="left"/>
      <w:pPr>
        <w:tabs>
          <w:tab w:val="left" w:pos="60"/>
        </w:tabs>
        <w:ind w:left="60" w:hanging="420"/>
      </w:pPr>
    </w:lvl>
    <w:lvl w:ilvl="2" w:tentative="0">
      <w:start w:val="1"/>
      <w:numFmt w:val="lowerRoman"/>
      <w:lvlText w:val="%3."/>
      <w:lvlJc w:val="right"/>
      <w:pPr>
        <w:tabs>
          <w:tab w:val="left" w:pos="480"/>
        </w:tabs>
        <w:ind w:left="480" w:hanging="420"/>
      </w:pPr>
    </w:lvl>
    <w:lvl w:ilvl="3" w:tentative="0">
      <w:start w:val="1"/>
      <w:numFmt w:val="decimal"/>
      <w:lvlText w:val="%4."/>
      <w:lvlJc w:val="left"/>
      <w:pPr>
        <w:tabs>
          <w:tab w:val="left" w:pos="900"/>
        </w:tabs>
        <w:ind w:left="900" w:hanging="420"/>
      </w:pPr>
    </w:lvl>
    <w:lvl w:ilvl="4" w:tentative="0">
      <w:start w:val="1"/>
      <w:numFmt w:val="lowerLetter"/>
      <w:lvlText w:val="%5)"/>
      <w:lvlJc w:val="left"/>
      <w:pPr>
        <w:tabs>
          <w:tab w:val="left" w:pos="1320"/>
        </w:tabs>
        <w:ind w:left="1320" w:hanging="420"/>
      </w:pPr>
    </w:lvl>
    <w:lvl w:ilvl="5" w:tentative="0">
      <w:start w:val="1"/>
      <w:numFmt w:val="lowerRoman"/>
      <w:lvlText w:val="%6."/>
      <w:lvlJc w:val="right"/>
      <w:pPr>
        <w:tabs>
          <w:tab w:val="left" w:pos="1740"/>
        </w:tabs>
        <w:ind w:left="1740" w:hanging="420"/>
      </w:pPr>
    </w:lvl>
    <w:lvl w:ilvl="6" w:tentative="0">
      <w:start w:val="1"/>
      <w:numFmt w:val="decimal"/>
      <w:lvlText w:val="%7."/>
      <w:lvlJc w:val="left"/>
      <w:pPr>
        <w:tabs>
          <w:tab w:val="left" w:pos="2160"/>
        </w:tabs>
        <w:ind w:left="2160" w:hanging="420"/>
      </w:pPr>
    </w:lvl>
    <w:lvl w:ilvl="7" w:tentative="0">
      <w:start w:val="1"/>
      <w:numFmt w:val="lowerLetter"/>
      <w:lvlText w:val="%8)"/>
      <w:lvlJc w:val="left"/>
      <w:pPr>
        <w:tabs>
          <w:tab w:val="left" w:pos="2580"/>
        </w:tabs>
        <w:ind w:left="2580" w:hanging="420"/>
      </w:pPr>
    </w:lvl>
    <w:lvl w:ilvl="8" w:tentative="0">
      <w:start w:val="1"/>
      <w:numFmt w:val="lowerRoman"/>
      <w:lvlText w:val="%9."/>
      <w:lvlJc w:val="right"/>
      <w:pPr>
        <w:tabs>
          <w:tab w:val="left" w:pos="3000"/>
        </w:tabs>
        <w:ind w:left="3000" w:hanging="420"/>
      </w:pPr>
    </w:lvl>
  </w:abstractNum>
  <w:abstractNum w:abstractNumId="97">
    <w:nsid w:val="000000D7"/>
    <w:multiLevelType w:val="multilevel"/>
    <w:tmpl w:val="000000D7"/>
    <w:lvl w:ilvl="0" w:tentative="0">
      <w:start w:val="1"/>
      <w:numFmt w:val="bullet"/>
      <w:pStyle w:val="1816"/>
      <w:lvlText w:val=""/>
      <w:lvlJc w:val="left"/>
      <w:pPr>
        <w:tabs>
          <w:tab w:val="left" w:pos="900"/>
        </w:tabs>
        <w:ind w:left="900" w:hanging="420"/>
      </w:pPr>
      <w:rPr>
        <w:rFonts w:hint="default" w:ascii="Wingdings" w:hAnsi="Wingdings"/>
        <w:sz w:val="24"/>
        <w:szCs w:val="24"/>
      </w:rPr>
    </w:lvl>
    <w:lvl w:ilvl="1" w:tentative="0">
      <w:start w:val="1"/>
      <w:numFmt w:val="lowerLetter"/>
      <w:lvlText w:val="%2)"/>
      <w:lvlJc w:val="left"/>
      <w:pPr>
        <w:tabs>
          <w:tab w:val="left" w:pos="840"/>
        </w:tabs>
        <w:ind w:left="840" w:hanging="420"/>
      </w:pPr>
      <w:rPr>
        <w:rFonts w:cs="Times New Roman"/>
      </w:rPr>
    </w:lvl>
    <w:lvl w:ilvl="2" w:tentative="0">
      <w:start w:val="1"/>
      <w:numFmt w:val="lowerRoman"/>
      <w:lvlText w:val="%3."/>
      <w:lvlJc w:val="right"/>
      <w:pPr>
        <w:tabs>
          <w:tab w:val="left" w:pos="1260"/>
        </w:tabs>
        <w:ind w:left="1260" w:hanging="420"/>
      </w:pPr>
      <w:rPr>
        <w:rFonts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98">
    <w:nsid w:val="000000D9"/>
    <w:multiLevelType w:val="multilevel"/>
    <w:tmpl w:val="000000D9"/>
    <w:lvl w:ilvl="0" w:tentative="0">
      <w:start w:val="1"/>
      <w:numFmt w:val="decimal"/>
      <w:pStyle w:val="2059"/>
      <w:lvlText w:val="%1)"/>
      <w:lvlJc w:val="left"/>
      <w:pPr>
        <w:tabs>
          <w:tab w:val="left" w:pos="794"/>
        </w:tabs>
        <w:ind w:left="794" w:hanging="397"/>
      </w:pPr>
      <w:rPr>
        <w:rFonts w:hint="eastAsia"/>
      </w:rPr>
    </w:lvl>
    <w:lvl w:ilvl="1" w:tentative="0">
      <w:start w:val="7"/>
      <w:numFmt w:val="decimal"/>
      <w:lvlText w:val="%2."/>
      <w:lvlJc w:val="left"/>
      <w:pPr>
        <w:tabs>
          <w:tab w:val="left" w:pos="503"/>
        </w:tabs>
        <w:ind w:left="503" w:hanging="420"/>
      </w:pPr>
      <w:rPr>
        <w:rFonts w:hint="eastAsia"/>
      </w:rPr>
    </w:lvl>
    <w:lvl w:ilvl="2" w:tentative="0">
      <w:start w:val="1"/>
      <w:numFmt w:val="lowerRoman"/>
      <w:lvlText w:val="%3."/>
      <w:lvlJc w:val="right"/>
      <w:pPr>
        <w:tabs>
          <w:tab w:val="left" w:pos="923"/>
        </w:tabs>
        <w:ind w:left="923" w:hanging="420"/>
      </w:pPr>
    </w:lvl>
    <w:lvl w:ilvl="3" w:tentative="0">
      <w:start w:val="1"/>
      <w:numFmt w:val="decimal"/>
      <w:lvlText w:val="%4."/>
      <w:lvlJc w:val="left"/>
      <w:pPr>
        <w:tabs>
          <w:tab w:val="left" w:pos="1343"/>
        </w:tabs>
        <w:ind w:left="1343" w:hanging="420"/>
      </w:pPr>
    </w:lvl>
    <w:lvl w:ilvl="4" w:tentative="0">
      <w:start w:val="1"/>
      <w:numFmt w:val="lowerLetter"/>
      <w:lvlText w:val="%5)"/>
      <w:lvlJc w:val="left"/>
      <w:pPr>
        <w:tabs>
          <w:tab w:val="left" w:pos="1763"/>
        </w:tabs>
        <w:ind w:left="1763" w:hanging="420"/>
      </w:pPr>
    </w:lvl>
    <w:lvl w:ilvl="5" w:tentative="0">
      <w:start w:val="1"/>
      <w:numFmt w:val="lowerRoman"/>
      <w:lvlText w:val="%6."/>
      <w:lvlJc w:val="right"/>
      <w:pPr>
        <w:tabs>
          <w:tab w:val="left" w:pos="2183"/>
        </w:tabs>
        <w:ind w:left="2183" w:hanging="420"/>
      </w:pPr>
    </w:lvl>
    <w:lvl w:ilvl="6" w:tentative="0">
      <w:start w:val="1"/>
      <w:numFmt w:val="decimal"/>
      <w:lvlText w:val="%7."/>
      <w:lvlJc w:val="left"/>
      <w:pPr>
        <w:tabs>
          <w:tab w:val="left" w:pos="2603"/>
        </w:tabs>
        <w:ind w:left="2603" w:hanging="420"/>
      </w:pPr>
    </w:lvl>
    <w:lvl w:ilvl="7" w:tentative="0">
      <w:start w:val="1"/>
      <w:numFmt w:val="lowerLetter"/>
      <w:lvlText w:val="%8)"/>
      <w:lvlJc w:val="left"/>
      <w:pPr>
        <w:tabs>
          <w:tab w:val="left" w:pos="3023"/>
        </w:tabs>
        <w:ind w:left="3023" w:hanging="420"/>
      </w:pPr>
    </w:lvl>
    <w:lvl w:ilvl="8" w:tentative="0">
      <w:start w:val="1"/>
      <w:numFmt w:val="lowerRoman"/>
      <w:lvlText w:val="%9."/>
      <w:lvlJc w:val="right"/>
      <w:pPr>
        <w:tabs>
          <w:tab w:val="left" w:pos="3443"/>
        </w:tabs>
        <w:ind w:left="3443" w:hanging="420"/>
      </w:pPr>
    </w:lvl>
  </w:abstractNum>
  <w:abstractNum w:abstractNumId="99">
    <w:nsid w:val="000000DA"/>
    <w:multiLevelType w:val="multilevel"/>
    <w:tmpl w:val="000000DA"/>
    <w:lvl w:ilvl="0" w:tentative="0">
      <w:start w:val="1"/>
      <w:numFmt w:val="decimal"/>
      <w:pStyle w:val="2006"/>
      <w:lvlText w:val="图示%1."/>
      <w:lvlJc w:val="left"/>
      <w:pPr>
        <w:tabs>
          <w:tab w:val="left" w:pos="220"/>
        </w:tabs>
        <w:ind w:left="220" w:hanging="420"/>
      </w:pPr>
      <w:rPr>
        <w:rFonts w:hint="eastAsia"/>
      </w:rPr>
    </w:lvl>
    <w:lvl w:ilvl="1" w:tentative="0">
      <w:start w:val="1"/>
      <w:numFmt w:val="decimal"/>
      <w:lvlText w:val="%2、"/>
      <w:lvlJc w:val="left"/>
      <w:pPr>
        <w:tabs>
          <w:tab w:val="left" w:pos="780"/>
        </w:tabs>
        <w:ind w:left="780" w:hanging="360"/>
      </w:pPr>
      <w:rPr>
        <w:rFonts w:hint="default"/>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00">
    <w:nsid w:val="000000DB"/>
    <w:multiLevelType w:val="multilevel"/>
    <w:tmpl w:val="000000DB"/>
    <w:lvl w:ilvl="0" w:tentative="0">
      <w:start w:val="1"/>
      <w:numFmt w:val="bullet"/>
      <w:pStyle w:val="2566"/>
      <w:lvlText w:val=""/>
      <w:lvlJc w:val="left"/>
      <w:pPr>
        <w:tabs>
          <w:tab w:val="left" w:pos="902"/>
        </w:tabs>
        <w:ind w:left="902" w:hanging="482"/>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bullet"/>
      <w:lvlText w:val=""/>
      <w:lvlJc w:val="left"/>
      <w:pPr>
        <w:tabs>
          <w:tab w:val="left" w:pos="1680"/>
        </w:tabs>
        <w:ind w:left="1680" w:hanging="420"/>
      </w:pPr>
      <w:rPr>
        <w:rFonts w:hint="default" w:ascii="Wingdings" w:hAnsi="Wingdings"/>
      </w:rPr>
    </w:lvl>
    <w:lvl w:ilvl="3" w:tentative="0">
      <w:start w:val="1"/>
      <w:numFmt w:val="bullet"/>
      <w:lvlText w:val=""/>
      <w:lvlJc w:val="left"/>
      <w:pPr>
        <w:tabs>
          <w:tab w:val="left" w:pos="2100"/>
        </w:tabs>
        <w:ind w:left="2100" w:hanging="420"/>
      </w:pPr>
      <w:rPr>
        <w:rFonts w:hint="default" w:ascii="Wingdings" w:hAnsi="Wingdings"/>
      </w:rPr>
    </w:lvl>
    <w:lvl w:ilvl="4" w:tentative="0">
      <w:start w:val="1"/>
      <w:numFmt w:val="bullet"/>
      <w:lvlText w:val=""/>
      <w:lvlJc w:val="left"/>
      <w:pPr>
        <w:tabs>
          <w:tab w:val="left" w:pos="2520"/>
        </w:tabs>
        <w:ind w:left="2520" w:hanging="420"/>
      </w:pPr>
      <w:rPr>
        <w:rFonts w:hint="default" w:ascii="Wingdings" w:hAnsi="Wingdings"/>
      </w:rPr>
    </w:lvl>
    <w:lvl w:ilvl="5" w:tentative="0">
      <w:start w:val="1"/>
      <w:numFmt w:val="bullet"/>
      <w:lvlText w:val=""/>
      <w:lvlJc w:val="left"/>
      <w:pPr>
        <w:tabs>
          <w:tab w:val="left" w:pos="2940"/>
        </w:tabs>
        <w:ind w:left="2940" w:hanging="420"/>
      </w:pPr>
      <w:rPr>
        <w:rFonts w:hint="default" w:ascii="Wingdings" w:hAnsi="Wingdings"/>
      </w:rPr>
    </w:lvl>
    <w:lvl w:ilvl="6" w:tentative="0">
      <w:start w:val="1"/>
      <w:numFmt w:val="bullet"/>
      <w:lvlText w:val=""/>
      <w:lvlJc w:val="left"/>
      <w:pPr>
        <w:tabs>
          <w:tab w:val="left" w:pos="3360"/>
        </w:tabs>
        <w:ind w:left="3360" w:hanging="420"/>
      </w:pPr>
      <w:rPr>
        <w:rFonts w:hint="default" w:ascii="Wingdings" w:hAnsi="Wingdings"/>
      </w:rPr>
    </w:lvl>
    <w:lvl w:ilvl="7" w:tentative="0">
      <w:start w:val="1"/>
      <w:numFmt w:val="bullet"/>
      <w:lvlText w:val=""/>
      <w:lvlJc w:val="left"/>
      <w:pPr>
        <w:tabs>
          <w:tab w:val="left" w:pos="3780"/>
        </w:tabs>
        <w:ind w:left="3780" w:hanging="420"/>
      </w:pPr>
      <w:rPr>
        <w:rFonts w:hint="default" w:ascii="Wingdings" w:hAnsi="Wingdings"/>
      </w:rPr>
    </w:lvl>
    <w:lvl w:ilvl="8" w:tentative="0">
      <w:start w:val="1"/>
      <w:numFmt w:val="bullet"/>
      <w:lvlText w:val=""/>
      <w:lvlJc w:val="left"/>
      <w:pPr>
        <w:tabs>
          <w:tab w:val="left" w:pos="4200"/>
        </w:tabs>
        <w:ind w:left="4200" w:hanging="420"/>
      </w:pPr>
      <w:rPr>
        <w:rFonts w:hint="default" w:ascii="Wingdings" w:hAnsi="Wingdings"/>
      </w:rPr>
    </w:lvl>
  </w:abstractNum>
  <w:abstractNum w:abstractNumId="101">
    <w:nsid w:val="000000DD"/>
    <w:multiLevelType w:val="multilevel"/>
    <w:tmpl w:val="000000DD"/>
    <w:lvl w:ilvl="0" w:tentative="0">
      <w:start w:val="1"/>
      <w:numFmt w:val="decimal"/>
      <w:pStyle w:val="3029"/>
      <w:isLgl/>
      <w:lvlText w:val="%1."/>
      <w:lvlJc w:val="left"/>
      <w:pPr>
        <w:tabs>
          <w:tab w:val="left" w:pos="425"/>
        </w:tabs>
        <w:ind w:left="425" w:hanging="425"/>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851"/>
        </w:tabs>
        <w:ind w:left="851" w:hanging="851"/>
      </w:pPr>
      <w:rPr>
        <w:rFonts w:hint="eastAsia" w:eastAsia="黑体"/>
        <w:sz w:val="28"/>
        <w:szCs w:val="28"/>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02">
    <w:nsid w:val="000000DE"/>
    <w:multiLevelType w:val="multilevel"/>
    <w:tmpl w:val="000000DE"/>
    <w:lvl w:ilvl="0" w:tentative="0">
      <w:start w:val="1"/>
      <w:numFmt w:val="decimal"/>
      <w:pStyle w:val="2092"/>
      <w:lvlText w:val="(%1)"/>
      <w:lvlJc w:val="left"/>
      <w:pPr>
        <w:tabs>
          <w:tab w:val="left" w:pos="0"/>
        </w:tabs>
        <w:ind w:left="0" w:firstLine="561"/>
      </w:pPr>
      <w:rPr>
        <w:rFonts w:hint="eastAsia" w:ascii="宋体" w:hAnsi="Times New Roman" w:eastAsia="宋体" w:cs="Times New Roman"/>
        <w:b w:val="0"/>
        <w:bCs w:val="0"/>
        <w:i w:val="0"/>
        <w:iCs w:val="0"/>
        <w:caps w:val="0"/>
        <w:smallCaps w:val="0"/>
        <w:vanish w:val="0"/>
        <w:spacing w:val="0"/>
        <w:position w:val="0"/>
        <w:u w:val="none"/>
        <w:vertAlign w:val="baseline"/>
      </w:rPr>
    </w:lvl>
    <w:lvl w:ilvl="1" w:tentative="0">
      <w:start w:val="2"/>
      <w:numFmt w:val="bullet"/>
      <w:lvlText w:val=""/>
      <w:lvlJc w:val="left"/>
      <w:pPr>
        <w:tabs>
          <w:tab w:val="left" w:pos="780"/>
        </w:tabs>
        <w:ind w:left="780" w:hanging="360"/>
      </w:pPr>
      <w:rPr>
        <w:rFonts w:hint="default" w:ascii="Wingdings" w:hAnsi="Wingdings" w:eastAsia="宋体" w:cs="Times New Roman"/>
      </w:r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980"/>
        </w:tabs>
        <w:ind w:left="1980" w:hanging="720"/>
      </w:pPr>
      <w:rPr>
        <w:rFonts w:hint="default"/>
      </w:rPr>
    </w:lvl>
    <w:lvl w:ilvl="4" w:tentative="0">
      <w:start w:val="6"/>
      <w:numFmt w:val="japaneseCounting"/>
      <w:lvlText w:val="第%5章"/>
      <w:lvlJc w:val="left"/>
      <w:pPr>
        <w:tabs>
          <w:tab w:val="left" w:pos="2940"/>
        </w:tabs>
        <w:ind w:left="2940" w:hanging="1260"/>
      </w:pPr>
      <w:rPr>
        <w:rFonts w:hint="default"/>
      </w:rPr>
    </w:lvl>
    <w:lvl w:ilvl="5" w:tentative="0">
      <w:start w:val="1"/>
      <w:numFmt w:val="lowerRoman"/>
      <w:lvlText w:val="%6."/>
      <w:lvlJc w:val="right"/>
      <w:pPr>
        <w:tabs>
          <w:tab w:val="left" w:pos="2520"/>
        </w:tabs>
        <w:ind w:left="2520" w:hanging="420"/>
      </w:pPr>
    </w:lvl>
    <w:lvl w:ilvl="6" w:tentative="0">
      <w:start w:val="1"/>
      <w:numFmt w:val="japaneseCounting"/>
      <w:lvlText w:val="（%7）"/>
      <w:lvlJc w:val="left"/>
      <w:pPr>
        <w:tabs>
          <w:tab w:val="left" w:pos="3375"/>
        </w:tabs>
        <w:ind w:left="3375" w:hanging="855"/>
      </w:pPr>
      <w:rPr>
        <w:rFonts w:hint="eastAsia"/>
      </w:r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03">
    <w:nsid w:val="000000DF"/>
    <w:multiLevelType w:val="multilevel"/>
    <w:tmpl w:val="000000DF"/>
    <w:lvl w:ilvl="0" w:tentative="0">
      <w:start w:val="1"/>
      <w:numFmt w:val="bullet"/>
      <w:pStyle w:val="754"/>
      <w:lvlText w:val=""/>
      <w:lvlJc w:val="left"/>
      <w:pPr>
        <w:ind w:left="1320" w:hanging="480"/>
      </w:pPr>
      <w:rPr>
        <w:rFonts w:hint="default" w:ascii="Wingdings" w:hAnsi="Wingdings"/>
      </w:rPr>
    </w:lvl>
    <w:lvl w:ilvl="1" w:tentative="0">
      <w:start w:val="1"/>
      <w:numFmt w:val="lowerLetter"/>
      <w:lvlText w:val="%2)"/>
      <w:lvlJc w:val="left"/>
      <w:pPr>
        <w:ind w:left="1680" w:hanging="420"/>
      </w:pPr>
    </w:lvl>
    <w:lvl w:ilvl="2" w:tentative="0">
      <w:start w:val="1"/>
      <w:numFmt w:val="lowerRoman"/>
      <w:lvlText w:val="%3."/>
      <w:lvlJc w:val="right"/>
      <w:pPr>
        <w:ind w:left="2100" w:hanging="420"/>
      </w:pPr>
    </w:lvl>
    <w:lvl w:ilvl="3" w:tentative="0">
      <w:start w:val="1"/>
      <w:numFmt w:val="decimal"/>
      <w:lvlText w:val="%4."/>
      <w:lvlJc w:val="left"/>
      <w:pPr>
        <w:ind w:left="2520" w:hanging="420"/>
      </w:pPr>
    </w:lvl>
    <w:lvl w:ilvl="4" w:tentative="0">
      <w:start w:val="1"/>
      <w:numFmt w:val="lowerLetter"/>
      <w:lvlText w:val="%5)"/>
      <w:lvlJc w:val="left"/>
      <w:pPr>
        <w:ind w:left="2940" w:hanging="420"/>
      </w:pPr>
    </w:lvl>
    <w:lvl w:ilvl="5" w:tentative="0">
      <w:start w:val="1"/>
      <w:numFmt w:val="lowerRoman"/>
      <w:lvlText w:val="%6."/>
      <w:lvlJc w:val="right"/>
      <w:pPr>
        <w:ind w:left="3360" w:hanging="420"/>
      </w:pPr>
    </w:lvl>
    <w:lvl w:ilvl="6" w:tentative="0">
      <w:start w:val="1"/>
      <w:numFmt w:val="decimal"/>
      <w:lvlText w:val="%7."/>
      <w:lvlJc w:val="left"/>
      <w:pPr>
        <w:ind w:left="3780" w:hanging="420"/>
      </w:pPr>
    </w:lvl>
    <w:lvl w:ilvl="7" w:tentative="0">
      <w:start w:val="1"/>
      <w:numFmt w:val="lowerLetter"/>
      <w:lvlText w:val="%8)"/>
      <w:lvlJc w:val="left"/>
      <w:pPr>
        <w:ind w:left="4200" w:hanging="420"/>
      </w:pPr>
    </w:lvl>
    <w:lvl w:ilvl="8" w:tentative="0">
      <w:start w:val="1"/>
      <w:numFmt w:val="lowerRoman"/>
      <w:lvlText w:val="%9."/>
      <w:lvlJc w:val="right"/>
      <w:pPr>
        <w:ind w:left="4620" w:hanging="420"/>
      </w:pPr>
    </w:lvl>
  </w:abstractNum>
  <w:abstractNum w:abstractNumId="104">
    <w:nsid w:val="000000E3"/>
    <w:multiLevelType w:val="multilevel"/>
    <w:tmpl w:val="000000E3"/>
    <w:lvl w:ilvl="0" w:tentative="0">
      <w:start w:val="1"/>
      <w:numFmt w:val="bullet"/>
      <w:pStyle w:val="3266"/>
      <w:lvlText w:val=""/>
      <w:lvlJc w:val="left"/>
      <w:pPr>
        <w:tabs>
          <w:tab w:val="left" w:pos="1200"/>
        </w:tabs>
        <w:ind w:left="1200" w:hanging="360"/>
      </w:pPr>
      <w:rPr>
        <w:rFonts w:hint="default" w:ascii="Wingdings" w:hAnsi="Wingdings"/>
      </w:rPr>
    </w:lvl>
    <w:lvl w:ilvl="1" w:tentative="0">
      <w:start w:val="1"/>
      <w:numFmt w:val="bullet"/>
      <w:lvlText w:val=""/>
      <w:lvlJc w:val="left"/>
      <w:pPr>
        <w:tabs>
          <w:tab w:val="left" w:pos="1920"/>
        </w:tabs>
        <w:ind w:left="1920" w:hanging="360"/>
      </w:pPr>
      <w:rPr>
        <w:rFonts w:hint="default" w:ascii="Wingdings" w:hAnsi="Wingdings"/>
      </w:rPr>
    </w:lvl>
    <w:lvl w:ilvl="2" w:tentative="0">
      <w:start w:val="1"/>
      <w:numFmt w:val="bullet"/>
      <w:lvlText w:val=""/>
      <w:lvlJc w:val="left"/>
      <w:pPr>
        <w:tabs>
          <w:tab w:val="left" w:pos="2640"/>
        </w:tabs>
        <w:ind w:left="2640" w:hanging="360"/>
      </w:pPr>
      <w:rPr>
        <w:rFonts w:hint="default" w:ascii="Wingdings" w:hAnsi="Wingdings"/>
      </w:rPr>
    </w:lvl>
    <w:lvl w:ilvl="3" w:tentative="0">
      <w:start w:val="1"/>
      <w:numFmt w:val="bullet"/>
      <w:lvlText w:val=""/>
      <w:lvlJc w:val="left"/>
      <w:pPr>
        <w:tabs>
          <w:tab w:val="left" w:pos="3360"/>
        </w:tabs>
        <w:ind w:left="3360" w:hanging="360"/>
      </w:pPr>
      <w:rPr>
        <w:rFonts w:hint="default" w:ascii="Symbol" w:hAnsi="Symbol"/>
      </w:rPr>
    </w:lvl>
    <w:lvl w:ilvl="4" w:tentative="0">
      <w:start w:val="1"/>
      <w:numFmt w:val="bullet"/>
      <w:lvlText w:val="o"/>
      <w:lvlJc w:val="left"/>
      <w:pPr>
        <w:tabs>
          <w:tab w:val="left" w:pos="4080"/>
        </w:tabs>
        <w:ind w:left="4080" w:hanging="360"/>
      </w:pPr>
      <w:rPr>
        <w:rFonts w:hint="default" w:ascii="Courier New" w:hAnsi="Courier New" w:cs="Courier New"/>
      </w:rPr>
    </w:lvl>
    <w:lvl w:ilvl="5" w:tentative="0">
      <w:start w:val="1"/>
      <w:numFmt w:val="bullet"/>
      <w:lvlText w:val=""/>
      <w:lvlJc w:val="left"/>
      <w:pPr>
        <w:tabs>
          <w:tab w:val="left" w:pos="4800"/>
        </w:tabs>
        <w:ind w:left="4800" w:hanging="360"/>
      </w:pPr>
      <w:rPr>
        <w:rFonts w:hint="default" w:ascii="Wingdings" w:hAnsi="Wingdings"/>
      </w:rPr>
    </w:lvl>
    <w:lvl w:ilvl="6" w:tentative="0">
      <w:start w:val="1"/>
      <w:numFmt w:val="bullet"/>
      <w:lvlText w:val=""/>
      <w:lvlJc w:val="left"/>
      <w:pPr>
        <w:tabs>
          <w:tab w:val="left" w:pos="5520"/>
        </w:tabs>
        <w:ind w:left="5520" w:hanging="360"/>
      </w:pPr>
      <w:rPr>
        <w:rFonts w:hint="default" w:ascii="Symbol" w:hAnsi="Symbol"/>
      </w:rPr>
    </w:lvl>
    <w:lvl w:ilvl="7" w:tentative="0">
      <w:start w:val="1"/>
      <w:numFmt w:val="bullet"/>
      <w:lvlText w:val="o"/>
      <w:lvlJc w:val="left"/>
      <w:pPr>
        <w:tabs>
          <w:tab w:val="left" w:pos="6240"/>
        </w:tabs>
        <w:ind w:left="6240" w:hanging="360"/>
      </w:pPr>
      <w:rPr>
        <w:rFonts w:hint="default" w:ascii="Courier New" w:hAnsi="Courier New" w:cs="Courier New"/>
      </w:rPr>
    </w:lvl>
    <w:lvl w:ilvl="8" w:tentative="0">
      <w:start w:val="1"/>
      <w:numFmt w:val="bullet"/>
      <w:lvlText w:val=""/>
      <w:lvlJc w:val="left"/>
      <w:pPr>
        <w:tabs>
          <w:tab w:val="left" w:pos="6960"/>
        </w:tabs>
        <w:ind w:left="6960" w:hanging="360"/>
      </w:pPr>
      <w:rPr>
        <w:rFonts w:hint="default" w:ascii="Wingdings" w:hAnsi="Wingdings"/>
      </w:rPr>
    </w:lvl>
  </w:abstractNum>
  <w:abstractNum w:abstractNumId="105">
    <w:nsid w:val="000000E4"/>
    <w:multiLevelType w:val="multilevel"/>
    <w:tmpl w:val="000000E4"/>
    <w:lvl w:ilvl="0" w:tentative="0">
      <w:start w:val="1"/>
      <w:numFmt w:val="decimal"/>
      <w:pStyle w:val="1211"/>
      <w:lvlText w:val="%1."/>
      <w:lvlJc w:val="left"/>
      <w:pPr>
        <w:ind w:left="780" w:hanging="360"/>
      </w:pPr>
      <w:rPr>
        <w:rFonts w:hint="default"/>
      </w:rPr>
    </w:lvl>
    <w:lvl w:ilvl="1" w:tentative="0">
      <w:start w:val="1"/>
      <w:numFmt w:val="decimal"/>
      <w:lvlText w:val="%2．"/>
      <w:lvlJc w:val="left"/>
      <w:pPr>
        <w:ind w:left="1560" w:hanging="720"/>
      </w:pPr>
      <w:rPr>
        <w:rFonts w:hint="default"/>
      </w:rPr>
    </w:lvl>
    <w:lvl w:ilvl="2" w:tentative="0">
      <w:start w:val="1"/>
      <w:numFmt w:val="decimal"/>
      <w:lvlText w:val="%3）"/>
      <w:lvlJc w:val="left"/>
      <w:pPr>
        <w:ind w:left="1980" w:hanging="720"/>
      </w:pPr>
      <w:rPr>
        <w:rFonts w:hint="default"/>
      </w:r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06">
    <w:nsid w:val="000000E5"/>
    <w:multiLevelType w:val="multilevel"/>
    <w:tmpl w:val="000000E5"/>
    <w:lvl w:ilvl="0" w:tentative="0">
      <w:start w:val="1"/>
      <w:numFmt w:val="bullet"/>
      <w:pStyle w:val="1442"/>
      <w:lvlText w:val=""/>
      <w:lvlJc w:val="left"/>
      <w:pPr>
        <w:tabs>
          <w:tab w:val="left" w:pos="1200"/>
        </w:tabs>
        <w:ind w:left="1200" w:hanging="420"/>
      </w:pPr>
      <w:rPr>
        <w:rFonts w:hint="default" w:ascii="Wingdings" w:hAnsi="Wingdings"/>
      </w:rPr>
    </w:lvl>
    <w:lvl w:ilvl="1" w:tentative="0">
      <w:start w:val="1"/>
      <w:numFmt w:val="bullet"/>
      <w:lvlText w:val=""/>
      <w:lvlJc w:val="left"/>
      <w:pPr>
        <w:tabs>
          <w:tab w:val="left" w:pos="1620"/>
        </w:tabs>
        <w:ind w:left="1620" w:hanging="420"/>
      </w:pPr>
      <w:rPr>
        <w:rFonts w:hint="default" w:ascii="Wingdings" w:hAnsi="Wingdings"/>
      </w:rPr>
    </w:lvl>
    <w:lvl w:ilvl="2" w:tentative="0">
      <w:start w:val="1"/>
      <w:numFmt w:val="bullet"/>
      <w:lvlText w:val=""/>
      <w:lvlJc w:val="left"/>
      <w:pPr>
        <w:tabs>
          <w:tab w:val="left" w:pos="2040"/>
        </w:tabs>
        <w:ind w:left="2040" w:hanging="420"/>
      </w:pPr>
      <w:rPr>
        <w:rFonts w:hint="default" w:ascii="Wingdings" w:hAnsi="Wingdings"/>
      </w:rPr>
    </w:lvl>
    <w:lvl w:ilvl="3" w:tentative="0">
      <w:start w:val="1"/>
      <w:numFmt w:val="bullet"/>
      <w:lvlText w:val=""/>
      <w:lvlJc w:val="left"/>
      <w:pPr>
        <w:tabs>
          <w:tab w:val="left" w:pos="2460"/>
        </w:tabs>
        <w:ind w:left="2460" w:hanging="420"/>
      </w:pPr>
      <w:rPr>
        <w:rFonts w:hint="default" w:ascii="Wingdings" w:hAnsi="Wingdings"/>
      </w:rPr>
    </w:lvl>
    <w:lvl w:ilvl="4" w:tentative="0">
      <w:start w:val="1"/>
      <w:numFmt w:val="bullet"/>
      <w:lvlText w:val=""/>
      <w:lvlJc w:val="left"/>
      <w:pPr>
        <w:tabs>
          <w:tab w:val="left" w:pos="2880"/>
        </w:tabs>
        <w:ind w:left="2880" w:hanging="420"/>
      </w:pPr>
      <w:rPr>
        <w:rFonts w:hint="default" w:ascii="Wingdings" w:hAnsi="Wingdings"/>
      </w:rPr>
    </w:lvl>
    <w:lvl w:ilvl="5" w:tentative="0">
      <w:start w:val="1"/>
      <w:numFmt w:val="bullet"/>
      <w:lvlText w:val=""/>
      <w:lvlJc w:val="left"/>
      <w:pPr>
        <w:tabs>
          <w:tab w:val="left" w:pos="3300"/>
        </w:tabs>
        <w:ind w:left="3300" w:hanging="420"/>
      </w:pPr>
      <w:rPr>
        <w:rFonts w:hint="default" w:ascii="Wingdings" w:hAnsi="Wingdings"/>
      </w:rPr>
    </w:lvl>
    <w:lvl w:ilvl="6" w:tentative="0">
      <w:start w:val="1"/>
      <w:numFmt w:val="bullet"/>
      <w:lvlText w:val=""/>
      <w:lvlJc w:val="left"/>
      <w:pPr>
        <w:tabs>
          <w:tab w:val="left" w:pos="3720"/>
        </w:tabs>
        <w:ind w:left="3720" w:hanging="420"/>
      </w:pPr>
      <w:rPr>
        <w:rFonts w:hint="default" w:ascii="Wingdings" w:hAnsi="Wingdings"/>
      </w:rPr>
    </w:lvl>
    <w:lvl w:ilvl="7" w:tentative="0">
      <w:start w:val="1"/>
      <w:numFmt w:val="bullet"/>
      <w:lvlText w:val=""/>
      <w:lvlJc w:val="left"/>
      <w:pPr>
        <w:tabs>
          <w:tab w:val="left" w:pos="4140"/>
        </w:tabs>
        <w:ind w:left="4140" w:hanging="420"/>
      </w:pPr>
      <w:rPr>
        <w:rFonts w:hint="default" w:ascii="Wingdings" w:hAnsi="Wingdings"/>
      </w:rPr>
    </w:lvl>
    <w:lvl w:ilvl="8" w:tentative="0">
      <w:start w:val="1"/>
      <w:numFmt w:val="bullet"/>
      <w:lvlText w:val=""/>
      <w:lvlJc w:val="left"/>
      <w:pPr>
        <w:tabs>
          <w:tab w:val="left" w:pos="4560"/>
        </w:tabs>
        <w:ind w:left="4560" w:hanging="420"/>
      </w:pPr>
      <w:rPr>
        <w:rFonts w:hint="default" w:ascii="Wingdings" w:hAnsi="Wingdings"/>
      </w:rPr>
    </w:lvl>
  </w:abstractNum>
  <w:abstractNum w:abstractNumId="107">
    <w:nsid w:val="000000E6"/>
    <w:multiLevelType w:val="multilevel"/>
    <w:tmpl w:val="000000E6"/>
    <w:lvl w:ilvl="0" w:tentative="0">
      <w:start w:val="1"/>
      <w:numFmt w:val="decimal"/>
      <w:pStyle w:val="2155"/>
      <w:lvlText w:val="2.2.%1"/>
      <w:lvlJc w:val="left"/>
      <w:pPr>
        <w:tabs>
          <w:tab w:val="left" w:pos="420"/>
        </w:tabs>
        <w:ind w:left="420" w:hanging="420"/>
      </w:pPr>
      <w:rPr>
        <w:rFonts w:hint="eastAsia"/>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decimal"/>
      <w:lvlText w:val="%3、"/>
      <w:lvlJc w:val="left"/>
      <w:pPr>
        <w:tabs>
          <w:tab w:val="left" w:pos="1560"/>
        </w:tabs>
        <w:ind w:left="1560" w:hanging="720"/>
      </w:pPr>
      <w:rPr>
        <w:rFonts w:hint="default"/>
      </w:r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08">
    <w:nsid w:val="000000E7"/>
    <w:multiLevelType w:val="multilevel"/>
    <w:tmpl w:val="000000E7"/>
    <w:lvl w:ilvl="0" w:tentative="0">
      <w:start w:val="1"/>
      <w:numFmt w:val="decimal"/>
      <w:pStyle w:val="2683"/>
      <w:suff w:val="space"/>
      <w:lvlText w:val="%1."/>
      <w:lvlJc w:val="left"/>
      <w:pPr>
        <w:ind w:left="180" w:firstLine="0"/>
      </w:pPr>
      <w:rPr>
        <w:rFonts w:hint="eastAsia"/>
      </w:rPr>
    </w:lvl>
    <w:lvl w:ilvl="1" w:tentative="0">
      <w:start w:val="1"/>
      <w:numFmt w:val="decimal"/>
      <w:pStyle w:val="2685"/>
      <w:suff w:val="space"/>
      <w:lvlText w:val="%1.%2."/>
      <w:lvlJc w:val="left"/>
      <w:pPr>
        <w:ind w:left="0" w:firstLine="0"/>
      </w:pPr>
      <w:rPr>
        <w:rFonts w:hint="eastAsia"/>
      </w:rPr>
    </w:lvl>
    <w:lvl w:ilvl="2" w:tentative="0">
      <w:start w:val="1"/>
      <w:numFmt w:val="decimal"/>
      <w:pStyle w:val="2686"/>
      <w:suff w:val="space"/>
      <w:lvlText w:val="%1.%2.%3."/>
      <w:lvlJc w:val="left"/>
      <w:pPr>
        <w:ind w:left="0" w:firstLine="0"/>
      </w:pPr>
      <w:rPr>
        <w:rFonts w:hint="eastAsia"/>
      </w:rPr>
    </w:lvl>
    <w:lvl w:ilvl="3" w:tentative="0">
      <w:start w:val="1"/>
      <w:numFmt w:val="decimal"/>
      <w:lvlText w:val="%1.%2.%3.%4."/>
      <w:lvlJc w:val="left"/>
      <w:pPr>
        <w:tabs>
          <w:tab w:val="left" w:pos="991"/>
        </w:tabs>
        <w:ind w:left="991" w:hanging="851"/>
      </w:pPr>
      <w:rPr>
        <w:rFonts w:hint="eastAsia"/>
      </w:rPr>
    </w:lvl>
    <w:lvl w:ilvl="4" w:tentative="0">
      <w:start w:val="1"/>
      <w:numFmt w:val="decimal"/>
      <w:lvlText w:val="%1.%2.%3.%4.%5."/>
      <w:lvlJc w:val="left"/>
      <w:pPr>
        <w:tabs>
          <w:tab w:val="left" w:pos="1132"/>
        </w:tabs>
        <w:ind w:left="1132" w:hanging="992"/>
      </w:pPr>
      <w:rPr>
        <w:rFonts w:hint="eastAsia"/>
      </w:rPr>
    </w:lvl>
    <w:lvl w:ilvl="5" w:tentative="0">
      <w:start w:val="1"/>
      <w:numFmt w:val="decimal"/>
      <w:lvlText w:val="%1.%2.%3.%4.%5.%6."/>
      <w:lvlJc w:val="left"/>
      <w:pPr>
        <w:tabs>
          <w:tab w:val="left" w:pos="1274"/>
        </w:tabs>
        <w:ind w:left="1274" w:hanging="1134"/>
      </w:pPr>
      <w:rPr>
        <w:rFonts w:hint="eastAsia"/>
      </w:rPr>
    </w:lvl>
    <w:lvl w:ilvl="6" w:tentative="0">
      <w:start w:val="1"/>
      <w:numFmt w:val="decimal"/>
      <w:lvlText w:val="%1.%2.%3.%4.%5.%6.%7."/>
      <w:lvlJc w:val="left"/>
      <w:pPr>
        <w:tabs>
          <w:tab w:val="left" w:pos="1416"/>
        </w:tabs>
        <w:ind w:left="1416" w:hanging="1276"/>
      </w:pPr>
      <w:rPr>
        <w:rFonts w:hint="eastAsia"/>
      </w:rPr>
    </w:lvl>
    <w:lvl w:ilvl="7" w:tentative="0">
      <w:start w:val="1"/>
      <w:numFmt w:val="decimal"/>
      <w:lvlText w:val="%1.%2.%3.%4.%5.%6.%7.%8."/>
      <w:lvlJc w:val="left"/>
      <w:pPr>
        <w:tabs>
          <w:tab w:val="left" w:pos="1558"/>
        </w:tabs>
        <w:ind w:left="1558" w:hanging="1418"/>
      </w:pPr>
      <w:rPr>
        <w:rFonts w:hint="eastAsia"/>
      </w:rPr>
    </w:lvl>
    <w:lvl w:ilvl="8" w:tentative="0">
      <w:start w:val="1"/>
      <w:numFmt w:val="decimal"/>
      <w:lvlText w:val="%1.%2.%3.%4.%5.%6.%7.%8.%9."/>
      <w:lvlJc w:val="left"/>
      <w:pPr>
        <w:tabs>
          <w:tab w:val="left" w:pos="1699"/>
        </w:tabs>
        <w:ind w:left="1699" w:hanging="1559"/>
      </w:pPr>
      <w:rPr>
        <w:rFonts w:hint="eastAsia"/>
      </w:rPr>
    </w:lvl>
  </w:abstractNum>
  <w:abstractNum w:abstractNumId="109">
    <w:nsid w:val="000000E8"/>
    <w:multiLevelType w:val="multilevel"/>
    <w:tmpl w:val="000000E8"/>
    <w:lvl w:ilvl="0" w:tentative="0">
      <w:start w:val="1"/>
      <w:numFmt w:val="decimal"/>
      <w:pStyle w:val="2307"/>
      <w:lvlText w:val="%1)"/>
      <w:lvlJc w:val="left"/>
      <w:pPr>
        <w:tabs>
          <w:tab w:val="left" w:pos="846"/>
        </w:tabs>
        <w:ind w:left="846" w:hanging="420"/>
      </w:pPr>
    </w:lvl>
    <w:lvl w:ilvl="1" w:tentative="0">
      <w:start w:val="1"/>
      <w:numFmt w:val="lowerLetter"/>
      <w:lvlText w:val="%2)"/>
      <w:lvlJc w:val="left"/>
      <w:pPr>
        <w:tabs>
          <w:tab w:val="left" w:pos="1266"/>
        </w:tabs>
        <w:ind w:left="1266" w:hanging="420"/>
      </w:pPr>
    </w:lvl>
    <w:lvl w:ilvl="2" w:tentative="0">
      <w:start w:val="1"/>
      <w:numFmt w:val="lowerRoman"/>
      <w:lvlText w:val="%3."/>
      <w:lvlJc w:val="right"/>
      <w:pPr>
        <w:tabs>
          <w:tab w:val="left" w:pos="1686"/>
        </w:tabs>
        <w:ind w:left="1686" w:hanging="420"/>
      </w:pPr>
    </w:lvl>
    <w:lvl w:ilvl="3" w:tentative="0">
      <w:start w:val="1"/>
      <w:numFmt w:val="decimal"/>
      <w:lvlText w:val="%4."/>
      <w:lvlJc w:val="left"/>
      <w:pPr>
        <w:tabs>
          <w:tab w:val="left" w:pos="2106"/>
        </w:tabs>
        <w:ind w:left="2106" w:hanging="420"/>
      </w:pPr>
    </w:lvl>
    <w:lvl w:ilvl="4" w:tentative="0">
      <w:start w:val="1"/>
      <w:numFmt w:val="lowerLetter"/>
      <w:lvlText w:val="%5)"/>
      <w:lvlJc w:val="left"/>
      <w:pPr>
        <w:tabs>
          <w:tab w:val="left" w:pos="2526"/>
        </w:tabs>
        <w:ind w:left="2526" w:hanging="420"/>
      </w:pPr>
    </w:lvl>
    <w:lvl w:ilvl="5" w:tentative="0">
      <w:start w:val="1"/>
      <w:numFmt w:val="lowerRoman"/>
      <w:lvlText w:val="%6."/>
      <w:lvlJc w:val="right"/>
      <w:pPr>
        <w:tabs>
          <w:tab w:val="left" w:pos="2946"/>
        </w:tabs>
        <w:ind w:left="2946" w:hanging="420"/>
      </w:pPr>
    </w:lvl>
    <w:lvl w:ilvl="6" w:tentative="0">
      <w:start w:val="1"/>
      <w:numFmt w:val="decimal"/>
      <w:lvlText w:val="%7."/>
      <w:lvlJc w:val="left"/>
      <w:pPr>
        <w:tabs>
          <w:tab w:val="left" w:pos="3366"/>
        </w:tabs>
        <w:ind w:left="3366" w:hanging="420"/>
      </w:pPr>
    </w:lvl>
    <w:lvl w:ilvl="7" w:tentative="0">
      <w:start w:val="1"/>
      <w:numFmt w:val="lowerLetter"/>
      <w:lvlText w:val="%8)"/>
      <w:lvlJc w:val="left"/>
      <w:pPr>
        <w:tabs>
          <w:tab w:val="left" w:pos="3786"/>
        </w:tabs>
        <w:ind w:left="3786" w:hanging="420"/>
      </w:pPr>
    </w:lvl>
    <w:lvl w:ilvl="8" w:tentative="0">
      <w:start w:val="1"/>
      <w:numFmt w:val="lowerRoman"/>
      <w:lvlText w:val="%9."/>
      <w:lvlJc w:val="right"/>
      <w:pPr>
        <w:tabs>
          <w:tab w:val="left" w:pos="4206"/>
        </w:tabs>
        <w:ind w:left="4206" w:hanging="420"/>
      </w:pPr>
    </w:lvl>
  </w:abstractNum>
  <w:abstractNum w:abstractNumId="110">
    <w:nsid w:val="000000E9"/>
    <w:multiLevelType w:val="multilevel"/>
    <w:tmpl w:val="000000E9"/>
    <w:lvl w:ilvl="0" w:tentative="0">
      <w:start w:val="1"/>
      <w:numFmt w:val="decimal"/>
      <w:pStyle w:val="3578"/>
      <w:lvlText w:val="%1)"/>
      <w:lvlJc w:val="left"/>
      <w:pPr>
        <w:tabs>
          <w:tab w:val="left" w:pos="420"/>
        </w:tabs>
        <w:ind w:left="420" w:hanging="420"/>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isLgl/>
      <w:lvlText w:val="%1.%2.%3."/>
      <w:lvlJc w:val="left"/>
      <w:pPr>
        <w:tabs>
          <w:tab w:val="left" w:pos="709"/>
        </w:tabs>
        <w:ind w:left="709" w:hanging="709"/>
      </w:pPr>
      <w:rPr>
        <w:rFonts w:hint="eastAsia"/>
      </w:rPr>
    </w:lvl>
    <w:lvl w:ilvl="3" w:tentative="0">
      <w:start w:val="1"/>
      <w:numFmt w:val="decimal"/>
      <w:lvlText w:val="%1.%2.%3.%4."/>
      <w:lvlJc w:val="left"/>
      <w:pPr>
        <w:tabs>
          <w:tab w:val="left" w:pos="851"/>
        </w:tabs>
        <w:ind w:left="851" w:hanging="851"/>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11">
    <w:nsid w:val="000000EB"/>
    <w:multiLevelType w:val="singleLevel"/>
    <w:tmpl w:val="000000EB"/>
    <w:lvl w:ilvl="0" w:tentative="0">
      <w:start w:val="1"/>
      <w:numFmt w:val="bullet"/>
      <w:pStyle w:val="2882"/>
      <w:lvlText w:val=""/>
      <w:lvlJc w:val="left"/>
      <w:pPr>
        <w:ind w:left="1080" w:hanging="360"/>
      </w:pPr>
      <w:rPr>
        <w:rFonts w:hint="default" w:ascii="Symbol" w:hAnsi="Symbol"/>
      </w:rPr>
    </w:lvl>
  </w:abstractNum>
  <w:abstractNum w:abstractNumId="112">
    <w:nsid w:val="000000ED"/>
    <w:multiLevelType w:val="multilevel"/>
    <w:tmpl w:val="000000ED"/>
    <w:lvl w:ilvl="0" w:tentative="0">
      <w:start w:val="1"/>
      <w:numFmt w:val="bullet"/>
      <w:pStyle w:val="2536"/>
      <w:lvlText w:val=""/>
      <w:lvlJc w:val="left"/>
      <w:pPr>
        <w:tabs>
          <w:tab w:val="left" w:pos="420"/>
        </w:tabs>
        <w:ind w:left="420" w:hanging="420"/>
      </w:pPr>
      <w:rPr>
        <w:rFonts w:hint="default" w:ascii="Wingdings" w:hAnsi="Wingdings"/>
      </w:rPr>
    </w:lvl>
    <w:lvl w:ilvl="1" w:tentative="0">
      <w:start w:val="1"/>
      <w:numFmt w:val="decimal"/>
      <w:lvlText w:val="%2."/>
      <w:lvlJc w:val="left"/>
      <w:pPr>
        <w:tabs>
          <w:tab w:val="left" w:pos="840"/>
        </w:tabs>
        <w:ind w:left="840" w:hanging="420"/>
      </w:pPr>
      <w:rPr>
        <w:rFonts w:hint="default"/>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3">
    <w:nsid w:val="000000F0"/>
    <w:multiLevelType w:val="multilevel"/>
    <w:tmpl w:val="000000F0"/>
    <w:lvl w:ilvl="0" w:tentative="0">
      <w:start w:val="1"/>
      <w:numFmt w:val="decimal"/>
      <w:pStyle w:val="2889"/>
      <w:lvlText w:val="Table %1  "/>
      <w:lvlJc w:val="left"/>
      <w:pPr>
        <w:tabs>
          <w:tab w:val="left" w:pos="1259"/>
        </w:tabs>
        <w:ind w:left="0" w:firstLine="1259"/>
      </w:pPr>
      <w:rPr>
        <w:rFonts w:hint="eastAsia"/>
        <w:sz w:val="20"/>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14">
    <w:nsid w:val="000000F1"/>
    <w:multiLevelType w:val="multilevel"/>
    <w:tmpl w:val="000000F1"/>
    <w:lvl w:ilvl="0" w:tentative="0">
      <w:start w:val="1"/>
      <w:numFmt w:val="decimal"/>
      <w:pStyle w:val="2939"/>
      <w:lvlText w:val="%1). "/>
      <w:lvlJc w:val="left"/>
      <w:pPr>
        <w:tabs>
          <w:tab w:val="left" w:pos="1259"/>
        </w:tabs>
        <w:ind w:left="1259" w:hanging="420"/>
      </w:pPr>
      <w:rPr>
        <w:rFonts w:hint="default"/>
        <w:b w:val="0"/>
        <w:i w:val="0"/>
        <w:caps w:val="0"/>
        <w:vanish w:val="0"/>
        <w:color w:val="auto"/>
        <w:sz w:val="21"/>
        <w:szCs w:val="21"/>
        <w:u w:val="none"/>
        <w:vertAlign w:val="baseline"/>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15">
    <w:nsid w:val="000000F2"/>
    <w:multiLevelType w:val="multilevel"/>
    <w:tmpl w:val="000000F2"/>
    <w:lvl w:ilvl="0" w:tentative="0">
      <w:start w:val="3"/>
      <w:numFmt w:val="bullet"/>
      <w:pStyle w:val="1588"/>
      <w:lvlText w:val=""/>
      <w:lvlJc w:val="left"/>
      <w:pPr>
        <w:tabs>
          <w:tab w:val="left" w:pos="340"/>
        </w:tabs>
        <w:ind w:left="284" w:hanging="284"/>
      </w:pPr>
      <w:rPr>
        <w:rFonts w:hint="default" w:ascii="Wingdings" w:hAnsi="Wingdings" w:eastAsia="宋体" w:cs="Times New Roman"/>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6">
    <w:nsid w:val="000000F4"/>
    <w:multiLevelType w:val="multilevel"/>
    <w:tmpl w:val="000000F4"/>
    <w:lvl w:ilvl="0" w:tentative="0">
      <w:start w:val="1"/>
      <w:numFmt w:val="bullet"/>
      <w:pStyle w:val="2035"/>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7">
    <w:nsid w:val="000000F6"/>
    <w:multiLevelType w:val="multilevel"/>
    <w:tmpl w:val="000000F6"/>
    <w:lvl w:ilvl="0" w:tentative="0">
      <w:start w:val="1"/>
      <w:numFmt w:val="upperLetter"/>
      <w:pStyle w:val="2102"/>
      <w:suff w:val="nothing"/>
      <w:lvlText w:val="附　录　%1"/>
      <w:lvlJc w:val="left"/>
      <w:pPr>
        <w:ind w:left="0" w:firstLine="0"/>
      </w:pPr>
      <w:rPr>
        <w:rFonts w:hint="eastAsia" w:ascii="黑体" w:hAnsi="Times New Roman" w:eastAsia="黑体"/>
        <w:b w:val="0"/>
        <w:i w:val="0"/>
        <w:sz w:val="21"/>
      </w:rPr>
    </w:lvl>
    <w:lvl w:ilvl="1" w:tentative="0">
      <w:start w:val="1"/>
      <w:numFmt w:val="decimal"/>
      <w:pStyle w:val="1086"/>
      <w:suff w:val="nothing"/>
      <w:lvlText w:val="%1.%2　"/>
      <w:lvlJc w:val="left"/>
      <w:pPr>
        <w:ind w:left="0" w:firstLine="0"/>
      </w:pPr>
      <w:rPr>
        <w:rFonts w:hint="eastAsia" w:ascii="黑体" w:hAnsi="Times New Roman" w:eastAsia="黑体"/>
        <w:b w:val="0"/>
        <w:i w:val="0"/>
        <w:snapToGrid/>
        <w:spacing w:val="0"/>
        <w:w w:val="100"/>
        <w:kern w:val="21"/>
        <w:sz w:val="21"/>
      </w:rPr>
    </w:lvl>
    <w:lvl w:ilvl="2" w:tentative="0">
      <w:start w:val="1"/>
      <w:numFmt w:val="decimal"/>
      <w:suff w:val="nothing"/>
      <w:lvlText w:val="%1.%2.%3　"/>
      <w:lvlJc w:val="left"/>
      <w:pPr>
        <w:ind w:left="0" w:firstLine="0"/>
      </w:pPr>
      <w:rPr>
        <w:rFonts w:hint="eastAsia" w:ascii="黑体" w:hAnsi="Times New Roman" w:eastAsia="黑体"/>
        <w:b w:val="0"/>
        <w:i w:val="0"/>
        <w:sz w:val="21"/>
      </w:rPr>
    </w:lvl>
    <w:lvl w:ilvl="3" w:tentative="0">
      <w:start w:val="1"/>
      <w:numFmt w:val="decimal"/>
      <w:suff w:val="nothing"/>
      <w:lvlText w:val="%1.%2.%3.%4　"/>
      <w:lvlJc w:val="left"/>
      <w:pPr>
        <w:ind w:left="0" w:firstLine="0"/>
      </w:pPr>
      <w:rPr>
        <w:rFonts w:hint="eastAsia" w:ascii="黑体" w:hAnsi="Times New Roman" w:eastAsia="黑体"/>
        <w:b w:val="0"/>
        <w:i w:val="0"/>
        <w:sz w:val="21"/>
      </w:rPr>
    </w:lvl>
    <w:lvl w:ilvl="4" w:tentative="0">
      <w:start w:val="1"/>
      <w:numFmt w:val="decimal"/>
      <w:suff w:val="nothing"/>
      <w:lvlText w:val="%1.%2.%3.%4.%5　"/>
      <w:lvlJc w:val="left"/>
      <w:pPr>
        <w:ind w:left="0" w:firstLine="0"/>
      </w:pPr>
      <w:rPr>
        <w:rFonts w:hint="eastAsia" w:ascii="黑体" w:hAnsi="Times New Roman" w:eastAsia="黑体"/>
        <w:b w:val="0"/>
        <w:i w:val="0"/>
        <w:sz w:val="21"/>
      </w:rPr>
    </w:lvl>
    <w:lvl w:ilvl="5" w:tentative="0">
      <w:start w:val="1"/>
      <w:numFmt w:val="decimal"/>
      <w:suff w:val="nothing"/>
      <w:lvlText w:val="%1.%2.%3.%4.%5.%6　"/>
      <w:lvlJc w:val="left"/>
      <w:pPr>
        <w:ind w:left="0" w:firstLine="0"/>
      </w:pPr>
      <w:rPr>
        <w:rFonts w:hint="eastAsia" w:ascii="黑体" w:hAnsi="Times New Roman" w:eastAsia="黑体"/>
        <w:b w:val="0"/>
        <w:i w:val="0"/>
        <w:sz w:val="21"/>
      </w:rPr>
    </w:lvl>
    <w:lvl w:ilvl="6" w:tentative="0">
      <w:start w:val="1"/>
      <w:numFmt w:val="decimal"/>
      <w:suff w:val="nothing"/>
      <w:lvlText w:val="%1.%2.%3.%4.%5.%6.%7　"/>
      <w:lvlJc w:val="left"/>
      <w:pPr>
        <w:ind w:left="0" w:firstLine="0"/>
      </w:pPr>
      <w:rPr>
        <w:rFonts w:hint="eastAsia" w:ascii="黑体" w:hAnsi="Times New Roman" w:eastAsia="黑体"/>
        <w:b w:val="0"/>
        <w:i w:val="0"/>
        <w:sz w:val="21"/>
      </w:rPr>
    </w:lvl>
    <w:lvl w:ilvl="7" w:tentative="0">
      <w:start w:val="1"/>
      <w:numFmt w:val="decimal"/>
      <w:lvlText w:val="%1.%2.%3.%4.%5.%6.%7.%8"/>
      <w:lvlJc w:val="left"/>
      <w:pPr>
        <w:tabs>
          <w:tab w:val="left" w:pos="4394"/>
        </w:tabs>
        <w:ind w:left="4394" w:hanging="1418"/>
      </w:pPr>
      <w:rPr>
        <w:rFonts w:hint="eastAsia"/>
      </w:rPr>
    </w:lvl>
    <w:lvl w:ilvl="8" w:tentative="0">
      <w:start w:val="1"/>
      <w:numFmt w:val="decimal"/>
      <w:lvlText w:val="%1.%2.%3.%4.%5.%6.%7.%8.%9"/>
      <w:lvlJc w:val="left"/>
      <w:pPr>
        <w:tabs>
          <w:tab w:val="left" w:pos="5102"/>
        </w:tabs>
        <w:ind w:left="5102" w:hanging="1700"/>
      </w:pPr>
      <w:rPr>
        <w:rFonts w:hint="eastAsia"/>
      </w:rPr>
    </w:lvl>
  </w:abstractNum>
  <w:abstractNum w:abstractNumId="118">
    <w:nsid w:val="000000FB"/>
    <w:multiLevelType w:val="multilevel"/>
    <w:tmpl w:val="000000FB"/>
    <w:lvl w:ilvl="0" w:tentative="0">
      <w:start w:val="1"/>
      <w:numFmt w:val="bullet"/>
      <w:pStyle w:val="3501"/>
      <w:lvlText w:val=""/>
      <w:lvlJc w:val="left"/>
      <w:pPr>
        <w:tabs>
          <w:tab w:val="left" w:pos="840"/>
        </w:tabs>
        <w:ind w:left="840" w:hanging="386"/>
      </w:pPr>
      <w:rPr>
        <w:rFonts w:hint="default" w:ascii="Wingdings" w:hAnsi="Wingdings"/>
        <w:color w:val="auto"/>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9">
    <w:nsid w:val="000000FD"/>
    <w:multiLevelType w:val="singleLevel"/>
    <w:tmpl w:val="000000FD"/>
    <w:lvl w:ilvl="0" w:tentative="0">
      <w:start w:val="1"/>
      <w:numFmt w:val="bullet"/>
      <w:pStyle w:val="3249"/>
      <w:lvlText w:val=""/>
      <w:lvlJc w:val="left"/>
      <w:pPr>
        <w:tabs>
          <w:tab w:val="left" w:pos="1080"/>
        </w:tabs>
        <w:ind w:left="1080" w:hanging="360"/>
      </w:pPr>
      <w:rPr>
        <w:rFonts w:hint="default" w:ascii="Symbol" w:hAnsi="Symbol"/>
        <w:b w:val="0"/>
        <w:i w:val="0"/>
        <w:sz w:val="24"/>
      </w:rPr>
    </w:lvl>
  </w:abstractNum>
  <w:abstractNum w:abstractNumId="120">
    <w:nsid w:val="000000FE"/>
    <w:multiLevelType w:val="multilevel"/>
    <w:tmpl w:val="000000FE"/>
    <w:lvl w:ilvl="0" w:tentative="0">
      <w:start w:val="64"/>
      <w:numFmt w:val="decimal"/>
      <w:pStyle w:val="1701"/>
      <w:lvlText w:val="图%1."/>
      <w:lvlJc w:val="left"/>
      <w:pPr>
        <w:tabs>
          <w:tab w:val="left" w:pos="1080"/>
        </w:tabs>
        <w:ind w:left="42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21">
    <w:nsid w:val="000000FF"/>
    <w:multiLevelType w:val="multilevel"/>
    <w:tmpl w:val="000000FF"/>
    <w:lvl w:ilvl="0" w:tentative="0">
      <w:start w:val="1"/>
      <w:numFmt w:val="bullet"/>
      <w:pStyle w:val="3255"/>
      <w:lvlText w:val=""/>
      <w:lvlJc w:val="left"/>
      <w:pPr>
        <w:tabs>
          <w:tab w:val="left" w:pos="720"/>
        </w:tabs>
        <w:ind w:left="720" w:hanging="360"/>
      </w:pPr>
      <w:rPr>
        <w:rFonts w:hint="default" w:ascii="Symbol" w:hAnsi="Symbol"/>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122">
    <w:nsid w:val="00000101"/>
    <w:multiLevelType w:val="multilevel"/>
    <w:tmpl w:val="00000101"/>
    <w:lvl w:ilvl="0" w:tentative="0">
      <w:start w:val="1"/>
      <w:numFmt w:val="decimal"/>
      <w:suff w:val="space"/>
      <w:lvlText w:val="第%1章"/>
      <w:lvlJc w:val="left"/>
      <w:pPr>
        <w:ind w:left="0" w:firstLine="0"/>
      </w:pPr>
      <w:rPr>
        <w:rFonts w:hint="eastAsia"/>
      </w:rPr>
    </w:lvl>
    <w:lvl w:ilvl="1" w:tentative="0">
      <w:start w:val="3"/>
      <w:numFmt w:val="decimal"/>
      <w:suff w:val="space"/>
      <w:lvlText w:val="4.%2."/>
      <w:lvlJc w:val="left"/>
      <w:pPr>
        <w:ind w:left="0" w:firstLine="0"/>
      </w:pPr>
      <w:rPr>
        <w:rFonts w:hint="eastAsia"/>
      </w:rPr>
    </w:lvl>
    <w:lvl w:ilvl="2" w:tentative="0">
      <w:start w:val="1"/>
      <w:numFmt w:val="decimal"/>
      <w:suff w:val="space"/>
      <w:lvlText w:val="%1.%2.%3. "/>
      <w:lvlJc w:val="left"/>
      <w:pPr>
        <w:ind w:left="0" w:firstLine="0"/>
      </w:pPr>
      <w:rPr>
        <w:rFonts w:hint="eastAsia"/>
        <w:color w:val="auto"/>
      </w:rPr>
    </w:lvl>
    <w:lvl w:ilvl="3" w:tentative="0">
      <w:start w:val="1"/>
      <w:numFmt w:val="decimal"/>
      <w:suff w:val="space"/>
      <w:lvlText w:val="%1.%2.%3.%4."/>
      <w:lvlJc w:val="left"/>
      <w:pPr>
        <w:ind w:left="851" w:hanging="851"/>
      </w:pPr>
      <w:rPr>
        <w:rFonts w:hint="eastAsia"/>
      </w:rPr>
    </w:lvl>
    <w:lvl w:ilvl="4" w:tentative="0">
      <w:start w:val="3"/>
      <w:numFmt w:val="decimal"/>
      <w:lvlText w:val="%1.%2.%3.%4.%5."/>
      <w:lvlJc w:val="left"/>
      <w:pPr>
        <w:tabs>
          <w:tab w:val="left" w:pos="992"/>
        </w:tabs>
        <w:ind w:left="0" w:firstLine="0"/>
      </w:pPr>
      <w:rPr>
        <w:rFonts w:hint="default" w:ascii="Arial" w:hAnsi="Arial" w:cs="Arial"/>
      </w:rPr>
    </w:lvl>
    <w:lvl w:ilvl="5" w:tentative="0">
      <w:start w:val="1"/>
      <w:numFmt w:val="decimal"/>
      <w:lvlText w:val="%1.%2.%3.%4.%5.%6."/>
      <w:lvlJc w:val="left"/>
      <w:pPr>
        <w:tabs>
          <w:tab w:val="left" w:pos="1134"/>
        </w:tabs>
        <w:ind w:left="1134" w:hanging="1134"/>
      </w:pPr>
      <w:rPr>
        <w:rFonts w:hint="default" w:ascii="Arial" w:hAnsi="Arial" w:cs="Arial"/>
      </w:rPr>
    </w:lvl>
    <w:lvl w:ilvl="6" w:tentative="0">
      <w:start w:val="6"/>
      <w:numFmt w:val="decimal"/>
      <w:pStyle w:val="3327"/>
      <w:isLgl/>
      <w:lvlText w:val="%1.%2.%3.%4.%5.%6.%7."/>
      <w:lvlJc w:val="left"/>
      <w:pPr>
        <w:tabs>
          <w:tab w:val="left" w:pos="0"/>
        </w:tabs>
        <w:ind w:left="0" w:firstLine="0"/>
      </w:pPr>
      <w:rPr>
        <w:rFonts w:hint="default" w:ascii="Arial" w:hAnsi="Arial" w:cs="Arial"/>
      </w:rPr>
    </w:lvl>
    <w:lvl w:ilvl="7" w:tentative="0">
      <w:start w:val="1"/>
      <w:numFmt w:val="decimal"/>
      <w:isLgl/>
      <w:lvlText w:val="%1.%2.%3.%4.%5.%6.1.%8."/>
      <w:lvlJc w:val="left"/>
      <w:pPr>
        <w:tabs>
          <w:tab w:val="left" w:pos="0"/>
        </w:tabs>
        <w:ind w:left="0" w:firstLine="0"/>
      </w:pPr>
      <w:rPr>
        <w:rFonts w:hint="default" w:ascii="Arial" w:hAnsi="Arial" w:cs="Arial"/>
        <w:b/>
      </w:rPr>
    </w:lvl>
    <w:lvl w:ilvl="8" w:tentative="0">
      <w:start w:val="1"/>
      <w:numFmt w:val="decimal"/>
      <w:lvlText w:val="%1.%2.%3.%4.%5.%6.%7.%8."/>
      <w:lvlJc w:val="left"/>
      <w:pPr>
        <w:tabs>
          <w:tab w:val="left" w:pos="1559"/>
        </w:tabs>
        <w:ind w:left="0" w:firstLine="0"/>
      </w:pPr>
      <w:rPr>
        <w:rFonts w:hint="default" w:ascii="Arial" w:hAnsi="Arial" w:cs="Arial"/>
      </w:rPr>
    </w:lvl>
  </w:abstractNum>
  <w:abstractNum w:abstractNumId="123">
    <w:nsid w:val="00000104"/>
    <w:multiLevelType w:val="singleLevel"/>
    <w:tmpl w:val="00000104"/>
    <w:lvl w:ilvl="0" w:tentative="0">
      <w:start w:val="1"/>
      <w:numFmt w:val="bullet"/>
      <w:pStyle w:val="2438"/>
      <w:lvlText w:val="-"/>
      <w:lvlJc w:val="left"/>
      <w:pPr>
        <w:tabs>
          <w:tab w:val="left" w:pos="2160"/>
        </w:tabs>
        <w:ind w:left="2160" w:hanging="360"/>
      </w:pPr>
      <w:rPr>
        <w:rFonts w:hint="default" w:ascii="Times New Roman" w:hAnsi="Times New Roman"/>
      </w:rPr>
    </w:lvl>
  </w:abstractNum>
  <w:abstractNum w:abstractNumId="124">
    <w:nsid w:val="00000105"/>
    <w:multiLevelType w:val="multilevel"/>
    <w:tmpl w:val="00000105"/>
    <w:lvl w:ilvl="0" w:tentative="0">
      <w:start w:val="4"/>
      <w:numFmt w:val="decimal"/>
      <w:lvlText w:val="第%1章."/>
      <w:lvlJc w:val="left"/>
      <w:pPr>
        <w:tabs>
          <w:tab w:val="left" w:pos="425"/>
        </w:tabs>
        <w:ind w:left="425" w:hanging="425"/>
      </w:pPr>
      <w:rPr>
        <w:rFonts w:hint="eastAsia"/>
      </w:rPr>
    </w:lvl>
    <w:lvl w:ilvl="1" w:tentative="0">
      <w:start w:val="1"/>
      <w:numFmt w:val="decimal"/>
      <w:lvlText w:val="%1.%2."/>
      <w:lvlJc w:val="left"/>
      <w:pPr>
        <w:tabs>
          <w:tab w:val="left" w:pos="567"/>
        </w:tabs>
        <w:ind w:left="567" w:hanging="567"/>
      </w:pPr>
      <w:rPr>
        <w:rFonts w:hint="eastAsia"/>
      </w:rPr>
    </w:lvl>
    <w:lvl w:ilvl="2" w:tentative="0">
      <w:start w:val="1"/>
      <w:numFmt w:val="decimal"/>
      <w:lvlText w:val="%1.%2.%3."/>
      <w:lvlJc w:val="left"/>
      <w:pPr>
        <w:tabs>
          <w:tab w:val="left" w:pos="709"/>
        </w:tabs>
        <w:ind w:left="709" w:hanging="709"/>
      </w:pPr>
      <w:rPr>
        <w:rFonts w:hint="eastAsia"/>
      </w:rPr>
    </w:lvl>
    <w:lvl w:ilvl="3" w:tentative="0">
      <w:start w:val="1"/>
      <w:numFmt w:val="decimal"/>
      <w:lvlText w:val="%1.%2.%3.%4."/>
      <w:lvlJc w:val="left"/>
      <w:pPr>
        <w:tabs>
          <w:tab w:val="left" w:pos="851"/>
        </w:tabs>
        <w:ind w:left="851" w:hanging="851"/>
      </w:pPr>
      <w:rPr>
        <w:rFonts w:hint="eastAsia"/>
      </w:rPr>
    </w:lvl>
    <w:lvl w:ilvl="4" w:tentative="0">
      <w:start w:val="2"/>
      <w:numFmt w:val="decimal"/>
      <w:lvlText w:val="%1.%2.%3.%4.%5."/>
      <w:lvlJc w:val="left"/>
      <w:pPr>
        <w:tabs>
          <w:tab w:val="left" w:pos="992"/>
        </w:tabs>
        <w:ind w:left="992" w:hanging="992"/>
      </w:pPr>
      <w:rPr>
        <w:rFonts w:hint="eastAsia"/>
      </w:rPr>
    </w:lvl>
    <w:lvl w:ilvl="5" w:tentative="0">
      <w:start w:val="4"/>
      <w:numFmt w:val="decimal"/>
      <w:pStyle w:val="863"/>
      <w:lvlText w:val="%1.%2.%3.%4.%5.%6."/>
      <w:lvlJc w:val="left"/>
      <w:pPr>
        <w:tabs>
          <w:tab w:val="left" w:pos="1134"/>
        </w:tabs>
        <w:ind w:left="1134" w:hanging="1134"/>
      </w:pPr>
      <w:rPr>
        <w:rFonts w:hint="eastAsia"/>
      </w:rPr>
    </w:lvl>
    <w:lvl w:ilvl="6" w:tentative="0">
      <w:start w:val="1"/>
      <w:numFmt w:val="decimal"/>
      <w:pStyle w:val="2050"/>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25">
    <w:nsid w:val="00000107"/>
    <w:multiLevelType w:val="multilevel"/>
    <w:tmpl w:val="00000107"/>
    <w:lvl w:ilvl="0" w:tentative="0">
      <w:start w:val="1"/>
      <w:numFmt w:val="chineseCountingThousand"/>
      <w:lvlText w:val="第%1章"/>
      <w:lvlJc w:val="left"/>
      <w:pPr>
        <w:tabs>
          <w:tab w:val="left" w:pos="1440"/>
        </w:tabs>
        <w:ind w:left="425" w:hanging="425"/>
      </w:pPr>
    </w:lvl>
    <w:lvl w:ilvl="1" w:tentative="0">
      <w:start w:val="1"/>
      <w:numFmt w:val="decimal"/>
      <w:isLgl/>
      <w:lvlText w:val="%1.%2"/>
      <w:lvlJc w:val="left"/>
      <w:pPr>
        <w:tabs>
          <w:tab w:val="left" w:pos="567"/>
        </w:tabs>
        <w:ind w:left="567" w:hanging="567"/>
      </w:pPr>
      <w:rPr>
        <w:rFonts w:hint="default" w:ascii="Arial" w:hAnsi="Arial" w:cs="Arial"/>
      </w:rPr>
    </w:lvl>
    <w:lvl w:ilvl="2" w:tentative="0">
      <w:start w:val="1"/>
      <w:numFmt w:val="decimal"/>
      <w:isLgl/>
      <w:lvlText w:val="%1.%2.%3"/>
      <w:lvlJc w:val="left"/>
      <w:pPr>
        <w:tabs>
          <w:tab w:val="left" w:pos="1080"/>
        </w:tabs>
        <w:ind w:left="709" w:hanging="709"/>
      </w:pPr>
      <w:rPr>
        <w:b/>
        <w:i w:val="0"/>
      </w:rPr>
    </w:lvl>
    <w:lvl w:ilvl="3" w:tentative="0">
      <w:start w:val="1"/>
      <w:numFmt w:val="decimal"/>
      <w:pStyle w:val="2539"/>
      <w:isLgl/>
      <w:lvlText w:val="%1.%2.%3.%4"/>
      <w:lvlJc w:val="left"/>
      <w:pPr>
        <w:tabs>
          <w:tab w:val="left" w:pos="1191"/>
        </w:tabs>
        <w:ind w:left="851" w:hanging="738"/>
      </w:pPr>
      <w:rPr>
        <w:b/>
        <w:i w:val="0"/>
      </w:rPr>
    </w:lvl>
    <w:lvl w:ilvl="4" w:tentative="0">
      <w:start w:val="1"/>
      <w:numFmt w:val="decimal"/>
      <w:isLgl/>
      <w:lvlText w:val="%1.%2.%3.%4.%5."/>
      <w:lvlJc w:val="left"/>
      <w:pPr>
        <w:tabs>
          <w:tab w:val="left" w:pos="992"/>
        </w:tabs>
        <w:ind w:left="992" w:hanging="992"/>
      </w:pPr>
    </w:lvl>
    <w:lvl w:ilvl="5" w:tentative="0">
      <w:start w:val="1"/>
      <w:numFmt w:val="decimal"/>
      <w:lvlText w:val="%1.%2.%3.%4.%5.%6."/>
      <w:lvlJc w:val="left"/>
      <w:pPr>
        <w:tabs>
          <w:tab w:val="left" w:pos="1134"/>
        </w:tabs>
        <w:ind w:left="1134" w:hanging="1134"/>
      </w:pPr>
    </w:lvl>
    <w:lvl w:ilvl="6" w:tentative="0">
      <w:start w:val="1"/>
      <w:numFmt w:val="decimal"/>
      <w:lvlText w:val="%1.%2.%3.%4.%5.%6.%7."/>
      <w:lvlJc w:val="left"/>
      <w:pPr>
        <w:tabs>
          <w:tab w:val="left" w:pos="1276"/>
        </w:tabs>
        <w:ind w:left="1276" w:hanging="1276"/>
      </w:pPr>
    </w:lvl>
    <w:lvl w:ilvl="7" w:tentative="0">
      <w:start w:val="1"/>
      <w:numFmt w:val="decimal"/>
      <w:lvlText w:val="%1.%2.%3.%4.%5.%6.%7.%8."/>
      <w:lvlJc w:val="left"/>
      <w:pPr>
        <w:tabs>
          <w:tab w:val="left" w:pos="1418"/>
        </w:tabs>
        <w:ind w:left="1418" w:hanging="1418"/>
      </w:pPr>
    </w:lvl>
    <w:lvl w:ilvl="8" w:tentative="0">
      <w:start w:val="1"/>
      <w:numFmt w:val="decimal"/>
      <w:lvlText w:val="%1.%2.%3.%4.%5.%6.%7.%8.%9."/>
      <w:lvlJc w:val="left"/>
      <w:pPr>
        <w:tabs>
          <w:tab w:val="left" w:pos="1559"/>
        </w:tabs>
        <w:ind w:left="1559" w:hanging="1559"/>
      </w:pPr>
    </w:lvl>
  </w:abstractNum>
  <w:abstractNum w:abstractNumId="126">
    <w:nsid w:val="00000109"/>
    <w:multiLevelType w:val="multilevel"/>
    <w:tmpl w:val="00000109"/>
    <w:lvl w:ilvl="0" w:tentative="0">
      <w:start w:val="1"/>
      <w:numFmt w:val="decimal"/>
      <w:pStyle w:val="2281"/>
      <w:lvlText w:val="%1)"/>
      <w:lvlJc w:val="left"/>
      <w:pPr>
        <w:ind w:left="840" w:hanging="420"/>
      </w:pPr>
      <w:rPr>
        <w:rFonts w:hint="default"/>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27">
    <w:nsid w:val="0000010B"/>
    <w:multiLevelType w:val="multilevel"/>
    <w:tmpl w:val="0000010B"/>
    <w:lvl w:ilvl="0" w:tentative="0">
      <w:start w:val="4"/>
      <w:numFmt w:val="decimal"/>
      <w:pStyle w:val="3042"/>
      <w:lvlText w:val="%1"/>
      <w:lvlJc w:val="left"/>
      <w:pPr>
        <w:tabs>
          <w:tab w:val="left" w:pos="859"/>
        </w:tabs>
        <w:ind w:left="859" w:hanging="283"/>
      </w:pPr>
      <w:rPr>
        <w:rFonts w:hint="eastAsia"/>
      </w:rPr>
    </w:lvl>
    <w:lvl w:ilvl="1" w:tentative="0">
      <w:start w:val="3"/>
      <w:numFmt w:val="decimal"/>
      <w:lvlText w:val="%1.%2"/>
      <w:lvlJc w:val="left"/>
      <w:pPr>
        <w:tabs>
          <w:tab w:val="left" w:pos="859"/>
        </w:tabs>
        <w:ind w:left="859" w:hanging="283"/>
      </w:pPr>
      <w:rPr>
        <w:rFonts w:hint="eastAsia"/>
      </w:rPr>
    </w:lvl>
    <w:lvl w:ilvl="2" w:tentative="0">
      <w:start w:val="3"/>
      <w:numFmt w:val="decimal"/>
      <w:lvlText w:val="%1.%2.%3"/>
      <w:lvlJc w:val="left"/>
      <w:pPr>
        <w:tabs>
          <w:tab w:val="left" w:pos="859"/>
        </w:tabs>
        <w:ind w:left="859" w:hanging="283"/>
      </w:pPr>
      <w:rPr>
        <w:rFonts w:hint="eastAsia"/>
      </w:rPr>
    </w:lvl>
    <w:lvl w:ilvl="3" w:tentative="0">
      <w:start w:val="1"/>
      <w:numFmt w:val="decimal"/>
      <w:lvlText w:val="%1.%2.%3.%4"/>
      <w:lvlJc w:val="left"/>
      <w:pPr>
        <w:tabs>
          <w:tab w:val="left" w:pos="859"/>
        </w:tabs>
        <w:ind w:left="859" w:hanging="283"/>
      </w:pPr>
      <w:rPr>
        <w:rFonts w:hint="eastAsia"/>
      </w:rPr>
    </w:lvl>
    <w:lvl w:ilvl="4" w:tentative="0">
      <w:start w:val="1"/>
      <w:numFmt w:val="decimal"/>
      <w:lvlText w:val="%1.%2.%3.%4.%5"/>
      <w:lvlJc w:val="left"/>
      <w:pPr>
        <w:tabs>
          <w:tab w:val="left" w:pos="859"/>
        </w:tabs>
        <w:ind w:left="859" w:hanging="283"/>
      </w:pPr>
      <w:rPr>
        <w:rFonts w:hint="eastAsia"/>
      </w:rPr>
    </w:lvl>
    <w:lvl w:ilvl="5" w:tentative="0">
      <w:start w:val="1"/>
      <w:numFmt w:val="decimal"/>
      <w:lvlText w:val="%1.%2.%3.%4.%5.%6"/>
      <w:lvlJc w:val="left"/>
      <w:pPr>
        <w:tabs>
          <w:tab w:val="left" w:pos="859"/>
        </w:tabs>
        <w:ind w:left="859" w:hanging="283"/>
      </w:pPr>
      <w:rPr>
        <w:rFonts w:hint="eastAsia"/>
      </w:rPr>
    </w:lvl>
    <w:lvl w:ilvl="6" w:tentative="0">
      <w:start w:val="1"/>
      <w:numFmt w:val="decimal"/>
      <w:lvlText w:val="%1.%2.%3.%4.%5.%6.%7"/>
      <w:lvlJc w:val="left"/>
      <w:pPr>
        <w:tabs>
          <w:tab w:val="left" w:pos="859"/>
        </w:tabs>
        <w:ind w:left="859" w:hanging="283"/>
      </w:pPr>
      <w:rPr>
        <w:rFonts w:hint="eastAsia"/>
      </w:rPr>
    </w:lvl>
    <w:lvl w:ilvl="7" w:tentative="0">
      <w:start w:val="1"/>
      <w:numFmt w:val="decimal"/>
      <w:lvlText w:val="%1.%2.%3.%4.%5.%6.%7.%8"/>
      <w:lvlJc w:val="left"/>
      <w:pPr>
        <w:tabs>
          <w:tab w:val="left" w:pos="859"/>
        </w:tabs>
        <w:ind w:left="859" w:hanging="283"/>
      </w:pPr>
      <w:rPr>
        <w:rFonts w:hint="eastAsia"/>
      </w:rPr>
    </w:lvl>
    <w:lvl w:ilvl="8" w:tentative="0">
      <w:start w:val="1"/>
      <w:numFmt w:val="decimal"/>
      <w:lvlText w:val="%1.%2.%3.%4.%5.%6.%7.%8.%9"/>
      <w:lvlJc w:val="left"/>
      <w:pPr>
        <w:tabs>
          <w:tab w:val="left" w:pos="859"/>
        </w:tabs>
        <w:ind w:left="859" w:hanging="283"/>
      </w:pPr>
      <w:rPr>
        <w:rFonts w:hint="eastAsia"/>
      </w:rPr>
    </w:lvl>
  </w:abstractNum>
  <w:abstractNum w:abstractNumId="128">
    <w:nsid w:val="0000010C"/>
    <w:multiLevelType w:val="singleLevel"/>
    <w:tmpl w:val="0000010C"/>
    <w:lvl w:ilvl="0" w:tentative="0">
      <w:start w:val="1"/>
      <w:numFmt w:val="bullet"/>
      <w:pStyle w:val="1948"/>
      <w:lvlText w:val="-"/>
      <w:lvlJc w:val="left"/>
      <w:pPr>
        <w:tabs>
          <w:tab w:val="left" w:pos="1020"/>
        </w:tabs>
        <w:ind w:left="1020" w:hanging="360"/>
      </w:pPr>
      <w:rPr>
        <w:rFonts w:hint="default"/>
      </w:rPr>
    </w:lvl>
  </w:abstractNum>
  <w:abstractNum w:abstractNumId="129">
    <w:nsid w:val="0000010D"/>
    <w:multiLevelType w:val="multilevel"/>
    <w:tmpl w:val="0000010D"/>
    <w:lvl w:ilvl="0" w:tentative="0">
      <w:start w:val="1"/>
      <w:numFmt w:val="bullet"/>
      <w:pStyle w:val="3613"/>
      <w:lvlText w:val=""/>
      <w:lvlJc w:val="left"/>
      <w:pPr>
        <w:tabs>
          <w:tab w:val="left" w:pos="980"/>
        </w:tabs>
        <w:ind w:left="980" w:hanging="360"/>
      </w:pPr>
      <w:rPr>
        <w:rFonts w:hint="default" w:ascii="Wingdings" w:hAnsi="Wingdings"/>
      </w:rPr>
    </w:lvl>
    <w:lvl w:ilvl="1" w:tentative="0">
      <w:start w:val="1"/>
      <w:numFmt w:val="bullet"/>
      <w:lvlText w:val=""/>
      <w:lvlJc w:val="left"/>
      <w:pPr>
        <w:tabs>
          <w:tab w:val="left" w:pos="1040"/>
        </w:tabs>
        <w:ind w:left="1040" w:hanging="420"/>
      </w:pPr>
      <w:rPr>
        <w:rFonts w:hint="default" w:ascii="Wingdings" w:hAnsi="Wingdings"/>
      </w:rPr>
    </w:lvl>
    <w:lvl w:ilvl="2" w:tentative="0">
      <w:start w:val="1"/>
      <w:numFmt w:val="bullet"/>
      <w:lvlText w:val=""/>
      <w:lvlJc w:val="left"/>
      <w:pPr>
        <w:tabs>
          <w:tab w:val="left" w:pos="1460"/>
        </w:tabs>
        <w:ind w:left="1460" w:hanging="420"/>
      </w:pPr>
      <w:rPr>
        <w:rFonts w:hint="default" w:ascii="Wingdings" w:hAnsi="Wingdings"/>
      </w:rPr>
    </w:lvl>
    <w:lvl w:ilvl="3" w:tentative="0">
      <w:start w:val="1"/>
      <w:numFmt w:val="bullet"/>
      <w:lvlText w:val=""/>
      <w:lvlJc w:val="left"/>
      <w:pPr>
        <w:tabs>
          <w:tab w:val="left" w:pos="1880"/>
        </w:tabs>
        <w:ind w:left="1880" w:hanging="420"/>
      </w:pPr>
      <w:rPr>
        <w:rFonts w:hint="default" w:ascii="Wingdings" w:hAnsi="Wingdings"/>
      </w:rPr>
    </w:lvl>
    <w:lvl w:ilvl="4" w:tentative="0">
      <w:start w:val="1"/>
      <w:numFmt w:val="bullet"/>
      <w:lvlText w:val=""/>
      <w:lvlJc w:val="left"/>
      <w:pPr>
        <w:tabs>
          <w:tab w:val="left" w:pos="2300"/>
        </w:tabs>
        <w:ind w:left="2300" w:hanging="420"/>
      </w:pPr>
      <w:rPr>
        <w:rFonts w:hint="default" w:ascii="Wingdings" w:hAnsi="Wingdings"/>
      </w:rPr>
    </w:lvl>
    <w:lvl w:ilvl="5" w:tentative="0">
      <w:start w:val="1"/>
      <w:numFmt w:val="bullet"/>
      <w:lvlText w:val=""/>
      <w:lvlJc w:val="left"/>
      <w:pPr>
        <w:tabs>
          <w:tab w:val="left" w:pos="2720"/>
        </w:tabs>
        <w:ind w:left="2720" w:hanging="420"/>
      </w:pPr>
      <w:rPr>
        <w:rFonts w:hint="default" w:ascii="Wingdings" w:hAnsi="Wingdings"/>
      </w:rPr>
    </w:lvl>
    <w:lvl w:ilvl="6" w:tentative="0">
      <w:start w:val="1"/>
      <w:numFmt w:val="bullet"/>
      <w:lvlText w:val=""/>
      <w:lvlJc w:val="left"/>
      <w:pPr>
        <w:tabs>
          <w:tab w:val="left" w:pos="3140"/>
        </w:tabs>
        <w:ind w:left="3140" w:hanging="420"/>
      </w:pPr>
      <w:rPr>
        <w:rFonts w:hint="default" w:ascii="Wingdings" w:hAnsi="Wingdings"/>
      </w:rPr>
    </w:lvl>
    <w:lvl w:ilvl="7" w:tentative="0">
      <w:start w:val="1"/>
      <w:numFmt w:val="bullet"/>
      <w:lvlText w:val=""/>
      <w:lvlJc w:val="left"/>
      <w:pPr>
        <w:tabs>
          <w:tab w:val="left" w:pos="3560"/>
        </w:tabs>
        <w:ind w:left="3560" w:hanging="420"/>
      </w:pPr>
      <w:rPr>
        <w:rFonts w:hint="default" w:ascii="Wingdings" w:hAnsi="Wingdings"/>
      </w:rPr>
    </w:lvl>
    <w:lvl w:ilvl="8" w:tentative="0">
      <w:start w:val="1"/>
      <w:numFmt w:val="bullet"/>
      <w:lvlText w:val=""/>
      <w:lvlJc w:val="left"/>
      <w:pPr>
        <w:tabs>
          <w:tab w:val="left" w:pos="3980"/>
        </w:tabs>
        <w:ind w:left="3980" w:hanging="420"/>
      </w:pPr>
      <w:rPr>
        <w:rFonts w:hint="default" w:ascii="Wingdings" w:hAnsi="Wingdings"/>
      </w:rPr>
    </w:lvl>
  </w:abstractNum>
  <w:abstractNum w:abstractNumId="130">
    <w:nsid w:val="0000010F"/>
    <w:multiLevelType w:val="multilevel"/>
    <w:tmpl w:val="0000010F"/>
    <w:lvl w:ilvl="0" w:tentative="0">
      <w:start w:val="1"/>
      <w:numFmt w:val="bullet"/>
      <w:pStyle w:val="2637"/>
      <w:lvlText w:val=""/>
      <w:lvlJc w:val="left"/>
      <w:pPr>
        <w:tabs>
          <w:tab w:val="left" w:pos="720"/>
        </w:tabs>
        <w:ind w:left="720" w:hanging="360"/>
      </w:pPr>
      <w:rPr>
        <w:rFonts w:hint="default" w:ascii="Symbol" w:hAnsi="Symbol"/>
      </w:rPr>
    </w:lvl>
    <w:lvl w:ilvl="1" w:tentative="0">
      <w:start w:val="1"/>
      <w:numFmt w:val="lowerLetter"/>
      <w:lvlText w:val="%2."/>
      <w:lvlJc w:val="left"/>
      <w:pPr>
        <w:tabs>
          <w:tab w:val="left" w:pos="1440"/>
        </w:tabs>
        <w:ind w:left="1440" w:hanging="360"/>
      </w:pPr>
    </w:lvl>
    <w:lvl w:ilvl="2" w:tentative="0">
      <w:start w:val="1"/>
      <w:numFmt w:val="lowerRoman"/>
      <w:lvlText w:val="%3."/>
      <w:lvlJc w:val="right"/>
      <w:pPr>
        <w:tabs>
          <w:tab w:val="left" w:pos="2160"/>
        </w:tabs>
        <w:ind w:left="2160" w:hanging="180"/>
      </w:pPr>
    </w:lvl>
    <w:lvl w:ilvl="3" w:tentative="0">
      <w:start w:val="1"/>
      <w:numFmt w:val="decimal"/>
      <w:lvlText w:val="%4."/>
      <w:lvlJc w:val="left"/>
      <w:pPr>
        <w:tabs>
          <w:tab w:val="left" w:pos="2880"/>
        </w:tabs>
        <w:ind w:left="2880" w:hanging="360"/>
      </w:pPr>
    </w:lvl>
    <w:lvl w:ilvl="4" w:tentative="0">
      <w:start w:val="1"/>
      <w:numFmt w:val="lowerLetter"/>
      <w:lvlText w:val="%5."/>
      <w:lvlJc w:val="left"/>
      <w:pPr>
        <w:tabs>
          <w:tab w:val="left" w:pos="3600"/>
        </w:tabs>
        <w:ind w:left="3600" w:hanging="360"/>
      </w:pPr>
    </w:lvl>
    <w:lvl w:ilvl="5" w:tentative="0">
      <w:start w:val="1"/>
      <w:numFmt w:val="lowerRoman"/>
      <w:lvlText w:val="%6."/>
      <w:lvlJc w:val="right"/>
      <w:pPr>
        <w:tabs>
          <w:tab w:val="left" w:pos="4320"/>
        </w:tabs>
        <w:ind w:left="4320" w:hanging="180"/>
      </w:pPr>
    </w:lvl>
    <w:lvl w:ilvl="6" w:tentative="0">
      <w:start w:val="1"/>
      <w:numFmt w:val="decimal"/>
      <w:lvlText w:val="%7."/>
      <w:lvlJc w:val="left"/>
      <w:pPr>
        <w:tabs>
          <w:tab w:val="left" w:pos="5040"/>
        </w:tabs>
        <w:ind w:left="5040" w:hanging="360"/>
      </w:pPr>
    </w:lvl>
    <w:lvl w:ilvl="7" w:tentative="0">
      <w:start w:val="1"/>
      <w:numFmt w:val="lowerLetter"/>
      <w:lvlText w:val="%8."/>
      <w:lvlJc w:val="left"/>
      <w:pPr>
        <w:tabs>
          <w:tab w:val="left" w:pos="5760"/>
        </w:tabs>
        <w:ind w:left="5760" w:hanging="360"/>
      </w:pPr>
    </w:lvl>
    <w:lvl w:ilvl="8" w:tentative="0">
      <w:start w:val="1"/>
      <w:numFmt w:val="lowerRoman"/>
      <w:lvlText w:val="%9."/>
      <w:lvlJc w:val="right"/>
      <w:pPr>
        <w:tabs>
          <w:tab w:val="left" w:pos="6480"/>
        </w:tabs>
        <w:ind w:left="6480" w:hanging="180"/>
      </w:pPr>
    </w:lvl>
  </w:abstractNum>
  <w:abstractNum w:abstractNumId="131">
    <w:nsid w:val="00000112"/>
    <w:multiLevelType w:val="multilevel"/>
    <w:tmpl w:val="00000112"/>
    <w:lvl w:ilvl="0" w:tentative="0">
      <w:start w:val="1"/>
      <w:numFmt w:val="decimal"/>
      <w:lvlText w:val="%1、"/>
      <w:lvlJc w:val="left"/>
      <w:pPr>
        <w:tabs>
          <w:tab w:val="left" w:pos="360"/>
        </w:tabs>
        <w:ind w:left="360" w:hanging="360"/>
      </w:pPr>
      <w:rPr>
        <w:rFonts w:hint="default"/>
        <w:b/>
        <w:sz w:val="24"/>
        <w:szCs w:val="24"/>
        <w:lang w:val="en-US"/>
      </w:rPr>
    </w:lvl>
    <w:lvl w:ilvl="1" w:tentative="0">
      <w:start w:val="1"/>
      <w:numFmt w:val="decimal"/>
      <w:pStyle w:val="2960"/>
      <w:lvlText w:val="%2)"/>
      <w:lvlJc w:val="left"/>
      <w:pPr>
        <w:tabs>
          <w:tab w:val="left" w:pos="780"/>
        </w:tabs>
        <w:ind w:left="-6" w:firstLine="426"/>
      </w:pPr>
      <w:rPr>
        <w:rFonts w:hint="default" w:ascii="Arial" w:hAnsi="Arial" w:eastAsia="宋体"/>
        <w:b w:val="0"/>
        <w:i w:val="0"/>
        <w:sz w:val="21"/>
        <w:szCs w:val="18"/>
        <w:lang w:val="en-US"/>
      </w:rPr>
    </w:lvl>
    <w:lvl w:ilvl="2" w:tentative="0">
      <w:start w:val="1"/>
      <w:numFmt w:val="lowerLetter"/>
      <w:lvlText w:val="%3)"/>
      <w:lvlJc w:val="left"/>
      <w:pPr>
        <w:tabs>
          <w:tab w:val="left" w:pos="1260"/>
        </w:tabs>
        <w:ind w:left="1260" w:hanging="420"/>
      </w:pPr>
      <w:rPr>
        <w:rFonts w:hint="default"/>
        <w:b/>
        <w:lang w:val="en-US"/>
      </w:r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32">
    <w:nsid w:val="00000113"/>
    <w:multiLevelType w:val="multilevel"/>
    <w:tmpl w:val="00000113"/>
    <w:lvl w:ilvl="0" w:tentative="0">
      <w:start w:val="1"/>
      <w:numFmt w:val="bullet"/>
      <w:pStyle w:val="753"/>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33">
    <w:nsid w:val="00000115"/>
    <w:multiLevelType w:val="multilevel"/>
    <w:tmpl w:val="00000115"/>
    <w:lvl w:ilvl="0" w:tentative="0">
      <w:start w:val="1"/>
      <w:numFmt w:val="decimal"/>
      <w:pStyle w:val="2340"/>
      <w:lvlText w:val="第%1章 "/>
      <w:lvlJc w:val="left"/>
      <w:pPr>
        <w:tabs>
          <w:tab w:val="left" w:pos="1206"/>
        </w:tabs>
        <w:ind w:left="639"/>
      </w:pPr>
      <w:rPr>
        <w:rFonts w:hint="eastAsia" w:cs="Times New Roman"/>
      </w:rPr>
    </w:lvl>
    <w:lvl w:ilvl="1" w:tentative="0">
      <w:start w:val="1"/>
      <w:numFmt w:val="decimal"/>
      <w:lvlText w:val="%1.%2"/>
      <w:lvlJc w:val="left"/>
      <w:pPr>
        <w:tabs>
          <w:tab w:val="left" w:pos="567"/>
        </w:tabs>
      </w:pPr>
      <w:rPr>
        <w:rFonts w:hint="eastAsia" w:cs="Times New Roman"/>
      </w:rPr>
    </w:lvl>
    <w:lvl w:ilvl="2" w:tentative="0">
      <w:start w:val="1"/>
      <w:numFmt w:val="decimal"/>
      <w:lvlText w:val="%1.%2.%3"/>
      <w:lvlJc w:val="left"/>
      <w:pPr>
        <w:tabs>
          <w:tab w:val="left" w:pos="737"/>
        </w:tabs>
      </w:pPr>
      <w:rPr>
        <w:rFonts w:hint="eastAsia" w:cs="Times New Roman"/>
      </w:rPr>
    </w:lvl>
    <w:lvl w:ilvl="3" w:tentative="0">
      <w:start w:val="1"/>
      <w:numFmt w:val="decimal"/>
      <w:lvlText w:val="%1.%2.%3.%4"/>
      <w:lvlJc w:val="left"/>
      <w:pPr>
        <w:tabs>
          <w:tab w:val="left" w:pos="567"/>
        </w:tabs>
      </w:pPr>
      <w:rPr>
        <w:rFonts w:hint="eastAsia" w:cs="Times New Roman"/>
      </w:rPr>
    </w:lvl>
    <w:lvl w:ilvl="4" w:tentative="0">
      <w:start w:val="1"/>
      <w:numFmt w:val="decimal"/>
      <w:lvlText w:val="%1.%2.%3.%4.%5"/>
      <w:lvlJc w:val="left"/>
      <w:pPr>
        <w:tabs>
          <w:tab w:val="left" w:pos="567"/>
        </w:tabs>
      </w:pPr>
      <w:rPr>
        <w:rFonts w:hint="eastAsia" w:cs="Times New Roman"/>
      </w:rPr>
    </w:lvl>
    <w:lvl w:ilvl="5" w:tentative="0">
      <w:start w:val="1"/>
      <w:numFmt w:val="decimal"/>
      <w:lvlText w:val="%1.%2.%3.%4.%5.%6."/>
      <w:lvlJc w:val="left"/>
      <w:pPr>
        <w:tabs>
          <w:tab w:val="left" w:pos="1134"/>
        </w:tabs>
        <w:ind w:left="1134" w:hanging="1134"/>
      </w:pPr>
      <w:rPr>
        <w:rFonts w:hint="eastAsia" w:cs="Times New Roman"/>
      </w:rPr>
    </w:lvl>
    <w:lvl w:ilvl="6" w:tentative="0">
      <w:start w:val="1"/>
      <w:numFmt w:val="decimal"/>
      <w:lvlText w:val="%1.%2.%3.%4.%5.%6.%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abstractNum w:abstractNumId="134">
    <w:nsid w:val="00000117"/>
    <w:multiLevelType w:val="multilevel"/>
    <w:tmpl w:val="00000117"/>
    <w:lvl w:ilvl="0" w:tentative="0">
      <w:start w:val="1"/>
      <w:numFmt w:val="bullet"/>
      <w:pStyle w:val="3428"/>
      <w:lvlText w:val=""/>
      <w:lvlJc w:val="left"/>
      <w:pPr>
        <w:tabs>
          <w:tab w:val="left" w:pos="2520"/>
        </w:tabs>
        <w:ind w:left="2520" w:hanging="420"/>
      </w:pPr>
      <w:rPr>
        <w:rFonts w:hint="default" w:ascii="Wingdings" w:hAnsi="Wingdings"/>
      </w:rPr>
    </w:lvl>
    <w:lvl w:ilvl="1" w:tentative="0">
      <w:start w:val="1"/>
      <w:numFmt w:val="bullet"/>
      <w:lvlText w:val=""/>
      <w:lvlJc w:val="left"/>
      <w:pPr>
        <w:tabs>
          <w:tab w:val="left" w:pos="3420"/>
        </w:tabs>
        <w:ind w:left="3420" w:hanging="420"/>
      </w:pPr>
      <w:rPr>
        <w:rFonts w:hint="default" w:ascii="Wingdings" w:hAnsi="Wingdings"/>
      </w:rPr>
    </w:lvl>
    <w:lvl w:ilvl="2" w:tentative="0">
      <w:start w:val="1"/>
      <w:numFmt w:val="bullet"/>
      <w:lvlText w:val=""/>
      <w:lvlJc w:val="left"/>
      <w:pPr>
        <w:tabs>
          <w:tab w:val="left" w:pos="2520"/>
        </w:tabs>
        <w:ind w:left="2520" w:hanging="420"/>
      </w:pPr>
      <w:rPr>
        <w:rFonts w:hint="default" w:ascii="Wingdings" w:hAnsi="Wingdings"/>
      </w:rPr>
    </w:lvl>
    <w:lvl w:ilvl="3" w:tentative="0">
      <w:start w:val="1"/>
      <w:numFmt w:val="bullet"/>
      <w:lvlText w:val=""/>
      <w:lvlJc w:val="left"/>
      <w:pPr>
        <w:tabs>
          <w:tab w:val="left" w:pos="4260"/>
        </w:tabs>
        <w:ind w:left="4260" w:hanging="420"/>
      </w:pPr>
      <w:rPr>
        <w:rFonts w:hint="default" w:ascii="Wingdings" w:hAnsi="Wingdings"/>
      </w:rPr>
    </w:lvl>
    <w:lvl w:ilvl="4" w:tentative="0">
      <w:start w:val="1"/>
      <w:numFmt w:val="bullet"/>
      <w:lvlText w:val=""/>
      <w:lvlJc w:val="left"/>
      <w:pPr>
        <w:tabs>
          <w:tab w:val="left" w:pos="4680"/>
        </w:tabs>
        <w:ind w:left="4680" w:hanging="420"/>
      </w:pPr>
      <w:rPr>
        <w:rFonts w:hint="default" w:ascii="Wingdings" w:hAnsi="Wingdings"/>
      </w:rPr>
    </w:lvl>
    <w:lvl w:ilvl="5" w:tentative="0">
      <w:start w:val="1"/>
      <w:numFmt w:val="bullet"/>
      <w:lvlText w:val=""/>
      <w:lvlJc w:val="left"/>
      <w:pPr>
        <w:tabs>
          <w:tab w:val="left" w:pos="5100"/>
        </w:tabs>
        <w:ind w:left="5100" w:hanging="420"/>
      </w:pPr>
      <w:rPr>
        <w:rFonts w:hint="default" w:ascii="Wingdings" w:hAnsi="Wingdings"/>
      </w:rPr>
    </w:lvl>
    <w:lvl w:ilvl="6" w:tentative="0">
      <w:start w:val="1"/>
      <w:numFmt w:val="bullet"/>
      <w:lvlText w:val=""/>
      <w:lvlJc w:val="left"/>
      <w:pPr>
        <w:tabs>
          <w:tab w:val="left" w:pos="5520"/>
        </w:tabs>
        <w:ind w:left="5520" w:hanging="420"/>
      </w:pPr>
      <w:rPr>
        <w:rFonts w:hint="default" w:ascii="Wingdings" w:hAnsi="Wingdings"/>
      </w:rPr>
    </w:lvl>
    <w:lvl w:ilvl="7" w:tentative="0">
      <w:start w:val="1"/>
      <w:numFmt w:val="bullet"/>
      <w:lvlText w:val=""/>
      <w:lvlJc w:val="left"/>
      <w:pPr>
        <w:tabs>
          <w:tab w:val="left" w:pos="5940"/>
        </w:tabs>
        <w:ind w:left="5940" w:hanging="420"/>
      </w:pPr>
      <w:rPr>
        <w:rFonts w:hint="default" w:ascii="Wingdings" w:hAnsi="Wingdings"/>
      </w:rPr>
    </w:lvl>
    <w:lvl w:ilvl="8" w:tentative="0">
      <w:start w:val="1"/>
      <w:numFmt w:val="bullet"/>
      <w:lvlText w:val=""/>
      <w:lvlJc w:val="left"/>
      <w:pPr>
        <w:tabs>
          <w:tab w:val="left" w:pos="6360"/>
        </w:tabs>
        <w:ind w:left="6360" w:hanging="420"/>
      </w:pPr>
      <w:rPr>
        <w:rFonts w:hint="default" w:ascii="Wingdings" w:hAnsi="Wingdings"/>
      </w:rPr>
    </w:lvl>
  </w:abstractNum>
  <w:abstractNum w:abstractNumId="135">
    <w:nsid w:val="0000011A"/>
    <w:multiLevelType w:val="multilevel"/>
    <w:tmpl w:val="0000011A"/>
    <w:lvl w:ilvl="0" w:tentative="0">
      <w:start w:val="4"/>
      <w:numFmt w:val="decimal"/>
      <w:pStyle w:val="3341"/>
      <w:suff w:val="space"/>
      <w:lvlText w:val="第%1章"/>
      <w:lvlJc w:val="left"/>
      <w:pPr>
        <w:ind w:left="0" w:firstLine="0"/>
      </w:pPr>
      <w:rPr>
        <w:rFonts w:hint="eastAsia"/>
      </w:rPr>
    </w:lvl>
    <w:lvl w:ilvl="1" w:tentative="0">
      <w:start w:val="1"/>
      <w:numFmt w:val="decimal"/>
      <w:suff w:val="space"/>
      <w:lvlText w:val="%1.%2."/>
      <w:lvlJc w:val="left"/>
      <w:pPr>
        <w:ind w:left="0" w:firstLine="0"/>
      </w:pPr>
      <w:rPr>
        <w:rFonts w:hint="default" w:ascii="Arial" w:hAnsi="Arial" w:cs="Arial"/>
      </w:rPr>
    </w:lvl>
    <w:lvl w:ilvl="2" w:tentative="0">
      <w:start w:val="1"/>
      <w:numFmt w:val="decimal"/>
      <w:suff w:val="space"/>
      <w:lvlText w:val="%1.%2.%3. "/>
      <w:lvlJc w:val="left"/>
      <w:pPr>
        <w:ind w:left="0" w:firstLine="0"/>
      </w:pPr>
      <w:rPr>
        <w:rFonts w:hint="eastAsia"/>
        <w:color w:val="auto"/>
      </w:rPr>
    </w:lvl>
    <w:lvl w:ilvl="3" w:tentative="0">
      <w:start w:val="1"/>
      <w:numFmt w:val="decimal"/>
      <w:suff w:val="space"/>
      <w:lvlText w:val="%1.%2.%3.%4."/>
      <w:lvlJc w:val="left"/>
      <w:pPr>
        <w:ind w:left="851" w:hanging="851"/>
      </w:pPr>
      <w:rPr>
        <w:rFonts w:hint="default" w:ascii="Arial" w:hAnsi="Arial" w:cs="Arial"/>
      </w:rPr>
    </w:lvl>
    <w:lvl w:ilvl="4" w:tentative="0">
      <w:start w:val="1"/>
      <w:numFmt w:val="decimal"/>
      <w:lvlText w:val="%1.%2.%3.%4.%5."/>
      <w:lvlJc w:val="left"/>
      <w:pPr>
        <w:tabs>
          <w:tab w:val="left" w:pos="992"/>
        </w:tabs>
        <w:ind w:left="0" w:firstLine="0"/>
      </w:pPr>
      <w:rPr>
        <w:rFonts w:hint="default" w:ascii="Arial" w:hAnsi="Arial" w:cs="Arial"/>
      </w:rPr>
    </w:lvl>
    <w:lvl w:ilvl="5" w:tentative="0">
      <w:start w:val="1"/>
      <w:numFmt w:val="decimal"/>
      <w:lvlText w:val="%1.%2.%3.%4.%5.%6."/>
      <w:lvlJc w:val="left"/>
      <w:pPr>
        <w:tabs>
          <w:tab w:val="left" w:pos="1134"/>
        </w:tabs>
        <w:ind w:left="1134" w:hanging="1134"/>
      </w:pPr>
      <w:rPr>
        <w:rFonts w:hint="default" w:ascii="Arial" w:hAnsi="Arial" w:cs="Arial"/>
      </w:rPr>
    </w:lvl>
    <w:lvl w:ilvl="6" w:tentative="0">
      <w:start w:val="1"/>
      <w:numFmt w:val="decimal"/>
      <w:lvlText w:val="%1.%2.%3.%4.%5.%6.%7."/>
      <w:lvlJc w:val="left"/>
      <w:pPr>
        <w:tabs>
          <w:tab w:val="left" w:pos="0"/>
        </w:tabs>
        <w:ind w:left="0" w:firstLine="0"/>
      </w:pPr>
      <w:rPr>
        <w:rFonts w:hint="default" w:ascii="Arial" w:hAnsi="Arial" w:cs="Arial"/>
      </w:rPr>
    </w:lvl>
    <w:lvl w:ilvl="7" w:tentative="0">
      <w:start w:val="1"/>
      <w:numFmt w:val="none"/>
      <w:lvlText w:val=""/>
      <w:lvlJc w:val="left"/>
      <w:pPr>
        <w:tabs>
          <w:tab w:val="left" w:pos="0"/>
        </w:tabs>
        <w:ind w:left="0" w:firstLine="0"/>
      </w:pPr>
      <w:rPr>
        <w:rFonts w:hint="default" w:ascii="Arial" w:hAnsi="Arial" w:cs="Arial"/>
        <w:b/>
      </w:rPr>
    </w:lvl>
    <w:lvl w:ilvl="8" w:tentative="0">
      <w:start w:val="1"/>
      <w:numFmt w:val="decimal"/>
      <w:lvlText w:val="%1.%2.%3.%4.%5.%6.%7.%8%9."/>
      <w:lvlJc w:val="left"/>
      <w:pPr>
        <w:tabs>
          <w:tab w:val="left" w:pos="1559"/>
        </w:tabs>
        <w:ind w:left="0" w:firstLine="0"/>
      </w:pPr>
      <w:rPr>
        <w:rFonts w:hint="default" w:ascii="Arial" w:hAnsi="Arial" w:cs="Arial"/>
        <w:b/>
      </w:rPr>
    </w:lvl>
  </w:abstractNum>
  <w:abstractNum w:abstractNumId="136">
    <w:nsid w:val="00000120"/>
    <w:multiLevelType w:val="multilevel"/>
    <w:tmpl w:val="00000120"/>
    <w:lvl w:ilvl="0" w:tentative="0">
      <w:start w:val="1"/>
      <w:numFmt w:val="bullet"/>
      <w:pStyle w:val="1945"/>
      <w:lvlText w:val=""/>
      <w:lvlJc w:val="left"/>
      <w:pPr>
        <w:tabs>
          <w:tab w:val="left" w:pos="844"/>
        </w:tabs>
        <w:ind w:left="844" w:hanging="420"/>
      </w:pPr>
      <w:rPr>
        <w:rFonts w:hint="default" w:ascii="Wingdings" w:hAnsi="Wingdings"/>
        <w:color w:val="auto"/>
      </w:rPr>
    </w:lvl>
    <w:lvl w:ilvl="1" w:tentative="0">
      <w:start w:val="1"/>
      <w:numFmt w:val="bullet"/>
      <w:lvlText w:val=""/>
      <w:lvlJc w:val="left"/>
      <w:pPr>
        <w:tabs>
          <w:tab w:val="left" w:pos="844"/>
        </w:tabs>
        <w:ind w:left="844" w:hanging="420"/>
      </w:pPr>
      <w:rPr>
        <w:rFonts w:hint="default" w:ascii="Wingdings" w:hAnsi="Wingdings"/>
      </w:rPr>
    </w:lvl>
    <w:lvl w:ilvl="2" w:tentative="0">
      <w:start w:val="1"/>
      <w:numFmt w:val="bullet"/>
      <w:lvlText w:val=""/>
      <w:lvlJc w:val="left"/>
      <w:pPr>
        <w:tabs>
          <w:tab w:val="left" w:pos="1264"/>
        </w:tabs>
        <w:ind w:left="1264" w:hanging="420"/>
      </w:pPr>
      <w:rPr>
        <w:rFonts w:hint="default" w:ascii="Wingdings" w:hAnsi="Wingdings"/>
      </w:rPr>
    </w:lvl>
    <w:lvl w:ilvl="3" w:tentative="0">
      <w:start w:val="1"/>
      <w:numFmt w:val="bullet"/>
      <w:lvlText w:val=""/>
      <w:lvlJc w:val="left"/>
      <w:pPr>
        <w:tabs>
          <w:tab w:val="left" w:pos="1684"/>
        </w:tabs>
        <w:ind w:left="1684" w:hanging="420"/>
      </w:pPr>
      <w:rPr>
        <w:rFonts w:hint="default" w:ascii="Wingdings" w:hAnsi="Wingdings"/>
      </w:rPr>
    </w:lvl>
    <w:lvl w:ilvl="4" w:tentative="0">
      <w:start w:val="1"/>
      <w:numFmt w:val="bullet"/>
      <w:lvlText w:val=""/>
      <w:lvlJc w:val="left"/>
      <w:pPr>
        <w:tabs>
          <w:tab w:val="left" w:pos="2104"/>
        </w:tabs>
        <w:ind w:left="2104" w:hanging="420"/>
      </w:pPr>
      <w:rPr>
        <w:rFonts w:hint="default" w:ascii="Wingdings" w:hAnsi="Wingdings"/>
      </w:rPr>
    </w:lvl>
    <w:lvl w:ilvl="5" w:tentative="0">
      <w:start w:val="1"/>
      <w:numFmt w:val="bullet"/>
      <w:lvlText w:val=""/>
      <w:lvlJc w:val="left"/>
      <w:pPr>
        <w:tabs>
          <w:tab w:val="left" w:pos="2524"/>
        </w:tabs>
        <w:ind w:left="2524" w:hanging="420"/>
      </w:pPr>
      <w:rPr>
        <w:rFonts w:hint="default" w:ascii="Wingdings" w:hAnsi="Wingdings"/>
      </w:rPr>
    </w:lvl>
    <w:lvl w:ilvl="6" w:tentative="0">
      <w:start w:val="1"/>
      <w:numFmt w:val="bullet"/>
      <w:lvlText w:val=""/>
      <w:lvlJc w:val="left"/>
      <w:pPr>
        <w:tabs>
          <w:tab w:val="left" w:pos="2944"/>
        </w:tabs>
        <w:ind w:left="2944" w:hanging="420"/>
      </w:pPr>
      <w:rPr>
        <w:rFonts w:hint="default" w:ascii="Wingdings" w:hAnsi="Wingdings"/>
      </w:rPr>
    </w:lvl>
    <w:lvl w:ilvl="7" w:tentative="0">
      <w:start w:val="1"/>
      <w:numFmt w:val="bullet"/>
      <w:lvlText w:val=""/>
      <w:lvlJc w:val="left"/>
      <w:pPr>
        <w:tabs>
          <w:tab w:val="left" w:pos="3364"/>
        </w:tabs>
        <w:ind w:left="3364" w:hanging="420"/>
      </w:pPr>
      <w:rPr>
        <w:rFonts w:hint="default" w:ascii="Wingdings" w:hAnsi="Wingdings"/>
      </w:rPr>
    </w:lvl>
    <w:lvl w:ilvl="8" w:tentative="0">
      <w:start w:val="1"/>
      <w:numFmt w:val="bullet"/>
      <w:lvlText w:val=""/>
      <w:lvlJc w:val="left"/>
      <w:pPr>
        <w:tabs>
          <w:tab w:val="left" w:pos="3784"/>
        </w:tabs>
        <w:ind w:left="3784" w:hanging="420"/>
      </w:pPr>
      <w:rPr>
        <w:rFonts w:hint="default" w:ascii="Wingdings" w:hAnsi="Wingdings"/>
      </w:rPr>
    </w:lvl>
  </w:abstractNum>
  <w:abstractNum w:abstractNumId="137">
    <w:nsid w:val="00000121"/>
    <w:multiLevelType w:val="singleLevel"/>
    <w:tmpl w:val="00000121"/>
    <w:lvl w:ilvl="0" w:tentative="0">
      <w:start w:val="1"/>
      <w:numFmt w:val="japaneseCounting"/>
      <w:pStyle w:val="3221"/>
      <w:lvlText w:val="第%1章"/>
      <w:lvlJc w:val="left"/>
      <w:pPr>
        <w:tabs>
          <w:tab w:val="left" w:pos="720"/>
        </w:tabs>
        <w:ind w:left="720" w:hanging="720"/>
      </w:pPr>
      <w:rPr>
        <w:rFonts w:hint="eastAsia"/>
      </w:rPr>
    </w:lvl>
  </w:abstractNum>
  <w:abstractNum w:abstractNumId="138">
    <w:nsid w:val="00000122"/>
    <w:multiLevelType w:val="multilevel"/>
    <w:tmpl w:val="00000122"/>
    <w:lvl w:ilvl="0" w:tentative="0">
      <w:start w:val="1"/>
      <w:numFmt w:val="none"/>
      <w:pStyle w:val="3512"/>
      <w:lvlText w:val="%1——"/>
      <w:lvlJc w:val="left"/>
      <w:pPr>
        <w:tabs>
          <w:tab w:val="left" w:pos="1140"/>
        </w:tabs>
        <w:ind w:left="840" w:hanging="420"/>
      </w:pPr>
      <w:rPr>
        <w:rFonts w:hint="eastAsia"/>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39">
    <w:nsid w:val="00000123"/>
    <w:multiLevelType w:val="multilevel"/>
    <w:tmpl w:val="00000123"/>
    <w:lvl w:ilvl="0" w:tentative="0">
      <w:start w:val="1"/>
      <w:numFmt w:val="bullet"/>
      <w:pStyle w:val="3347"/>
      <w:lvlText w:val=""/>
      <w:lvlJc w:val="left"/>
      <w:pPr>
        <w:tabs>
          <w:tab w:val="left" w:pos="482"/>
        </w:tabs>
        <w:ind w:left="482" w:hanging="482"/>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40">
    <w:nsid w:val="00000124"/>
    <w:multiLevelType w:val="multilevel"/>
    <w:tmpl w:val="00000124"/>
    <w:lvl w:ilvl="0" w:tentative="0">
      <w:start w:val="1"/>
      <w:numFmt w:val="bullet"/>
      <w:pStyle w:val="1543"/>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1260"/>
        </w:tabs>
        <w:ind w:left="1260" w:hanging="420"/>
      </w:pPr>
      <w:rPr>
        <w:rFonts w:hint="default" w:ascii="Wingdings" w:hAnsi="Wingdings"/>
      </w:rPr>
    </w:lvl>
    <w:lvl w:ilvl="2" w:tentative="0">
      <w:start w:val="1"/>
      <w:numFmt w:val="lowerRoman"/>
      <w:lvlText w:val="%3."/>
      <w:lvlJc w:val="right"/>
      <w:pPr>
        <w:tabs>
          <w:tab w:val="left" w:pos="1680"/>
        </w:tabs>
        <w:ind w:left="1680" w:hanging="420"/>
      </w:pPr>
    </w:lvl>
    <w:lvl w:ilvl="3" w:tentative="0">
      <w:start w:val="1"/>
      <w:numFmt w:val="decimal"/>
      <w:lvlText w:val="%4."/>
      <w:lvlJc w:val="left"/>
      <w:pPr>
        <w:tabs>
          <w:tab w:val="left" w:pos="2100"/>
        </w:tabs>
        <w:ind w:left="2100" w:hanging="420"/>
      </w:pPr>
    </w:lvl>
    <w:lvl w:ilvl="4" w:tentative="0">
      <w:start w:val="1"/>
      <w:numFmt w:val="lowerLetter"/>
      <w:lvlText w:val="%5)"/>
      <w:lvlJc w:val="left"/>
      <w:pPr>
        <w:tabs>
          <w:tab w:val="left" w:pos="2520"/>
        </w:tabs>
        <w:ind w:left="2520" w:hanging="420"/>
      </w:pPr>
    </w:lvl>
    <w:lvl w:ilvl="5" w:tentative="0">
      <w:start w:val="1"/>
      <w:numFmt w:val="lowerRoman"/>
      <w:lvlText w:val="%6."/>
      <w:lvlJc w:val="right"/>
      <w:pPr>
        <w:tabs>
          <w:tab w:val="left" w:pos="2940"/>
        </w:tabs>
        <w:ind w:left="2940" w:hanging="420"/>
      </w:pPr>
    </w:lvl>
    <w:lvl w:ilvl="6" w:tentative="0">
      <w:start w:val="1"/>
      <w:numFmt w:val="decimal"/>
      <w:lvlText w:val="%7."/>
      <w:lvlJc w:val="left"/>
      <w:pPr>
        <w:tabs>
          <w:tab w:val="left" w:pos="3360"/>
        </w:tabs>
        <w:ind w:left="3360" w:hanging="420"/>
      </w:pPr>
    </w:lvl>
    <w:lvl w:ilvl="7" w:tentative="0">
      <w:start w:val="1"/>
      <w:numFmt w:val="lowerLetter"/>
      <w:lvlText w:val="%8)"/>
      <w:lvlJc w:val="left"/>
      <w:pPr>
        <w:tabs>
          <w:tab w:val="left" w:pos="3780"/>
        </w:tabs>
        <w:ind w:left="3780" w:hanging="420"/>
      </w:pPr>
    </w:lvl>
    <w:lvl w:ilvl="8" w:tentative="0">
      <w:start w:val="1"/>
      <w:numFmt w:val="lowerRoman"/>
      <w:lvlText w:val="%9."/>
      <w:lvlJc w:val="right"/>
      <w:pPr>
        <w:tabs>
          <w:tab w:val="left" w:pos="4200"/>
        </w:tabs>
        <w:ind w:left="4200" w:hanging="420"/>
      </w:pPr>
    </w:lvl>
  </w:abstractNum>
  <w:abstractNum w:abstractNumId="141">
    <w:nsid w:val="00000126"/>
    <w:multiLevelType w:val="multilevel"/>
    <w:tmpl w:val="00000126"/>
    <w:lvl w:ilvl="0" w:tentative="0">
      <w:start w:val="1"/>
      <w:numFmt w:val="decimal"/>
      <w:lvlText w:val="%1"/>
      <w:lvlJc w:val="left"/>
      <w:pPr>
        <w:tabs>
          <w:tab w:val="left" w:pos="454"/>
        </w:tabs>
        <w:ind w:left="454" w:hanging="454"/>
      </w:pPr>
      <w:rPr>
        <w:rFonts w:hint="eastAsia"/>
      </w:rPr>
    </w:lvl>
    <w:lvl w:ilvl="1" w:tentative="0">
      <w:start w:val="1"/>
      <w:numFmt w:val="decimal"/>
      <w:lvlText w:val="%1.%2"/>
      <w:lvlJc w:val="left"/>
      <w:pPr>
        <w:tabs>
          <w:tab w:val="left" w:pos="454"/>
        </w:tabs>
        <w:ind w:left="454" w:hanging="454"/>
      </w:pPr>
      <w:rPr>
        <w:rFonts w:hint="eastAsia"/>
      </w:rPr>
    </w:lvl>
    <w:lvl w:ilvl="2" w:tentative="0">
      <w:start w:val="1"/>
      <w:numFmt w:val="decimal"/>
      <w:pStyle w:val="3433"/>
      <w:suff w:val="space"/>
      <w:lvlText w:val="%1.%2.%3.  "/>
      <w:lvlJc w:val="left"/>
      <w:pPr>
        <w:ind w:left="709" w:hanging="709"/>
      </w:pPr>
      <w:rPr>
        <w:rFonts w:hint="eastAsia"/>
      </w:rPr>
    </w:lvl>
    <w:lvl w:ilvl="3" w:tentative="0">
      <w:start w:val="1"/>
      <w:numFmt w:val="decimal"/>
      <w:lvlText w:val="%1.%2.%3.%4."/>
      <w:lvlJc w:val="left"/>
      <w:pPr>
        <w:tabs>
          <w:tab w:val="left" w:pos="851"/>
        </w:tabs>
        <w:ind w:left="851" w:hanging="851"/>
      </w:pPr>
      <w:rPr>
        <w:rFonts w:hint="eastAsia"/>
      </w:rPr>
    </w:lvl>
    <w:lvl w:ilvl="4" w:tentative="0">
      <w:start w:val="1"/>
      <w:numFmt w:val="decimal"/>
      <w:lvlText w:val="%1.%2.%3.%4.%5."/>
      <w:lvlJc w:val="left"/>
      <w:pPr>
        <w:tabs>
          <w:tab w:val="left" w:pos="992"/>
        </w:tabs>
        <w:ind w:left="992" w:hanging="992"/>
      </w:pPr>
      <w:rPr>
        <w:rFonts w:hint="eastAsia"/>
      </w:rPr>
    </w:lvl>
    <w:lvl w:ilvl="5" w:tentative="0">
      <w:start w:val="1"/>
      <w:numFmt w:val="decimal"/>
      <w:lvlText w:val="%1.%2.%3.%4.%5.%6."/>
      <w:lvlJc w:val="left"/>
      <w:pPr>
        <w:tabs>
          <w:tab w:val="left" w:pos="1134"/>
        </w:tabs>
        <w:ind w:left="1134" w:hanging="1134"/>
      </w:pPr>
      <w:rPr>
        <w:rFonts w:hint="eastAsia"/>
      </w:rPr>
    </w:lvl>
    <w:lvl w:ilvl="6" w:tentative="0">
      <w:start w:val="1"/>
      <w:numFmt w:val="decimal"/>
      <w:lvlText w:val="%1.%2.%3.%4.%5.%6.%7."/>
      <w:lvlJc w:val="left"/>
      <w:pPr>
        <w:tabs>
          <w:tab w:val="left" w:pos="1276"/>
        </w:tabs>
        <w:ind w:left="1276" w:hanging="1276"/>
      </w:pPr>
      <w:rPr>
        <w:rFonts w:hint="eastAsia"/>
      </w:rPr>
    </w:lvl>
    <w:lvl w:ilvl="7" w:tentative="0">
      <w:start w:val="1"/>
      <w:numFmt w:val="decimal"/>
      <w:lvlText w:val="%1.%2.%3.%4.%5.%6.%7.%8."/>
      <w:lvlJc w:val="left"/>
      <w:pPr>
        <w:tabs>
          <w:tab w:val="left" w:pos="1418"/>
        </w:tabs>
        <w:ind w:left="1418" w:hanging="1418"/>
      </w:pPr>
      <w:rPr>
        <w:rFonts w:hint="eastAsia"/>
      </w:rPr>
    </w:lvl>
    <w:lvl w:ilvl="8" w:tentative="0">
      <w:start w:val="1"/>
      <w:numFmt w:val="decimal"/>
      <w:lvlText w:val="%1.%2.%3.%4.%5.%6.%7.%8.%9."/>
      <w:lvlJc w:val="left"/>
      <w:pPr>
        <w:tabs>
          <w:tab w:val="left" w:pos="1559"/>
        </w:tabs>
        <w:ind w:left="1559" w:hanging="1559"/>
      </w:pPr>
      <w:rPr>
        <w:rFonts w:hint="eastAsia"/>
      </w:rPr>
    </w:lvl>
  </w:abstractNum>
  <w:abstractNum w:abstractNumId="142">
    <w:nsid w:val="00000127"/>
    <w:multiLevelType w:val="multilevel"/>
    <w:tmpl w:val="00000127"/>
    <w:lvl w:ilvl="0" w:tentative="0">
      <w:start w:val="10"/>
      <w:numFmt w:val="decimal"/>
      <w:pStyle w:val="1166"/>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rPr>
        <w:rFonts w:hint="eastAsia"/>
      </w:r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143">
    <w:nsid w:val="0000012A"/>
    <w:multiLevelType w:val="multilevel"/>
    <w:tmpl w:val="0000012A"/>
    <w:lvl w:ilvl="0" w:tentative="0">
      <w:start w:val="1"/>
      <w:numFmt w:val="bullet"/>
      <w:pStyle w:val="3188"/>
      <w:lvlText w:val=""/>
      <w:lvlJc w:val="left"/>
      <w:pPr>
        <w:tabs>
          <w:tab w:val="left" w:pos="780"/>
        </w:tabs>
        <w:ind w:left="780" w:hanging="420"/>
      </w:pPr>
      <w:rPr>
        <w:rFonts w:hint="default" w:ascii="Wingdings" w:hAnsi="Wingdings"/>
        <w:b w:val="0"/>
        <w:i w:val="0"/>
        <w:color w:val="005BAB"/>
        <w:sz w:val="13"/>
      </w:rPr>
    </w:lvl>
    <w:lvl w:ilvl="1" w:tentative="0">
      <w:start w:val="1"/>
      <w:numFmt w:val="bullet"/>
      <w:lvlText w:val="o"/>
      <w:lvlJc w:val="left"/>
      <w:pPr>
        <w:tabs>
          <w:tab w:val="left" w:pos="1440"/>
        </w:tabs>
        <w:ind w:left="1440" w:hanging="360"/>
      </w:pPr>
      <w:rPr>
        <w:rFonts w:hint="default" w:ascii="Courier New" w:hAnsi="Courier New"/>
      </w:rPr>
    </w:lvl>
    <w:lvl w:ilvl="2" w:tentative="0">
      <w:start w:val="1"/>
      <w:numFmt w:val="bullet"/>
      <w:lvlText w:val=""/>
      <w:lvlJc w:val="left"/>
      <w:pPr>
        <w:tabs>
          <w:tab w:val="left" w:pos="2160"/>
        </w:tabs>
        <w:ind w:left="2160" w:hanging="360"/>
      </w:pPr>
      <w:rPr>
        <w:rFonts w:hint="default" w:ascii="Wingdings" w:hAnsi="Wingdings"/>
      </w:rPr>
    </w:lvl>
    <w:lvl w:ilvl="3" w:tentative="0">
      <w:start w:val="1"/>
      <w:numFmt w:val="bullet"/>
      <w:lvlText w:val=""/>
      <w:lvlJc w:val="left"/>
      <w:pPr>
        <w:tabs>
          <w:tab w:val="left" w:pos="2880"/>
        </w:tabs>
        <w:ind w:left="2880" w:hanging="360"/>
      </w:pPr>
      <w:rPr>
        <w:rFonts w:hint="default" w:ascii="Symbol" w:hAnsi="Symbol"/>
      </w:rPr>
    </w:lvl>
    <w:lvl w:ilvl="4" w:tentative="0">
      <w:start w:val="1"/>
      <w:numFmt w:val="bullet"/>
      <w:lvlText w:val="o"/>
      <w:lvlJc w:val="left"/>
      <w:pPr>
        <w:tabs>
          <w:tab w:val="left" w:pos="3600"/>
        </w:tabs>
        <w:ind w:left="3600" w:hanging="360"/>
      </w:pPr>
      <w:rPr>
        <w:rFonts w:hint="default" w:ascii="Courier New" w:hAnsi="Courier New"/>
      </w:rPr>
    </w:lvl>
    <w:lvl w:ilvl="5" w:tentative="0">
      <w:start w:val="1"/>
      <w:numFmt w:val="bullet"/>
      <w:lvlText w:val=""/>
      <w:lvlJc w:val="left"/>
      <w:pPr>
        <w:tabs>
          <w:tab w:val="left" w:pos="4320"/>
        </w:tabs>
        <w:ind w:left="4320" w:hanging="360"/>
      </w:pPr>
      <w:rPr>
        <w:rFonts w:hint="default" w:ascii="Wingdings" w:hAnsi="Wingdings"/>
      </w:rPr>
    </w:lvl>
    <w:lvl w:ilvl="6" w:tentative="0">
      <w:start w:val="1"/>
      <w:numFmt w:val="bullet"/>
      <w:lvlText w:val=""/>
      <w:lvlJc w:val="left"/>
      <w:pPr>
        <w:tabs>
          <w:tab w:val="left" w:pos="5040"/>
        </w:tabs>
        <w:ind w:left="5040" w:hanging="360"/>
      </w:pPr>
      <w:rPr>
        <w:rFonts w:hint="default" w:ascii="Symbol" w:hAnsi="Symbol"/>
      </w:rPr>
    </w:lvl>
    <w:lvl w:ilvl="7" w:tentative="0">
      <w:start w:val="1"/>
      <w:numFmt w:val="bullet"/>
      <w:lvlText w:val="o"/>
      <w:lvlJc w:val="left"/>
      <w:pPr>
        <w:tabs>
          <w:tab w:val="left" w:pos="5760"/>
        </w:tabs>
        <w:ind w:left="5760" w:hanging="360"/>
      </w:pPr>
      <w:rPr>
        <w:rFonts w:hint="default" w:ascii="Courier New" w:hAnsi="Courier New"/>
      </w:rPr>
    </w:lvl>
    <w:lvl w:ilvl="8" w:tentative="0">
      <w:start w:val="1"/>
      <w:numFmt w:val="bullet"/>
      <w:lvlText w:val=""/>
      <w:lvlJc w:val="left"/>
      <w:pPr>
        <w:tabs>
          <w:tab w:val="left" w:pos="6480"/>
        </w:tabs>
        <w:ind w:left="6480" w:hanging="360"/>
      </w:pPr>
      <w:rPr>
        <w:rFonts w:hint="default" w:ascii="Wingdings" w:hAnsi="Wingdings"/>
      </w:rPr>
    </w:lvl>
  </w:abstractNum>
  <w:abstractNum w:abstractNumId="144">
    <w:nsid w:val="0000012B"/>
    <w:multiLevelType w:val="multilevel"/>
    <w:tmpl w:val="0000012B"/>
    <w:lvl w:ilvl="0" w:tentative="0">
      <w:start w:val="1"/>
      <w:numFmt w:val="upperLetter"/>
      <w:pStyle w:val="2779"/>
      <w:lvlText w:val="附录%1"/>
      <w:lvlJc w:val="left"/>
      <w:pPr>
        <w:tabs>
          <w:tab w:val="left" w:pos="1304"/>
        </w:tabs>
        <w:ind w:left="425" w:hanging="425"/>
      </w:pPr>
      <w:rPr>
        <w:rFonts w:hint="eastAsia"/>
      </w:rPr>
    </w:lvl>
    <w:lvl w:ilvl="1" w:tentative="0">
      <w:start w:val="1"/>
      <w:numFmt w:val="decimal"/>
      <w:pStyle w:val="2781"/>
      <w:lvlText w:val="%1.%2"/>
      <w:lvlJc w:val="left"/>
      <w:pPr>
        <w:tabs>
          <w:tab w:val="left" w:pos="624"/>
        </w:tabs>
        <w:ind w:left="425" w:hanging="425"/>
      </w:pPr>
      <w:rPr>
        <w:rFonts w:hint="eastAsia"/>
      </w:rPr>
    </w:lvl>
    <w:lvl w:ilvl="2" w:tentative="0">
      <w:start w:val="1"/>
      <w:numFmt w:val="decimal"/>
      <w:pStyle w:val="2783"/>
      <w:lvlText w:val="%1.%2.%3"/>
      <w:lvlJc w:val="left"/>
      <w:pPr>
        <w:tabs>
          <w:tab w:val="left" w:pos="851"/>
        </w:tabs>
        <w:ind w:left="425" w:hanging="425"/>
      </w:pPr>
      <w:rPr>
        <w:rFonts w:hint="eastAsia"/>
      </w:rPr>
    </w:lvl>
    <w:lvl w:ilvl="3" w:tentative="0">
      <w:start w:val="1"/>
      <w:numFmt w:val="decimal"/>
      <w:pStyle w:val="2787"/>
      <w:lvlText w:val="%1.%2.%3.%4"/>
      <w:lvlJc w:val="left"/>
      <w:pPr>
        <w:tabs>
          <w:tab w:val="left" w:pos="1134"/>
        </w:tabs>
        <w:ind w:left="1361" w:hanging="1361"/>
      </w:pPr>
      <w:rPr>
        <w:rFonts w:hint="eastAsia"/>
      </w:rPr>
    </w:lvl>
    <w:lvl w:ilvl="4" w:tentative="0">
      <w:start w:val="1"/>
      <w:numFmt w:val="decimal"/>
      <w:lvlText w:val="%1.%2.%3.%4.%5"/>
      <w:lvlJc w:val="left"/>
      <w:pPr>
        <w:tabs>
          <w:tab w:val="left" w:pos="2781"/>
        </w:tabs>
        <w:ind w:left="2551" w:hanging="850"/>
      </w:pPr>
      <w:rPr>
        <w:rFonts w:hint="eastAsia"/>
      </w:rPr>
    </w:lvl>
    <w:lvl w:ilvl="5" w:tentative="0">
      <w:start w:val="1"/>
      <w:numFmt w:val="decimal"/>
      <w:lvlText w:val="%1.%2.%3.%4.%5.%6"/>
      <w:lvlJc w:val="left"/>
      <w:pPr>
        <w:tabs>
          <w:tab w:val="left" w:pos="3566"/>
        </w:tabs>
        <w:ind w:left="3260" w:hanging="1134"/>
      </w:pPr>
      <w:rPr>
        <w:rFonts w:hint="eastAsia"/>
      </w:rPr>
    </w:lvl>
    <w:lvl w:ilvl="6" w:tentative="0">
      <w:start w:val="1"/>
      <w:numFmt w:val="decimal"/>
      <w:lvlText w:val="%1.%2.%3.%4.%5.%6.%7"/>
      <w:lvlJc w:val="left"/>
      <w:pPr>
        <w:tabs>
          <w:tab w:val="left" w:pos="3991"/>
        </w:tabs>
        <w:ind w:left="3827" w:hanging="1276"/>
      </w:pPr>
      <w:rPr>
        <w:rFonts w:hint="eastAsia"/>
      </w:rPr>
    </w:lvl>
    <w:lvl w:ilvl="7" w:tentative="0">
      <w:start w:val="1"/>
      <w:numFmt w:val="decimal"/>
      <w:lvlText w:val="%1.%2.%3.%4.%5.%6.%7.%8"/>
      <w:lvlJc w:val="left"/>
      <w:pPr>
        <w:tabs>
          <w:tab w:val="left" w:pos="4776"/>
        </w:tabs>
        <w:ind w:left="4394" w:hanging="1418"/>
      </w:pPr>
      <w:rPr>
        <w:rFonts w:hint="eastAsia"/>
      </w:rPr>
    </w:lvl>
    <w:lvl w:ilvl="8" w:tentative="0">
      <w:start w:val="1"/>
      <w:numFmt w:val="decimal"/>
      <w:lvlText w:val="%1.%2.%3.%4.%5.%6.%7.%8.%9"/>
      <w:lvlJc w:val="left"/>
      <w:pPr>
        <w:tabs>
          <w:tab w:val="left" w:pos="5562"/>
        </w:tabs>
        <w:ind w:left="5102" w:hanging="1700"/>
      </w:pPr>
      <w:rPr>
        <w:rFonts w:hint="eastAsia"/>
      </w:rPr>
    </w:lvl>
  </w:abstractNum>
  <w:abstractNum w:abstractNumId="145">
    <w:nsid w:val="0000012C"/>
    <w:multiLevelType w:val="multilevel"/>
    <w:tmpl w:val="0000012C"/>
    <w:lvl w:ilvl="0" w:tentative="0">
      <w:start w:val="1"/>
      <w:numFmt w:val="bullet"/>
      <w:pStyle w:val="1408"/>
      <w:lvlText w:val=""/>
      <w:lvlJc w:val="left"/>
      <w:pPr>
        <w:tabs>
          <w:tab w:val="left" w:pos="820"/>
        </w:tabs>
        <w:ind w:left="820" w:hanging="420"/>
      </w:pPr>
      <w:rPr>
        <w:rFonts w:hint="default" w:ascii="Wingdings" w:hAnsi="Wingdings"/>
      </w:rPr>
    </w:lvl>
    <w:lvl w:ilvl="1" w:tentative="0">
      <w:start w:val="1"/>
      <w:numFmt w:val="bullet"/>
      <w:lvlText w:val=""/>
      <w:lvlJc w:val="left"/>
      <w:pPr>
        <w:tabs>
          <w:tab w:val="left" w:pos="1240"/>
        </w:tabs>
        <w:ind w:left="1240" w:hanging="420"/>
      </w:pPr>
      <w:rPr>
        <w:rFonts w:hint="default" w:ascii="Wingdings" w:hAnsi="Wingdings"/>
      </w:rPr>
    </w:lvl>
    <w:lvl w:ilvl="2" w:tentative="0">
      <w:start w:val="1"/>
      <w:numFmt w:val="bullet"/>
      <w:lvlText w:val=""/>
      <w:lvlJc w:val="left"/>
      <w:pPr>
        <w:tabs>
          <w:tab w:val="left" w:pos="1660"/>
        </w:tabs>
        <w:ind w:left="1660" w:hanging="420"/>
      </w:pPr>
      <w:rPr>
        <w:rFonts w:hint="default" w:ascii="Wingdings" w:hAnsi="Wingdings"/>
      </w:rPr>
    </w:lvl>
    <w:lvl w:ilvl="3" w:tentative="0">
      <w:start w:val="1"/>
      <w:numFmt w:val="bullet"/>
      <w:lvlText w:val=""/>
      <w:lvlJc w:val="left"/>
      <w:pPr>
        <w:tabs>
          <w:tab w:val="left" w:pos="2080"/>
        </w:tabs>
        <w:ind w:left="2080" w:hanging="420"/>
      </w:pPr>
      <w:rPr>
        <w:rFonts w:hint="default" w:ascii="Wingdings" w:hAnsi="Wingdings"/>
      </w:rPr>
    </w:lvl>
    <w:lvl w:ilvl="4" w:tentative="0">
      <w:start w:val="1"/>
      <w:numFmt w:val="bullet"/>
      <w:lvlText w:val=""/>
      <w:lvlJc w:val="left"/>
      <w:pPr>
        <w:tabs>
          <w:tab w:val="left" w:pos="2500"/>
        </w:tabs>
        <w:ind w:left="2500" w:hanging="420"/>
      </w:pPr>
      <w:rPr>
        <w:rFonts w:hint="default" w:ascii="Wingdings" w:hAnsi="Wingdings"/>
      </w:rPr>
    </w:lvl>
    <w:lvl w:ilvl="5" w:tentative="0">
      <w:start w:val="1"/>
      <w:numFmt w:val="bullet"/>
      <w:lvlText w:val=""/>
      <w:lvlJc w:val="left"/>
      <w:pPr>
        <w:tabs>
          <w:tab w:val="left" w:pos="2920"/>
        </w:tabs>
        <w:ind w:left="2920" w:hanging="420"/>
      </w:pPr>
      <w:rPr>
        <w:rFonts w:hint="default" w:ascii="Wingdings" w:hAnsi="Wingdings"/>
      </w:rPr>
    </w:lvl>
    <w:lvl w:ilvl="6" w:tentative="0">
      <w:start w:val="1"/>
      <w:numFmt w:val="bullet"/>
      <w:lvlText w:val=""/>
      <w:lvlJc w:val="left"/>
      <w:pPr>
        <w:tabs>
          <w:tab w:val="left" w:pos="3340"/>
        </w:tabs>
        <w:ind w:left="3340" w:hanging="420"/>
      </w:pPr>
      <w:rPr>
        <w:rFonts w:hint="default" w:ascii="Wingdings" w:hAnsi="Wingdings"/>
      </w:rPr>
    </w:lvl>
    <w:lvl w:ilvl="7" w:tentative="0">
      <w:start w:val="1"/>
      <w:numFmt w:val="bullet"/>
      <w:lvlText w:val=""/>
      <w:lvlJc w:val="left"/>
      <w:pPr>
        <w:tabs>
          <w:tab w:val="left" w:pos="3760"/>
        </w:tabs>
        <w:ind w:left="3760" w:hanging="420"/>
      </w:pPr>
      <w:rPr>
        <w:rFonts w:hint="default" w:ascii="Wingdings" w:hAnsi="Wingdings"/>
      </w:rPr>
    </w:lvl>
    <w:lvl w:ilvl="8" w:tentative="0">
      <w:start w:val="1"/>
      <w:numFmt w:val="bullet"/>
      <w:lvlText w:val=""/>
      <w:lvlJc w:val="left"/>
      <w:pPr>
        <w:tabs>
          <w:tab w:val="left" w:pos="4180"/>
        </w:tabs>
        <w:ind w:left="4180" w:hanging="420"/>
      </w:pPr>
      <w:rPr>
        <w:rFonts w:hint="default" w:ascii="Wingdings" w:hAnsi="Wingdings"/>
      </w:rPr>
    </w:lvl>
  </w:abstractNum>
  <w:abstractNum w:abstractNumId="146">
    <w:nsid w:val="0000012D"/>
    <w:multiLevelType w:val="multilevel"/>
    <w:tmpl w:val="0000012D"/>
    <w:lvl w:ilvl="0" w:tentative="0">
      <w:start w:val="1"/>
      <w:numFmt w:val="chineseCountingThousand"/>
      <w:pStyle w:val="1153"/>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47">
    <w:nsid w:val="0000012F"/>
    <w:multiLevelType w:val="multilevel"/>
    <w:tmpl w:val="0000012F"/>
    <w:lvl w:ilvl="0" w:tentative="0">
      <w:start w:val="1"/>
      <w:numFmt w:val="bullet"/>
      <w:pStyle w:val="2986"/>
      <w:lvlText w:val=""/>
      <w:lvlJc w:val="left"/>
      <w:pPr>
        <w:tabs>
          <w:tab w:val="left" w:pos="900"/>
        </w:tabs>
        <w:ind w:left="900" w:hanging="420"/>
      </w:pPr>
      <w:rPr>
        <w:rFonts w:hint="default" w:ascii="Wingdings" w:hAnsi="Wingdings"/>
      </w:rPr>
    </w:lvl>
    <w:lvl w:ilvl="1" w:tentative="0">
      <w:start w:val="1"/>
      <w:numFmt w:val="bullet"/>
      <w:lvlText w:val=""/>
      <w:lvlJc w:val="left"/>
      <w:pPr>
        <w:tabs>
          <w:tab w:val="left" w:pos="1320"/>
        </w:tabs>
        <w:ind w:left="1320" w:hanging="420"/>
      </w:pPr>
      <w:rPr>
        <w:rFonts w:hint="default" w:ascii="Wingdings" w:hAnsi="Wingdings"/>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148">
    <w:nsid w:val="00000131"/>
    <w:multiLevelType w:val="multilevel"/>
    <w:tmpl w:val="00000131"/>
    <w:lvl w:ilvl="0" w:tentative="0">
      <w:start w:val="1"/>
      <w:numFmt w:val="decimal"/>
      <w:lvlText w:val="%1."/>
      <w:lvlJc w:val="left"/>
      <w:pPr>
        <w:tabs>
          <w:tab w:val="left" w:pos="635"/>
        </w:tabs>
        <w:ind w:left="210" w:firstLine="0"/>
      </w:pPr>
      <w:rPr>
        <w:rFonts w:hint="eastAsia"/>
      </w:rPr>
    </w:lvl>
    <w:lvl w:ilvl="1" w:tentative="0">
      <w:start w:val="1"/>
      <w:numFmt w:val="decimal"/>
      <w:lvlText w:val="%1.%2."/>
      <w:lvlJc w:val="left"/>
      <w:pPr>
        <w:tabs>
          <w:tab w:val="left" w:pos="777"/>
        </w:tabs>
        <w:ind w:left="210" w:firstLine="0"/>
      </w:pPr>
      <w:rPr>
        <w:rFonts w:hint="eastAsia"/>
      </w:rPr>
    </w:lvl>
    <w:lvl w:ilvl="2" w:tentative="0">
      <w:start w:val="1"/>
      <w:numFmt w:val="decimal"/>
      <w:lvlText w:val="%1.%2.%3."/>
      <w:lvlJc w:val="left"/>
      <w:pPr>
        <w:tabs>
          <w:tab w:val="left" w:pos="919"/>
        </w:tabs>
        <w:ind w:left="919" w:hanging="709"/>
      </w:pPr>
      <w:rPr>
        <w:rFonts w:hint="eastAsia"/>
      </w:rPr>
    </w:lvl>
    <w:lvl w:ilvl="3" w:tentative="0">
      <w:start w:val="1"/>
      <w:numFmt w:val="decimal"/>
      <w:lvlText w:val="%1.%2.%3.%4."/>
      <w:lvlJc w:val="left"/>
      <w:pPr>
        <w:tabs>
          <w:tab w:val="left" w:pos="1061"/>
        </w:tabs>
        <w:ind w:left="1061" w:hanging="851"/>
      </w:pPr>
      <w:rPr>
        <w:rFonts w:hint="eastAsia"/>
      </w:rPr>
    </w:lvl>
    <w:lvl w:ilvl="4" w:tentative="0">
      <w:start w:val="1"/>
      <w:numFmt w:val="decimal"/>
      <w:lvlText w:val="%1.%2.%3.%4.%5."/>
      <w:lvlJc w:val="left"/>
      <w:pPr>
        <w:tabs>
          <w:tab w:val="left" w:pos="1202"/>
        </w:tabs>
        <w:ind w:left="1202" w:hanging="992"/>
      </w:pPr>
      <w:rPr>
        <w:rFonts w:hint="eastAsia"/>
      </w:rPr>
    </w:lvl>
    <w:lvl w:ilvl="5" w:tentative="0">
      <w:start w:val="1"/>
      <w:numFmt w:val="decimal"/>
      <w:pStyle w:val="3054"/>
      <w:isLgl/>
      <w:lvlText w:val="%1.%2.%3.%4.%5.%6."/>
      <w:lvlJc w:val="left"/>
      <w:pPr>
        <w:tabs>
          <w:tab w:val="left" w:pos="1344"/>
        </w:tabs>
        <w:ind w:left="1344" w:hanging="1134"/>
      </w:pPr>
      <w:rPr>
        <w:rFonts w:hint="eastAsia"/>
      </w:rPr>
    </w:lvl>
    <w:lvl w:ilvl="6" w:tentative="0">
      <w:start w:val="1"/>
      <w:numFmt w:val="decimal"/>
      <w:lvlText w:val="%1.%2.%3.%4.%5.%6.%7."/>
      <w:lvlJc w:val="left"/>
      <w:pPr>
        <w:tabs>
          <w:tab w:val="left" w:pos="1486"/>
        </w:tabs>
        <w:ind w:left="1486" w:hanging="1276"/>
      </w:pPr>
      <w:rPr>
        <w:rFonts w:hint="eastAsia"/>
      </w:rPr>
    </w:lvl>
    <w:lvl w:ilvl="7" w:tentative="0">
      <w:start w:val="1"/>
      <w:numFmt w:val="decimal"/>
      <w:lvlText w:val="%1.%2.%3.%4.%5.%6.%7.%8."/>
      <w:lvlJc w:val="left"/>
      <w:pPr>
        <w:tabs>
          <w:tab w:val="left" w:pos="1628"/>
        </w:tabs>
        <w:ind w:left="1628" w:hanging="1418"/>
      </w:pPr>
      <w:rPr>
        <w:rFonts w:hint="eastAsia"/>
      </w:rPr>
    </w:lvl>
    <w:lvl w:ilvl="8" w:tentative="0">
      <w:start w:val="1"/>
      <w:numFmt w:val="decimal"/>
      <w:lvlText w:val="%1.%2.%3.%4.%5.%6.%7.%8.%9."/>
      <w:lvlJc w:val="left"/>
      <w:pPr>
        <w:tabs>
          <w:tab w:val="left" w:pos="1769"/>
        </w:tabs>
        <w:ind w:left="1769" w:hanging="1559"/>
      </w:pPr>
      <w:rPr>
        <w:rFonts w:hint="eastAsia"/>
      </w:rPr>
    </w:lvl>
  </w:abstractNum>
  <w:abstractNum w:abstractNumId="149">
    <w:nsid w:val="00000132"/>
    <w:multiLevelType w:val="multilevel"/>
    <w:tmpl w:val="00000132"/>
    <w:lvl w:ilvl="0" w:tentative="0">
      <w:start w:val="1"/>
      <w:numFmt w:val="bullet"/>
      <w:pStyle w:val="2615"/>
      <w:lvlText w:val=""/>
      <w:lvlJc w:val="left"/>
      <w:pPr>
        <w:tabs>
          <w:tab w:val="left" w:pos="660"/>
        </w:tabs>
        <w:ind w:left="660" w:hanging="420"/>
      </w:pPr>
      <w:rPr>
        <w:rFonts w:hint="default" w:ascii="Wingdings" w:hAnsi="Wingdings"/>
      </w:rPr>
    </w:lvl>
    <w:lvl w:ilvl="1" w:tentative="0">
      <w:start w:val="1"/>
      <w:numFmt w:val="bullet"/>
      <w:lvlText w:val=""/>
      <w:lvlJc w:val="left"/>
      <w:pPr>
        <w:tabs>
          <w:tab w:val="left" w:pos="1080"/>
        </w:tabs>
        <w:ind w:left="1080" w:hanging="420"/>
      </w:pPr>
      <w:rPr>
        <w:rFonts w:hint="default" w:ascii="Wingdings" w:hAnsi="Wingdings"/>
      </w:rPr>
    </w:lvl>
    <w:lvl w:ilvl="2" w:tentative="0">
      <w:start w:val="1"/>
      <w:numFmt w:val="bullet"/>
      <w:lvlText w:val=""/>
      <w:lvlJc w:val="left"/>
      <w:pPr>
        <w:tabs>
          <w:tab w:val="left" w:pos="1500"/>
        </w:tabs>
        <w:ind w:left="1500" w:hanging="420"/>
      </w:pPr>
      <w:rPr>
        <w:rFonts w:hint="default" w:ascii="Wingdings" w:hAnsi="Wingdings"/>
      </w:rPr>
    </w:lvl>
    <w:lvl w:ilvl="3" w:tentative="0">
      <w:start w:val="1"/>
      <w:numFmt w:val="bullet"/>
      <w:lvlText w:val=""/>
      <w:lvlJc w:val="left"/>
      <w:pPr>
        <w:tabs>
          <w:tab w:val="left" w:pos="1920"/>
        </w:tabs>
        <w:ind w:left="1920" w:hanging="420"/>
      </w:pPr>
      <w:rPr>
        <w:rFonts w:hint="default" w:ascii="Wingdings" w:hAnsi="Wingdings"/>
      </w:rPr>
    </w:lvl>
    <w:lvl w:ilvl="4" w:tentative="0">
      <w:start w:val="1"/>
      <w:numFmt w:val="bullet"/>
      <w:lvlText w:val=""/>
      <w:lvlJc w:val="left"/>
      <w:pPr>
        <w:tabs>
          <w:tab w:val="left" w:pos="2340"/>
        </w:tabs>
        <w:ind w:left="2340" w:hanging="420"/>
      </w:pPr>
      <w:rPr>
        <w:rFonts w:hint="default" w:ascii="Wingdings" w:hAnsi="Wingdings"/>
      </w:rPr>
    </w:lvl>
    <w:lvl w:ilvl="5" w:tentative="0">
      <w:start w:val="1"/>
      <w:numFmt w:val="bullet"/>
      <w:lvlText w:val=""/>
      <w:lvlJc w:val="left"/>
      <w:pPr>
        <w:tabs>
          <w:tab w:val="left" w:pos="2760"/>
        </w:tabs>
        <w:ind w:left="2760" w:hanging="420"/>
      </w:pPr>
      <w:rPr>
        <w:rFonts w:hint="default" w:ascii="Wingdings" w:hAnsi="Wingdings"/>
      </w:rPr>
    </w:lvl>
    <w:lvl w:ilvl="6" w:tentative="0">
      <w:start w:val="1"/>
      <w:numFmt w:val="bullet"/>
      <w:lvlText w:val=""/>
      <w:lvlJc w:val="left"/>
      <w:pPr>
        <w:tabs>
          <w:tab w:val="left" w:pos="3180"/>
        </w:tabs>
        <w:ind w:left="3180" w:hanging="420"/>
      </w:pPr>
      <w:rPr>
        <w:rFonts w:hint="default" w:ascii="Wingdings" w:hAnsi="Wingdings"/>
      </w:rPr>
    </w:lvl>
    <w:lvl w:ilvl="7" w:tentative="0">
      <w:start w:val="1"/>
      <w:numFmt w:val="bullet"/>
      <w:lvlText w:val=""/>
      <w:lvlJc w:val="left"/>
      <w:pPr>
        <w:tabs>
          <w:tab w:val="left" w:pos="3600"/>
        </w:tabs>
        <w:ind w:left="3600" w:hanging="420"/>
      </w:pPr>
      <w:rPr>
        <w:rFonts w:hint="default" w:ascii="Wingdings" w:hAnsi="Wingdings"/>
      </w:rPr>
    </w:lvl>
    <w:lvl w:ilvl="8" w:tentative="0">
      <w:start w:val="1"/>
      <w:numFmt w:val="bullet"/>
      <w:lvlText w:val=""/>
      <w:lvlJc w:val="left"/>
      <w:pPr>
        <w:tabs>
          <w:tab w:val="left" w:pos="4020"/>
        </w:tabs>
        <w:ind w:left="4020" w:hanging="420"/>
      </w:pPr>
      <w:rPr>
        <w:rFonts w:hint="default" w:ascii="Wingdings" w:hAnsi="Wingdings"/>
      </w:rPr>
    </w:lvl>
  </w:abstractNum>
  <w:abstractNum w:abstractNumId="150">
    <w:nsid w:val="00000133"/>
    <w:multiLevelType w:val="multilevel"/>
    <w:tmpl w:val="00000133"/>
    <w:lvl w:ilvl="0" w:tentative="0">
      <w:start w:val="1"/>
      <w:numFmt w:val="decimal"/>
      <w:pStyle w:val="2567"/>
      <w:lvlText w:val="图%1"/>
      <w:lvlJc w:val="center"/>
      <w:pPr>
        <w:tabs>
          <w:tab w:val="left" w:pos="1701"/>
        </w:tabs>
        <w:ind w:left="1701" w:hanging="340"/>
      </w:pPr>
      <w:rPr>
        <w:rFonts w:hint="eastAsia" w:eastAsia="宋体"/>
        <w:b w:val="0"/>
        <w:i w:val="0"/>
        <w:sz w:val="18"/>
        <w:szCs w:val="20"/>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51">
    <w:nsid w:val="011D7568"/>
    <w:multiLevelType w:val="multilevel"/>
    <w:tmpl w:val="011D7568"/>
    <w:lvl w:ilvl="0" w:tentative="0">
      <w:start w:val="1"/>
      <w:numFmt w:val="chineseCountingThousand"/>
      <w:pStyle w:val="143"/>
      <w:lvlText w:val="%1、"/>
      <w:lvlJc w:val="left"/>
      <w:pPr>
        <w:ind w:left="425" w:hanging="425"/>
      </w:pPr>
      <w:rPr>
        <w:rFonts w:hint="eastAsia" w:cs="Times New Roman"/>
        <w:b w:val="0"/>
        <w:bCs w:val="0"/>
        <w:i w:val="0"/>
        <w:iCs w:val="0"/>
        <w:caps w:val="0"/>
        <w:smallCaps w:val="0"/>
        <w:strike w:val="0"/>
        <w:dstrike w:val="0"/>
        <w:outline w:val="0"/>
        <w:shadow w:val="0"/>
        <w:emboss w:val="0"/>
        <w:imprint w:val="0"/>
        <w:vanish w:val="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prst="orthographicFront">
          <w14:lightRig w14:rig="threePt" w14:dir="t">
            <w14:rot w14:lat="0" w14:lon="0" w14:rev="0"/>
          </w14:lightRig>
        </w14:scene3d>
        <w14:ligatures w14:val="none"/>
        <w14:numForm w14:val="default"/>
        <w14:numSpacing w14:val="default"/>
        <w14:cntxtalts w14:val="0"/>
      </w:rPr>
    </w:lvl>
    <w:lvl w:ilvl="1" w:tentative="0">
      <w:start w:val="1"/>
      <w:numFmt w:val="decimal"/>
      <w:isLgl/>
      <w:lvlText w:val="%1.%2."/>
      <w:lvlJc w:val="left"/>
      <w:pPr>
        <w:ind w:left="0" w:firstLine="0"/>
      </w:pPr>
      <w:rPr>
        <w:rFonts w:hint="eastAsia" w:cs="Times New Roman"/>
        <w:b w:val="0"/>
        <w:bCs w:val="0"/>
        <w:i w:val="0"/>
        <w:iCs w:val="0"/>
        <w:caps w:val="0"/>
        <w:smallCaps w:val="0"/>
        <w:strike w:val="0"/>
        <w:dstrike w:val="0"/>
        <w:outline w:val="0"/>
        <w:shadow w:val="0"/>
        <w:emboss w:val="0"/>
        <w:imprint w:val="0"/>
        <w:vanish w:val="0"/>
        <w:spacing w:val="0"/>
        <w:position w:val="0"/>
        <w:u w:val="none"/>
        <w:vertAlign w:val="baseline"/>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props3d w14:extrusionH="0" w14:contourW="0" w14:prstMaterial="none"/>
        <w14:scene3d w14:prst="orthographicFront">
          <w14:lightRig w14:rig="threePt" w14:dir="t">
            <w14:rot w14:lat="0" w14:lon="0" w14:rev="0"/>
          </w14:lightRig>
        </w14:scene3d>
        <w14:ligatures w14:val="none"/>
        <w14:numForm w14:val="default"/>
        <w14:numSpacing w14:val="default"/>
        <w14:cntxtalts w14:val="0"/>
      </w:rPr>
    </w:lvl>
    <w:lvl w:ilvl="2" w:tentative="0">
      <w:start w:val="1"/>
      <w:numFmt w:val="decimal"/>
      <w:isLgl/>
      <w:lvlText w:val="%1.%2.%3."/>
      <w:lvlJc w:val="left"/>
      <w:pPr>
        <w:ind w:left="1844" w:hanging="709"/>
      </w:pPr>
      <w:rPr>
        <w:rFonts w:hint="eastAsia" w:ascii="宋体" w:hAnsi="宋体" w:eastAsia="宋体"/>
      </w:rPr>
    </w:lvl>
    <w:lvl w:ilvl="3" w:tentative="0">
      <w:start w:val="1"/>
      <w:numFmt w:val="decimal"/>
      <w:isLgl/>
      <w:lvlText w:val="%1.%2.%3.%4."/>
      <w:lvlJc w:val="left"/>
      <w:pPr>
        <w:ind w:left="851" w:hanging="851"/>
      </w:pPr>
      <w:rPr>
        <w:rFonts w:hint="eastAsia"/>
      </w:rPr>
    </w:lvl>
    <w:lvl w:ilvl="4" w:tentative="0">
      <w:start w:val="1"/>
      <w:numFmt w:val="decimal"/>
      <w:isLgl/>
      <w:lvlText w:val="%1.%2.%3.%4.%5."/>
      <w:lvlJc w:val="left"/>
      <w:pPr>
        <w:ind w:left="992" w:hanging="992"/>
      </w:pPr>
      <w:rPr>
        <w:rFonts w:hint="eastAsia"/>
      </w:rPr>
    </w:lvl>
    <w:lvl w:ilvl="5" w:tentative="0">
      <w:start w:val="1"/>
      <w:numFmt w:val="decimal"/>
      <w:lvlText w:val="%1.%2.%3.%4.%5.%6."/>
      <w:lvlJc w:val="left"/>
      <w:pPr>
        <w:ind w:left="1134" w:hanging="1134"/>
      </w:pPr>
      <w:rPr>
        <w:rFonts w:hint="eastAsia"/>
      </w:rPr>
    </w:lvl>
    <w:lvl w:ilvl="6" w:tentative="0">
      <w:start w:val="1"/>
      <w:numFmt w:val="decimal"/>
      <w:lvlText w:val="%1.%2.%3.%4.%5.%6.%7."/>
      <w:lvlJc w:val="left"/>
      <w:pPr>
        <w:ind w:left="1276" w:hanging="1276"/>
      </w:pPr>
      <w:rPr>
        <w:rFonts w:hint="eastAsia"/>
      </w:rPr>
    </w:lvl>
    <w:lvl w:ilvl="7" w:tentative="0">
      <w:start w:val="1"/>
      <w:numFmt w:val="decimal"/>
      <w:lvlText w:val="%1.%2.%3.%4.%5.%6.%7.%8."/>
      <w:lvlJc w:val="left"/>
      <w:pPr>
        <w:ind w:left="1418" w:hanging="1418"/>
      </w:pPr>
      <w:rPr>
        <w:rFonts w:hint="eastAsia"/>
      </w:rPr>
    </w:lvl>
    <w:lvl w:ilvl="8" w:tentative="0">
      <w:start w:val="1"/>
      <w:numFmt w:val="decimal"/>
      <w:lvlText w:val="%1.%2.%3.%4.%5.%6.%7.%8.%9."/>
      <w:lvlJc w:val="left"/>
      <w:pPr>
        <w:ind w:left="1559" w:hanging="1559"/>
      </w:pPr>
      <w:rPr>
        <w:rFonts w:hint="eastAsia"/>
      </w:rPr>
    </w:lvl>
  </w:abstractNum>
  <w:abstractNum w:abstractNumId="152">
    <w:nsid w:val="01EE354D"/>
    <w:multiLevelType w:val="multilevel"/>
    <w:tmpl w:val="01EE354D"/>
    <w:lvl w:ilvl="0" w:tentative="0">
      <w:start w:val="1"/>
      <w:numFmt w:val="decimal"/>
      <w:pStyle w:val="646"/>
      <w:lvlText w:val="%1."/>
      <w:lvlJc w:val="left"/>
      <w:pPr>
        <w:ind w:left="420" w:hanging="420"/>
      </w:pPr>
    </w:lvl>
    <w:lvl w:ilvl="1" w:tentative="0">
      <w:start w:val="1"/>
      <w:numFmt w:val="lowerLetter"/>
      <w:pStyle w:val="647"/>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53">
    <w:nsid w:val="05357E8B"/>
    <w:multiLevelType w:val="multilevel"/>
    <w:tmpl w:val="05357E8B"/>
    <w:lvl w:ilvl="0" w:tentative="0">
      <w:start w:val="1"/>
      <w:numFmt w:val="bullet"/>
      <w:pStyle w:val="613"/>
      <w:lvlText w:val=""/>
      <w:lvlJc w:val="left"/>
      <w:pPr>
        <w:ind w:left="420" w:hanging="420"/>
      </w:pPr>
      <w:rPr>
        <w:rFonts w:hint="default" w:ascii="Wingdings" w:hAnsi="Wingdings"/>
      </w:rPr>
    </w:lvl>
    <w:lvl w:ilvl="1" w:tentative="0">
      <w:start w:val="1"/>
      <w:numFmt w:val="bullet"/>
      <w:pStyle w:val="614"/>
      <w:lvlText w:val=""/>
      <w:lvlJc w:val="left"/>
      <w:pPr>
        <w:ind w:left="840" w:hanging="420"/>
      </w:pPr>
      <w:rPr>
        <w:rFonts w:hint="default" w:ascii="Wingdings" w:hAnsi="Wingdings"/>
      </w:rPr>
    </w:lvl>
    <w:lvl w:ilvl="2" w:tentative="0">
      <w:start w:val="1"/>
      <w:numFmt w:val="bullet"/>
      <w:lvlText w:val=""/>
      <w:lvlJc w:val="left"/>
      <w:pPr>
        <w:ind w:left="1260" w:hanging="420"/>
      </w:pPr>
      <w:rPr>
        <w:rFonts w:hint="default" w:ascii="Wingdings" w:hAnsi="Wingdings"/>
      </w:rPr>
    </w:lvl>
    <w:lvl w:ilvl="3" w:tentative="0">
      <w:start w:val="1"/>
      <w:numFmt w:val="bullet"/>
      <w:lvlText w:val=""/>
      <w:lvlJc w:val="left"/>
      <w:pPr>
        <w:ind w:left="1680" w:hanging="420"/>
      </w:pPr>
      <w:rPr>
        <w:rFonts w:hint="default" w:ascii="Wingdings" w:hAnsi="Wingdings"/>
      </w:rPr>
    </w:lvl>
    <w:lvl w:ilvl="4" w:tentative="0">
      <w:start w:val="1"/>
      <w:numFmt w:val="bullet"/>
      <w:lvlText w:val=""/>
      <w:lvlJc w:val="left"/>
      <w:pPr>
        <w:ind w:left="2100" w:hanging="420"/>
      </w:pPr>
      <w:rPr>
        <w:rFonts w:hint="default" w:ascii="Wingdings" w:hAnsi="Wingdings"/>
      </w:rPr>
    </w:lvl>
    <w:lvl w:ilvl="5" w:tentative="0">
      <w:start w:val="1"/>
      <w:numFmt w:val="bullet"/>
      <w:lvlText w:val=""/>
      <w:lvlJc w:val="left"/>
      <w:pPr>
        <w:ind w:left="2520" w:hanging="420"/>
      </w:pPr>
      <w:rPr>
        <w:rFonts w:hint="default" w:ascii="Wingdings" w:hAnsi="Wingdings"/>
      </w:rPr>
    </w:lvl>
    <w:lvl w:ilvl="6" w:tentative="0">
      <w:start w:val="1"/>
      <w:numFmt w:val="bullet"/>
      <w:lvlText w:val=""/>
      <w:lvlJc w:val="left"/>
      <w:pPr>
        <w:ind w:left="2940" w:hanging="420"/>
      </w:pPr>
      <w:rPr>
        <w:rFonts w:hint="default" w:ascii="Wingdings" w:hAnsi="Wingdings"/>
      </w:rPr>
    </w:lvl>
    <w:lvl w:ilvl="7" w:tentative="0">
      <w:start w:val="1"/>
      <w:numFmt w:val="bullet"/>
      <w:lvlText w:val=""/>
      <w:lvlJc w:val="left"/>
      <w:pPr>
        <w:ind w:left="3360" w:hanging="420"/>
      </w:pPr>
      <w:rPr>
        <w:rFonts w:hint="default" w:ascii="Wingdings" w:hAnsi="Wingdings"/>
      </w:rPr>
    </w:lvl>
    <w:lvl w:ilvl="8" w:tentative="0">
      <w:start w:val="1"/>
      <w:numFmt w:val="bullet"/>
      <w:lvlText w:val=""/>
      <w:lvlJc w:val="left"/>
      <w:pPr>
        <w:ind w:left="3780" w:hanging="420"/>
      </w:pPr>
      <w:rPr>
        <w:rFonts w:hint="default" w:ascii="Wingdings" w:hAnsi="Wingdings"/>
      </w:rPr>
    </w:lvl>
  </w:abstractNum>
  <w:abstractNum w:abstractNumId="154">
    <w:nsid w:val="0AF22849"/>
    <w:multiLevelType w:val="multilevel"/>
    <w:tmpl w:val="0AF22849"/>
    <w:lvl w:ilvl="0" w:tentative="0">
      <w:start w:val="1"/>
      <w:numFmt w:val="chineseCountingThousand"/>
      <w:isLgl/>
      <w:lvlText w:val="%1."/>
      <w:lvlJc w:val="left"/>
      <w:pPr>
        <w:tabs>
          <w:tab w:val="left" w:pos="1068"/>
        </w:tabs>
        <w:ind w:left="1068" w:hanging="425"/>
      </w:pPr>
      <w:rPr>
        <w:rFonts w:hint="eastAsia"/>
      </w:rPr>
    </w:lvl>
    <w:lvl w:ilvl="1" w:tentative="0">
      <w:start w:val="1"/>
      <w:numFmt w:val="decimal"/>
      <w:isLgl/>
      <w:lvlText w:val="%1.%2."/>
      <w:lvlJc w:val="left"/>
      <w:pPr>
        <w:tabs>
          <w:tab w:val="left" w:pos="1210"/>
        </w:tabs>
        <w:ind w:left="1210" w:hanging="567"/>
      </w:pPr>
      <w:rPr>
        <w:rFonts w:hint="eastAsia"/>
      </w:rPr>
    </w:lvl>
    <w:lvl w:ilvl="2" w:tentative="0">
      <w:start w:val="1"/>
      <w:numFmt w:val="decimal"/>
      <w:pStyle w:val="216"/>
      <w:lvlText w:val="%1.%2.%3."/>
      <w:lvlJc w:val="left"/>
      <w:pPr>
        <w:tabs>
          <w:tab w:val="left" w:pos="1352"/>
        </w:tabs>
        <w:ind w:left="1352" w:hanging="709"/>
      </w:pPr>
      <w:rPr>
        <w:rFonts w:hint="eastAsia"/>
      </w:rPr>
    </w:lvl>
    <w:lvl w:ilvl="3" w:tentative="0">
      <w:start w:val="1"/>
      <w:numFmt w:val="decimal"/>
      <w:lvlText w:val="%1.%2.%3.%4."/>
      <w:lvlJc w:val="left"/>
      <w:pPr>
        <w:tabs>
          <w:tab w:val="left" w:pos="1494"/>
        </w:tabs>
        <w:ind w:left="1494" w:hanging="851"/>
      </w:pPr>
      <w:rPr>
        <w:rFonts w:hint="eastAsia"/>
      </w:rPr>
    </w:lvl>
    <w:lvl w:ilvl="4" w:tentative="0">
      <w:start w:val="1"/>
      <w:numFmt w:val="decimal"/>
      <w:lvlText w:val="%1.%2.%3.%4.%5."/>
      <w:lvlJc w:val="left"/>
      <w:pPr>
        <w:tabs>
          <w:tab w:val="left" w:pos="1635"/>
        </w:tabs>
        <w:ind w:left="1635" w:hanging="992"/>
      </w:pPr>
      <w:rPr>
        <w:rFonts w:hint="eastAsia"/>
      </w:rPr>
    </w:lvl>
    <w:lvl w:ilvl="5" w:tentative="0">
      <w:start w:val="1"/>
      <w:numFmt w:val="decimal"/>
      <w:lvlText w:val="%1.%2.%3.%4.%5.%6."/>
      <w:lvlJc w:val="left"/>
      <w:pPr>
        <w:tabs>
          <w:tab w:val="left" w:pos="1777"/>
        </w:tabs>
        <w:ind w:left="1777" w:hanging="1134"/>
      </w:pPr>
      <w:rPr>
        <w:rFonts w:hint="eastAsia"/>
      </w:rPr>
    </w:lvl>
    <w:lvl w:ilvl="6" w:tentative="0">
      <w:start w:val="1"/>
      <w:numFmt w:val="decimal"/>
      <w:lvlText w:val="%1.%2.%3.%4.%5.%6.%7."/>
      <w:lvlJc w:val="left"/>
      <w:pPr>
        <w:tabs>
          <w:tab w:val="left" w:pos="1919"/>
        </w:tabs>
        <w:ind w:left="1919" w:hanging="1276"/>
      </w:pPr>
      <w:rPr>
        <w:rFonts w:hint="eastAsia"/>
      </w:rPr>
    </w:lvl>
    <w:lvl w:ilvl="7" w:tentative="0">
      <w:start w:val="1"/>
      <w:numFmt w:val="decimal"/>
      <w:lvlText w:val="%1.%2.%3.%4.%5.%6.%7.%8."/>
      <w:lvlJc w:val="left"/>
      <w:pPr>
        <w:tabs>
          <w:tab w:val="left" w:pos="2061"/>
        </w:tabs>
        <w:ind w:left="2061" w:hanging="1418"/>
      </w:pPr>
      <w:rPr>
        <w:rFonts w:hint="eastAsia"/>
      </w:rPr>
    </w:lvl>
    <w:lvl w:ilvl="8" w:tentative="0">
      <w:start w:val="1"/>
      <w:numFmt w:val="decimal"/>
      <w:lvlText w:val="%1.%2.%3.%4.%5.%6.%7.%8.%9."/>
      <w:lvlJc w:val="left"/>
      <w:pPr>
        <w:tabs>
          <w:tab w:val="left" w:pos="2202"/>
        </w:tabs>
        <w:ind w:left="2202" w:hanging="1559"/>
      </w:pPr>
      <w:rPr>
        <w:rFonts w:hint="eastAsia"/>
      </w:rPr>
    </w:lvl>
  </w:abstractNum>
  <w:abstractNum w:abstractNumId="155">
    <w:nsid w:val="0C570799"/>
    <w:multiLevelType w:val="multilevel"/>
    <w:tmpl w:val="0C570799"/>
    <w:lvl w:ilvl="0" w:tentative="0">
      <w:start w:val="1"/>
      <w:numFmt w:val="chineseCountingThousand"/>
      <w:pStyle w:val="302"/>
      <w:lvlText w:val="第%1部分"/>
      <w:lvlJc w:val="left"/>
      <w:pPr>
        <w:ind w:left="993" w:hanging="425"/>
      </w:pPr>
      <w:rPr>
        <w:rFonts w:hint="eastAsia"/>
      </w:rPr>
    </w:lvl>
    <w:lvl w:ilvl="1" w:tentative="0">
      <w:start w:val="1"/>
      <w:numFmt w:val="decimal"/>
      <w:isLgl/>
      <w:lvlText w:val="%1.%2"/>
      <w:lvlJc w:val="left"/>
      <w:pPr>
        <w:ind w:left="992" w:hanging="567"/>
      </w:pPr>
      <w:rPr>
        <w:rFonts w:hint="eastAsia"/>
      </w:rPr>
    </w:lvl>
    <w:lvl w:ilvl="2" w:tentative="0">
      <w:start w:val="1"/>
      <w:numFmt w:val="decimal"/>
      <w:isLgl/>
      <w:lvlText w:val="%1.%2.%3"/>
      <w:lvlJc w:val="left"/>
      <w:pPr>
        <w:ind w:left="1418" w:hanging="567"/>
      </w:pPr>
      <w:rPr>
        <w:rFonts w:hint="eastAsia"/>
      </w:rPr>
    </w:lvl>
    <w:lvl w:ilvl="3" w:tentative="0">
      <w:start w:val="1"/>
      <w:numFmt w:val="decimal"/>
      <w:isLgl/>
      <w:lvlText w:val="%1.%2.%3.%4"/>
      <w:lvlJc w:val="left"/>
      <w:pPr>
        <w:ind w:left="2552" w:hanging="708"/>
      </w:pPr>
      <w:rPr>
        <w:rFonts w:hint="eastAsia"/>
      </w:rPr>
    </w:lvl>
    <w:lvl w:ilvl="4" w:tentative="0">
      <w:start w:val="1"/>
      <w:numFmt w:val="decimal"/>
      <w:isLg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56">
    <w:nsid w:val="14134C27"/>
    <w:multiLevelType w:val="multilevel"/>
    <w:tmpl w:val="14134C27"/>
    <w:lvl w:ilvl="0" w:tentative="0">
      <w:start w:val="1"/>
      <w:numFmt w:val="chineseCountingThousand"/>
      <w:pStyle w:val="364"/>
      <w:isLgl/>
      <w:lvlText w:val="%1、"/>
      <w:lvlJc w:val="left"/>
      <w:pPr>
        <w:ind w:left="425" w:hanging="425"/>
      </w:pPr>
      <w:rPr>
        <w:rFonts w:hint="eastAsia"/>
      </w:rPr>
    </w:lvl>
    <w:lvl w:ilvl="1" w:tentative="0">
      <w:start w:val="1"/>
      <w:numFmt w:val="decimal"/>
      <w:isLgl/>
      <w:lvlText w:val="%1.%2"/>
      <w:lvlJc w:val="left"/>
      <w:pPr>
        <w:ind w:left="992" w:hanging="567"/>
      </w:pPr>
      <w:rPr>
        <w:rFonts w:hint="eastAsia"/>
      </w:rPr>
    </w:lvl>
    <w:lvl w:ilvl="2" w:tentative="0">
      <w:start w:val="1"/>
      <w:numFmt w:val="decimal"/>
      <w:isLg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57">
    <w:nsid w:val="14D26B67"/>
    <w:multiLevelType w:val="multilevel"/>
    <w:tmpl w:val="14D26B67"/>
    <w:lvl w:ilvl="0" w:tentative="0">
      <w:start w:val="1"/>
      <w:numFmt w:val="chineseCountingThousand"/>
      <w:pStyle w:val="312"/>
      <w:lvlText w:val="第%1章"/>
      <w:lvlJc w:val="left"/>
      <w:pPr>
        <w:ind w:left="425" w:hanging="425"/>
      </w:pPr>
      <w:rPr>
        <w:rFonts w:hint="eastAsia"/>
      </w:rPr>
    </w:lvl>
    <w:lvl w:ilvl="1" w:tentative="0">
      <w:start w:val="1"/>
      <w:numFmt w:val="decimal"/>
      <w:pStyle w:val="314"/>
      <w:isLgl/>
      <w:lvlText w:val="%1.%2"/>
      <w:lvlJc w:val="left"/>
      <w:pPr>
        <w:ind w:left="992" w:hanging="567"/>
      </w:pPr>
      <w:rPr>
        <w:rFonts w:hint="eastAsia"/>
      </w:rPr>
    </w:lvl>
    <w:lvl w:ilvl="2" w:tentative="0">
      <w:start w:val="1"/>
      <w:numFmt w:val="decimal"/>
      <w:pStyle w:val="316"/>
      <w:isLgl/>
      <w:lvlText w:val="%1.%2.%3"/>
      <w:lvlJc w:val="left"/>
      <w:pPr>
        <w:ind w:left="1418" w:hanging="567"/>
      </w:pPr>
      <w:rPr>
        <w:rFonts w:hint="eastAsia"/>
      </w:rPr>
    </w:lvl>
    <w:lvl w:ilvl="3" w:tentative="0">
      <w:start w:val="1"/>
      <w:numFmt w:val="decimal"/>
      <w:isLgl/>
      <w:lvlText w:val="%1.%2.%3.%4"/>
      <w:lvlJc w:val="left"/>
      <w:pPr>
        <w:ind w:left="1984" w:hanging="708"/>
      </w:pPr>
      <w:rPr>
        <w:rFonts w:hint="eastAsia"/>
      </w:rPr>
    </w:lvl>
    <w:lvl w:ilvl="4" w:tentative="0">
      <w:start w:val="1"/>
      <w:numFmt w:val="decimal"/>
      <w:isLg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58">
    <w:nsid w:val="15494D59"/>
    <w:multiLevelType w:val="singleLevel"/>
    <w:tmpl w:val="15494D59"/>
    <w:lvl w:ilvl="0" w:tentative="0">
      <w:start w:val="1"/>
      <w:numFmt w:val="decimal"/>
      <w:pStyle w:val="68"/>
      <w:lvlText w:val="%1."/>
      <w:lvlJc w:val="left"/>
      <w:pPr>
        <w:tabs>
          <w:tab w:val="left" w:pos="2040"/>
        </w:tabs>
        <w:ind w:left="2040" w:hanging="360"/>
      </w:pPr>
    </w:lvl>
  </w:abstractNum>
  <w:abstractNum w:abstractNumId="159">
    <w:nsid w:val="17F829D5"/>
    <w:multiLevelType w:val="singleLevel"/>
    <w:tmpl w:val="17F829D5"/>
    <w:lvl w:ilvl="0" w:tentative="0">
      <w:start w:val="1"/>
      <w:numFmt w:val="bullet"/>
      <w:pStyle w:val="309"/>
      <w:lvlText w:val=""/>
      <w:lvlJc w:val="left"/>
      <w:pPr>
        <w:tabs>
          <w:tab w:val="left" w:pos="785"/>
        </w:tabs>
        <w:ind w:left="0" w:firstLine="425"/>
      </w:pPr>
      <w:rPr>
        <w:rFonts w:hint="default" w:ascii="Wingdings" w:hAnsi="Wingdings"/>
        <w:sz w:val="13"/>
        <w:u w:val="none"/>
      </w:rPr>
    </w:lvl>
  </w:abstractNum>
  <w:abstractNum w:abstractNumId="160">
    <w:nsid w:val="19C43AC9"/>
    <w:multiLevelType w:val="multilevel"/>
    <w:tmpl w:val="19C43AC9"/>
    <w:lvl w:ilvl="0" w:tentative="0">
      <w:start w:val="1"/>
      <w:numFmt w:val="decimal"/>
      <w:pStyle w:val="202"/>
      <w:lvlText w:val="%1."/>
      <w:lvlJc w:val="left"/>
      <w:pPr>
        <w:ind w:left="840" w:hanging="420"/>
      </w:pPr>
      <w:rPr>
        <w:rFonts w:hint="eastAsia"/>
      </w:rPr>
    </w:lvl>
    <w:lvl w:ilvl="1" w:tentative="0">
      <w:start w:val="1"/>
      <w:numFmt w:val="lowerLetter"/>
      <w:lvlText w:val="%2)"/>
      <w:lvlJc w:val="left"/>
      <w:pPr>
        <w:ind w:left="1260" w:hanging="420"/>
      </w:pPr>
    </w:lvl>
    <w:lvl w:ilvl="2" w:tentative="0">
      <w:start w:val="1"/>
      <w:numFmt w:val="lowerRoman"/>
      <w:lvlText w:val="%3."/>
      <w:lvlJc w:val="right"/>
      <w:pPr>
        <w:ind w:left="1680" w:hanging="420"/>
      </w:pPr>
    </w:lvl>
    <w:lvl w:ilvl="3" w:tentative="0">
      <w:start w:val="1"/>
      <w:numFmt w:val="decimal"/>
      <w:lvlText w:val="%4."/>
      <w:lvlJc w:val="left"/>
      <w:pPr>
        <w:ind w:left="2100" w:hanging="420"/>
      </w:pPr>
    </w:lvl>
    <w:lvl w:ilvl="4" w:tentative="0">
      <w:start w:val="1"/>
      <w:numFmt w:val="lowerLetter"/>
      <w:lvlText w:val="%5)"/>
      <w:lvlJc w:val="left"/>
      <w:pPr>
        <w:ind w:left="2520" w:hanging="420"/>
      </w:pPr>
    </w:lvl>
    <w:lvl w:ilvl="5" w:tentative="0">
      <w:start w:val="1"/>
      <w:numFmt w:val="lowerRoman"/>
      <w:lvlText w:val="%6."/>
      <w:lvlJc w:val="right"/>
      <w:pPr>
        <w:ind w:left="2940" w:hanging="420"/>
      </w:pPr>
    </w:lvl>
    <w:lvl w:ilvl="6" w:tentative="0">
      <w:start w:val="1"/>
      <w:numFmt w:val="decimal"/>
      <w:lvlText w:val="%7."/>
      <w:lvlJc w:val="left"/>
      <w:pPr>
        <w:ind w:left="3360" w:hanging="420"/>
      </w:pPr>
    </w:lvl>
    <w:lvl w:ilvl="7" w:tentative="0">
      <w:start w:val="1"/>
      <w:numFmt w:val="lowerLetter"/>
      <w:lvlText w:val="%8)"/>
      <w:lvlJc w:val="left"/>
      <w:pPr>
        <w:ind w:left="3780" w:hanging="420"/>
      </w:pPr>
    </w:lvl>
    <w:lvl w:ilvl="8" w:tentative="0">
      <w:start w:val="1"/>
      <w:numFmt w:val="lowerRoman"/>
      <w:lvlText w:val="%9."/>
      <w:lvlJc w:val="right"/>
      <w:pPr>
        <w:ind w:left="4200" w:hanging="420"/>
      </w:pPr>
    </w:lvl>
  </w:abstractNum>
  <w:abstractNum w:abstractNumId="161">
    <w:nsid w:val="216432D8"/>
    <w:multiLevelType w:val="multilevel"/>
    <w:tmpl w:val="216432D8"/>
    <w:lvl w:ilvl="0" w:tentative="0">
      <w:start w:val="1"/>
      <w:numFmt w:val="chineseCountingThousand"/>
      <w:pStyle w:val="372"/>
      <w:lvlText w:val="%1、"/>
      <w:lvlJc w:val="left"/>
      <w:pPr>
        <w:ind w:left="425" w:hanging="425"/>
      </w:pPr>
      <w:rPr>
        <w:rFonts w:hint="eastAsia"/>
      </w:rPr>
    </w:lvl>
    <w:lvl w:ilvl="1" w:tentative="0">
      <w:start w:val="1"/>
      <w:numFmt w:val="decimal"/>
      <w:isLgl/>
      <w:lvlText w:val="%1.%2"/>
      <w:lvlJc w:val="left"/>
      <w:pPr>
        <w:ind w:left="992" w:hanging="567"/>
      </w:pPr>
      <w:rPr>
        <w:rFonts w:hint="eastAsia"/>
      </w:rPr>
    </w:lvl>
    <w:lvl w:ilvl="2" w:tentative="0">
      <w:start w:val="1"/>
      <w:numFmt w:val="decimal"/>
      <w:isLgl/>
      <w:lvlText w:val="%1.%2.%3"/>
      <w:lvlJc w:val="left"/>
      <w:pPr>
        <w:ind w:left="1418" w:hanging="567"/>
      </w:pPr>
      <w:rPr>
        <w:rFonts w:hint="eastAsia"/>
      </w:rPr>
    </w:lvl>
    <w:lvl w:ilvl="3" w:tentative="0">
      <w:start w:val="1"/>
      <w:numFmt w:val="decima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62">
    <w:nsid w:val="27727B63"/>
    <w:multiLevelType w:val="multilevel"/>
    <w:tmpl w:val="27727B63"/>
    <w:lvl w:ilvl="0" w:tentative="0">
      <w:start w:val="1"/>
      <w:numFmt w:val="bullet"/>
      <w:pStyle w:val="591"/>
      <w:lvlText w:val=""/>
      <w:lvlJc w:val="left"/>
      <w:pPr>
        <w:tabs>
          <w:tab w:val="left" w:pos="284"/>
        </w:tabs>
        <w:ind w:left="284" w:hanging="284"/>
      </w:pPr>
      <w:rPr>
        <w:rFonts w:hint="default" w:ascii="Wingdings" w:hAnsi="Wingdings"/>
        <w:color w:val="auto"/>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63">
    <w:nsid w:val="2A6A6C4D"/>
    <w:multiLevelType w:val="multilevel"/>
    <w:tmpl w:val="2A6A6C4D"/>
    <w:lvl w:ilvl="0" w:tentative="0">
      <w:start w:val="1"/>
      <w:numFmt w:val="chineseCountingThousand"/>
      <w:pStyle w:val="284"/>
      <w:lvlText w:val="第%1章"/>
      <w:lvlJc w:val="left"/>
      <w:pPr>
        <w:ind w:left="425" w:hanging="425"/>
      </w:pPr>
      <w:rPr>
        <w:rFonts w:hint="eastAsia"/>
      </w:rPr>
    </w:lvl>
    <w:lvl w:ilvl="1" w:tentative="0">
      <w:start w:val="1"/>
      <w:numFmt w:val="chineseCountingThousand"/>
      <w:pStyle w:val="285"/>
      <w:isLgl/>
      <w:lvlText w:val="%1.%2"/>
      <w:lvlJc w:val="left"/>
      <w:pPr>
        <w:ind w:left="992" w:hanging="567"/>
      </w:pPr>
      <w:rPr>
        <w:rFonts w:hint="eastAsia"/>
      </w:rPr>
    </w:lvl>
    <w:lvl w:ilvl="2" w:tentative="0">
      <w:start w:val="1"/>
      <w:numFmt w:val="decimal"/>
      <w:pStyle w:val="286"/>
      <w:isLgl/>
      <w:lvlText w:val="%1.%2.%3"/>
      <w:lvlJc w:val="left"/>
      <w:pPr>
        <w:ind w:left="1418" w:hanging="567"/>
      </w:pPr>
      <w:rPr>
        <w:rFonts w:hint="eastAsia"/>
      </w:rPr>
    </w:lvl>
    <w:lvl w:ilvl="3" w:tentative="0">
      <w:start w:val="1"/>
      <w:numFmt w:val="decimal"/>
      <w:isLg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64">
    <w:nsid w:val="32790B20"/>
    <w:multiLevelType w:val="multilevel"/>
    <w:tmpl w:val="32790B20"/>
    <w:lvl w:ilvl="0" w:tentative="0">
      <w:start w:val="1"/>
      <w:numFmt w:val="chineseCountingThousand"/>
      <w:pStyle w:val="160"/>
      <w:lvlText w:val="第%1章"/>
      <w:lvlJc w:val="left"/>
      <w:pPr>
        <w:ind w:left="425" w:hanging="425"/>
      </w:pPr>
      <w:rPr>
        <w:rFonts w:hint="eastAsia"/>
      </w:rPr>
    </w:lvl>
    <w:lvl w:ilvl="1" w:tentative="0">
      <w:start w:val="1"/>
      <w:numFmt w:val="decimal"/>
      <w:pStyle w:val="162"/>
      <w:isLgl/>
      <w:lvlText w:val="%1.%2"/>
      <w:lvlJc w:val="left"/>
      <w:pPr>
        <w:ind w:left="567" w:hanging="567"/>
      </w:pPr>
      <w:rPr>
        <w:rFonts w:hint="eastAsia"/>
      </w:rPr>
    </w:lvl>
    <w:lvl w:ilvl="2" w:tentative="0">
      <w:start w:val="1"/>
      <w:numFmt w:val="decimal"/>
      <w:pStyle w:val="163"/>
      <w:isLgl/>
      <w:lvlText w:val="%1.%2.%3"/>
      <w:lvlJc w:val="left"/>
      <w:pPr>
        <w:ind w:left="1418" w:hanging="567"/>
      </w:pPr>
      <w:rPr>
        <w:rFonts w:hint="eastAsia"/>
      </w:rPr>
    </w:lvl>
    <w:lvl w:ilvl="3" w:tentative="0">
      <w:start w:val="1"/>
      <w:numFmt w:val="decimal"/>
      <w:pStyle w:val="164"/>
      <w:isLg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65">
    <w:nsid w:val="34696DE8"/>
    <w:multiLevelType w:val="multilevel"/>
    <w:tmpl w:val="34696DE8"/>
    <w:lvl w:ilvl="0" w:tentative="0">
      <w:start w:val="1"/>
      <w:numFmt w:val="bullet"/>
      <w:pStyle w:val="729"/>
      <w:lvlText w:val=""/>
      <w:lvlJc w:val="left"/>
      <w:pPr>
        <w:tabs>
          <w:tab w:val="left" w:pos="420"/>
        </w:tabs>
        <w:ind w:left="420" w:hanging="420"/>
      </w:pPr>
      <w:rPr>
        <w:rFonts w:hint="default" w:ascii="Wingdings" w:hAnsi="Wingdings"/>
      </w:rPr>
    </w:lvl>
    <w:lvl w:ilvl="1" w:tentative="0">
      <w:start w:val="1"/>
      <w:numFmt w:val="decimal"/>
      <w:lvlText w:val="%1.%2、"/>
      <w:lvlJc w:val="left"/>
      <w:pPr>
        <w:tabs>
          <w:tab w:val="left" w:pos="567"/>
        </w:tabs>
        <w:ind w:left="567" w:hanging="567"/>
      </w:pPr>
      <w:rPr>
        <w:rFonts w:hint="eastAsia" w:ascii="Times New Roman" w:hAnsi="Times New Roman" w:cs="Times New Roman"/>
        <w:i w:val="0"/>
        <w:iCs w:val="0"/>
        <w:caps w:val="0"/>
        <w:smallCaps w:val="0"/>
        <w:strike w:val="0"/>
        <w:dstrike w:val="0"/>
        <w:outline w:val="0"/>
        <w:shadow w:val="0"/>
        <w:emboss w:val="0"/>
        <w:imprint w:val="0"/>
        <w:vanish w:val="0"/>
        <w:spacing w:val="0"/>
        <w:position w:val="0"/>
        <w:u w:val="none"/>
        <w:vertAlign w:val="baseline"/>
      </w:rPr>
    </w:lvl>
    <w:lvl w:ilvl="2" w:tentative="0">
      <w:start w:val="1"/>
      <w:numFmt w:val="decimal"/>
      <w:lvlText w:val="%1.%2.%3、"/>
      <w:lvlJc w:val="left"/>
      <w:pPr>
        <w:tabs>
          <w:tab w:val="left" w:pos="1506"/>
        </w:tabs>
        <w:ind w:left="993" w:hanging="567"/>
      </w:pPr>
      <w:rPr>
        <w:rFonts w:hint="eastAsia"/>
      </w:rPr>
    </w:lvl>
    <w:lvl w:ilvl="3" w:tentative="0">
      <w:start w:val="1"/>
      <w:numFmt w:val="decimal"/>
      <w:lvlText w:val="%1.%2.%3.%4、"/>
      <w:lvlJc w:val="left"/>
      <w:pPr>
        <w:tabs>
          <w:tab w:val="left" w:pos="2291"/>
        </w:tabs>
        <w:ind w:left="1559" w:hanging="708"/>
      </w:pPr>
      <w:rPr>
        <w:rFonts w:hint="eastAsia"/>
        <w:b/>
      </w:rPr>
    </w:lvl>
    <w:lvl w:ilvl="4" w:tentative="0">
      <w:start w:val="1"/>
      <w:numFmt w:val="decimal"/>
      <w:lvlText w:val="%1.%2.%3.%4.%5、"/>
      <w:lvlJc w:val="left"/>
      <w:pPr>
        <w:tabs>
          <w:tab w:val="left" w:pos="3076"/>
        </w:tabs>
        <w:ind w:left="2126" w:hanging="850"/>
      </w:pPr>
      <w:rPr>
        <w:rFonts w:hint="eastAsia"/>
      </w:rPr>
    </w:lvl>
    <w:lvl w:ilvl="5" w:tentative="0">
      <w:start w:val="1"/>
      <w:numFmt w:val="decimal"/>
      <w:lvlText w:val="%1.%2.%3.%4.%5.%6"/>
      <w:lvlJc w:val="left"/>
      <w:pPr>
        <w:tabs>
          <w:tab w:val="left" w:pos="3861"/>
        </w:tabs>
        <w:ind w:left="2835" w:hanging="1134"/>
      </w:pPr>
      <w:rPr>
        <w:rFonts w:hint="eastAsia"/>
      </w:rPr>
    </w:lvl>
    <w:lvl w:ilvl="6" w:tentative="0">
      <w:start w:val="1"/>
      <w:numFmt w:val="decimal"/>
      <w:lvlText w:val="%1.%2.%3.%4.%5.%6.%7"/>
      <w:lvlJc w:val="left"/>
      <w:pPr>
        <w:tabs>
          <w:tab w:val="left" w:pos="4646"/>
        </w:tabs>
        <w:ind w:left="3402" w:hanging="1276"/>
      </w:pPr>
      <w:rPr>
        <w:rFonts w:hint="eastAsia"/>
      </w:rPr>
    </w:lvl>
    <w:lvl w:ilvl="7" w:tentative="0">
      <w:start w:val="1"/>
      <w:numFmt w:val="decimal"/>
      <w:lvlText w:val="%1.%2.%3.%4.%5.%6.%7.%8"/>
      <w:lvlJc w:val="left"/>
      <w:pPr>
        <w:tabs>
          <w:tab w:val="left" w:pos="5431"/>
        </w:tabs>
        <w:ind w:left="3969" w:hanging="1418"/>
      </w:pPr>
      <w:rPr>
        <w:rFonts w:hint="eastAsia"/>
      </w:rPr>
    </w:lvl>
    <w:lvl w:ilvl="8" w:tentative="0">
      <w:start w:val="1"/>
      <w:numFmt w:val="decimal"/>
      <w:lvlText w:val="%1.%2.%3.%4.%5.%6.%7.%8.%9"/>
      <w:lvlJc w:val="left"/>
      <w:pPr>
        <w:tabs>
          <w:tab w:val="left" w:pos="6217"/>
        </w:tabs>
        <w:ind w:left="4677" w:hanging="1700"/>
      </w:pPr>
      <w:rPr>
        <w:rFonts w:hint="eastAsia"/>
      </w:rPr>
    </w:lvl>
  </w:abstractNum>
  <w:abstractNum w:abstractNumId="166">
    <w:nsid w:val="3648271A"/>
    <w:multiLevelType w:val="multilevel"/>
    <w:tmpl w:val="3648271A"/>
    <w:lvl w:ilvl="0" w:tentative="0">
      <w:start w:val="1"/>
      <w:numFmt w:val="decimal"/>
      <w:pStyle w:val="167"/>
      <w:lvlText w:val="5.%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67">
    <w:nsid w:val="366B6D22"/>
    <w:multiLevelType w:val="multilevel"/>
    <w:tmpl w:val="366B6D22"/>
    <w:lvl w:ilvl="0" w:tentative="0">
      <w:start w:val="1"/>
      <w:numFmt w:val="chineseCountingThousand"/>
      <w:pStyle w:val="290"/>
      <w:lvlText w:val="第%1部分"/>
      <w:lvlJc w:val="left"/>
      <w:pPr>
        <w:ind w:left="425" w:hanging="425"/>
      </w:pPr>
      <w:rPr>
        <w:rFonts w:hint="eastAsia"/>
      </w:rPr>
    </w:lvl>
    <w:lvl w:ilvl="1" w:tentative="0">
      <w:start w:val="1"/>
      <w:numFmt w:val="chineseCountingThousand"/>
      <w:isLgl/>
      <w:lvlText w:val="%1.%2"/>
      <w:lvlJc w:val="left"/>
      <w:pPr>
        <w:ind w:left="992" w:hanging="567"/>
      </w:pPr>
      <w:rPr>
        <w:rFonts w:hint="eastAsia"/>
      </w:rPr>
    </w:lvl>
    <w:lvl w:ilvl="2" w:tentative="0">
      <w:start w:val="1"/>
      <w:numFmt w:val="decimal"/>
      <w:isLgl/>
      <w:lvlText w:val="%1.%2.%3"/>
      <w:lvlJc w:val="left"/>
      <w:pPr>
        <w:ind w:left="5104" w:hanging="567"/>
      </w:pPr>
      <w:rPr>
        <w:rFonts w:hint="eastAsia"/>
      </w:rPr>
    </w:lvl>
    <w:lvl w:ilvl="3" w:tentative="0">
      <w:start w:val="1"/>
      <w:numFmt w:val="decimal"/>
      <w:isLg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68">
    <w:nsid w:val="389F6B18"/>
    <w:multiLevelType w:val="multilevel"/>
    <w:tmpl w:val="389F6B18"/>
    <w:lvl w:ilvl="0" w:tentative="0">
      <w:start w:val="1"/>
      <w:numFmt w:val="bullet"/>
      <w:pStyle w:val="535"/>
      <w:lvlText w:val=""/>
      <w:lvlJc w:val="left"/>
      <w:pPr>
        <w:tabs>
          <w:tab w:val="left" w:pos="704"/>
        </w:tabs>
        <w:ind w:left="704" w:hanging="420"/>
      </w:pPr>
      <w:rPr>
        <w:rFonts w:hint="default" w:ascii="Wingdings" w:hAnsi="Wingdings"/>
      </w:rPr>
    </w:lvl>
    <w:lvl w:ilvl="1" w:tentative="0">
      <w:start w:val="1"/>
      <w:numFmt w:val="bullet"/>
      <w:lvlText w:val=""/>
      <w:lvlJc w:val="left"/>
      <w:pPr>
        <w:tabs>
          <w:tab w:val="left" w:pos="704"/>
        </w:tabs>
        <w:ind w:left="704" w:hanging="420"/>
      </w:pPr>
      <w:rPr>
        <w:rFonts w:hint="default" w:ascii="Wingdings" w:hAnsi="Wingdings"/>
      </w:rPr>
    </w:lvl>
    <w:lvl w:ilvl="2" w:tentative="0">
      <w:start w:val="1"/>
      <w:numFmt w:val="bullet"/>
      <w:lvlText w:val=""/>
      <w:lvlJc w:val="left"/>
      <w:pPr>
        <w:tabs>
          <w:tab w:val="left" w:pos="1124"/>
        </w:tabs>
        <w:ind w:left="1124" w:hanging="420"/>
      </w:pPr>
      <w:rPr>
        <w:rFonts w:hint="default" w:ascii="Wingdings" w:hAnsi="Wingdings"/>
      </w:rPr>
    </w:lvl>
    <w:lvl w:ilvl="3" w:tentative="0">
      <w:start w:val="1"/>
      <w:numFmt w:val="bullet"/>
      <w:lvlText w:val=""/>
      <w:lvlJc w:val="left"/>
      <w:pPr>
        <w:tabs>
          <w:tab w:val="left" w:pos="1544"/>
        </w:tabs>
        <w:ind w:left="1544" w:hanging="420"/>
      </w:pPr>
      <w:rPr>
        <w:rFonts w:hint="default" w:ascii="Wingdings" w:hAnsi="Wingdings"/>
      </w:rPr>
    </w:lvl>
    <w:lvl w:ilvl="4" w:tentative="0">
      <w:start w:val="1"/>
      <w:numFmt w:val="decimal"/>
      <w:lvlText w:val="（%5）"/>
      <w:lvlJc w:val="left"/>
      <w:pPr>
        <w:tabs>
          <w:tab w:val="left" w:pos="2201"/>
        </w:tabs>
        <w:ind w:left="2201" w:hanging="657"/>
      </w:pPr>
    </w:lvl>
    <w:lvl w:ilvl="5" w:tentative="0">
      <w:start w:val="1"/>
      <w:numFmt w:val="decimal"/>
      <w:lvlText w:val="%6、"/>
      <w:lvlJc w:val="left"/>
      <w:pPr>
        <w:tabs>
          <w:tab w:val="left" w:pos="2759"/>
        </w:tabs>
        <w:ind w:left="2759" w:hanging="795"/>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69">
    <w:nsid w:val="3EBB3C91"/>
    <w:multiLevelType w:val="multilevel"/>
    <w:tmpl w:val="3EBB3C91"/>
    <w:lvl w:ilvl="0" w:tentative="0">
      <w:start w:val="1"/>
      <w:numFmt w:val="chineseCountingThousand"/>
      <w:pStyle w:val="551"/>
      <w:suff w:val="space"/>
      <w:lvlText w:val="%1. "/>
      <w:lvlJc w:val="left"/>
      <w:pPr>
        <w:ind w:left="765" w:hanging="907"/>
      </w:pPr>
    </w:lvl>
    <w:lvl w:ilvl="1" w:tentative="0">
      <w:start w:val="1"/>
      <w:numFmt w:val="decimal"/>
      <w:isLgl/>
      <w:suff w:val="space"/>
      <w:lvlText w:val="%1.%2 "/>
      <w:lvlJc w:val="left"/>
      <w:pPr>
        <w:ind w:left="1362" w:hanging="794"/>
      </w:pPr>
    </w:lvl>
    <w:lvl w:ilvl="2" w:tentative="0">
      <w:start w:val="1"/>
      <w:numFmt w:val="decimal"/>
      <w:isLgl/>
      <w:suff w:val="space"/>
      <w:lvlText w:val="%1.%2.%3 "/>
      <w:lvlJc w:val="left"/>
      <w:pPr>
        <w:ind w:left="1191" w:hanging="907"/>
      </w:pPr>
    </w:lvl>
    <w:lvl w:ilvl="3" w:tentative="0">
      <w:start w:val="1"/>
      <w:numFmt w:val="decimal"/>
      <w:isLgl/>
      <w:suff w:val="space"/>
      <w:lvlText w:val="%1.%2.%3.%4 "/>
      <w:lvlJc w:val="left"/>
      <w:pPr>
        <w:ind w:left="879" w:hanging="1021"/>
      </w:pPr>
    </w:lvl>
    <w:lvl w:ilvl="4" w:tentative="0">
      <w:start w:val="1"/>
      <w:numFmt w:val="decimal"/>
      <w:pStyle w:val="555"/>
      <w:isLgl/>
      <w:suff w:val="space"/>
      <w:lvlText w:val="%1.%2.%3.%4.%5 "/>
      <w:lvlJc w:val="left"/>
      <w:pPr>
        <w:ind w:left="992" w:hanging="1134"/>
      </w:pPr>
    </w:lvl>
    <w:lvl w:ilvl="5" w:tentative="0">
      <w:start w:val="1"/>
      <w:numFmt w:val="decimal"/>
      <w:pStyle w:val="556"/>
      <w:isLgl/>
      <w:suff w:val="space"/>
      <w:lvlText w:val="%1.%2.%3.%4.%5.%6 "/>
      <w:lvlJc w:val="left"/>
      <w:pPr>
        <w:ind w:left="1105" w:hanging="1247"/>
      </w:pPr>
    </w:lvl>
    <w:lvl w:ilvl="6" w:tentative="0">
      <w:start w:val="1"/>
      <w:numFmt w:val="decimal"/>
      <w:lvlRestart w:val="1"/>
      <w:pStyle w:val="558"/>
      <w:isLgl/>
      <w:suff w:val="space"/>
      <w:lvlText w:val="图 %1.%7 "/>
      <w:lvlJc w:val="left"/>
      <w:pPr>
        <w:ind w:left="-142" w:firstLine="0"/>
      </w:pPr>
    </w:lvl>
    <w:lvl w:ilvl="7" w:tentative="0">
      <w:start w:val="1"/>
      <w:numFmt w:val="decimal"/>
      <w:lvlRestart w:val="1"/>
      <w:pStyle w:val="559"/>
      <w:isLgl/>
      <w:suff w:val="space"/>
      <w:lvlText w:val="表 %1.%8 "/>
      <w:lvlJc w:val="left"/>
      <w:pPr>
        <w:ind w:left="-142" w:firstLine="0"/>
      </w:pPr>
    </w:lvl>
    <w:lvl w:ilvl="8" w:tentative="0">
      <w:start w:val="1"/>
      <w:numFmt w:val="none"/>
      <w:suff w:val="nothing"/>
      <w:lvlText w:val=""/>
      <w:lvlJc w:val="left"/>
      <w:pPr>
        <w:ind w:left="-142" w:firstLine="0"/>
      </w:pPr>
    </w:lvl>
  </w:abstractNum>
  <w:abstractNum w:abstractNumId="170">
    <w:nsid w:val="44121AA6"/>
    <w:multiLevelType w:val="multilevel"/>
    <w:tmpl w:val="44121AA6"/>
    <w:lvl w:ilvl="0" w:tentative="0">
      <w:start w:val="1"/>
      <w:numFmt w:val="decimal"/>
      <w:pStyle w:val="592"/>
      <w:lvlText w:val="(%1)"/>
      <w:lvlJc w:val="left"/>
      <w:pPr>
        <w:tabs>
          <w:tab w:val="left" w:pos="397"/>
        </w:tabs>
        <w:ind w:left="397" w:hanging="397"/>
      </w:pPr>
      <w:rPr>
        <w:rFonts w:hint="default" w:ascii="Arial" w:hAnsi="Arial" w:eastAsia="宋体" w:cs="Times New Roman"/>
        <w:b w:val="0"/>
        <w:i w:val="0"/>
        <w:color w:val="auto"/>
        <w:sz w:val="18"/>
        <w:szCs w:val="18"/>
      </w:r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1">
    <w:nsid w:val="48C72F7D"/>
    <w:multiLevelType w:val="multilevel"/>
    <w:tmpl w:val="48C72F7D"/>
    <w:lvl w:ilvl="0" w:tentative="0">
      <w:start w:val="1"/>
      <w:numFmt w:val="decimal"/>
      <w:pStyle w:val="208"/>
      <w:lvlText w:val="3.%1"/>
      <w:lvlJc w:val="left"/>
      <w:pPr>
        <w:ind w:left="420" w:hanging="420"/>
      </w:pPr>
      <w:rPr>
        <w:rFonts w:hint="eastAsia"/>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72">
    <w:nsid w:val="4B9D13A2"/>
    <w:multiLevelType w:val="multilevel"/>
    <w:tmpl w:val="4B9D13A2"/>
    <w:lvl w:ilvl="0" w:tentative="0">
      <w:start w:val="1"/>
      <w:numFmt w:val="bullet"/>
      <w:pStyle w:val="24"/>
      <w:lvlText w:val=""/>
      <w:lvlJc w:val="left"/>
      <w:pPr>
        <w:tabs>
          <w:tab w:val="left" w:pos="840"/>
        </w:tabs>
        <w:ind w:left="840" w:hanging="420"/>
      </w:pPr>
      <w:rPr>
        <w:rFonts w:hint="default" w:ascii="Wingdings" w:hAnsi="Wingdings"/>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73">
    <w:nsid w:val="4DB279DD"/>
    <w:multiLevelType w:val="multilevel"/>
    <w:tmpl w:val="4DB279DD"/>
    <w:lvl w:ilvl="0" w:tentative="0">
      <w:start w:val="1"/>
      <w:numFmt w:val="chineseCountingThousand"/>
      <w:pStyle w:val="603"/>
      <w:lvlText w:val="第%1章 "/>
      <w:lvlJc w:val="left"/>
      <w:pPr>
        <w:tabs>
          <w:tab w:val="left" w:pos="740"/>
        </w:tabs>
        <w:ind w:left="740" w:hanging="540"/>
      </w:pPr>
      <w:rPr>
        <w:rFonts w:ascii="Times New Roman" w:hAnsi="Times New Roman" w:cs="Times New Roman"/>
        <w:b w:val="0"/>
        <w:bCs w:val="0"/>
        <w:i w:val="0"/>
        <w:iCs w:val="0"/>
        <w:caps w:val="0"/>
        <w:smallCaps w:val="0"/>
        <w:strike w:val="0"/>
        <w:dstrike w:val="0"/>
        <w:vanish w:val="0"/>
        <w:spacing w:val="0"/>
        <w:position w:val="0"/>
        <w:u w:val="none"/>
        <w:vertAlign w:val="baseline"/>
      </w:rPr>
    </w:lvl>
    <w:lvl w:ilvl="1" w:tentative="0">
      <w:start w:val="1"/>
      <w:numFmt w:val="decimal"/>
      <w:isLgl/>
      <w:suff w:val="space"/>
      <w:lvlText w:val="%1.%2"/>
      <w:lvlJc w:val="left"/>
      <w:pPr>
        <w:ind w:left="767" w:hanging="567"/>
      </w:pPr>
      <w:rPr>
        <w:b/>
      </w:rPr>
    </w:lvl>
    <w:lvl w:ilvl="2" w:tentative="0">
      <w:start w:val="1"/>
      <w:numFmt w:val="decimal"/>
      <w:isLgl/>
      <w:lvlText w:val="%1.%2.%3"/>
      <w:lvlJc w:val="left"/>
      <w:pPr>
        <w:tabs>
          <w:tab w:val="left" w:pos="1280"/>
        </w:tabs>
        <w:ind w:left="1280" w:hanging="1080"/>
      </w:pPr>
      <w:rPr>
        <w:sz w:val="28"/>
        <w:szCs w:val="28"/>
      </w:rPr>
    </w:lvl>
    <w:lvl w:ilvl="3" w:tentative="0">
      <w:start w:val="1"/>
      <w:numFmt w:val="decimal"/>
      <w:isLgl/>
      <w:lvlText w:val="%1.%2.%3.%4"/>
      <w:lvlJc w:val="left"/>
      <w:pPr>
        <w:tabs>
          <w:tab w:val="left" w:pos="1280"/>
        </w:tabs>
        <w:ind w:left="1280" w:hanging="1080"/>
      </w:pPr>
      <w:rPr>
        <w:sz w:val="24"/>
        <w:szCs w:val="24"/>
      </w:rPr>
    </w:lvl>
    <w:lvl w:ilvl="4" w:tentative="0">
      <w:start w:val="1"/>
      <w:numFmt w:val="decimal"/>
      <w:isLgl/>
      <w:lvlText w:val="%1.%2.%3.%4.%5 "/>
      <w:lvlJc w:val="left"/>
      <w:pPr>
        <w:tabs>
          <w:tab w:val="left" w:pos="1640"/>
        </w:tabs>
        <w:ind w:left="1640" w:hanging="1440"/>
      </w:pPr>
    </w:lvl>
    <w:lvl w:ilvl="5" w:tentative="0">
      <w:start w:val="1"/>
      <w:numFmt w:val="decimal"/>
      <w:isLgl/>
      <w:lvlText w:val="%1.%2.%3.%4.%5.%6 "/>
      <w:lvlJc w:val="left"/>
      <w:pPr>
        <w:tabs>
          <w:tab w:val="left" w:pos="2000"/>
        </w:tabs>
        <w:ind w:left="2000" w:hanging="1800"/>
      </w:pPr>
    </w:lvl>
    <w:lvl w:ilvl="6" w:tentative="0">
      <w:start w:val="1"/>
      <w:numFmt w:val="decimal"/>
      <w:isLgl/>
      <w:lvlText w:val="%1.%2.%3.%4.%5.%6.%7 "/>
      <w:lvlJc w:val="left"/>
      <w:pPr>
        <w:tabs>
          <w:tab w:val="left" w:pos="2360"/>
        </w:tabs>
        <w:ind w:left="2360" w:hanging="2160"/>
      </w:pPr>
    </w:lvl>
    <w:lvl w:ilvl="7" w:tentative="0">
      <w:start w:val="1"/>
      <w:numFmt w:val="decimal"/>
      <w:isLgl/>
      <w:lvlText w:val="%1.%2.%3.%4.%5.%6.%7.%8 "/>
      <w:lvlJc w:val="left"/>
      <w:pPr>
        <w:tabs>
          <w:tab w:val="left" w:pos="2360"/>
        </w:tabs>
        <w:ind w:left="2360" w:hanging="2160"/>
      </w:pPr>
    </w:lvl>
    <w:lvl w:ilvl="8" w:tentative="0">
      <w:start w:val="1"/>
      <w:numFmt w:val="decimal"/>
      <w:isLgl/>
      <w:lvlText w:val="%1.%2.%3.%4.%5.%6.%7.%8.%9 "/>
      <w:lvlJc w:val="left"/>
      <w:pPr>
        <w:tabs>
          <w:tab w:val="left" w:pos="2720"/>
        </w:tabs>
        <w:ind w:left="2720" w:hanging="2520"/>
      </w:pPr>
    </w:lvl>
  </w:abstractNum>
  <w:abstractNum w:abstractNumId="174">
    <w:nsid w:val="59F817E8"/>
    <w:multiLevelType w:val="singleLevel"/>
    <w:tmpl w:val="59F817E8"/>
    <w:lvl w:ilvl="0" w:tentative="0">
      <w:start w:val="1"/>
      <w:numFmt w:val="chineseCounting"/>
      <w:pStyle w:val="716"/>
      <w:suff w:val="nothing"/>
      <w:lvlText w:val="%1、"/>
      <w:lvlJc w:val="left"/>
    </w:lvl>
  </w:abstractNum>
  <w:abstractNum w:abstractNumId="175">
    <w:nsid w:val="5DBA7B7D"/>
    <w:multiLevelType w:val="multilevel"/>
    <w:tmpl w:val="5DBA7B7D"/>
    <w:lvl w:ilvl="0" w:tentative="0">
      <w:start w:val="1"/>
      <w:numFmt w:val="chineseCountingThousand"/>
      <w:pStyle w:val="264"/>
      <w:lvlText w:val="第%1章"/>
      <w:lvlJc w:val="left"/>
      <w:pPr>
        <w:ind w:left="425" w:hanging="425"/>
      </w:pPr>
      <w:rPr>
        <w:rFonts w:hint="eastAsia"/>
      </w:rPr>
    </w:lvl>
    <w:lvl w:ilvl="1" w:tentative="0">
      <w:start w:val="1"/>
      <w:numFmt w:val="decimal"/>
      <w:isLgl/>
      <w:lvlText w:val="%1.%2"/>
      <w:lvlJc w:val="left"/>
      <w:pPr>
        <w:ind w:left="4820" w:hanging="567"/>
      </w:pPr>
      <w:rPr>
        <w:rFonts w:hint="eastAsia"/>
      </w:rPr>
    </w:lvl>
    <w:lvl w:ilvl="2" w:tentative="0">
      <w:start w:val="1"/>
      <w:numFmt w:val="decimal"/>
      <w:lvlRestart w:val="1"/>
      <w:isLgl/>
      <w:lvlText w:val="%1.%2.%3"/>
      <w:lvlJc w:val="left"/>
      <w:pPr>
        <w:ind w:left="1418" w:hanging="567"/>
      </w:pPr>
      <w:rPr>
        <w:rFonts w:hint="eastAsia"/>
      </w:rPr>
    </w:lvl>
    <w:lvl w:ilvl="3" w:tentative="0">
      <w:start w:val="1"/>
      <w:numFmt w:val="decimal"/>
      <w:lvlRestart w:val="1"/>
      <w:isLgl/>
      <w:lvlText w:val="%1.%2.%3.%4"/>
      <w:lvlJc w:val="left"/>
      <w:pPr>
        <w:ind w:left="1984" w:hanging="708"/>
      </w:pPr>
      <w:rPr>
        <w:rFonts w:hint="eastAsia"/>
      </w:rPr>
    </w:lvl>
    <w:lvl w:ilvl="4" w:tentative="0">
      <w:start w:val="1"/>
      <w:numFmt w:val="decimal"/>
      <w:lvlText w:val="%1.%2.%3.%4.%5"/>
      <w:lvlJc w:val="left"/>
      <w:pPr>
        <w:ind w:left="2551" w:hanging="850"/>
      </w:pPr>
      <w:rPr>
        <w:rFonts w:hint="eastAsia"/>
      </w:rPr>
    </w:lvl>
    <w:lvl w:ilvl="5" w:tentative="0">
      <w:start w:val="1"/>
      <w:numFmt w:val="decimal"/>
      <w:lvlText w:val="%1.%2.%3.%4.%5.%6"/>
      <w:lvlJc w:val="left"/>
      <w:pPr>
        <w:ind w:left="3260" w:hanging="1134"/>
      </w:pPr>
      <w:rPr>
        <w:rFonts w:hint="eastAsia"/>
      </w:rPr>
    </w:lvl>
    <w:lvl w:ilvl="6" w:tentative="0">
      <w:start w:val="1"/>
      <w:numFmt w:val="decimal"/>
      <w:lvlText w:val="%1.%2.%3.%4.%5.%6.%7"/>
      <w:lvlJc w:val="left"/>
      <w:pPr>
        <w:ind w:left="3827" w:hanging="1276"/>
      </w:pPr>
      <w:rPr>
        <w:rFonts w:hint="eastAsia"/>
      </w:rPr>
    </w:lvl>
    <w:lvl w:ilvl="7" w:tentative="0">
      <w:start w:val="1"/>
      <w:numFmt w:val="decimal"/>
      <w:lvlText w:val="%1.%2.%3.%4.%5.%6.%7.%8"/>
      <w:lvlJc w:val="left"/>
      <w:pPr>
        <w:ind w:left="4394" w:hanging="1418"/>
      </w:pPr>
      <w:rPr>
        <w:rFonts w:hint="eastAsia"/>
      </w:rPr>
    </w:lvl>
    <w:lvl w:ilvl="8" w:tentative="0">
      <w:start w:val="1"/>
      <w:numFmt w:val="decimal"/>
      <w:lvlText w:val="%1.%2.%3.%4.%5.%6.%7.%8.%9"/>
      <w:lvlJc w:val="left"/>
      <w:pPr>
        <w:ind w:left="5102" w:hanging="1700"/>
      </w:pPr>
      <w:rPr>
        <w:rFonts w:hint="eastAsia"/>
      </w:rPr>
    </w:lvl>
  </w:abstractNum>
  <w:abstractNum w:abstractNumId="176">
    <w:nsid w:val="5E6E71B0"/>
    <w:multiLevelType w:val="multilevel"/>
    <w:tmpl w:val="5E6E71B0"/>
    <w:lvl w:ilvl="0" w:tentative="0">
      <w:start w:val="1"/>
      <w:numFmt w:val="bullet"/>
      <w:pStyle w:val="527"/>
      <w:lvlText w:val=""/>
      <w:lvlJc w:val="left"/>
      <w:pPr>
        <w:tabs>
          <w:tab w:val="left" w:pos="1080"/>
        </w:tabs>
        <w:ind w:left="1080" w:hanging="360"/>
      </w:pPr>
      <w:rPr>
        <w:rFonts w:hint="default" w:ascii="Symbol" w:hAnsi="Symbol"/>
      </w:rPr>
    </w:lvl>
    <w:lvl w:ilvl="1" w:tentative="0">
      <w:start w:val="1"/>
      <w:numFmt w:val="decimal"/>
      <w:lvlText w:val="%2."/>
      <w:lvlJc w:val="left"/>
      <w:pPr>
        <w:tabs>
          <w:tab w:val="left" w:pos="1440"/>
        </w:tabs>
        <w:ind w:left="1440" w:hanging="360"/>
      </w:pPr>
    </w:lvl>
    <w:lvl w:ilvl="2" w:tentative="0">
      <w:start w:val="1"/>
      <w:numFmt w:val="decimal"/>
      <w:lvlText w:val="%3."/>
      <w:lvlJc w:val="left"/>
      <w:pPr>
        <w:tabs>
          <w:tab w:val="left" w:pos="2160"/>
        </w:tabs>
        <w:ind w:left="2160" w:hanging="360"/>
      </w:pPr>
    </w:lvl>
    <w:lvl w:ilvl="3" w:tentative="0">
      <w:start w:val="1"/>
      <w:numFmt w:val="decimal"/>
      <w:lvlText w:val="%4."/>
      <w:lvlJc w:val="left"/>
      <w:pPr>
        <w:tabs>
          <w:tab w:val="left" w:pos="2880"/>
        </w:tabs>
        <w:ind w:left="2880" w:hanging="360"/>
      </w:pPr>
    </w:lvl>
    <w:lvl w:ilvl="4" w:tentative="0">
      <w:start w:val="1"/>
      <w:numFmt w:val="decimal"/>
      <w:lvlText w:val="%5."/>
      <w:lvlJc w:val="left"/>
      <w:pPr>
        <w:tabs>
          <w:tab w:val="left" w:pos="3600"/>
        </w:tabs>
        <w:ind w:left="3600" w:hanging="360"/>
      </w:pPr>
    </w:lvl>
    <w:lvl w:ilvl="5" w:tentative="0">
      <w:start w:val="1"/>
      <w:numFmt w:val="decimal"/>
      <w:lvlText w:val="%6."/>
      <w:lvlJc w:val="left"/>
      <w:pPr>
        <w:tabs>
          <w:tab w:val="left" w:pos="4320"/>
        </w:tabs>
        <w:ind w:left="4320" w:hanging="360"/>
      </w:pPr>
    </w:lvl>
    <w:lvl w:ilvl="6" w:tentative="0">
      <w:start w:val="1"/>
      <w:numFmt w:val="decimal"/>
      <w:lvlText w:val="%7."/>
      <w:lvlJc w:val="left"/>
      <w:pPr>
        <w:tabs>
          <w:tab w:val="left" w:pos="5040"/>
        </w:tabs>
        <w:ind w:left="5040" w:hanging="360"/>
      </w:pPr>
    </w:lvl>
    <w:lvl w:ilvl="7" w:tentative="0">
      <w:start w:val="1"/>
      <w:numFmt w:val="decimal"/>
      <w:lvlText w:val="%8."/>
      <w:lvlJc w:val="left"/>
      <w:pPr>
        <w:tabs>
          <w:tab w:val="left" w:pos="5760"/>
        </w:tabs>
        <w:ind w:left="5760" w:hanging="360"/>
      </w:pPr>
    </w:lvl>
    <w:lvl w:ilvl="8" w:tentative="0">
      <w:start w:val="1"/>
      <w:numFmt w:val="decimal"/>
      <w:lvlText w:val="%9."/>
      <w:lvlJc w:val="left"/>
      <w:pPr>
        <w:tabs>
          <w:tab w:val="left" w:pos="6480"/>
        </w:tabs>
        <w:ind w:left="6480" w:hanging="360"/>
      </w:pPr>
    </w:lvl>
  </w:abstractNum>
  <w:abstractNum w:abstractNumId="177">
    <w:nsid w:val="6CA1314E"/>
    <w:multiLevelType w:val="multilevel"/>
    <w:tmpl w:val="6CA1314E"/>
    <w:lvl w:ilvl="0" w:tentative="0">
      <w:start w:val="1"/>
      <w:numFmt w:val="decimal"/>
      <w:pStyle w:val="169"/>
      <w:lvlText w:val="8.%1、"/>
      <w:lvlJc w:val="left"/>
      <w:pPr>
        <w:ind w:left="1380" w:hanging="420"/>
      </w:pPr>
      <w:rPr>
        <w:rFonts w:hint="eastAsia"/>
      </w:rPr>
    </w:lvl>
    <w:lvl w:ilvl="1" w:tentative="0">
      <w:start w:val="1"/>
      <w:numFmt w:val="lowerLetter"/>
      <w:lvlText w:val="%2)"/>
      <w:lvlJc w:val="left"/>
      <w:pPr>
        <w:ind w:left="1800" w:hanging="420"/>
      </w:pPr>
    </w:lvl>
    <w:lvl w:ilvl="2" w:tentative="0">
      <w:start w:val="1"/>
      <w:numFmt w:val="lowerRoman"/>
      <w:lvlText w:val="%3."/>
      <w:lvlJc w:val="right"/>
      <w:pPr>
        <w:ind w:left="2220" w:hanging="420"/>
      </w:pPr>
    </w:lvl>
    <w:lvl w:ilvl="3" w:tentative="0">
      <w:start w:val="1"/>
      <w:numFmt w:val="decimal"/>
      <w:lvlText w:val="%4."/>
      <w:lvlJc w:val="left"/>
      <w:pPr>
        <w:ind w:left="2640" w:hanging="420"/>
      </w:pPr>
    </w:lvl>
    <w:lvl w:ilvl="4" w:tentative="0">
      <w:start w:val="1"/>
      <w:numFmt w:val="lowerLetter"/>
      <w:lvlText w:val="%5)"/>
      <w:lvlJc w:val="left"/>
      <w:pPr>
        <w:ind w:left="3060" w:hanging="420"/>
      </w:pPr>
    </w:lvl>
    <w:lvl w:ilvl="5" w:tentative="0">
      <w:start w:val="1"/>
      <w:numFmt w:val="lowerRoman"/>
      <w:lvlText w:val="%6."/>
      <w:lvlJc w:val="right"/>
      <w:pPr>
        <w:ind w:left="3480" w:hanging="420"/>
      </w:pPr>
    </w:lvl>
    <w:lvl w:ilvl="6" w:tentative="0">
      <w:start w:val="1"/>
      <w:numFmt w:val="decimal"/>
      <w:lvlText w:val="%7."/>
      <w:lvlJc w:val="left"/>
      <w:pPr>
        <w:ind w:left="3900" w:hanging="420"/>
      </w:pPr>
    </w:lvl>
    <w:lvl w:ilvl="7" w:tentative="0">
      <w:start w:val="1"/>
      <w:numFmt w:val="lowerLetter"/>
      <w:lvlText w:val="%8)"/>
      <w:lvlJc w:val="left"/>
      <w:pPr>
        <w:ind w:left="4320" w:hanging="420"/>
      </w:pPr>
    </w:lvl>
    <w:lvl w:ilvl="8" w:tentative="0">
      <w:start w:val="1"/>
      <w:numFmt w:val="lowerRoman"/>
      <w:lvlText w:val="%9."/>
      <w:lvlJc w:val="right"/>
      <w:pPr>
        <w:ind w:left="4740" w:hanging="420"/>
      </w:pPr>
    </w:lvl>
  </w:abstractNum>
  <w:abstractNum w:abstractNumId="178">
    <w:nsid w:val="75CE2A86"/>
    <w:multiLevelType w:val="multilevel"/>
    <w:tmpl w:val="75CE2A86"/>
    <w:lvl w:ilvl="0" w:tentative="0">
      <w:start w:val="1"/>
      <w:numFmt w:val="decimal"/>
      <w:pStyle w:val="357"/>
      <w:lvlText w:val="(%1) "/>
      <w:lvlJc w:val="left"/>
      <w:pPr>
        <w:tabs>
          <w:tab w:val="left" w:pos="785"/>
        </w:tabs>
        <w:ind w:left="0" w:firstLine="425"/>
      </w:pPr>
      <w:rPr>
        <w:rFonts w:hint="default" w:ascii="Arial" w:hAnsi="Arial"/>
        <w:b w:val="0"/>
        <w:i w:val="0"/>
        <w:caps w:val="0"/>
        <w:strike w:val="0"/>
        <w:dstrike w:val="0"/>
        <w:outline w:val="0"/>
        <w:shadow w:val="0"/>
        <w:emboss w:val="0"/>
        <w:imprint w:val="0"/>
        <w:vanish w:val="0"/>
        <w:sz w:val="24"/>
        <w:vertAlign w:val="baseline"/>
      </w:rPr>
    </w:lvl>
    <w:lvl w:ilvl="1" w:tentative="0">
      <w:start w:val="1"/>
      <w:numFmt w:val="lowerLetter"/>
      <w:lvlText w:val="%2."/>
      <w:lvlJc w:val="left"/>
      <w:pPr>
        <w:tabs>
          <w:tab w:val="left" w:pos="1440"/>
        </w:tabs>
        <w:ind w:left="1440" w:hanging="360"/>
      </w:pPr>
      <w:rPr>
        <w:rFonts w:hint="eastAsia"/>
      </w:rPr>
    </w:lvl>
    <w:lvl w:ilvl="2" w:tentative="0">
      <w:start w:val="1"/>
      <w:numFmt w:val="lowerRoman"/>
      <w:lvlText w:val="%3."/>
      <w:lvlJc w:val="right"/>
      <w:pPr>
        <w:tabs>
          <w:tab w:val="left" w:pos="2160"/>
        </w:tabs>
        <w:ind w:left="2160" w:hanging="180"/>
      </w:pPr>
      <w:rPr>
        <w:rFonts w:hint="eastAsia"/>
      </w:rPr>
    </w:lvl>
    <w:lvl w:ilvl="3" w:tentative="0">
      <w:start w:val="1"/>
      <w:numFmt w:val="decimal"/>
      <w:lvlText w:val="%4."/>
      <w:lvlJc w:val="left"/>
      <w:pPr>
        <w:tabs>
          <w:tab w:val="left" w:pos="2880"/>
        </w:tabs>
        <w:ind w:left="2880" w:hanging="360"/>
      </w:pPr>
      <w:rPr>
        <w:rFonts w:hint="eastAsia"/>
      </w:rPr>
    </w:lvl>
    <w:lvl w:ilvl="4" w:tentative="0">
      <w:start w:val="1"/>
      <w:numFmt w:val="lowerLetter"/>
      <w:lvlText w:val="%5."/>
      <w:lvlJc w:val="left"/>
      <w:pPr>
        <w:tabs>
          <w:tab w:val="left" w:pos="3600"/>
        </w:tabs>
        <w:ind w:left="3600" w:hanging="360"/>
      </w:pPr>
      <w:rPr>
        <w:rFonts w:hint="eastAsia"/>
      </w:rPr>
    </w:lvl>
    <w:lvl w:ilvl="5" w:tentative="0">
      <w:start w:val="1"/>
      <w:numFmt w:val="lowerRoman"/>
      <w:lvlText w:val="%6."/>
      <w:lvlJc w:val="right"/>
      <w:pPr>
        <w:tabs>
          <w:tab w:val="left" w:pos="4320"/>
        </w:tabs>
        <w:ind w:left="4320" w:hanging="180"/>
      </w:pPr>
      <w:rPr>
        <w:rFonts w:hint="eastAsia"/>
      </w:rPr>
    </w:lvl>
    <w:lvl w:ilvl="6" w:tentative="0">
      <w:start w:val="1"/>
      <w:numFmt w:val="decimal"/>
      <w:lvlText w:val="%7."/>
      <w:lvlJc w:val="left"/>
      <w:pPr>
        <w:tabs>
          <w:tab w:val="left" w:pos="5040"/>
        </w:tabs>
        <w:ind w:left="5040" w:hanging="360"/>
      </w:pPr>
      <w:rPr>
        <w:rFonts w:hint="eastAsia"/>
      </w:rPr>
    </w:lvl>
    <w:lvl w:ilvl="7" w:tentative="0">
      <w:start w:val="1"/>
      <w:numFmt w:val="lowerLetter"/>
      <w:lvlText w:val="%8."/>
      <w:lvlJc w:val="left"/>
      <w:pPr>
        <w:tabs>
          <w:tab w:val="left" w:pos="5760"/>
        </w:tabs>
        <w:ind w:left="5760" w:hanging="360"/>
      </w:pPr>
      <w:rPr>
        <w:rFonts w:hint="eastAsia"/>
      </w:rPr>
    </w:lvl>
    <w:lvl w:ilvl="8" w:tentative="0">
      <w:start w:val="1"/>
      <w:numFmt w:val="lowerRoman"/>
      <w:lvlText w:val="%9."/>
      <w:lvlJc w:val="right"/>
      <w:pPr>
        <w:tabs>
          <w:tab w:val="left" w:pos="6480"/>
        </w:tabs>
        <w:ind w:left="6480" w:hanging="180"/>
      </w:pPr>
      <w:rPr>
        <w:rFonts w:hint="eastAsia"/>
      </w:rPr>
    </w:lvl>
  </w:abstractNum>
  <w:abstractNum w:abstractNumId="179">
    <w:nsid w:val="7755585C"/>
    <w:multiLevelType w:val="multilevel"/>
    <w:tmpl w:val="7755585C"/>
    <w:lvl w:ilvl="0" w:tentative="0">
      <w:start w:val="1"/>
      <w:numFmt w:val="bullet"/>
      <w:pStyle w:val="588"/>
      <w:lvlText w:val=""/>
      <w:lvlJc w:val="left"/>
      <w:pPr>
        <w:tabs>
          <w:tab w:val="left" w:pos="284"/>
        </w:tabs>
        <w:ind w:left="284" w:hanging="284"/>
      </w:pPr>
      <w:rPr>
        <w:rFonts w:hint="default" w:ascii="Wingdings" w:hAnsi="Wingdings" w:cs="Wingdings"/>
        <w:strike w:val="0"/>
        <w:dstrike w:val="0"/>
        <w:color w:val="auto"/>
        <w:sz w:val="13"/>
        <w:szCs w:val="13"/>
        <w:u w:val="none"/>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num w:numId="1">
    <w:abstractNumId w:val="2"/>
  </w:num>
  <w:num w:numId="2">
    <w:abstractNumId w:val="172"/>
  </w:num>
  <w:num w:numId="3">
    <w:abstractNumId w:val="1"/>
  </w:num>
  <w:num w:numId="4">
    <w:abstractNumId w:val="3"/>
  </w:num>
  <w:num w:numId="5">
    <w:abstractNumId w:val="0"/>
  </w:num>
  <w:num w:numId="6">
    <w:abstractNumId w:val="158"/>
  </w:num>
  <w:num w:numId="7">
    <w:abstractNumId w:val="33"/>
  </w:num>
  <w:num w:numId="8">
    <w:abstractNumId w:val="151"/>
  </w:num>
  <w:num w:numId="9">
    <w:abstractNumId w:val="164"/>
  </w:num>
  <w:num w:numId="10">
    <w:abstractNumId w:val="166"/>
  </w:num>
  <w:num w:numId="11">
    <w:abstractNumId w:val="177"/>
  </w:num>
  <w:num w:numId="12">
    <w:abstractNumId w:val="160"/>
  </w:num>
  <w:num w:numId="13">
    <w:abstractNumId w:val="171"/>
  </w:num>
  <w:num w:numId="14">
    <w:abstractNumId w:val="154"/>
  </w:num>
  <w:num w:numId="15">
    <w:abstractNumId w:val="175"/>
  </w:num>
  <w:num w:numId="16">
    <w:abstractNumId w:val="163"/>
  </w:num>
  <w:num w:numId="17">
    <w:abstractNumId w:val="167"/>
  </w:num>
  <w:num w:numId="18">
    <w:abstractNumId w:val="155"/>
  </w:num>
  <w:num w:numId="19">
    <w:abstractNumId w:val="159"/>
  </w:num>
  <w:num w:numId="20">
    <w:abstractNumId w:val="157"/>
  </w:num>
  <w:num w:numId="21">
    <w:abstractNumId w:val="178"/>
  </w:num>
  <w:num w:numId="22">
    <w:abstractNumId w:val="156"/>
  </w:num>
  <w:num w:numId="23">
    <w:abstractNumId w:val="161"/>
  </w:num>
  <w:num w:numId="24">
    <w:abstractNumId w:val="176"/>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68"/>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79"/>
  </w:num>
  <w:num w:numId="28">
    <w:abstractNumId w:val="162"/>
  </w:num>
  <w:num w:numId="29">
    <w:abstractNumId w:val="1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1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153"/>
  </w:num>
  <w:num w:numId="32">
    <w:abstractNumId w:val="4"/>
    <w:lvlOverride w:ilvl="1">
      <w:startOverride w:val="1"/>
    </w:lvlOverride>
    <w:lvlOverride w:ilvl="2">
      <w:startOverride w:val="1"/>
    </w:lvlOverride>
  </w:num>
  <w:num w:numId="33">
    <w:abstractNumId w:val="1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174"/>
  </w:num>
  <w:num w:numId="35">
    <w:abstractNumId w:val="165"/>
  </w:num>
  <w:num w:numId="36">
    <w:abstractNumId w:val="132"/>
  </w:num>
  <w:num w:numId="37">
    <w:abstractNumId w:val="103"/>
  </w:num>
  <w:num w:numId="38">
    <w:abstractNumId w:val="10"/>
  </w:num>
  <w:num w:numId="39">
    <w:abstractNumId w:val="52"/>
  </w:num>
  <w:num w:numId="40">
    <w:abstractNumId w:val="124"/>
  </w:num>
  <w:num w:numId="41">
    <w:abstractNumId w:val="81"/>
  </w:num>
  <w:num w:numId="42">
    <w:abstractNumId w:val="84"/>
  </w:num>
  <w:num w:numId="43">
    <w:abstractNumId w:val="14"/>
  </w:num>
  <w:num w:numId="44">
    <w:abstractNumId w:val="57"/>
  </w:num>
  <w:num w:numId="45">
    <w:abstractNumId w:val="117"/>
  </w:num>
  <w:num w:numId="46">
    <w:abstractNumId w:val="66"/>
  </w:num>
  <w:num w:numId="47">
    <w:abstractNumId w:val="146"/>
  </w:num>
  <w:num w:numId="48">
    <w:abstractNumId w:val="142"/>
  </w:num>
  <w:num w:numId="49">
    <w:abstractNumId w:val="105"/>
  </w:num>
  <w:num w:numId="50">
    <w:abstractNumId w:val="96"/>
  </w:num>
  <w:num w:numId="51">
    <w:abstractNumId w:val="145"/>
  </w:num>
  <w:num w:numId="52">
    <w:abstractNumId w:val="59"/>
  </w:num>
  <w:num w:numId="53">
    <w:abstractNumId w:val="12"/>
  </w:num>
  <w:num w:numId="54">
    <w:abstractNumId w:val="106"/>
  </w:num>
  <w:num w:numId="55">
    <w:abstractNumId w:val="61"/>
  </w:num>
  <w:num w:numId="56">
    <w:abstractNumId w:val="140"/>
  </w:num>
  <w:num w:numId="57">
    <w:abstractNumId w:val="115"/>
  </w:num>
  <w:num w:numId="58">
    <w:abstractNumId w:val="65"/>
  </w:num>
  <w:num w:numId="59">
    <w:abstractNumId w:val="45"/>
  </w:num>
  <w:num w:numId="60">
    <w:abstractNumId w:val="47"/>
  </w:num>
  <w:num w:numId="61">
    <w:abstractNumId w:val="120"/>
  </w:num>
  <w:num w:numId="62">
    <w:abstractNumId w:val="26"/>
  </w:num>
  <w:num w:numId="63">
    <w:abstractNumId w:val="44"/>
  </w:num>
  <w:num w:numId="64">
    <w:abstractNumId w:val="80"/>
  </w:num>
  <w:num w:numId="65">
    <w:abstractNumId w:val="97"/>
  </w:num>
  <w:num w:numId="66">
    <w:abstractNumId w:val="51"/>
  </w:num>
  <w:num w:numId="67">
    <w:abstractNumId w:val="136"/>
  </w:num>
  <w:num w:numId="68">
    <w:abstractNumId w:val="128"/>
  </w:num>
  <w:num w:numId="69">
    <w:abstractNumId w:val="62"/>
  </w:num>
  <w:num w:numId="70">
    <w:abstractNumId w:val="72"/>
  </w:num>
  <w:num w:numId="71">
    <w:abstractNumId w:val="93"/>
  </w:num>
  <w:num w:numId="72">
    <w:abstractNumId w:val="29"/>
  </w:num>
  <w:num w:numId="73">
    <w:abstractNumId w:val="99"/>
  </w:num>
  <w:num w:numId="74">
    <w:abstractNumId w:val="116"/>
  </w:num>
  <w:num w:numId="75">
    <w:abstractNumId w:val="98"/>
  </w:num>
  <w:num w:numId="76">
    <w:abstractNumId w:val="87"/>
  </w:num>
  <w:num w:numId="77">
    <w:abstractNumId w:val="102"/>
  </w:num>
  <w:num w:numId="78">
    <w:abstractNumId w:val="19"/>
  </w:num>
  <w:num w:numId="79">
    <w:abstractNumId w:val="64"/>
  </w:num>
  <w:num w:numId="80">
    <w:abstractNumId w:val="38"/>
  </w:num>
  <w:num w:numId="81">
    <w:abstractNumId w:val="107"/>
  </w:num>
  <w:num w:numId="82">
    <w:abstractNumId w:val="23"/>
  </w:num>
  <w:num w:numId="83">
    <w:abstractNumId w:val="35"/>
  </w:num>
  <w:num w:numId="84">
    <w:abstractNumId w:val="42"/>
  </w:num>
  <w:num w:numId="85">
    <w:abstractNumId w:val="31"/>
  </w:num>
  <w:num w:numId="86">
    <w:abstractNumId w:val="74"/>
  </w:num>
  <w:num w:numId="87">
    <w:abstractNumId w:val="78"/>
  </w:num>
  <w:num w:numId="88">
    <w:abstractNumId w:val="126"/>
  </w:num>
  <w:num w:numId="89">
    <w:abstractNumId w:val="109"/>
  </w:num>
  <w:num w:numId="90">
    <w:abstractNumId w:val="63"/>
  </w:num>
  <w:num w:numId="91">
    <w:abstractNumId w:val="37"/>
  </w:num>
  <w:num w:numId="92">
    <w:abstractNumId w:val="8"/>
  </w:num>
  <w:num w:numId="93">
    <w:abstractNumId w:val="133"/>
  </w:num>
  <w:num w:numId="94">
    <w:abstractNumId w:val="24"/>
  </w:num>
  <w:num w:numId="95">
    <w:abstractNumId w:val="69"/>
  </w:num>
  <w:num w:numId="96">
    <w:abstractNumId w:val="123"/>
  </w:num>
  <w:num w:numId="97">
    <w:abstractNumId w:val="18"/>
  </w:num>
  <w:num w:numId="98">
    <w:abstractNumId w:val="92"/>
  </w:num>
  <w:num w:numId="99">
    <w:abstractNumId w:val="17"/>
  </w:num>
  <w:num w:numId="100">
    <w:abstractNumId w:val="70"/>
  </w:num>
  <w:num w:numId="101">
    <w:abstractNumId w:val="112"/>
  </w:num>
  <w:num w:numId="102">
    <w:abstractNumId w:val="125"/>
  </w:num>
  <w:num w:numId="103">
    <w:abstractNumId w:val="58"/>
  </w:num>
  <w:num w:numId="104">
    <w:abstractNumId w:val="100"/>
  </w:num>
  <w:num w:numId="105">
    <w:abstractNumId w:val="150"/>
  </w:num>
  <w:num w:numId="106">
    <w:abstractNumId w:val="60"/>
  </w:num>
  <w:num w:numId="107">
    <w:abstractNumId w:val="85"/>
  </w:num>
  <w:num w:numId="108">
    <w:abstractNumId w:val="95"/>
  </w:num>
  <w:num w:numId="109">
    <w:abstractNumId w:val="149"/>
  </w:num>
  <w:num w:numId="110">
    <w:abstractNumId w:val="130"/>
  </w:num>
  <w:num w:numId="111">
    <w:abstractNumId w:val="75"/>
  </w:num>
  <w:num w:numId="112">
    <w:abstractNumId w:val="48"/>
  </w:num>
  <w:num w:numId="113">
    <w:abstractNumId w:val="108"/>
  </w:num>
  <w:num w:numId="114">
    <w:abstractNumId w:val="90"/>
  </w:num>
  <w:num w:numId="115">
    <w:abstractNumId w:val="40"/>
  </w:num>
  <w:num w:numId="116">
    <w:abstractNumId w:val="144"/>
  </w:num>
  <w:num w:numId="117">
    <w:abstractNumId w:val="27"/>
  </w:num>
  <w:num w:numId="118">
    <w:abstractNumId w:val="111"/>
  </w:num>
  <w:num w:numId="119">
    <w:abstractNumId w:val="94"/>
  </w:num>
  <w:num w:numId="120">
    <w:abstractNumId w:val="91"/>
  </w:num>
  <w:num w:numId="121">
    <w:abstractNumId w:val="113"/>
  </w:num>
  <w:num w:numId="122">
    <w:abstractNumId w:val="53"/>
  </w:num>
  <w:num w:numId="123">
    <w:abstractNumId w:val="88"/>
  </w:num>
  <w:num w:numId="124">
    <w:abstractNumId w:val="114"/>
  </w:num>
  <w:num w:numId="125">
    <w:abstractNumId w:val="131"/>
  </w:num>
  <w:num w:numId="126">
    <w:abstractNumId w:val="68"/>
  </w:num>
  <w:num w:numId="127">
    <w:abstractNumId w:val="11"/>
  </w:num>
  <w:num w:numId="128">
    <w:abstractNumId w:val="49"/>
  </w:num>
  <w:num w:numId="129">
    <w:abstractNumId w:val="147"/>
  </w:num>
  <w:num w:numId="130">
    <w:abstractNumId w:val="46"/>
  </w:num>
  <w:num w:numId="131">
    <w:abstractNumId w:val="79"/>
  </w:num>
  <w:num w:numId="132">
    <w:abstractNumId w:val="101"/>
  </w:num>
  <w:num w:numId="133">
    <w:abstractNumId w:val="127"/>
  </w:num>
  <w:num w:numId="134">
    <w:abstractNumId w:val="148"/>
  </w:num>
  <w:num w:numId="135">
    <w:abstractNumId w:val="50"/>
  </w:num>
  <w:num w:numId="136">
    <w:abstractNumId w:val="15"/>
  </w:num>
  <w:num w:numId="137">
    <w:abstractNumId w:val="13"/>
  </w:num>
  <w:num w:numId="138">
    <w:abstractNumId w:val="55"/>
  </w:num>
  <w:num w:numId="139">
    <w:abstractNumId w:val="54"/>
  </w:num>
  <w:num w:numId="140">
    <w:abstractNumId w:val="143"/>
  </w:num>
  <w:num w:numId="141">
    <w:abstractNumId w:val="28"/>
  </w:num>
  <w:num w:numId="142">
    <w:abstractNumId w:val="137"/>
  </w:num>
  <w:num w:numId="143">
    <w:abstractNumId w:val="36"/>
  </w:num>
  <w:num w:numId="144">
    <w:abstractNumId w:val="39"/>
  </w:num>
  <w:num w:numId="145">
    <w:abstractNumId w:val="73"/>
  </w:num>
  <w:num w:numId="146">
    <w:abstractNumId w:val="89"/>
  </w:num>
  <w:num w:numId="147">
    <w:abstractNumId w:val="119"/>
  </w:num>
  <w:num w:numId="148">
    <w:abstractNumId w:val="7"/>
  </w:num>
  <w:num w:numId="149">
    <w:abstractNumId w:val="121"/>
  </w:num>
  <w:num w:numId="150">
    <w:abstractNumId w:val="82"/>
  </w:num>
  <w:num w:numId="151">
    <w:abstractNumId w:val="104"/>
  </w:num>
  <w:num w:numId="152">
    <w:abstractNumId w:val="16"/>
  </w:num>
  <w:num w:numId="153">
    <w:abstractNumId w:val="77"/>
  </w:num>
  <w:num w:numId="154">
    <w:abstractNumId w:val="122"/>
  </w:num>
  <w:num w:numId="155">
    <w:abstractNumId w:val="6"/>
  </w:num>
  <w:num w:numId="156">
    <w:abstractNumId w:val="135"/>
  </w:num>
  <w:num w:numId="157">
    <w:abstractNumId w:val="139"/>
  </w:num>
  <w:num w:numId="158">
    <w:abstractNumId w:val="43"/>
  </w:num>
  <w:num w:numId="159">
    <w:abstractNumId w:val="20"/>
  </w:num>
  <w:num w:numId="160">
    <w:abstractNumId w:val="83"/>
  </w:num>
  <w:num w:numId="161">
    <w:abstractNumId w:val="41"/>
  </w:num>
  <w:num w:numId="162">
    <w:abstractNumId w:val="30"/>
  </w:num>
  <w:num w:numId="163">
    <w:abstractNumId w:val="86"/>
  </w:num>
  <w:num w:numId="164">
    <w:abstractNumId w:val="25"/>
  </w:num>
  <w:num w:numId="165">
    <w:abstractNumId w:val="134"/>
  </w:num>
  <w:num w:numId="166">
    <w:abstractNumId w:val="141"/>
  </w:num>
  <w:num w:numId="167">
    <w:abstractNumId w:val="76"/>
  </w:num>
  <w:num w:numId="168">
    <w:abstractNumId w:val="118"/>
  </w:num>
  <w:num w:numId="169">
    <w:abstractNumId w:val="9"/>
  </w:num>
  <w:num w:numId="170">
    <w:abstractNumId w:val="138"/>
  </w:num>
  <w:num w:numId="171">
    <w:abstractNumId w:val="110"/>
  </w:num>
  <w:num w:numId="172">
    <w:abstractNumId w:val="32"/>
  </w:num>
  <w:num w:numId="173">
    <w:abstractNumId w:val="71"/>
  </w:num>
  <w:num w:numId="174">
    <w:abstractNumId w:val="5"/>
  </w:num>
  <w:num w:numId="175">
    <w:abstractNumId w:val="129"/>
  </w:num>
  <w:num w:numId="176">
    <w:abstractNumId w:val="56"/>
  </w:num>
  <w:num w:numId="177">
    <w:abstractNumId w:val="22"/>
  </w:num>
  <w:num w:numId="178">
    <w:abstractNumId w:val="67"/>
  </w:num>
  <w:num w:numId="179">
    <w:abstractNumId w:val="21"/>
  </w:num>
  <w:num w:numId="180">
    <w:abstractNumId w:val="34"/>
  </w:num>
  <w:num w:numId="181">
    <w:abstractNumId w:val="15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63CFE"/>
    <w:rsid w:val="00763CFE"/>
    <w:rsid w:val="00A247E5"/>
    <w:rsid w:val="00B75CFB"/>
    <w:rsid w:val="00DE2AD7"/>
    <w:rsid w:val="00EC4535"/>
    <w:rsid w:val="7A81727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9" w:semiHidden="0" w:name="heading 2"/>
    <w:lsdException w:qFormat="1" w:uiPriority="9" w:semiHidden="0" w:name="heading 3"/>
    <w:lsdException w:qFormat="1" w:uiPriority="0" w:semiHidden="0" w:name="heading 4"/>
    <w:lsdException w:qFormat="1" w:uiPriority="0" w:semiHidden="0" w:name="heading 5"/>
    <w:lsdException w:qFormat="1" w:uiPriority="0" w:semiHidden="0" w:name="heading 6"/>
    <w:lsdException w:qFormat="1" w:unhideWhenUsed="0" w:uiPriority="0" w:semiHidden="0" w:name="heading 7"/>
    <w:lsdException w:qFormat="1" w:unhideWhenUsed="0" w:uiPriority="9" w:semiHidden="0" w:name="heading 8"/>
    <w:lsdException w:qFormat="1" w:unhideWhenUsed="0" w:uiPriority="0" w:semiHidden="0" w:name="heading 9"/>
    <w:lsdException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qFormat="1" w:uiPriority="39" w:semiHidden="0" w:name="toc 3"/>
    <w:lsdException w:uiPriority="39" w:semiHidden="0" w:name="toc 4"/>
    <w:lsdException w:uiPriority="39" w:semiHidden="0" w:name="toc 5"/>
    <w:lsdException w:uiPriority="39" w:semiHidden="0" w:name="toc 6"/>
    <w:lsdException w:uiPriority="39" w:semiHidden="0" w:name="toc 7"/>
    <w:lsdException w:uiPriority="39" w:semiHidden="0" w:name="toc 8"/>
    <w:lsdException w:uiPriority="39" w:semiHidden="0" w:name="toc 9"/>
    <w:lsdException w:qFormat="1" w:unhideWhenUsed="0" w:uiPriority="0" w:semiHidden="0" w:name="Normal Indent"/>
    <w:lsdException w:unhideWhenUsed="0" w:uiPriority="0" w:semiHidden="0" w:name="footnote text"/>
    <w:lsdException w:unhideWhenUsed="0" w:uiPriority="99" w:semiHidden="0" w:name="annotation text"/>
    <w:lsdException w:qFormat="1" w:uiPriority="0" w:semiHidden="0" w:name="header"/>
    <w:lsdException w:qFormat="1" w:uiPriority="99" w:semiHidden="0" w:name="footer"/>
    <w:lsdException w:unhideWhenUsed="0" w:uiPriority="0" w:semiHidden="0" w:name="index heading"/>
    <w:lsdException w:qFormat="1" w:unhideWhenUsed="0" w:uiPriority="0" w:semiHidden="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99"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iPriority="99"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99"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iPriority="99" w:semiHidden="0" w:name="Hyperlink"/>
    <w:lsdException w:uiPriority="99" w:semiHidden="0" w:name="FollowedHyperlink"/>
    <w:lsdException w:qFormat="1" w:unhideWhenUsed="0" w:uiPriority="22" w:semiHidden="0" w:name="Strong"/>
    <w:lsdException w:qFormat="1" w:unhideWhenUsed="0" w:uiPriority="20" w:semiHidden="0" w:name="Emphasis"/>
    <w:lsdException w:uiPriority="99"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99"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99" w:semiHidden="0" w:name="annotation subject"/>
    <w:lsdException w:uiPriority="99" w:name="Table Simple 1"/>
    <w:lsdException w:uiPriority="99" w:name="Table Simple 2"/>
    <w:lsdException w:uiPriority="99" w:name="Table Simple 3"/>
    <w:lsdException w:unhideWhenUsed="0" w:uiPriority="0" w:semiHidden="0" w:name="Table Classic 1"/>
    <w:lsdException w:unhideWhenUsed="0" w:uiPriority="0" w:semiHidden="0" w:name="Table Classic 2"/>
    <w:lsdException w:uiPriority="99" w:name="Table Classic 3"/>
    <w:lsdException w:uiPriority="99" w:name="Table Classic 4"/>
    <w:lsdException w:uiPriority="99" w:name="Table Colorful 1"/>
    <w:lsdException w:unhideWhenUsed="0" w:uiPriority="0" w:semiHidden="0"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nhideWhenUsed="0" w:uiPriority="0" w:semiHidden="0" w:name="Table Grid 1"/>
    <w:lsdException w:unhideWhenUsed="0" w:uiPriority="0" w:semiHidden="0" w:name="Table Grid 2"/>
    <w:lsdException w:uiPriority="99" w:name="Table Grid 3"/>
    <w:lsdException w:uiPriority="99" w:name="Table Grid 4"/>
    <w:lsdException w:unhideWhenUsed="0" w:uiPriority="0" w:semiHidden="0" w:name="Table Grid 5"/>
    <w:lsdException w:uiPriority="99" w:name="Table Grid 6"/>
    <w:lsdException w:unhideWhenUsed="0" w:uiPriority="0" w:semiHidden="0" w:name="Table Grid 7"/>
    <w:lsdException w:unhideWhenUsed="0" w:uiPriority="0" w:semiHidden="0" w:name="Table Grid 8"/>
    <w:lsdException w:unhideWhenUsed="0" w:uiPriority="0" w:semiHidden="0" w:name="Table List 1"/>
    <w:lsdException w:uiPriority="99" w:name="Table List 2"/>
    <w:lsdException w:uiPriority="99" w:name="Table List 3"/>
    <w:lsdException w:unhideWhenUsed="0" w:uiPriority="0" w:semiHidden="0"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nhideWhenUsed="0" w:uiPriority="0" w:semiHidden="0" w:name="Table Elegant"/>
    <w:lsdException w:qFormat="1" w:unhideWhenUsed="0" w:uiPriority="0" w:semiHidden="0" w:name="Table Professional"/>
    <w:lsdException w:uiPriority="99" w:name="Table Subtle 1"/>
    <w:lsdException w:uiPriority="99" w:name="Table Subtle 2"/>
    <w:lsdException w:unhideWhenUsed="0" w:uiPriority="0" w:semiHidden="0" w:name="Table Web 1"/>
    <w:lsdException w:unhideWhenUsed="0" w:uiPriority="0" w:semiHidden="0" w:name="Table Web 2"/>
    <w:lsdException w:unhideWhenUsed="0" w:uiPriority="0" w:semiHidden="0" w:name="Table Web 3"/>
    <w:lsdException w:qFormat="1" w:uiPriority="99" w:semiHidden="0" w:name="Balloon Text"/>
    <w:lsdException w:unhideWhenUsed="0" w:uiPriority="59" w:semiHidden="0" w:name="Table Grid"/>
    <w:lsdException w:unhideWhenUsed="0" w:uiPriority="0" w:semiHidden="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qFormat="1" w:unhideWhenUsed="0" w:uiPriority="0" w:semiHidden="0" w:name="Quote"/>
    <w:lsdException w:qFormat="1" w:unhideWhenUsed="0" w:uiPriority="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9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0"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0" w:semiHidden="0" w:name="Light Shading Accent 3"/>
    <w:lsdException w:unhideWhenUsed="0" w:uiPriority="0"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0"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0" w:semiHidden="0" w:name="Medium Grid 1 Accent 4"/>
    <w:lsdException w:unhideWhenUsed="0" w:uiPriority="68" w:semiHidden="0" w:name="Medium Grid 2 Accent 4"/>
    <w:lsdException w:unhideWhenUsed="0" w:uiPriority="0"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before="40" w:after="40" w:line="360" w:lineRule="auto"/>
      <w:ind w:firstLine="200" w:firstLineChars="200"/>
      <w:jc w:val="both"/>
    </w:pPr>
    <w:rPr>
      <w:rFonts w:ascii="Calibri" w:hAnsi="Calibri" w:eastAsia="宋体" w:cs="Times New Roman"/>
      <w:kern w:val="2"/>
      <w:sz w:val="24"/>
      <w:szCs w:val="22"/>
      <w:lang w:val="en-US" w:eastAsia="zh-CN" w:bidi="ar-SA"/>
    </w:rPr>
  </w:style>
  <w:style w:type="paragraph" w:styleId="2">
    <w:name w:val="heading 1"/>
    <w:basedOn w:val="1"/>
    <w:next w:val="1"/>
    <w:link w:val="132"/>
    <w:qFormat/>
    <w:uiPriority w:val="0"/>
    <w:pPr>
      <w:keepNext/>
      <w:keepLines/>
      <w:spacing w:before="340" w:after="330" w:line="578" w:lineRule="auto"/>
      <w:outlineLvl w:val="0"/>
    </w:pPr>
    <w:rPr>
      <w:b/>
      <w:bCs/>
      <w:kern w:val="44"/>
      <w:sz w:val="44"/>
      <w:szCs w:val="44"/>
      <w:lang w:val="zh-CN" w:eastAsia="zh-CN"/>
    </w:rPr>
  </w:style>
  <w:style w:type="paragraph" w:styleId="3">
    <w:name w:val="heading 2"/>
    <w:basedOn w:val="1"/>
    <w:next w:val="1"/>
    <w:link w:val="133"/>
    <w:unhideWhenUsed/>
    <w:qFormat/>
    <w:uiPriority w:val="9"/>
    <w:pPr>
      <w:keepNext/>
      <w:keepLines/>
      <w:spacing w:before="260" w:after="260" w:line="416" w:lineRule="auto"/>
      <w:outlineLvl w:val="1"/>
    </w:pPr>
    <w:rPr>
      <w:rFonts w:ascii="Cambria" w:hAnsi="Cambria"/>
      <w:b/>
      <w:bCs/>
      <w:kern w:val="0"/>
      <w:sz w:val="32"/>
      <w:szCs w:val="32"/>
      <w:lang w:val="zh-CN" w:eastAsia="zh-CN"/>
    </w:rPr>
  </w:style>
  <w:style w:type="paragraph" w:styleId="4">
    <w:name w:val="heading 3"/>
    <w:basedOn w:val="1"/>
    <w:next w:val="1"/>
    <w:link w:val="134"/>
    <w:unhideWhenUsed/>
    <w:qFormat/>
    <w:uiPriority w:val="9"/>
    <w:pPr>
      <w:keepNext/>
      <w:keepLines/>
      <w:spacing w:before="260" w:after="260" w:line="416" w:lineRule="auto"/>
      <w:outlineLvl w:val="2"/>
    </w:pPr>
    <w:rPr>
      <w:b/>
      <w:bCs/>
      <w:kern w:val="0"/>
      <w:sz w:val="32"/>
      <w:szCs w:val="32"/>
      <w:lang w:val="zh-CN" w:eastAsia="zh-CN"/>
    </w:rPr>
  </w:style>
  <w:style w:type="paragraph" w:styleId="5">
    <w:name w:val="heading 4"/>
    <w:basedOn w:val="1"/>
    <w:next w:val="1"/>
    <w:link w:val="135"/>
    <w:unhideWhenUsed/>
    <w:qFormat/>
    <w:uiPriority w:val="0"/>
    <w:pPr>
      <w:keepNext/>
      <w:keepLines/>
      <w:spacing w:before="280" w:after="290" w:line="376" w:lineRule="auto"/>
      <w:outlineLvl w:val="3"/>
    </w:pPr>
    <w:rPr>
      <w:rFonts w:ascii="Cambria" w:hAnsi="Cambria"/>
      <w:b/>
      <w:bCs/>
      <w:kern w:val="0"/>
      <w:sz w:val="28"/>
      <w:szCs w:val="28"/>
      <w:lang w:val="zh-CN" w:eastAsia="zh-CN"/>
    </w:rPr>
  </w:style>
  <w:style w:type="paragraph" w:styleId="6">
    <w:name w:val="heading 5"/>
    <w:basedOn w:val="1"/>
    <w:next w:val="1"/>
    <w:link w:val="136"/>
    <w:unhideWhenUsed/>
    <w:qFormat/>
    <w:uiPriority w:val="0"/>
    <w:pPr>
      <w:keepNext/>
      <w:keepLines/>
      <w:spacing w:before="280" w:after="290" w:line="376" w:lineRule="auto"/>
      <w:outlineLvl w:val="4"/>
    </w:pPr>
    <w:rPr>
      <w:b/>
      <w:bCs/>
      <w:kern w:val="0"/>
      <w:sz w:val="28"/>
      <w:szCs w:val="28"/>
      <w:lang w:val="zh-CN" w:eastAsia="zh-CN"/>
    </w:rPr>
  </w:style>
  <w:style w:type="paragraph" w:styleId="7">
    <w:name w:val="heading 6"/>
    <w:basedOn w:val="1"/>
    <w:next w:val="1"/>
    <w:link w:val="137"/>
    <w:unhideWhenUsed/>
    <w:qFormat/>
    <w:uiPriority w:val="0"/>
    <w:pPr>
      <w:keepNext/>
      <w:keepLines/>
      <w:spacing w:before="240" w:after="64" w:line="320" w:lineRule="auto"/>
      <w:outlineLvl w:val="5"/>
    </w:pPr>
    <w:rPr>
      <w:rFonts w:ascii="Cambria" w:hAnsi="Cambria"/>
      <w:b/>
      <w:bCs/>
      <w:kern w:val="0"/>
      <w:szCs w:val="24"/>
      <w:lang w:val="zh-CN" w:eastAsia="zh-CN"/>
    </w:rPr>
  </w:style>
  <w:style w:type="paragraph" w:styleId="8">
    <w:name w:val="heading 7"/>
    <w:basedOn w:val="1"/>
    <w:next w:val="1"/>
    <w:link w:val="138"/>
    <w:qFormat/>
    <w:uiPriority w:val="0"/>
    <w:pPr>
      <w:keepNext/>
      <w:keepLines/>
      <w:spacing w:before="240" w:after="64" w:line="320" w:lineRule="auto"/>
      <w:outlineLvl w:val="6"/>
    </w:pPr>
    <w:rPr>
      <w:b/>
      <w:bCs/>
      <w:kern w:val="0"/>
      <w:szCs w:val="24"/>
      <w:lang w:val="zh-CN" w:eastAsia="zh-CN"/>
    </w:rPr>
  </w:style>
  <w:style w:type="paragraph" w:styleId="9">
    <w:name w:val="heading 8"/>
    <w:basedOn w:val="1"/>
    <w:next w:val="1"/>
    <w:link w:val="139"/>
    <w:qFormat/>
    <w:uiPriority w:val="9"/>
    <w:pPr>
      <w:keepNext/>
      <w:keepLines/>
      <w:spacing w:before="240" w:after="64" w:line="320" w:lineRule="auto"/>
      <w:outlineLvl w:val="7"/>
    </w:pPr>
    <w:rPr>
      <w:rFonts w:ascii="Cambria" w:hAnsi="Cambria"/>
      <w:kern w:val="0"/>
      <w:szCs w:val="24"/>
      <w:lang w:val="zh-CN" w:eastAsia="zh-CN"/>
    </w:rPr>
  </w:style>
  <w:style w:type="paragraph" w:styleId="10">
    <w:name w:val="heading 9"/>
    <w:basedOn w:val="1"/>
    <w:next w:val="1"/>
    <w:link w:val="140"/>
    <w:qFormat/>
    <w:uiPriority w:val="0"/>
    <w:pPr>
      <w:keepNext/>
      <w:keepLines/>
      <w:spacing w:before="240" w:after="64" w:line="320" w:lineRule="auto"/>
      <w:outlineLvl w:val="8"/>
    </w:pPr>
    <w:rPr>
      <w:rFonts w:ascii="Cambria" w:hAnsi="Cambria"/>
      <w:kern w:val="0"/>
      <w:sz w:val="20"/>
      <w:szCs w:val="21"/>
      <w:lang w:val="zh-CN" w:eastAsia="zh-CN"/>
    </w:rPr>
  </w:style>
  <w:style w:type="character" w:default="1" w:styleId="88">
    <w:name w:val="Default Paragraph Font"/>
    <w:semiHidden/>
    <w:unhideWhenUsed/>
    <w:qFormat/>
    <w:uiPriority w:val="1"/>
  </w:style>
  <w:style w:type="table" w:default="1" w:styleId="106">
    <w:name w:val="Normal Table"/>
    <w:semiHidden/>
    <w:unhideWhenUsed/>
    <w:uiPriority w:val="99"/>
    <w:tblPr>
      <w:tblLayout w:type="fixed"/>
      <w:tblCellMar>
        <w:top w:w="0" w:type="dxa"/>
        <w:left w:w="108" w:type="dxa"/>
        <w:bottom w:w="0" w:type="dxa"/>
        <w:right w:w="108" w:type="dxa"/>
      </w:tblCellMar>
    </w:tblPr>
  </w:style>
  <w:style w:type="paragraph" w:styleId="11">
    <w:name w:val="List 3"/>
    <w:basedOn w:val="1"/>
    <w:uiPriority w:val="0"/>
    <w:pPr>
      <w:spacing w:before="0" w:after="0" w:line="240" w:lineRule="auto"/>
      <w:ind w:left="1260" w:firstLine="0" w:firstLineChars="0"/>
    </w:pPr>
    <w:rPr>
      <w:rFonts w:ascii="Times New Roman" w:hAnsi="Times New Roman"/>
      <w:szCs w:val="24"/>
    </w:rPr>
  </w:style>
  <w:style w:type="paragraph" w:styleId="12">
    <w:name w:val="annotation subject"/>
    <w:basedOn w:val="13"/>
    <w:next w:val="13"/>
    <w:link w:val="517"/>
    <w:uiPriority w:val="99"/>
    <w:pPr>
      <w:widowControl w:val="0"/>
      <w:snapToGrid/>
      <w:spacing w:before="0" w:after="0" w:line="360" w:lineRule="auto"/>
      <w:ind w:firstLine="0"/>
    </w:pPr>
    <w:rPr>
      <w:rFonts w:cs="Arial" w:eastAsiaTheme="minorEastAsia"/>
      <w:b/>
      <w:bCs/>
      <w:kern w:val="2"/>
      <w:sz w:val="21"/>
      <w:szCs w:val="21"/>
      <w:lang w:val="en-US" w:eastAsia="zh-CN"/>
    </w:rPr>
  </w:style>
  <w:style w:type="paragraph" w:styleId="13">
    <w:name w:val="annotation text"/>
    <w:basedOn w:val="1"/>
    <w:link w:val="341"/>
    <w:uiPriority w:val="99"/>
    <w:pPr>
      <w:widowControl/>
      <w:snapToGrid w:val="0"/>
      <w:spacing w:before="80" w:after="80" w:line="300" w:lineRule="auto"/>
      <w:ind w:firstLine="425"/>
      <w:jc w:val="left"/>
    </w:pPr>
    <w:rPr>
      <w:rFonts w:ascii="Arial" w:hAnsi="Arial"/>
      <w:kern w:val="0"/>
      <w:szCs w:val="20"/>
      <w:lang w:val="zh-CN" w:eastAsia="zh-CN"/>
    </w:rPr>
  </w:style>
  <w:style w:type="paragraph" w:styleId="14">
    <w:name w:val="toc 7"/>
    <w:basedOn w:val="1"/>
    <w:next w:val="1"/>
    <w:unhideWhenUsed/>
    <w:uiPriority w:val="39"/>
    <w:pPr>
      <w:ind w:left="1440"/>
      <w:jc w:val="left"/>
    </w:pPr>
    <w:rPr>
      <w:sz w:val="18"/>
      <w:szCs w:val="18"/>
    </w:rPr>
  </w:style>
  <w:style w:type="paragraph" w:styleId="15">
    <w:name w:val="Body Text First Indent"/>
    <w:basedOn w:val="16"/>
    <w:link w:val="182"/>
    <w:uiPriority w:val="99"/>
    <w:pPr>
      <w:spacing w:line="240" w:lineRule="auto"/>
      <w:ind w:firstLine="420" w:firstLineChars="100"/>
    </w:pPr>
    <w:rPr>
      <w:rFonts w:ascii="Times New Roman" w:hAnsi="Times New Roman"/>
    </w:rPr>
  </w:style>
  <w:style w:type="paragraph" w:styleId="16">
    <w:name w:val="Body Text"/>
    <w:basedOn w:val="1"/>
    <w:link w:val="179"/>
    <w:unhideWhenUsed/>
    <w:uiPriority w:val="99"/>
    <w:pPr>
      <w:spacing w:after="120"/>
    </w:pPr>
    <w:rPr>
      <w:kern w:val="0"/>
      <w:szCs w:val="20"/>
      <w:lang w:val="zh-CN" w:eastAsia="zh-CN"/>
    </w:rPr>
  </w:style>
  <w:style w:type="paragraph" w:styleId="17">
    <w:name w:val="List Number 2"/>
    <w:basedOn w:val="1"/>
    <w:uiPriority w:val="0"/>
    <w:pPr>
      <w:numPr>
        <w:ilvl w:val="0"/>
        <w:numId w:val="1"/>
      </w:numPr>
      <w:spacing w:before="0" w:after="0" w:line="240" w:lineRule="auto"/>
      <w:ind w:firstLine="0" w:firstLineChars="0"/>
    </w:pPr>
    <w:rPr>
      <w:rFonts w:ascii="Times New Roman" w:hAnsi="Times New Roman"/>
      <w:szCs w:val="24"/>
    </w:rPr>
  </w:style>
  <w:style w:type="paragraph" w:styleId="18">
    <w:name w:val="table of authorities"/>
    <w:basedOn w:val="1"/>
    <w:next w:val="1"/>
    <w:uiPriority w:val="0"/>
    <w:pPr>
      <w:snapToGrid w:val="0"/>
      <w:spacing w:before="0" w:after="0" w:line="240" w:lineRule="auto"/>
      <w:ind w:left="420" w:leftChars="200" w:firstLine="0" w:firstLineChars="0"/>
    </w:pPr>
    <w:rPr>
      <w:rFonts w:ascii="Times New Roman" w:hAnsi="Times New Roman" w:eastAsia="微软雅黑"/>
      <w:sz w:val="21"/>
      <w:szCs w:val="24"/>
    </w:rPr>
  </w:style>
  <w:style w:type="paragraph" w:styleId="19">
    <w:name w:val="macro"/>
    <w:link w:val="1238"/>
    <w:uiPriority w:val="0"/>
    <w:pPr>
      <w:widowControl w:val="0"/>
      <w:tabs>
        <w:tab w:val="left" w:pos="480"/>
        <w:tab w:val="left" w:pos="960"/>
        <w:tab w:val="left" w:pos="1440"/>
        <w:tab w:val="left" w:pos="1920"/>
        <w:tab w:val="left" w:pos="2400"/>
        <w:tab w:val="left" w:pos="2880"/>
        <w:tab w:val="left" w:pos="3360"/>
        <w:tab w:val="left" w:pos="3840"/>
        <w:tab w:val="left" w:pos="4320"/>
      </w:tabs>
      <w:autoSpaceDE w:val="0"/>
      <w:autoSpaceDN w:val="0"/>
      <w:adjustRightInd w:val="0"/>
      <w:textAlignment w:val="baseline"/>
    </w:pPr>
    <w:rPr>
      <w:rFonts w:ascii="宋体" w:hAnsi="Times New Roman" w:eastAsiaTheme="minorEastAsia" w:cstheme="minorBidi"/>
      <w:kern w:val="2"/>
      <w:sz w:val="24"/>
      <w:szCs w:val="22"/>
      <w:lang w:val="en-US" w:eastAsia="zh-CN" w:bidi="ar-SA"/>
    </w:rPr>
  </w:style>
  <w:style w:type="paragraph" w:styleId="20">
    <w:name w:val="Note Heading"/>
    <w:basedOn w:val="1"/>
    <w:next w:val="1"/>
    <w:link w:val="937"/>
    <w:uiPriority w:val="0"/>
    <w:pPr>
      <w:spacing w:before="0" w:after="0" w:line="240" w:lineRule="auto"/>
      <w:ind w:firstLine="0" w:firstLineChars="0"/>
      <w:jc w:val="center"/>
    </w:pPr>
    <w:rPr>
      <w:rFonts w:ascii="Times New Roman" w:hAnsi="Times New Roman" w:eastAsiaTheme="minorEastAsia" w:cstheme="minorBidi"/>
    </w:rPr>
  </w:style>
  <w:style w:type="paragraph" w:styleId="21">
    <w:name w:val="List Bullet 4"/>
    <w:basedOn w:val="1"/>
    <w:uiPriority w:val="0"/>
    <w:pPr>
      <w:tabs>
        <w:tab w:val="left" w:pos="1620"/>
      </w:tabs>
      <w:spacing w:before="0" w:after="0" w:line="240" w:lineRule="auto"/>
      <w:ind w:left="1620" w:hanging="360" w:firstLineChars="0"/>
    </w:pPr>
    <w:rPr>
      <w:rFonts w:ascii="Times New Roman" w:hAnsi="Times New Roman"/>
      <w:szCs w:val="24"/>
    </w:rPr>
  </w:style>
  <w:style w:type="paragraph" w:styleId="22">
    <w:name w:val="index 8"/>
    <w:basedOn w:val="1"/>
    <w:next w:val="1"/>
    <w:uiPriority w:val="0"/>
    <w:pPr>
      <w:tabs>
        <w:tab w:val="right" w:pos="8640"/>
      </w:tabs>
      <w:suppressAutoHyphens/>
      <w:spacing w:before="120" w:after="0" w:line="240" w:lineRule="auto"/>
      <w:ind w:left="1600" w:hanging="200" w:firstLineChars="0"/>
    </w:pPr>
    <w:rPr>
      <w:rFonts w:ascii="Times New Roman" w:hAnsi="Times New Roman"/>
      <w:sz w:val="18"/>
      <w:szCs w:val="18"/>
    </w:rPr>
  </w:style>
  <w:style w:type="paragraph" w:styleId="23">
    <w:name w:val="E-mail Signature"/>
    <w:basedOn w:val="1"/>
    <w:link w:val="799"/>
    <w:uiPriority w:val="0"/>
    <w:pPr>
      <w:spacing w:before="0" w:after="0" w:line="240" w:lineRule="auto"/>
      <w:ind w:firstLine="0" w:firstLineChars="0"/>
    </w:pPr>
    <w:rPr>
      <w:rFonts w:ascii="Times New Roman" w:hAnsi="Times New Roman" w:eastAsiaTheme="minorEastAsia" w:cstheme="minorBidi"/>
    </w:rPr>
  </w:style>
  <w:style w:type="paragraph" w:styleId="24">
    <w:name w:val="List Number"/>
    <w:basedOn w:val="1"/>
    <w:uiPriority w:val="0"/>
    <w:pPr>
      <w:widowControl/>
      <w:numPr>
        <w:ilvl w:val="0"/>
        <w:numId w:val="2"/>
      </w:numPr>
      <w:tabs>
        <w:tab w:val="left" w:pos="360"/>
        <w:tab w:val="clear" w:pos="840"/>
      </w:tabs>
      <w:spacing w:line="240" w:lineRule="auto"/>
      <w:ind w:left="360" w:hanging="360" w:hangingChars="200"/>
      <w:jc w:val="left"/>
    </w:pPr>
    <w:rPr>
      <w:rFonts w:ascii="Times New Roman" w:hAnsi="Times New Roman"/>
      <w:kern w:val="0"/>
      <w:sz w:val="18"/>
      <w:szCs w:val="24"/>
    </w:rPr>
  </w:style>
  <w:style w:type="paragraph" w:styleId="25">
    <w:name w:val="Normal Indent"/>
    <w:basedOn w:val="1"/>
    <w:link w:val="178"/>
    <w:qFormat/>
    <w:uiPriority w:val="0"/>
    <w:pPr>
      <w:ind w:firstLine="420"/>
    </w:pPr>
    <w:rPr>
      <w:kern w:val="0"/>
      <w:szCs w:val="20"/>
      <w:lang w:val="zh-CN" w:eastAsia="zh-CN"/>
    </w:rPr>
  </w:style>
  <w:style w:type="paragraph" w:styleId="26">
    <w:name w:val="caption"/>
    <w:next w:val="1"/>
    <w:link w:val="1089"/>
    <w:qFormat/>
    <w:uiPriority w:val="0"/>
    <w:pPr>
      <w:adjustRightInd w:val="0"/>
      <w:jc w:val="center"/>
      <w:textAlignment w:val="baseline"/>
    </w:pPr>
    <w:rPr>
      <w:rFonts w:ascii="Times New Roman" w:hAnsi="Times New Roman" w:eastAsia="宋体" w:cs="Times New Roman"/>
      <w:kern w:val="0"/>
      <w:sz w:val="18"/>
      <w:szCs w:val="20"/>
      <w:lang w:val="en-US" w:eastAsia="zh-CN" w:bidi="ar-SA"/>
    </w:rPr>
  </w:style>
  <w:style w:type="paragraph" w:styleId="27">
    <w:name w:val="index 5"/>
    <w:basedOn w:val="1"/>
    <w:next w:val="1"/>
    <w:uiPriority w:val="0"/>
    <w:pPr>
      <w:tabs>
        <w:tab w:val="right" w:pos="8640"/>
      </w:tabs>
      <w:suppressAutoHyphens/>
      <w:spacing w:before="120" w:after="0" w:line="240" w:lineRule="auto"/>
      <w:ind w:left="1000" w:hanging="200" w:firstLineChars="0"/>
    </w:pPr>
    <w:rPr>
      <w:rFonts w:ascii="Times New Roman" w:hAnsi="Times New Roman"/>
      <w:sz w:val="18"/>
      <w:szCs w:val="18"/>
    </w:rPr>
  </w:style>
  <w:style w:type="paragraph" w:styleId="28">
    <w:name w:val="List Bullet"/>
    <w:basedOn w:val="1"/>
    <w:uiPriority w:val="0"/>
    <w:pPr>
      <w:tabs>
        <w:tab w:val="left" w:pos="425"/>
      </w:tabs>
      <w:snapToGrid w:val="0"/>
      <w:ind w:left="420" w:hanging="420"/>
      <w:jc w:val="left"/>
    </w:pPr>
    <w:rPr>
      <w:rFonts w:ascii="Arial" w:hAnsi="Arial"/>
      <w:snapToGrid w:val="0"/>
      <w:szCs w:val="20"/>
      <w:lang w:val="en-GB"/>
    </w:rPr>
  </w:style>
  <w:style w:type="paragraph" w:styleId="29">
    <w:name w:val="envelope address"/>
    <w:basedOn w:val="1"/>
    <w:uiPriority w:val="0"/>
    <w:pPr>
      <w:framePr w:w="7920" w:h="1980" w:hRule="exact" w:hSpace="180" w:wrap="around" w:vAnchor="margin" w:hAnchor="page" w:xAlign="center" w:yAlign="bottom"/>
      <w:snapToGrid w:val="0"/>
      <w:spacing w:before="0" w:after="0" w:line="240" w:lineRule="auto"/>
      <w:ind w:left="2880" w:firstLine="0" w:firstLineChars="0"/>
    </w:pPr>
    <w:rPr>
      <w:rFonts w:ascii="Arial" w:hAnsi="Arial" w:cs="Arial"/>
      <w:szCs w:val="24"/>
    </w:rPr>
  </w:style>
  <w:style w:type="paragraph" w:styleId="30">
    <w:name w:val="Document Map"/>
    <w:basedOn w:val="1"/>
    <w:link w:val="166"/>
    <w:unhideWhenUsed/>
    <w:uiPriority w:val="99"/>
    <w:rPr>
      <w:rFonts w:ascii="宋体"/>
      <w:kern w:val="0"/>
      <w:sz w:val="18"/>
      <w:szCs w:val="18"/>
      <w:lang w:val="zh-CN" w:eastAsia="zh-CN"/>
    </w:rPr>
  </w:style>
  <w:style w:type="paragraph" w:styleId="31">
    <w:name w:val="toa heading"/>
    <w:basedOn w:val="1"/>
    <w:next w:val="1"/>
    <w:uiPriority w:val="0"/>
    <w:pPr>
      <w:snapToGrid w:val="0"/>
      <w:spacing w:before="120" w:after="0" w:line="240" w:lineRule="auto"/>
      <w:ind w:firstLine="0" w:firstLineChars="0"/>
    </w:pPr>
    <w:rPr>
      <w:rFonts w:ascii="Arial" w:hAnsi="Arial" w:eastAsia="微软雅黑" w:cs="Arial"/>
      <w:szCs w:val="24"/>
    </w:rPr>
  </w:style>
  <w:style w:type="paragraph" w:styleId="32">
    <w:name w:val="index 6"/>
    <w:basedOn w:val="1"/>
    <w:next w:val="1"/>
    <w:uiPriority w:val="0"/>
    <w:pPr>
      <w:tabs>
        <w:tab w:val="right" w:pos="8640"/>
      </w:tabs>
      <w:suppressAutoHyphens/>
      <w:spacing w:before="120" w:after="0" w:line="240" w:lineRule="auto"/>
      <w:ind w:left="1200" w:hanging="200" w:firstLineChars="0"/>
    </w:pPr>
    <w:rPr>
      <w:rFonts w:ascii="Times New Roman" w:hAnsi="Times New Roman"/>
      <w:sz w:val="18"/>
      <w:szCs w:val="18"/>
    </w:rPr>
  </w:style>
  <w:style w:type="paragraph" w:styleId="33">
    <w:name w:val="Salutation"/>
    <w:basedOn w:val="1"/>
    <w:next w:val="1"/>
    <w:link w:val="383"/>
    <w:uiPriority w:val="0"/>
    <w:pPr>
      <w:adjustRightInd w:val="0"/>
      <w:spacing w:line="312" w:lineRule="atLeast"/>
      <w:textAlignment w:val="baseline"/>
    </w:pPr>
    <w:rPr>
      <w:rFonts w:ascii="隶书" w:hAnsi="Garamond" w:eastAsia="隶书"/>
      <w:kern w:val="18"/>
      <w:sz w:val="28"/>
      <w:szCs w:val="20"/>
      <w:lang w:val="zh-CN" w:eastAsia="zh-CN"/>
    </w:rPr>
  </w:style>
  <w:style w:type="paragraph" w:styleId="34">
    <w:name w:val="Body Text 3"/>
    <w:basedOn w:val="1"/>
    <w:link w:val="177"/>
    <w:uiPriority w:val="0"/>
    <w:pPr>
      <w:spacing w:after="120" w:line="240" w:lineRule="auto"/>
    </w:pPr>
    <w:rPr>
      <w:rFonts w:ascii="Times New Roman" w:hAnsi="Times New Roman"/>
      <w:kern w:val="0"/>
      <w:sz w:val="16"/>
      <w:szCs w:val="16"/>
      <w:lang w:val="zh-CN" w:eastAsia="zh-CN"/>
    </w:rPr>
  </w:style>
  <w:style w:type="paragraph" w:styleId="35">
    <w:name w:val="Closing"/>
    <w:basedOn w:val="1"/>
    <w:link w:val="1262"/>
    <w:uiPriority w:val="0"/>
    <w:pPr>
      <w:spacing w:before="0" w:after="0" w:line="240" w:lineRule="auto"/>
      <w:ind w:left="4320" w:firstLine="0" w:firstLineChars="0"/>
    </w:pPr>
    <w:rPr>
      <w:rFonts w:ascii="Times New Roman" w:hAnsi="Times New Roman" w:eastAsiaTheme="minorEastAsia" w:cstheme="minorBidi"/>
    </w:rPr>
  </w:style>
  <w:style w:type="paragraph" w:styleId="36">
    <w:name w:val="List Bullet 3"/>
    <w:basedOn w:val="1"/>
    <w:uiPriority w:val="0"/>
    <w:pPr>
      <w:adjustRightInd w:val="0"/>
      <w:spacing w:before="120" w:after="120"/>
    </w:pPr>
    <w:rPr>
      <w:rFonts w:ascii="Arial" w:hAnsi="Arial"/>
      <w:szCs w:val="20"/>
    </w:rPr>
  </w:style>
  <w:style w:type="paragraph" w:styleId="37">
    <w:name w:val="Body Text Indent"/>
    <w:basedOn w:val="1"/>
    <w:link w:val="180"/>
    <w:uiPriority w:val="0"/>
    <w:pPr>
      <w:spacing w:line="240" w:lineRule="auto"/>
      <w:ind w:left="1980" w:hanging="1980"/>
    </w:pPr>
    <w:rPr>
      <w:rFonts w:ascii="Times New Roman" w:hAnsi="Times New Roman"/>
      <w:kern w:val="0"/>
      <w:sz w:val="36"/>
      <w:szCs w:val="20"/>
      <w:lang w:val="zh-CN" w:eastAsia="zh-CN"/>
    </w:rPr>
  </w:style>
  <w:style w:type="paragraph" w:styleId="38">
    <w:name w:val="List Number 3"/>
    <w:basedOn w:val="1"/>
    <w:uiPriority w:val="0"/>
    <w:pPr>
      <w:numPr>
        <w:ilvl w:val="0"/>
        <w:numId w:val="3"/>
      </w:numPr>
      <w:spacing w:before="0" w:after="0" w:line="240" w:lineRule="auto"/>
      <w:ind w:firstLine="0" w:firstLineChars="0"/>
    </w:pPr>
    <w:rPr>
      <w:rFonts w:ascii="Times New Roman" w:hAnsi="Times New Roman"/>
      <w:szCs w:val="24"/>
    </w:rPr>
  </w:style>
  <w:style w:type="paragraph" w:styleId="39">
    <w:name w:val="List 2"/>
    <w:basedOn w:val="1"/>
    <w:link w:val="1264"/>
    <w:uiPriority w:val="0"/>
    <w:pPr>
      <w:adjustRightInd w:val="0"/>
      <w:ind w:left="100" w:leftChars="200" w:hanging="200" w:hangingChars="200"/>
    </w:pPr>
    <w:rPr>
      <w:rFonts w:ascii="Times New Roman" w:hAnsi="Times New Roman"/>
      <w:szCs w:val="20"/>
    </w:rPr>
  </w:style>
  <w:style w:type="paragraph" w:styleId="40">
    <w:name w:val="List Continue"/>
    <w:basedOn w:val="1"/>
    <w:uiPriority w:val="0"/>
    <w:pPr>
      <w:spacing w:after="120" w:line="240" w:lineRule="auto"/>
      <w:ind w:left="420" w:leftChars="200"/>
    </w:pPr>
    <w:rPr>
      <w:rFonts w:ascii="Times New Roman" w:hAnsi="Times New Roman"/>
      <w:sz w:val="21"/>
      <w:szCs w:val="20"/>
    </w:rPr>
  </w:style>
  <w:style w:type="paragraph" w:styleId="41">
    <w:name w:val="Block Text"/>
    <w:basedOn w:val="1"/>
    <w:uiPriority w:val="0"/>
    <w:pPr>
      <w:spacing w:line="440" w:lineRule="exact"/>
      <w:ind w:left="278" w:right="2" w:rightChars="1" w:firstLine="448"/>
    </w:pPr>
    <w:rPr>
      <w:rFonts w:ascii="Times New Roman" w:hAnsi="Times New Roman" w:eastAsia="MS Song"/>
      <w:szCs w:val="20"/>
    </w:rPr>
  </w:style>
  <w:style w:type="paragraph" w:styleId="42">
    <w:name w:val="List Bullet 2"/>
    <w:basedOn w:val="1"/>
    <w:link w:val="1640"/>
    <w:uiPriority w:val="0"/>
    <w:pPr>
      <w:widowControl/>
      <w:tabs>
        <w:tab w:val="left" w:pos="420"/>
        <w:tab w:val="left" w:pos="1500"/>
      </w:tabs>
      <w:adjustRightInd w:val="0"/>
      <w:spacing w:before="120" w:after="120"/>
      <w:ind w:left="420"/>
      <w:jc w:val="left"/>
    </w:pPr>
    <w:rPr>
      <w:rFonts w:ascii="Times New Roman" w:hAnsi="Times New Roman"/>
      <w:kern w:val="0"/>
      <w:szCs w:val="20"/>
    </w:rPr>
  </w:style>
  <w:style w:type="paragraph" w:styleId="43">
    <w:name w:val="HTML Address"/>
    <w:basedOn w:val="1"/>
    <w:link w:val="1261"/>
    <w:uiPriority w:val="0"/>
    <w:pPr>
      <w:spacing w:before="0" w:after="0" w:line="240" w:lineRule="auto"/>
      <w:ind w:firstLine="0" w:firstLineChars="0"/>
    </w:pPr>
    <w:rPr>
      <w:rFonts w:ascii="Times New Roman" w:hAnsi="Times New Roman" w:eastAsiaTheme="minorEastAsia" w:cstheme="minorBidi"/>
      <w:i/>
      <w:iCs/>
    </w:rPr>
  </w:style>
  <w:style w:type="paragraph" w:styleId="44">
    <w:name w:val="index 4"/>
    <w:basedOn w:val="1"/>
    <w:next w:val="1"/>
    <w:uiPriority w:val="0"/>
    <w:pPr>
      <w:tabs>
        <w:tab w:val="right" w:pos="8640"/>
      </w:tabs>
      <w:suppressAutoHyphens/>
      <w:spacing w:before="120" w:after="0" w:line="240" w:lineRule="auto"/>
      <w:ind w:left="800" w:hanging="200" w:firstLineChars="0"/>
    </w:pPr>
    <w:rPr>
      <w:rFonts w:ascii="Times New Roman" w:hAnsi="Times New Roman"/>
      <w:sz w:val="18"/>
      <w:szCs w:val="18"/>
    </w:rPr>
  </w:style>
  <w:style w:type="paragraph" w:styleId="45">
    <w:name w:val="toc 5"/>
    <w:basedOn w:val="1"/>
    <w:next w:val="1"/>
    <w:unhideWhenUsed/>
    <w:uiPriority w:val="39"/>
    <w:pPr>
      <w:ind w:left="960"/>
      <w:jc w:val="left"/>
    </w:pPr>
    <w:rPr>
      <w:sz w:val="18"/>
      <w:szCs w:val="18"/>
    </w:rPr>
  </w:style>
  <w:style w:type="paragraph" w:styleId="46">
    <w:name w:val="toc 3"/>
    <w:basedOn w:val="1"/>
    <w:next w:val="1"/>
    <w:unhideWhenUsed/>
    <w:qFormat/>
    <w:uiPriority w:val="39"/>
    <w:pPr>
      <w:ind w:left="840" w:leftChars="400"/>
    </w:pPr>
  </w:style>
  <w:style w:type="paragraph" w:styleId="47">
    <w:name w:val="Plain Text"/>
    <w:basedOn w:val="1"/>
    <w:link w:val="165"/>
    <w:qFormat/>
    <w:uiPriority w:val="0"/>
    <w:rPr>
      <w:rFonts w:ascii="宋体" w:hAnsi="Courier New"/>
      <w:kern w:val="0"/>
      <w:szCs w:val="20"/>
      <w:lang w:val="zh-CN" w:eastAsia="zh-CN"/>
    </w:rPr>
  </w:style>
  <w:style w:type="paragraph" w:styleId="48">
    <w:name w:val="List Bullet 5"/>
    <w:basedOn w:val="1"/>
    <w:uiPriority w:val="0"/>
    <w:pPr>
      <w:numPr>
        <w:ilvl w:val="0"/>
        <w:numId w:val="4"/>
      </w:numPr>
      <w:spacing w:before="0" w:after="0" w:line="240" w:lineRule="auto"/>
      <w:ind w:firstLine="0" w:firstLineChars="0"/>
    </w:pPr>
    <w:rPr>
      <w:rFonts w:ascii="Times New Roman" w:hAnsi="Times New Roman"/>
      <w:szCs w:val="24"/>
    </w:rPr>
  </w:style>
  <w:style w:type="paragraph" w:styleId="49">
    <w:name w:val="List Number 4"/>
    <w:basedOn w:val="1"/>
    <w:uiPriority w:val="0"/>
    <w:pPr>
      <w:numPr>
        <w:ilvl w:val="0"/>
        <w:numId w:val="5"/>
      </w:numPr>
      <w:spacing w:before="0" w:after="0" w:line="240" w:lineRule="auto"/>
      <w:ind w:firstLine="0" w:firstLineChars="0"/>
    </w:pPr>
    <w:rPr>
      <w:rFonts w:ascii="Times New Roman" w:hAnsi="Times New Roman"/>
      <w:szCs w:val="24"/>
    </w:rPr>
  </w:style>
  <w:style w:type="paragraph" w:styleId="50">
    <w:name w:val="toc 8"/>
    <w:basedOn w:val="1"/>
    <w:next w:val="1"/>
    <w:unhideWhenUsed/>
    <w:uiPriority w:val="39"/>
    <w:pPr>
      <w:ind w:left="1680"/>
      <w:jc w:val="left"/>
    </w:pPr>
    <w:rPr>
      <w:sz w:val="18"/>
      <w:szCs w:val="18"/>
    </w:rPr>
  </w:style>
  <w:style w:type="paragraph" w:styleId="51">
    <w:name w:val="index 3"/>
    <w:basedOn w:val="1"/>
    <w:next w:val="1"/>
    <w:uiPriority w:val="0"/>
    <w:pPr>
      <w:tabs>
        <w:tab w:val="right" w:pos="8640"/>
      </w:tabs>
      <w:suppressAutoHyphens/>
      <w:spacing w:before="120" w:after="0" w:line="240" w:lineRule="auto"/>
      <w:ind w:left="600" w:hanging="200" w:firstLineChars="0"/>
    </w:pPr>
    <w:rPr>
      <w:rFonts w:ascii="Times New Roman" w:hAnsi="Times New Roman"/>
      <w:sz w:val="18"/>
      <w:szCs w:val="18"/>
    </w:rPr>
  </w:style>
  <w:style w:type="paragraph" w:styleId="52">
    <w:name w:val="Date"/>
    <w:basedOn w:val="1"/>
    <w:next w:val="1"/>
    <w:link w:val="181"/>
    <w:uiPriority w:val="0"/>
    <w:pPr>
      <w:spacing w:line="240" w:lineRule="auto"/>
    </w:pPr>
    <w:rPr>
      <w:rFonts w:ascii="Times New Roman" w:hAnsi="Times New Roman"/>
      <w:kern w:val="0"/>
      <w:sz w:val="28"/>
      <w:szCs w:val="20"/>
      <w:lang w:val="zh-CN" w:eastAsia="zh-CN"/>
    </w:rPr>
  </w:style>
  <w:style w:type="paragraph" w:styleId="53">
    <w:name w:val="Body Text Indent 2"/>
    <w:basedOn w:val="1"/>
    <w:link w:val="200"/>
    <w:uiPriority w:val="0"/>
    <w:pPr>
      <w:spacing w:after="120" w:line="480" w:lineRule="auto"/>
      <w:ind w:left="420" w:leftChars="200"/>
    </w:pPr>
    <w:rPr>
      <w:rFonts w:ascii="Times New Roman" w:hAnsi="Times New Roman"/>
      <w:kern w:val="0"/>
      <w:sz w:val="20"/>
      <w:szCs w:val="24"/>
      <w:lang w:val="zh-CN" w:eastAsia="zh-CN"/>
    </w:rPr>
  </w:style>
  <w:style w:type="paragraph" w:styleId="54">
    <w:name w:val="endnote text"/>
    <w:basedOn w:val="1"/>
    <w:link w:val="798"/>
    <w:uiPriority w:val="0"/>
    <w:pPr>
      <w:snapToGrid w:val="0"/>
      <w:spacing w:before="0" w:after="0" w:line="240" w:lineRule="auto"/>
      <w:ind w:firstLine="0" w:firstLineChars="0"/>
    </w:pPr>
    <w:rPr>
      <w:rFonts w:ascii="Times New Roman" w:hAnsi="Times New Roman" w:eastAsiaTheme="minorEastAsia" w:cstheme="minorBidi"/>
      <w:sz w:val="21"/>
    </w:rPr>
  </w:style>
  <w:style w:type="paragraph" w:styleId="55">
    <w:name w:val="List Continue 5"/>
    <w:basedOn w:val="1"/>
    <w:uiPriority w:val="0"/>
    <w:pPr>
      <w:spacing w:before="0" w:after="120" w:line="240" w:lineRule="auto"/>
      <w:ind w:left="2100" w:firstLine="0" w:firstLineChars="0"/>
    </w:pPr>
    <w:rPr>
      <w:rFonts w:ascii="Times New Roman" w:hAnsi="Times New Roman"/>
      <w:szCs w:val="24"/>
    </w:rPr>
  </w:style>
  <w:style w:type="paragraph" w:styleId="56">
    <w:name w:val="Balloon Text"/>
    <w:basedOn w:val="1"/>
    <w:link w:val="151"/>
    <w:unhideWhenUsed/>
    <w:qFormat/>
    <w:uiPriority w:val="99"/>
    <w:pPr>
      <w:spacing w:line="240" w:lineRule="auto"/>
    </w:pPr>
    <w:rPr>
      <w:kern w:val="0"/>
      <w:sz w:val="18"/>
      <w:szCs w:val="18"/>
      <w:lang w:val="zh-CN" w:eastAsia="zh-CN"/>
    </w:rPr>
  </w:style>
  <w:style w:type="paragraph" w:styleId="57">
    <w:name w:val="footer"/>
    <w:basedOn w:val="1"/>
    <w:link w:val="142"/>
    <w:unhideWhenUsed/>
    <w:qFormat/>
    <w:uiPriority w:val="99"/>
    <w:pPr>
      <w:tabs>
        <w:tab w:val="center" w:pos="4153"/>
        <w:tab w:val="right" w:pos="8306"/>
      </w:tabs>
      <w:snapToGrid w:val="0"/>
      <w:jc w:val="left"/>
    </w:pPr>
    <w:rPr>
      <w:kern w:val="0"/>
      <w:sz w:val="18"/>
      <w:szCs w:val="18"/>
      <w:lang w:val="zh-CN" w:eastAsia="zh-CN"/>
    </w:rPr>
  </w:style>
  <w:style w:type="paragraph" w:styleId="58">
    <w:name w:val="envelope return"/>
    <w:basedOn w:val="1"/>
    <w:uiPriority w:val="0"/>
    <w:pPr>
      <w:snapToGrid w:val="0"/>
      <w:spacing w:before="0" w:after="0" w:line="240" w:lineRule="auto"/>
      <w:ind w:firstLine="0" w:firstLineChars="0"/>
    </w:pPr>
    <w:rPr>
      <w:rFonts w:ascii="Arial" w:hAnsi="Arial" w:cs="Arial"/>
      <w:szCs w:val="24"/>
    </w:rPr>
  </w:style>
  <w:style w:type="paragraph" w:styleId="59">
    <w:name w:val="Body Text First Indent 2"/>
    <w:basedOn w:val="37"/>
    <w:link w:val="511"/>
    <w:uiPriority w:val="0"/>
    <w:pPr>
      <w:spacing w:after="120" w:line="360" w:lineRule="auto"/>
      <w:ind w:left="420" w:leftChars="200" w:firstLine="420"/>
    </w:pPr>
    <w:rPr>
      <w:rFonts w:asciiTheme="minorHAnsi" w:hAnsiTheme="minorHAnsi" w:eastAsiaTheme="minorEastAsia" w:cstheme="minorBidi"/>
      <w:kern w:val="2"/>
      <w:sz w:val="24"/>
      <w:szCs w:val="22"/>
      <w:lang w:val="en-US" w:eastAsia="zh-CN"/>
    </w:rPr>
  </w:style>
  <w:style w:type="paragraph" w:styleId="60">
    <w:name w:val="header"/>
    <w:basedOn w:val="1"/>
    <w:link w:val="141"/>
    <w:unhideWhenUsed/>
    <w:qFormat/>
    <w:uiPriority w:val="0"/>
    <w:pPr>
      <w:pBdr>
        <w:bottom w:val="single" w:color="auto" w:sz="6" w:space="1"/>
      </w:pBdr>
      <w:tabs>
        <w:tab w:val="center" w:pos="4153"/>
        <w:tab w:val="right" w:pos="8306"/>
      </w:tabs>
      <w:snapToGrid w:val="0"/>
      <w:jc w:val="center"/>
    </w:pPr>
    <w:rPr>
      <w:kern w:val="0"/>
      <w:sz w:val="18"/>
      <w:szCs w:val="18"/>
      <w:lang w:val="zh-CN" w:eastAsia="zh-CN"/>
    </w:rPr>
  </w:style>
  <w:style w:type="paragraph" w:styleId="61">
    <w:name w:val="Signature"/>
    <w:basedOn w:val="1"/>
    <w:link w:val="944"/>
    <w:uiPriority w:val="0"/>
    <w:pPr>
      <w:spacing w:before="0" w:after="0" w:line="240" w:lineRule="auto"/>
      <w:ind w:left="4320" w:firstLine="0" w:firstLineChars="0"/>
    </w:pPr>
    <w:rPr>
      <w:rFonts w:ascii="Times New Roman" w:hAnsi="Times New Roman" w:eastAsiaTheme="minorEastAsia" w:cstheme="minorBidi"/>
    </w:rPr>
  </w:style>
  <w:style w:type="paragraph" w:styleId="62">
    <w:name w:val="toc 1"/>
    <w:basedOn w:val="1"/>
    <w:next w:val="1"/>
    <w:unhideWhenUsed/>
    <w:qFormat/>
    <w:uiPriority w:val="39"/>
    <w:pPr>
      <w:tabs>
        <w:tab w:val="left" w:pos="1260"/>
        <w:tab w:val="right" w:leader="dot" w:pos="8891"/>
      </w:tabs>
    </w:pPr>
  </w:style>
  <w:style w:type="paragraph" w:styleId="63">
    <w:name w:val="List Continue 4"/>
    <w:basedOn w:val="1"/>
    <w:uiPriority w:val="0"/>
    <w:pPr>
      <w:spacing w:before="0" w:after="120" w:line="240" w:lineRule="auto"/>
      <w:ind w:left="1680" w:firstLine="0" w:firstLineChars="0"/>
    </w:pPr>
    <w:rPr>
      <w:rFonts w:ascii="Times New Roman" w:hAnsi="Times New Roman"/>
      <w:szCs w:val="24"/>
    </w:rPr>
  </w:style>
  <w:style w:type="paragraph" w:styleId="64">
    <w:name w:val="toc 4"/>
    <w:basedOn w:val="1"/>
    <w:next w:val="1"/>
    <w:unhideWhenUsed/>
    <w:uiPriority w:val="39"/>
    <w:pPr>
      <w:ind w:left="1260" w:leftChars="600"/>
    </w:pPr>
  </w:style>
  <w:style w:type="paragraph" w:styleId="65">
    <w:name w:val="index heading"/>
    <w:basedOn w:val="1"/>
    <w:next w:val="66"/>
    <w:uiPriority w:val="0"/>
    <w:pPr>
      <w:adjustRightInd w:val="0"/>
      <w:spacing w:before="0" w:after="0" w:line="312" w:lineRule="atLeast"/>
      <w:ind w:firstLine="0" w:firstLineChars="0"/>
      <w:textAlignment w:val="baseline"/>
    </w:pPr>
    <w:rPr>
      <w:rFonts w:ascii="Times New Roman" w:hAnsi="Times New Roman"/>
      <w:kern w:val="0"/>
      <w:sz w:val="21"/>
      <w:szCs w:val="20"/>
    </w:rPr>
  </w:style>
  <w:style w:type="paragraph" w:styleId="66">
    <w:name w:val="index 1"/>
    <w:basedOn w:val="1"/>
    <w:next w:val="1"/>
    <w:unhideWhenUsed/>
    <w:uiPriority w:val="0"/>
    <w:pPr>
      <w:spacing w:line="240" w:lineRule="auto"/>
    </w:pPr>
    <w:rPr>
      <w:sz w:val="21"/>
    </w:rPr>
  </w:style>
  <w:style w:type="paragraph" w:styleId="67">
    <w:name w:val="Subtitle"/>
    <w:basedOn w:val="1"/>
    <w:link w:val="468"/>
    <w:qFormat/>
    <w:uiPriority w:val="0"/>
    <w:pPr>
      <w:spacing w:after="60" w:line="240" w:lineRule="atLeast"/>
      <w:jc w:val="center"/>
    </w:pPr>
    <w:rPr>
      <w:rFonts w:ascii="宋体" w:hAnsi="Times New Roman"/>
      <w:i/>
      <w:snapToGrid w:val="0"/>
      <w:kern w:val="0"/>
      <w:sz w:val="36"/>
      <w:szCs w:val="20"/>
      <w:lang w:val="en-AU" w:eastAsia="zh-CN"/>
    </w:rPr>
  </w:style>
  <w:style w:type="paragraph" w:styleId="68">
    <w:name w:val="List Number 5"/>
    <w:basedOn w:val="1"/>
    <w:uiPriority w:val="0"/>
    <w:pPr>
      <w:numPr>
        <w:ilvl w:val="0"/>
        <w:numId w:val="6"/>
      </w:numPr>
      <w:spacing w:before="0" w:after="0" w:line="240" w:lineRule="auto"/>
      <w:ind w:firstLine="0" w:firstLineChars="0"/>
    </w:pPr>
    <w:rPr>
      <w:rFonts w:ascii="Times New Roman" w:hAnsi="Times New Roman"/>
      <w:szCs w:val="24"/>
    </w:rPr>
  </w:style>
  <w:style w:type="paragraph" w:styleId="69">
    <w:name w:val="List"/>
    <w:basedOn w:val="1"/>
    <w:uiPriority w:val="0"/>
    <w:pPr>
      <w:spacing w:line="240" w:lineRule="auto"/>
      <w:ind w:left="420" w:hanging="420"/>
    </w:pPr>
    <w:rPr>
      <w:rFonts w:ascii="Times New Roman" w:hAnsi="Times New Roman" w:eastAsia="楷体_GB2312"/>
      <w:sz w:val="32"/>
      <w:szCs w:val="20"/>
    </w:rPr>
  </w:style>
  <w:style w:type="paragraph" w:styleId="70">
    <w:name w:val="footnote text"/>
    <w:basedOn w:val="1"/>
    <w:link w:val="472"/>
    <w:uiPriority w:val="0"/>
    <w:pPr>
      <w:keepNext/>
      <w:keepLines/>
      <w:pBdr>
        <w:bottom w:val="single" w:color="000000" w:sz="6" w:space="0"/>
      </w:pBdr>
      <w:spacing w:line="240" w:lineRule="atLeast"/>
      <w:ind w:left="360" w:hanging="360"/>
      <w:jc w:val="left"/>
    </w:pPr>
    <w:rPr>
      <w:rFonts w:ascii="宋体" w:hAnsi="Times New Roman"/>
      <w:snapToGrid w:val="0"/>
      <w:kern w:val="0"/>
      <w:sz w:val="16"/>
      <w:szCs w:val="20"/>
      <w:lang w:val="zh-CN" w:eastAsia="zh-CN"/>
    </w:rPr>
  </w:style>
  <w:style w:type="paragraph" w:styleId="71">
    <w:name w:val="toc 6"/>
    <w:basedOn w:val="1"/>
    <w:next w:val="1"/>
    <w:unhideWhenUsed/>
    <w:uiPriority w:val="39"/>
    <w:pPr>
      <w:ind w:left="1200"/>
      <w:jc w:val="left"/>
    </w:pPr>
    <w:rPr>
      <w:sz w:val="18"/>
      <w:szCs w:val="18"/>
    </w:rPr>
  </w:style>
  <w:style w:type="paragraph" w:styleId="72">
    <w:name w:val="List 5"/>
    <w:basedOn w:val="1"/>
    <w:uiPriority w:val="0"/>
    <w:pPr>
      <w:spacing w:before="0" w:after="0" w:line="240" w:lineRule="auto"/>
      <w:ind w:left="2100" w:firstLine="0" w:firstLineChars="0"/>
    </w:pPr>
    <w:rPr>
      <w:rFonts w:ascii="Times New Roman" w:hAnsi="Times New Roman"/>
      <w:szCs w:val="24"/>
    </w:rPr>
  </w:style>
  <w:style w:type="paragraph" w:styleId="73">
    <w:name w:val="Body Text Indent 3"/>
    <w:basedOn w:val="1"/>
    <w:link w:val="201"/>
    <w:uiPriority w:val="0"/>
    <w:pPr>
      <w:spacing w:after="120" w:line="240" w:lineRule="auto"/>
      <w:ind w:left="420" w:leftChars="200"/>
    </w:pPr>
    <w:rPr>
      <w:rFonts w:ascii="Times New Roman" w:hAnsi="Times New Roman"/>
      <w:kern w:val="0"/>
      <w:sz w:val="16"/>
      <w:szCs w:val="16"/>
      <w:lang w:val="zh-CN" w:eastAsia="zh-CN"/>
    </w:rPr>
  </w:style>
  <w:style w:type="paragraph" w:styleId="74">
    <w:name w:val="index 7"/>
    <w:basedOn w:val="1"/>
    <w:next w:val="1"/>
    <w:uiPriority w:val="0"/>
    <w:pPr>
      <w:tabs>
        <w:tab w:val="right" w:pos="8640"/>
      </w:tabs>
      <w:suppressAutoHyphens/>
      <w:spacing w:before="120" w:after="0" w:line="240" w:lineRule="auto"/>
      <w:ind w:left="1400" w:hanging="200" w:firstLineChars="0"/>
    </w:pPr>
    <w:rPr>
      <w:rFonts w:ascii="Times New Roman" w:hAnsi="Times New Roman"/>
      <w:sz w:val="18"/>
      <w:szCs w:val="18"/>
    </w:rPr>
  </w:style>
  <w:style w:type="paragraph" w:styleId="75">
    <w:name w:val="index 9"/>
    <w:basedOn w:val="1"/>
    <w:next w:val="1"/>
    <w:uiPriority w:val="0"/>
    <w:pPr>
      <w:tabs>
        <w:tab w:val="right" w:pos="8640"/>
      </w:tabs>
      <w:suppressAutoHyphens/>
      <w:spacing w:before="120" w:after="0" w:line="240" w:lineRule="auto"/>
      <w:ind w:left="1800" w:hanging="200" w:firstLineChars="0"/>
    </w:pPr>
    <w:rPr>
      <w:rFonts w:ascii="Times New Roman" w:hAnsi="Times New Roman"/>
      <w:sz w:val="18"/>
      <w:szCs w:val="18"/>
    </w:rPr>
  </w:style>
  <w:style w:type="paragraph" w:styleId="76">
    <w:name w:val="table of figures"/>
    <w:basedOn w:val="1"/>
    <w:next w:val="1"/>
    <w:uiPriority w:val="0"/>
    <w:pPr>
      <w:widowControl/>
      <w:snapToGrid w:val="0"/>
      <w:spacing w:before="80" w:after="80" w:line="300" w:lineRule="auto"/>
      <w:ind w:left="840" w:hanging="420"/>
    </w:pPr>
    <w:rPr>
      <w:rFonts w:ascii="Arial" w:hAnsi="Arial"/>
      <w:kern w:val="0"/>
      <w:szCs w:val="20"/>
    </w:rPr>
  </w:style>
  <w:style w:type="paragraph" w:styleId="77">
    <w:name w:val="toc 2"/>
    <w:basedOn w:val="1"/>
    <w:next w:val="1"/>
    <w:unhideWhenUsed/>
    <w:qFormat/>
    <w:uiPriority w:val="39"/>
    <w:pPr>
      <w:ind w:left="420" w:leftChars="200"/>
    </w:pPr>
  </w:style>
  <w:style w:type="paragraph" w:styleId="78">
    <w:name w:val="toc 9"/>
    <w:basedOn w:val="1"/>
    <w:next w:val="1"/>
    <w:unhideWhenUsed/>
    <w:uiPriority w:val="39"/>
    <w:pPr>
      <w:ind w:left="1920"/>
      <w:jc w:val="left"/>
    </w:pPr>
    <w:rPr>
      <w:sz w:val="18"/>
      <w:szCs w:val="18"/>
    </w:rPr>
  </w:style>
  <w:style w:type="paragraph" w:styleId="79">
    <w:name w:val="Body Text 2"/>
    <w:basedOn w:val="1"/>
    <w:link w:val="206"/>
    <w:uiPriority w:val="0"/>
    <w:pPr>
      <w:spacing w:after="120" w:line="480" w:lineRule="auto"/>
    </w:pPr>
    <w:rPr>
      <w:rFonts w:ascii="Times New Roman" w:hAnsi="Times New Roman"/>
      <w:kern w:val="0"/>
      <w:sz w:val="20"/>
      <w:szCs w:val="24"/>
      <w:lang w:val="zh-CN" w:eastAsia="zh-CN"/>
    </w:rPr>
  </w:style>
  <w:style w:type="paragraph" w:styleId="80">
    <w:name w:val="List 4"/>
    <w:basedOn w:val="1"/>
    <w:uiPriority w:val="0"/>
    <w:pPr>
      <w:spacing w:before="0" w:after="0" w:line="240" w:lineRule="auto"/>
      <w:ind w:left="1680" w:firstLine="0" w:firstLineChars="0"/>
    </w:pPr>
    <w:rPr>
      <w:rFonts w:ascii="Times New Roman" w:hAnsi="Times New Roman"/>
      <w:szCs w:val="24"/>
    </w:rPr>
  </w:style>
  <w:style w:type="paragraph" w:styleId="81">
    <w:name w:val="List Continue 2"/>
    <w:basedOn w:val="1"/>
    <w:uiPriority w:val="0"/>
    <w:pPr>
      <w:spacing w:before="0" w:after="120" w:line="240" w:lineRule="auto"/>
      <w:ind w:left="840" w:firstLine="0" w:firstLineChars="0"/>
    </w:pPr>
    <w:rPr>
      <w:rFonts w:ascii="Times New Roman" w:hAnsi="Times New Roman"/>
      <w:szCs w:val="24"/>
    </w:rPr>
  </w:style>
  <w:style w:type="paragraph" w:styleId="82">
    <w:name w:val="Message Header"/>
    <w:basedOn w:val="1"/>
    <w:link w:val="1263"/>
    <w:uiPriority w:val="0"/>
    <w:pPr>
      <w:pBdr>
        <w:top w:val="single" w:color="auto" w:sz="6" w:space="1"/>
        <w:left w:val="single" w:color="auto" w:sz="6" w:space="1"/>
        <w:bottom w:val="single" w:color="auto" w:sz="6" w:space="1"/>
        <w:right w:val="single" w:color="auto" w:sz="6" w:space="1"/>
      </w:pBdr>
      <w:shd w:val="pct20" w:color="auto" w:fill="auto"/>
      <w:spacing w:before="0" w:after="0" w:line="240" w:lineRule="auto"/>
      <w:ind w:left="1080" w:hanging="1080" w:firstLineChars="0"/>
    </w:pPr>
    <w:rPr>
      <w:rFonts w:ascii="Arial" w:hAnsi="Arial" w:eastAsiaTheme="minorEastAsia" w:cstheme="minorBidi"/>
    </w:rPr>
  </w:style>
  <w:style w:type="paragraph" w:styleId="83">
    <w:name w:val="HTML Preformatted"/>
    <w:basedOn w:val="1"/>
    <w:link w:val="273"/>
    <w:uiPriority w:val="99"/>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宋体" w:hAnsi="宋体"/>
      <w:kern w:val="0"/>
      <w:szCs w:val="24"/>
      <w:lang w:val="zh-CN" w:eastAsia="zh-CN"/>
    </w:rPr>
  </w:style>
  <w:style w:type="paragraph" w:styleId="84">
    <w:name w:val="Normal (Web)"/>
    <w:basedOn w:val="1"/>
    <w:link w:val="499"/>
    <w:qFormat/>
    <w:uiPriority w:val="0"/>
    <w:pPr>
      <w:widowControl/>
      <w:spacing w:before="100" w:beforeAutospacing="1" w:after="100" w:afterAutospacing="1"/>
      <w:jc w:val="left"/>
    </w:pPr>
    <w:rPr>
      <w:rFonts w:ascii="宋体" w:hAnsi="宋体"/>
      <w:kern w:val="0"/>
      <w:szCs w:val="20"/>
      <w:lang w:val="zh-CN" w:eastAsia="zh-CN"/>
    </w:rPr>
  </w:style>
  <w:style w:type="paragraph" w:styleId="85">
    <w:name w:val="List Continue 3"/>
    <w:basedOn w:val="1"/>
    <w:uiPriority w:val="0"/>
    <w:pPr>
      <w:spacing w:before="0" w:after="120" w:line="240" w:lineRule="auto"/>
      <w:ind w:left="1260" w:firstLine="0" w:firstLineChars="0"/>
    </w:pPr>
    <w:rPr>
      <w:rFonts w:ascii="Times New Roman" w:hAnsi="Times New Roman"/>
      <w:szCs w:val="24"/>
    </w:rPr>
  </w:style>
  <w:style w:type="paragraph" w:styleId="86">
    <w:name w:val="index 2"/>
    <w:basedOn w:val="1"/>
    <w:next w:val="1"/>
    <w:uiPriority w:val="0"/>
    <w:pPr>
      <w:spacing w:before="0" w:after="0" w:line="240" w:lineRule="auto"/>
      <w:ind w:firstLine="0" w:firstLineChars="0"/>
    </w:pPr>
    <w:rPr>
      <w:rFonts w:ascii="Times New Roman" w:hAnsi="Times New Roman"/>
      <w:szCs w:val="24"/>
    </w:rPr>
  </w:style>
  <w:style w:type="paragraph" w:styleId="87">
    <w:name w:val="Title"/>
    <w:basedOn w:val="1"/>
    <w:next w:val="1"/>
    <w:link w:val="152"/>
    <w:qFormat/>
    <w:uiPriority w:val="0"/>
    <w:pPr>
      <w:spacing w:before="240" w:after="60"/>
      <w:jc w:val="center"/>
      <w:outlineLvl w:val="0"/>
    </w:pPr>
    <w:rPr>
      <w:rFonts w:ascii="Cambria" w:hAnsi="Cambria"/>
      <w:b/>
      <w:bCs/>
      <w:kern w:val="0"/>
      <w:sz w:val="32"/>
      <w:szCs w:val="32"/>
      <w:lang w:val="zh-CN" w:eastAsia="zh-CN"/>
    </w:rPr>
  </w:style>
  <w:style w:type="character" w:styleId="89">
    <w:name w:val="Strong"/>
    <w:qFormat/>
    <w:uiPriority w:val="22"/>
    <w:rPr>
      <w:b/>
      <w:bCs/>
    </w:rPr>
  </w:style>
  <w:style w:type="character" w:styleId="90">
    <w:name w:val="endnote reference"/>
    <w:uiPriority w:val="0"/>
    <w:rPr>
      <w:vertAlign w:val="superscript"/>
    </w:rPr>
  </w:style>
  <w:style w:type="character" w:styleId="91">
    <w:name w:val="page number"/>
    <w:basedOn w:val="88"/>
    <w:uiPriority w:val="0"/>
  </w:style>
  <w:style w:type="character" w:styleId="92">
    <w:name w:val="FollowedHyperlink"/>
    <w:unhideWhenUsed/>
    <w:uiPriority w:val="99"/>
    <w:rPr>
      <w:color w:val="800080"/>
      <w:u w:val="single"/>
    </w:rPr>
  </w:style>
  <w:style w:type="character" w:styleId="93">
    <w:name w:val="Emphasis"/>
    <w:qFormat/>
    <w:uiPriority w:val="20"/>
    <w:rPr>
      <w:rFonts w:ascii="Tahoma" w:hAnsi="Tahoma" w:eastAsia="宋体"/>
      <w:i/>
      <w:iCs/>
      <w:kern w:val="2"/>
      <w:sz w:val="24"/>
      <w:lang w:val="en-US" w:eastAsia="zh-CN" w:bidi="ar-SA"/>
    </w:rPr>
  </w:style>
  <w:style w:type="character" w:styleId="94">
    <w:name w:val="line number"/>
    <w:basedOn w:val="88"/>
    <w:uiPriority w:val="0"/>
  </w:style>
  <w:style w:type="character" w:styleId="95">
    <w:name w:val="HTML Definition"/>
    <w:uiPriority w:val="0"/>
    <w:rPr>
      <w:i/>
      <w:iCs/>
    </w:rPr>
  </w:style>
  <w:style w:type="character" w:styleId="96">
    <w:name w:val="HTML Typewriter"/>
    <w:uiPriority w:val="0"/>
    <w:rPr>
      <w:rFonts w:ascii="宋体" w:hAnsi="宋体" w:eastAsia="宋体" w:cs="宋体"/>
      <w:sz w:val="24"/>
      <w:szCs w:val="24"/>
    </w:rPr>
  </w:style>
  <w:style w:type="character" w:styleId="97">
    <w:name w:val="HTML Acronym"/>
    <w:uiPriority w:val="0"/>
  </w:style>
  <w:style w:type="character" w:styleId="98">
    <w:name w:val="HTML Variable"/>
    <w:uiPriority w:val="0"/>
    <w:rPr>
      <w:i/>
      <w:iCs/>
    </w:rPr>
  </w:style>
  <w:style w:type="character" w:styleId="99">
    <w:name w:val="Hyperlink"/>
    <w:unhideWhenUsed/>
    <w:uiPriority w:val="99"/>
    <w:rPr>
      <w:color w:val="0000FF"/>
      <w:u w:val="single"/>
    </w:rPr>
  </w:style>
  <w:style w:type="character" w:styleId="100">
    <w:name w:val="HTML Code"/>
    <w:uiPriority w:val="0"/>
    <w:rPr>
      <w:rFonts w:ascii="Courier New" w:hAnsi="Courier New"/>
      <w:sz w:val="20"/>
      <w:szCs w:val="20"/>
    </w:rPr>
  </w:style>
  <w:style w:type="character" w:styleId="101">
    <w:name w:val="annotation reference"/>
    <w:uiPriority w:val="99"/>
    <w:rPr>
      <w:sz w:val="21"/>
    </w:rPr>
  </w:style>
  <w:style w:type="character" w:styleId="102">
    <w:name w:val="HTML Cite"/>
    <w:uiPriority w:val="0"/>
    <w:rPr>
      <w:i/>
      <w:iCs/>
    </w:rPr>
  </w:style>
  <w:style w:type="character" w:styleId="103">
    <w:name w:val="footnote reference"/>
    <w:uiPriority w:val="0"/>
    <w:rPr>
      <w:sz w:val="20"/>
      <w:vertAlign w:val="superscript"/>
    </w:rPr>
  </w:style>
  <w:style w:type="character" w:styleId="104">
    <w:name w:val="HTML Keyboard"/>
    <w:uiPriority w:val="0"/>
    <w:rPr>
      <w:rFonts w:ascii="Courier New" w:hAnsi="Courier New"/>
      <w:sz w:val="20"/>
      <w:szCs w:val="20"/>
    </w:rPr>
  </w:style>
  <w:style w:type="character" w:styleId="105">
    <w:name w:val="HTML Sample"/>
    <w:uiPriority w:val="0"/>
    <w:rPr>
      <w:rFonts w:ascii="Courier New" w:hAnsi="Courier New"/>
    </w:rPr>
  </w:style>
  <w:style w:type="table" w:styleId="107">
    <w:name w:val="Table Grid"/>
    <w:basedOn w:val="106"/>
    <w:uiPriority w:val="59"/>
    <w:rPr>
      <w:rFonts w:ascii="Calibri" w:hAnsi="Calibri" w:eastAsia="宋体" w:cs="Times New Roman"/>
      <w:kern w:val="0"/>
      <w:sz w:val="20"/>
      <w:szCs w:val="20"/>
    </w:rPr>
    <w:tblP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108" w:type="dxa"/>
        <w:bottom w:w="0" w:type="dxa"/>
        <w:right w:w="108" w:type="dxa"/>
      </w:tblCellMar>
    </w:tblPr>
  </w:style>
  <w:style w:type="table" w:styleId="108">
    <w:name w:val="Table Theme"/>
    <w:basedOn w:val="106"/>
    <w:uiPriority w:val="0"/>
    <w:pPr>
      <w:widowControl w:val="0"/>
      <w:jc w:val="both"/>
    </w:pPr>
    <w:rPr>
      <w:rFonts w:ascii="Times New Roman" w:hAnsi="Times New Roman" w:eastAsia="Times New Roman"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styleId="109">
    <w:name w:val="Table Colorful 2"/>
    <w:basedOn w:val="106"/>
    <w:uiPriority w:val="0"/>
    <w:pPr>
      <w:widowControl w:val="0"/>
      <w:numPr>
        <w:numId w:val="7"/>
      </w:numPr>
      <w:tabs>
        <w:tab w:val="left" w:pos="840"/>
      </w:tabs>
      <w:ind w:left="720" w:hanging="720"/>
      <w:jc w:val="both"/>
    </w:pPr>
    <w:rPr>
      <w:rFonts w:ascii="Times New Roman" w:hAnsi="Times New Roman" w:eastAsia="宋体" w:cs="Times New Roman"/>
      <w:kern w:val="0"/>
      <w:sz w:val="20"/>
      <w:szCs w:val="20"/>
    </w:rPr>
    <w:tblPr>
      <w:tblBorders>
        <w:bottom w:val="single" w:color="000000" w:sz="12" w:space="0"/>
      </w:tblBorders>
      <w:tblLayout w:type="fixed"/>
      <w:tblCellMar>
        <w:top w:w="0" w:type="dxa"/>
        <w:left w:w="108" w:type="dxa"/>
        <w:bottom w:w="0" w:type="dxa"/>
        <w:right w:w="108" w:type="dxa"/>
      </w:tblCellMar>
    </w:tblPr>
    <w:tcPr>
      <w:shd w:val="pct20" w:color="FFFF00" w:fill="FFFFFF"/>
    </w:tcPr>
    <w:tblStylePr w:type="firstRow">
      <w:rPr>
        <w:b/>
        <w:bCs/>
        <w:i/>
        <w:iCs/>
        <w:color w:val="FFFFFF"/>
      </w:rPr>
      <w:tblPr>
        <w:tblLayout w:type="fixed"/>
      </w:tblPr>
      <w:tcPr>
        <w:tcBorders>
          <w:top w:val="nil"/>
          <w:left w:val="nil"/>
          <w:bottom w:val="single" w:color="000000" w:sz="12" w:space="0"/>
          <w:right w:val="nil"/>
          <w:insideH w:val="nil"/>
          <w:insideV w:val="nil"/>
          <w:tl2br w:val="nil"/>
          <w:tr2bl w:val="nil"/>
        </w:tcBorders>
        <w:shd w:val="solid" w:color="800000" w:fill="FFFFFF"/>
      </w:tcPr>
    </w:tblStylePr>
    <w:tblStylePr w:type="firstCol">
      <w:rPr>
        <w:b/>
        <w:bCs/>
        <w:i/>
        <w:iCs/>
      </w:rPr>
      <w:tblPr>
        <w:tblLayout w:type="fixed"/>
      </w:tblPr>
      <w:tcPr>
        <w:tcBorders>
          <w:top w:val="nil"/>
          <w:left w:val="nil"/>
          <w:bottom w:val="nil"/>
          <w:right w:val="nil"/>
          <w:insideH w:val="nil"/>
          <w:insideV w:val="nil"/>
          <w:tl2br w:val="nil"/>
          <w:tr2bl w:val="nil"/>
        </w:tcBorders>
      </w:tcPr>
    </w:tblStylePr>
    <w:tblStylePr w:type="lastCol">
      <w:tblPr>
        <w:tblLayout w:type="fixed"/>
      </w:tblPr>
      <w:tcPr>
        <w:tcBorders>
          <w:top w:val="nil"/>
          <w:left w:val="nil"/>
          <w:bottom w:val="nil"/>
          <w:right w:val="nil"/>
          <w:insideH w:val="nil"/>
          <w:insideV w:val="nil"/>
          <w:tl2br w:val="nil"/>
          <w:tr2bl w:val="nil"/>
        </w:tcBorders>
        <w:shd w:val="solid" w:color="C0C0C0" w:fill="FFFFFF"/>
      </w:tcPr>
    </w:tblStylePr>
    <w:tblStylePr w:type="swCell">
      <w:rPr>
        <w:b/>
        <w:bCs/>
        <w:i w:val="0"/>
        <w:iCs w:val="0"/>
      </w:rPr>
      <w:tblPr>
        <w:tblLayout w:type="fixed"/>
      </w:tblPr>
      <w:tcPr>
        <w:tcBorders>
          <w:top w:val="nil"/>
          <w:left w:val="nil"/>
          <w:bottom w:val="nil"/>
          <w:right w:val="nil"/>
          <w:insideH w:val="nil"/>
          <w:insideV w:val="nil"/>
          <w:tl2br w:val="nil"/>
          <w:tr2bl w:val="nil"/>
        </w:tcBorders>
      </w:tcPr>
    </w:tblStylePr>
  </w:style>
  <w:style w:type="table" w:styleId="110">
    <w:name w:val="Table Elegant"/>
    <w:basedOn w:val="106"/>
    <w:uiPriority w:val="0"/>
    <w:pPr>
      <w:widowControl w:val="0"/>
      <w:spacing w:line="300" w:lineRule="auto"/>
      <w:jc w:val="both"/>
    </w:pPr>
    <w:rPr>
      <w:rFonts w:ascii="Times New Roman" w:hAnsi="Times New Roman" w:eastAsia="宋体" w:cs="Times New Roman"/>
      <w:kern w:val="0"/>
      <w:sz w:val="20"/>
      <w:szCs w:val="20"/>
    </w:rPr>
    <w:tblPr>
      <w:tblBorders>
        <w:top w:val="double" w:color="000000" w:sz="6" w:space="0"/>
        <w:left w:val="double" w:color="000000" w:sz="6" w:space="0"/>
        <w:bottom w:val="double" w:color="000000" w:sz="6" w:space="0"/>
        <w:right w:val="double" w:color="000000" w:sz="6" w:space="0"/>
        <w:insideH w:val="single" w:color="000000" w:sz="6" w:space="0"/>
        <w:insideV w:val="single" w:color="000000" w:sz="6" w:space="0"/>
      </w:tblBorders>
      <w:tblLayout w:type="fixed"/>
      <w:tblCellMar>
        <w:top w:w="0" w:type="dxa"/>
        <w:left w:w="108" w:type="dxa"/>
        <w:bottom w:w="0" w:type="dxa"/>
        <w:right w:w="108" w:type="dxa"/>
      </w:tblCellMar>
    </w:tblPr>
    <w:tcPr>
      <w:shd w:val="clear" w:color="auto" w:fill="auto"/>
    </w:tcPr>
    <w:tblStylePr w:type="firstRow">
      <w:rPr>
        <w:caps/>
        <w:color w:val="auto"/>
      </w:rPr>
      <w:tblPr>
        <w:tblLayout w:type="fixed"/>
      </w:tblPr>
      <w:tcPr>
        <w:tcBorders>
          <w:top w:val="nil"/>
          <w:left w:val="nil"/>
          <w:bottom w:val="nil"/>
          <w:right w:val="nil"/>
          <w:insideH w:val="nil"/>
          <w:insideV w:val="nil"/>
          <w:tl2br w:val="nil"/>
          <w:tr2bl w:val="nil"/>
        </w:tcBorders>
      </w:tcPr>
    </w:tblStylePr>
  </w:style>
  <w:style w:type="table" w:styleId="111">
    <w:name w:val="Table Classic 1"/>
    <w:basedOn w:val="106"/>
    <w:uiPriority w:val="0"/>
    <w:pPr>
      <w:widowControl w:val="0"/>
      <w:jc w:val="both"/>
    </w:pPr>
    <w:rPr>
      <w:rFonts w:ascii="Times New Roman" w:hAnsi="Times New Roman" w:eastAsia="宋体" w:cs="Times New Roman"/>
      <w:kern w:val="0"/>
      <w:sz w:val="20"/>
      <w:szCs w:val="20"/>
    </w:rPr>
    <w:tblPr>
      <w:tblBorders>
        <w:top w:val="single" w:color="000000" w:sz="12" w:space="0"/>
        <w:bottom w:val="single" w:color="000000" w:sz="12" w:space="0"/>
      </w:tblBorders>
      <w:tblLayout w:type="fixed"/>
      <w:tblCellMar>
        <w:top w:w="0" w:type="dxa"/>
        <w:left w:w="108" w:type="dxa"/>
        <w:bottom w:w="0" w:type="dxa"/>
        <w:right w:w="108" w:type="dxa"/>
      </w:tblCellMar>
    </w:tblPr>
    <w:tcPr>
      <w:shd w:val="clear" w:color="auto" w:fill="auto"/>
    </w:tcPr>
    <w:tblStylePr w:type="firstRow">
      <w:rPr>
        <w:i/>
        <w:iCs/>
      </w:rPr>
      <w:tblPr>
        <w:tblLayout w:type="fixed"/>
      </w:tblPr>
      <w:tcPr>
        <w:tcBorders>
          <w:top w:val="nil"/>
          <w:left w:val="nil"/>
          <w:bottom w:val="single" w:color="000000" w:sz="6" w:space="0"/>
          <w:right w:val="nil"/>
          <w:insideH w:val="nil"/>
          <w:insideV w:val="nil"/>
          <w:tl2br w:val="nil"/>
          <w:tr2bl w:val="nil"/>
        </w:tcBorders>
      </w:tcPr>
    </w:tblStylePr>
    <w:tblStylePr w:type="lastRow">
      <w:rPr>
        <w:color w:val="auto"/>
      </w:rPr>
      <w:tblPr>
        <w:tblLayout w:type="fixed"/>
      </w:tblPr>
      <w:tcPr>
        <w:tcBorders>
          <w:top w:val="single" w:color="000000" w:sz="6" w:space="0"/>
          <w:left w:val="nil"/>
          <w:bottom w:val="nil"/>
          <w:right w:val="nil"/>
          <w:insideH w:val="nil"/>
          <w:insideV w:val="nil"/>
          <w:tl2br w:val="nil"/>
          <w:tr2bl w:val="nil"/>
        </w:tcBorders>
      </w:tcPr>
    </w:tblStylePr>
    <w:tblStylePr w:type="firstCol">
      <w:tblPr>
        <w:tblLayout w:type="fixed"/>
      </w:tblPr>
      <w:tcPr>
        <w:tcBorders>
          <w:top w:val="nil"/>
          <w:left w:val="nil"/>
          <w:bottom w:val="nil"/>
          <w:right w:val="single" w:color="000000" w:sz="6" w:space="0"/>
          <w:insideH w:val="nil"/>
          <w:insideV w:val="nil"/>
          <w:tl2br w:val="nil"/>
          <w:tr2bl w:val="nil"/>
        </w:tcBorders>
      </w:tcPr>
    </w:tblStylePr>
    <w:tblStylePr w:type="neCell">
      <w:rPr>
        <w:b/>
        <w:bCs/>
        <w:i w:val="0"/>
        <w:iCs w:val="0"/>
      </w:rPr>
      <w:tblPr>
        <w:tblLayout w:type="fixed"/>
      </w:tblPr>
      <w:tcPr>
        <w:tcBorders>
          <w:top w:val="nil"/>
          <w:left w:val="nil"/>
          <w:bottom w:val="nil"/>
          <w:right w:val="nil"/>
          <w:insideH w:val="nil"/>
          <w:insideV w:val="nil"/>
          <w:tl2br w:val="nil"/>
          <w:tr2bl w:val="nil"/>
        </w:tcBorders>
      </w:tcPr>
    </w:tblStylePr>
    <w:tblStylePr w:type="swCell">
      <w:rPr>
        <w:b/>
        <w:bCs/>
      </w:rPr>
      <w:tblPr>
        <w:tblLayout w:type="fixed"/>
      </w:tblPr>
      <w:tcPr>
        <w:tcBorders>
          <w:top w:val="nil"/>
          <w:left w:val="nil"/>
          <w:bottom w:val="nil"/>
          <w:right w:val="nil"/>
          <w:insideH w:val="nil"/>
          <w:insideV w:val="nil"/>
          <w:tl2br w:val="nil"/>
          <w:tr2bl w:val="nil"/>
        </w:tcBorders>
      </w:tcPr>
    </w:tblStylePr>
  </w:style>
  <w:style w:type="table" w:styleId="112">
    <w:name w:val="Table Classic 2"/>
    <w:basedOn w:val="106"/>
    <w:uiPriority w:val="0"/>
    <w:pPr>
      <w:widowControl w:val="0"/>
      <w:jc w:val="both"/>
    </w:pPr>
    <w:rPr>
      <w:rFonts w:ascii="Times New Roman" w:hAnsi="Times New Roman" w:eastAsia="宋体" w:cs="Times New Roman"/>
      <w:kern w:val="0"/>
      <w:sz w:val="20"/>
      <w:szCs w:val="20"/>
    </w:rPr>
    <w:tblPr>
      <w:tblBorders>
        <w:top w:val="single" w:color="000000" w:sz="12" w:space="0"/>
        <w:bottom w:val="single" w:color="000000" w:sz="12" w:space="0"/>
      </w:tblBorders>
      <w:tblLayout w:type="fixed"/>
      <w:tblCellMar>
        <w:top w:w="0" w:type="dxa"/>
        <w:left w:w="108" w:type="dxa"/>
        <w:bottom w:w="0" w:type="dxa"/>
        <w:right w:w="108" w:type="dxa"/>
      </w:tblCellMar>
    </w:tblPr>
    <w:tcPr>
      <w:shd w:val="clear" w:color="auto" w:fill="auto"/>
    </w:tcPr>
    <w:tblStylePr w:type="firstRow">
      <w:rPr>
        <w:color w:val="FFFFFF"/>
      </w:rPr>
      <w:tblPr>
        <w:tblLayout w:type="fixed"/>
      </w:tblPr>
      <w:tcPr>
        <w:tcBorders>
          <w:top w:val="nil"/>
          <w:left w:val="nil"/>
          <w:bottom w:val="single" w:color="000000" w:sz="6" w:space="0"/>
          <w:right w:val="nil"/>
          <w:insideH w:val="nil"/>
          <w:insideV w:val="nil"/>
          <w:tl2br w:val="nil"/>
          <w:tr2bl w:val="nil"/>
        </w:tcBorders>
        <w:shd w:val="solid" w:color="800080" w:fill="FFFFFF"/>
      </w:tcPr>
    </w:tblStylePr>
    <w:tblStylePr w:type="lastRow">
      <w:tblPr>
        <w:tblLayout w:type="fixed"/>
      </w:tblPr>
      <w:tcPr>
        <w:tcBorders>
          <w:top w:val="single" w:color="000000" w:sz="6" w:space="0"/>
          <w:left w:val="nil"/>
          <w:bottom w:val="nil"/>
          <w:right w:val="nil"/>
          <w:insideH w:val="nil"/>
          <w:insideV w:val="nil"/>
          <w:tl2br w:val="nil"/>
          <w:tr2bl w:val="nil"/>
        </w:tcBorders>
      </w:tcPr>
    </w:tblStylePr>
    <w:tblStylePr w:type="firstCol">
      <w:rPr>
        <w:b/>
        <w:bCs/>
      </w:rPr>
      <w:tblPr>
        <w:tblLayout w:type="fixed"/>
      </w:tblPr>
      <w:tcPr>
        <w:tcBorders>
          <w:top w:val="nil"/>
          <w:left w:val="nil"/>
          <w:bottom w:val="nil"/>
          <w:right w:val="nil"/>
          <w:insideH w:val="nil"/>
          <w:insideV w:val="nil"/>
          <w:tl2br w:val="nil"/>
          <w:tr2bl w:val="nil"/>
        </w:tcBorders>
        <w:shd w:val="solid" w:color="C0C0C0" w:fill="FFFFFF"/>
      </w:tcPr>
    </w:tblStylePr>
    <w:tblStylePr w:type="neCell">
      <w:rPr>
        <w:b/>
        <w:bCs/>
      </w:rPr>
      <w:tblPr>
        <w:tblLayout w:type="fixed"/>
      </w:tblPr>
      <w:tcPr>
        <w:tcBorders>
          <w:top w:val="nil"/>
          <w:left w:val="nil"/>
          <w:bottom w:val="nil"/>
          <w:right w:val="nil"/>
          <w:insideH w:val="nil"/>
          <w:insideV w:val="nil"/>
          <w:tl2br w:val="nil"/>
          <w:tr2bl w:val="nil"/>
        </w:tcBorders>
      </w:tcPr>
    </w:tblStylePr>
    <w:tblStylePr w:type="nwCell">
      <w:tblPr>
        <w:tblLayout w:type="fixed"/>
      </w:tblPr>
      <w:tcPr>
        <w:tcBorders>
          <w:top w:val="nil"/>
          <w:left w:val="nil"/>
          <w:bottom w:val="nil"/>
          <w:right w:val="nil"/>
          <w:insideH w:val="nil"/>
          <w:insideV w:val="nil"/>
          <w:tl2br w:val="nil"/>
          <w:tr2bl w:val="nil"/>
        </w:tcBorders>
        <w:shd w:val="solid" w:color="800080" w:fill="FFFFFF"/>
      </w:tcPr>
    </w:tblStylePr>
    <w:tblStylePr w:type="swCell">
      <w:rPr>
        <w:color w:val="000080"/>
      </w:rPr>
      <w:tblPr>
        <w:tblLayout w:type="fixed"/>
      </w:tblPr>
      <w:tcPr>
        <w:tcBorders>
          <w:top w:val="nil"/>
          <w:left w:val="nil"/>
          <w:bottom w:val="nil"/>
          <w:right w:val="nil"/>
          <w:insideH w:val="nil"/>
          <w:insideV w:val="nil"/>
          <w:tl2br w:val="nil"/>
          <w:tr2bl w:val="nil"/>
        </w:tcBorders>
      </w:tcPr>
    </w:tblStylePr>
  </w:style>
  <w:style w:type="table" w:styleId="113">
    <w:name w:val="Table List 1"/>
    <w:basedOn w:val="106"/>
    <w:uiPriority w:val="0"/>
    <w:pPr>
      <w:adjustRightInd w:val="0"/>
      <w:snapToGrid w:val="0"/>
      <w:spacing w:before="160" w:after="160" w:line="240" w:lineRule="atLeast"/>
      <w:ind w:left="1701"/>
    </w:pPr>
    <w:rPr>
      <w:rFonts w:ascii="Times New Roman" w:hAnsi="Times New Roman" w:eastAsia="宋体" w:cs="Times New Roman"/>
      <w:kern w:val="0"/>
      <w:sz w:val="20"/>
      <w:szCs w:val="20"/>
    </w:rPr>
    <w:tblPr>
      <w:tblBorders>
        <w:top w:val="single" w:color="008080" w:sz="12" w:space="0"/>
        <w:left w:val="single" w:color="008080" w:sz="6" w:space="0"/>
        <w:bottom w:val="single" w:color="008080" w:sz="12" w:space="0"/>
        <w:right w:val="single" w:color="008080" w:sz="6" w:space="0"/>
      </w:tblBorders>
      <w:tblLayout w:type="fixed"/>
      <w:tblCellMar>
        <w:top w:w="0" w:type="dxa"/>
        <w:left w:w="108" w:type="dxa"/>
        <w:bottom w:w="0" w:type="dxa"/>
        <w:right w:w="108" w:type="dxa"/>
      </w:tblCellMar>
    </w:tblPr>
    <w:tblStylePr w:type="firstRow">
      <w:rPr>
        <w:b/>
        <w:bCs/>
        <w:i/>
        <w:iCs/>
        <w:color w:val="800000"/>
      </w:rPr>
      <w:tblPr>
        <w:tblLayout w:type="fixed"/>
      </w:tblPr>
      <w:tcPr>
        <w:tcBorders>
          <w:top w:val="nil"/>
          <w:left w:val="nil"/>
          <w:bottom w:val="single" w:color="000000" w:sz="6" w:space="0"/>
          <w:right w:val="nil"/>
          <w:insideH w:val="nil"/>
          <w:insideV w:val="nil"/>
          <w:tl2br w:val="nil"/>
          <w:tr2bl w:val="nil"/>
        </w:tcBorders>
        <w:shd w:val="solid" w:color="C0C0C0" w:fill="FFFFFF"/>
      </w:tcPr>
    </w:tblStylePr>
    <w:tblStylePr w:type="lastRow">
      <w:tblPr>
        <w:tblLayout w:type="fixed"/>
      </w:tblPr>
      <w:tcPr>
        <w:tcBorders>
          <w:top w:val="single" w:color="000000" w:sz="6" w:space="0"/>
          <w:left w:val="nil"/>
          <w:bottom w:val="nil"/>
          <w:right w:val="nil"/>
          <w:insideH w:val="nil"/>
          <w:insideV w:val="nil"/>
          <w:tl2br w:val="nil"/>
          <w:tr2bl w:val="nil"/>
        </w:tcBorders>
      </w:tcPr>
    </w:tblStylePr>
    <w:tblStylePr w:type="band1Horz">
      <w:rPr>
        <w:color w:val="auto"/>
      </w:rPr>
      <w:tblPr>
        <w:tblLayout w:type="fixed"/>
      </w:tblPr>
      <w:tcPr>
        <w:tcBorders>
          <w:top w:val="nil"/>
          <w:left w:val="nil"/>
          <w:bottom w:val="nil"/>
          <w:right w:val="nil"/>
          <w:insideH w:val="nil"/>
          <w:insideV w:val="nil"/>
          <w:tl2br w:val="nil"/>
          <w:tr2bl w:val="nil"/>
        </w:tcBorders>
        <w:shd w:val="solid" w:color="C0C0C0" w:fill="FFFFFF"/>
      </w:tcPr>
    </w:tblStylePr>
    <w:tblStylePr w:type="band2Horz">
      <w:rPr>
        <w:color w:val="auto"/>
      </w:rPr>
      <w:tblPr>
        <w:tblLayout w:type="fixed"/>
      </w:tblPr>
      <w:tcPr>
        <w:tcBorders>
          <w:top w:val="nil"/>
          <w:left w:val="nil"/>
          <w:bottom w:val="nil"/>
          <w:right w:val="nil"/>
          <w:insideH w:val="nil"/>
          <w:insideV w:val="nil"/>
          <w:tl2br w:val="nil"/>
          <w:tr2bl w:val="nil"/>
        </w:tcBorders>
      </w:tcPr>
    </w:tblStylePr>
    <w:tblStylePr w:type="swCell">
      <w:rPr>
        <w:b/>
        <w:bCs/>
      </w:rPr>
      <w:tblPr>
        <w:tblLayout w:type="fixed"/>
      </w:tblPr>
      <w:tcPr>
        <w:tcBorders>
          <w:top w:val="nil"/>
          <w:left w:val="nil"/>
          <w:bottom w:val="nil"/>
          <w:right w:val="nil"/>
          <w:insideH w:val="nil"/>
          <w:insideV w:val="nil"/>
          <w:tl2br w:val="nil"/>
          <w:tr2bl w:val="nil"/>
        </w:tcBorders>
      </w:tcPr>
    </w:tblStylePr>
  </w:style>
  <w:style w:type="table" w:styleId="114">
    <w:name w:val="Table List 4"/>
    <w:basedOn w:val="106"/>
    <w:uiPriority w:val="0"/>
    <w:pPr>
      <w:widowControl w:val="0"/>
      <w:jc w:val="both"/>
    </w:pPr>
    <w:rPr>
      <w:rFonts w:ascii="Times New Roman" w:hAnsi="Times New Roman" w:eastAsia="宋体" w:cs="Times New Roman"/>
      <w:kern w:val="0"/>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auto" w:sz="4" w:space="0"/>
      </w:tblBorders>
      <w:tblLayout w:type="fixed"/>
      <w:tblCellMar>
        <w:top w:w="0" w:type="dxa"/>
        <w:left w:w="108" w:type="dxa"/>
        <w:bottom w:w="0" w:type="dxa"/>
        <w:right w:w="108" w:type="dxa"/>
      </w:tblCellMar>
    </w:tblPr>
    <w:tcPr>
      <w:shd w:val="clear" w:color="auto" w:fill="auto"/>
    </w:tcPr>
    <w:tblStylePr w:type="firstRow">
      <w:rPr>
        <w:b/>
        <w:bCs/>
        <w:color w:val="FFFFFF"/>
      </w:rPr>
      <w:tblPr>
        <w:tblLayout w:type="fixed"/>
      </w:tblPr>
      <w:tcPr>
        <w:tcBorders>
          <w:top w:val="nil"/>
          <w:left w:val="nil"/>
          <w:bottom w:val="single" w:color="000000" w:sz="12" w:space="0"/>
          <w:right w:val="nil"/>
          <w:insideH w:val="nil"/>
          <w:insideV w:val="nil"/>
          <w:tl2br w:val="nil"/>
          <w:tr2bl w:val="nil"/>
        </w:tcBorders>
        <w:shd w:val="solid" w:color="808080" w:fill="FFFFFF"/>
      </w:tcPr>
    </w:tblStylePr>
  </w:style>
  <w:style w:type="table" w:styleId="115">
    <w:name w:val="Table Grid 1"/>
    <w:basedOn w:val="106"/>
    <w:uiPriority w:val="0"/>
    <w:pPr>
      <w:widowControl w:val="0"/>
      <w:jc w:val="both"/>
    </w:pPr>
    <w:rPr>
      <w:rFonts w:ascii="Times New Roman" w:hAnsi="Times New Roman" w:eastAsia="宋体" w:cs="Times New Roman"/>
      <w:kern w:val="0"/>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cPr>
      <w:shd w:val="clear" w:color="auto" w:fill="auto"/>
    </w:tcPr>
    <w:tblStylePr w:type="lastRow">
      <w:rPr>
        <w:i/>
        <w:iCs/>
      </w:rPr>
      <w:tblPr>
        <w:tblLayout w:type="fixed"/>
      </w:tblPr>
      <w:tcPr>
        <w:tcBorders>
          <w:top w:val="nil"/>
          <w:left w:val="nil"/>
          <w:bottom w:val="nil"/>
          <w:right w:val="nil"/>
          <w:insideH w:val="nil"/>
          <w:insideV w:val="nil"/>
          <w:tl2br w:val="nil"/>
          <w:tr2bl w:val="nil"/>
        </w:tcBorders>
      </w:tcPr>
    </w:tblStylePr>
    <w:tblStylePr w:type="lastCol">
      <w:rPr>
        <w:i/>
        <w:iCs/>
      </w:rPr>
      <w:tblPr>
        <w:tblLayout w:type="fixed"/>
      </w:tblPr>
      <w:tcPr>
        <w:tcBorders>
          <w:top w:val="nil"/>
          <w:left w:val="nil"/>
          <w:bottom w:val="nil"/>
          <w:right w:val="nil"/>
          <w:insideH w:val="nil"/>
          <w:insideV w:val="nil"/>
          <w:tl2br w:val="nil"/>
          <w:tr2bl w:val="nil"/>
        </w:tcBorders>
      </w:tcPr>
    </w:tblStylePr>
    <w:tblStylePr w:type="nwCell">
      <w:tblPr>
        <w:tblLayout w:type="fixed"/>
      </w:tblPr>
      <w:tcPr>
        <w:tcBorders>
          <w:top w:val="nil"/>
          <w:left w:val="nil"/>
          <w:bottom w:val="nil"/>
          <w:right w:val="nil"/>
          <w:insideH w:val="nil"/>
          <w:insideV w:val="nil"/>
          <w:tl2br w:val="single" w:color="000000" w:sz="6" w:space="0"/>
          <w:tr2bl w:val="nil"/>
        </w:tcBorders>
      </w:tcPr>
    </w:tblStylePr>
  </w:style>
  <w:style w:type="table" w:styleId="116">
    <w:name w:val="Table Grid 2"/>
    <w:basedOn w:val="106"/>
    <w:uiPriority w:val="0"/>
    <w:rPr>
      <w:rFonts w:ascii="Times New Roman" w:hAnsi="Times New Roman" w:eastAsia="宋体" w:cs="Times New Roman"/>
      <w:kern w:val="0"/>
      <w:sz w:val="20"/>
      <w:szCs w:val="20"/>
    </w:rPr>
    <w:tblPr>
      <w:tblBorders>
        <w:insideH w:val="single" w:color="000000" w:sz="6" w:space="0"/>
        <w:insideV w:val="single" w:color="000000" w:sz="6" w:space="0"/>
      </w:tblBorders>
      <w:tblLayout w:type="fixed"/>
      <w:tblCellMar>
        <w:top w:w="0" w:type="dxa"/>
        <w:left w:w="108" w:type="dxa"/>
        <w:bottom w:w="0" w:type="dxa"/>
        <w:right w:w="108" w:type="dxa"/>
      </w:tblCellMar>
    </w:tblPr>
    <w:tcPr>
      <w:shd w:val="clear" w:color="auto" w:fill="auto"/>
    </w:tcPr>
    <w:tblStylePr w:type="firstRow">
      <w:rPr>
        <w:b/>
        <w:bCs/>
      </w:rPr>
      <w:tblPr>
        <w:tblLayout w:type="fixed"/>
      </w:tblPr>
      <w:tcPr>
        <w:tcBorders>
          <w:top w:val="nil"/>
          <w:left w:val="nil"/>
          <w:bottom w:val="nil"/>
          <w:right w:val="nil"/>
          <w:insideH w:val="nil"/>
          <w:insideV w:val="nil"/>
          <w:tl2br w:val="nil"/>
          <w:tr2bl w:val="nil"/>
        </w:tcBorders>
      </w:tcPr>
    </w:tblStylePr>
    <w:tblStylePr w:type="lastRow">
      <w:rPr>
        <w:b/>
        <w:bCs/>
      </w:rPr>
      <w:tblPr>
        <w:tblLayout w:type="fixed"/>
      </w:tblPr>
      <w:tcPr>
        <w:tcBorders>
          <w:top w:val="single" w:color="000000" w:sz="6" w:space="0"/>
          <w:left w:val="nil"/>
          <w:bottom w:val="nil"/>
          <w:right w:val="nil"/>
          <w:insideH w:val="nil"/>
          <w:insideV w:val="nil"/>
          <w:tl2br w:val="nil"/>
          <w:tr2bl w:val="nil"/>
        </w:tcBorders>
      </w:tcPr>
    </w:tblStylePr>
    <w:tblStylePr w:type="firstCol">
      <w:rPr>
        <w:b/>
        <w:bCs/>
      </w:rPr>
      <w:tblPr>
        <w:tblLayout w:type="fixed"/>
      </w:tblPr>
      <w:tcPr>
        <w:tcBorders>
          <w:top w:val="nil"/>
          <w:left w:val="nil"/>
          <w:bottom w:val="nil"/>
          <w:right w:val="nil"/>
          <w:insideH w:val="nil"/>
          <w:insideV w:val="nil"/>
          <w:tl2br w:val="nil"/>
          <w:tr2bl w:val="nil"/>
        </w:tcBorders>
      </w:tcPr>
    </w:tblStylePr>
    <w:tblStylePr w:type="lastCol">
      <w:rPr>
        <w:b/>
        <w:bCs/>
      </w:rPr>
      <w:tblPr>
        <w:tblLayout w:type="fixed"/>
      </w:tblPr>
      <w:tcPr>
        <w:tcBorders>
          <w:top w:val="nil"/>
          <w:left w:val="nil"/>
          <w:bottom w:val="nil"/>
          <w:right w:val="nil"/>
          <w:insideH w:val="nil"/>
          <w:insideV w:val="nil"/>
          <w:tl2br w:val="nil"/>
          <w:tr2bl w:val="nil"/>
        </w:tcBorders>
      </w:tcPr>
    </w:tblStylePr>
  </w:style>
  <w:style w:type="table" w:styleId="117">
    <w:name w:val="Table Grid 5"/>
    <w:basedOn w:val="106"/>
    <w:uiPriority w:val="0"/>
    <w:pPr>
      <w:widowControl w:val="0"/>
      <w:jc w:val="both"/>
    </w:pPr>
    <w:rPr>
      <w:rFonts w:ascii="Times New Roman" w:hAnsi="Times New Roman" w:eastAsia="宋体" w:cs="Times New Roman"/>
      <w:kern w:val="0"/>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cPr>
      <w:shd w:val="clear" w:color="auto" w:fill="auto"/>
    </w:tcPr>
    <w:tblStylePr w:type="firstRow">
      <w:tblPr>
        <w:tblLayout w:type="fixed"/>
      </w:tblPr>
      <w:tcPr>
        <w:tcBorders>
          <w:top w:val="nil"/>
          <w:left w:val="nil"/>
          <w:bottom w:val="single" w:color="000000" w:sz="12" w:space="0"/>
          <w:right w:val="nil"/>
          <w:insideH w:val="nil"/>
          <w:insideV w:val="nil"/>
          <w:tl2br w:val="nil"/>
          <w:tr2bl w:val="nil"/>
        </w:tcBorders>
      </w:tcPr>
    </w:tblStylePr>
    <w:tblStylePr w:type="lastRow">
      <w:rPr>
        <w:b/>
        <w:bCs/>
      </w:rPr>
      <w:tblPr>
        <w:tblLayout w:type="fixed"/>
      </w:tblPr>
      <w:tcPr>
        <w:tcBorders>
          <w:top w:val="nil"/>
          <w:left w:val="nil"/>
          <w:bottom w:val="nil"/>
          <w:right w:val="nil"/>
          <w:insideH w:val="nil"/>
          <w:insideV w:val="nil"/>
          <w:tl2br w:val="nil"/>
          <w:tr2bl w:val="nil"/>
        </w:tcBorders>
      </w:tcPr>
    </w:tblStylePr>
    <w:tblStylePr w:type="lastCol">
      <w:rPr>
        <w:b/>
        <w:bCs/>
      </w:rPr>
      <w:tblPr>
        <w:tblLayout w:type="fixed"/>
      </w:tblPr>
      <w:tcPr>
        <w:tcBorders>
          <w:top w:val="nil"/>
          <w:left w:val="nil"/>
          <w:bottom w:val="nil"/>
          <w:right w:val="nil"/>
          <w:insideH w:val="nil"/>
          <w:insideV w:val="nil"/>
          <w:tl2br w:val="nil"/>
          <w:tr2bl w:val="nil"/>
        </w:tcBorders>
      </w:tcPr>
    </w:tblStylePr>
    <w:tblStylePr w:type="nwCell">
      <w:tblPr>
        <w:tblLayout w:type="fixed"/>
      </w:tblPr>
      <w:tcPr>
        <w:tcBorders>
          <w:top w:val="nil"/>
          <w:left w:val="nil"/>
          <w:bottom w:val="nil"/>
          <w:right w:val="nil"/>
          <w:insideH w:val="nil"/>
          <w:insideV w:val="nil"/>
          <w:tl2br w:val="single" w:color="000000" w:sz="6" w:space="0"/>
          <w:tr2bl w:val="nil"/>
        </w:tcBorders>
      </w:tcPr>
    </w:tblStylePr>
  </w:style>
  <w:style w:type="table" w:styleId="118">
    <w:name w:val="Table Grid 7"/>
    <w:basedOn w:val="106"/>
    <w:uiPriority w:val="0"/>
    <w:pPr>
      <w:widowControl w:val="0"/>
      <w:jc w:val="both"/>
    </w:pPr>
    <w:rPr>
      <w:rFonts w:ascii="Times New Roman" w:hAnsi="Times New Roman" w:eastAsia="宋体" w:cs="Times New Roman"/>
      <w:b/>
      <w:bCs/>
      <w:kern w:val="0"/>
      <w:sz w:val="20"/>
      <w:szCs w:val="20"/>
    </w:rPr>
    <w:tblPr>
      <w:tblBorders>
        <w:top w:val="single" w:color="000000" w:sz="12" w:space="0"/>
        <w:left w:val="single" w:color="000000" w:sz="12" w:space="0"/>
        <w:bottom w:val="single" w:color="000000" w:sz="12" w:space="0"/>
        <w:right w:val="single" w:color="000000" w:sz="12" w:space="0"/>
        <w:insideH w:val="single" w:color="000000" w:sz="6" w:space="0"/>
        <w:insideV w:val="single" w:color="000000" w:sz="6" w:space="0"/>
      </w:tblBorders>
      <w:tblLayout w:type="fixed"/>
      <w:tblCellMar>
        <w:top w:w="0" w:type="dxa"/>
        <w:left w:w="108" w:type="dxa"/>
        <w:bottom w:w="0" w:type="dxa"/>
        <w:right w:w="108" w:type="dxa"/>
      </w:tblCellMar>
    </w:tblPr>
    <w:tcPr>
      <w:shd w:val="clear" w:color="auto" w:fill="auto"/>
    </w:tcPr>
    <w:tblStylePr w:type="firstRow">
      <w:rPr>
        <w:b w:val="0"/>
        <w:bCs w:val="0"/>
      </w:rPr>
      <w:tblPr>
        <w:tblLayout w:type="fixed"/>
      </w:tblPr>
      <w:tcPr>
        <w:tcBorders>
          <w:top w:val="nil"/>
          <w:left w:val="nil"/>
          <w:bottom w:val="single" w:color="000000" w:sz="12" w:space="0"/>
          <w:right w:val="nil"/>
          <w:insideH w:val="nil"/>
          <w:insideV w:val="nil"/>
          <w:tl2br w:val="nil"/>
          <w:tr2bl w:val="nil"/>
        </w:tcBorders>
      </w:tcPr>
    </w:tblStylePr>
    <w:tblStylePr w:type="lastRow">
      <w:rPr>
        <w:b w:val="0"/>
        <w:bCs w:val="0"/>
      </w:rPr>
      <w:tblPr>
        <w:tblLayout w:type="fixed"/>
      </w:tblPr>
      <w:tcPr>
        <w:tcBorders>
          <w:top w:val="single" w:color="000000" w:sz="6" w:space="0"/>
          <w:left w:val="nil"/>
          <w:bottom w:val="nil"/>
          <w:right w:val="nil"/>
          <w:insideH w:val="nil"/>
          <w:insideV w:val="nil"/>
          <w:tl2br w:val="nil"/>
          <w:tr2bl w:val="nil"/>
        </w:tcBorders>
      </w:tcPr>
    </w:tblStylePr>
    <w:tblStylePr w:type="firstCol">
      <w:rPr>
        <w:b w:val="0"/>
        <w:bCs w:val="0"/>
      </w:rPr>
      <w:tblPr>
        <w:tblLayout w:type="fixed"/>
      </w:tblPr>
      <w:tcPr>
        <w:tcBorders>
          <w:top w:val="nil"/>
          <w:left w:val="nil"/>
          <w:bottom w:val="nil"/>
          <w:right w:val="nil"/>
          <w:insideH w:val="nil"/>
          <w:insideV w:val="nil"/>
          <w:tl2br w:val="nil"/>
          <w:tr2bl w:val="nil"/>
        </w:tcBorders>
      </w:tcPr>
    </w:tblStylePr>
    <w:tblStylePr w:type="lastCol">
      <w:rPr>
        <w:b w:val="0"/>
        <w:bCs w:val="0"/>
      </w:rPr>
      <w:tblPr>
        <w:tblLayout w:type="fixed"/>
      </w:tblPr>
      <w:tcPr>
        <w:tcBorders>
          <w:top w:val="nil"/>
          <w:left w:val="nil"/>
          <w:bottom w:val="nil"/>
          <w:right w:val="nil"/>
          <w:insideH w:val="nil"/>
          <w:insideV w:val="nil"/>
          <w:tl2br w:val="nil"/>
          <w:tr2bl w:val="nil"/>
        </w:tcBorders>
      </w:tcPr>
    </w:tblStylePr>
    <w:tblStylePr w:type="nwCell">
      <w:tblPr>
        <w:tblLayout w:type="fixed"/>
      </w:tblPr>
      <w:tcPr>
        <w:tcBorders>
          <w:top w:val="nil"/>
          <w:left w:val="nil"/>
          <w:bottom w:val="nil"/>
          <w:right w:val="nil"/>
          <w:insideH w:val="nil"/>
          <w:insideV w:val="nil"/>
          <w:tl2br w:val="single" w:color="000000" w:sz="6" w:space="0"/>
          <w:tr2bl w:val="nil"/>
        </w:tcBorders>
      </w:tcPr>
    </w:tblStylePr>
  </w:style>
  <w:style w:type="table" w:styleId="119">
    <w:name w:val="Table Grid 8"/>
    <w:basedOn w:val="106"/>
    <w:uiPriority w:val="0"/>
    <w:pPr>
      <w:widowControl w:val="0"/>
      <w:autoSpaceDE w:val="0"/>
      <w:autoSpaceDN w:val="0"/>
      <w:adjustRightInd w:val="0"/>
      <w:spacing w:line="315" w:lineRule="atLeast"/>
    </w:pPr>
    <w:rPr>
      <w:rFonts w:ascii="Times New Roman" w:hAnsi="Times New Roman" w:eastAsia="宋体" w:cs="Times New Roman"/>
      <w:kern w:val="0"/>
      <w:sz w:val="20"/>
      <w:szCs w:val="20"/>
    </w:rPr>
    <w:tblPr>
      <w:tblBorders>
        <w:top w:val="single" w:color="000080" w:sz="6" w:space="0"/>
        <w:left w:val="single" w:color="000080" w:sz="6" w:space="0"/>
        <w:bottom w:val="single" w:color="000080" w:sz="6" w:space="0"/>
        <w:right w:val="single" w:color="000080" w:sz="6" w:space="0"/>
        <w:insideH w:val="single" w:color="000080" w:sz="6" w:space="0"/>
        <w:insideV w:val="single" w:color="000080" w:sz="6" w:space="0"/>
      </w:tblBorders>
      <w:tblLayout w:type="fixed"/>
      <w:tblCellMar>
        <w:top w:w="0" w:type="dxa"/>
        <w:left w:w="108" w:type="dxa"/>
        <w:bottom w:w="0" w:type="dxa"/>
        <w:right w:w="108" w:type="dxa"/>
      </w:tblCellMar>
    </w:tblPr>
    <w:tcPr>
      <w:shd w:val="clear" w:color="auto" w:fill="auto"/>
    </w:tcPr>
    <w:tblStylePr w:type="firstRow">
      <w:rPr>
        <w:b/>
        <w:bCs/>
        <w:color w:val="FFFFFF"/>
      </w:rPr>
      <w:tblPr>
        <w:tblLayout w:type="fixed"/>
      </w:tblPr>
      <w:tcPr>
        <w:tcBorders>
          <w:top w:val="nil"/>
          <w:left w:val="nil"/>
          <w:bottom w:val="nil"/>
          <w:right w:val="nil"/>
          <w:insideH w:val="nil"/>
          <w:insideV w:val="nil"/>
          <w:tl2br w:val="nil"/>
          <w:tr2bl w:val="nil"/>
        </w:tcBorders>
        <w:shd w:val="solid" w:color="000080" w:fill="FFFFFF"/>
      </w:tcPr>
    </w:tblStylePr>
    <w:tblStylePr w:type="lastRow">
      <w:rPr>
        <w:b/>
        <w:bCs/>
        <w:color w:val="auto"/>
      </w:rPr>
      <w:tblPr>
        <w:tblLayout w:type="fixed"/>
      </w:tblPr>
      <w:tcPr>
        <w:tcBorders>
          <w:top w:val="nil"/>
          <w:left w:val="nil"/>
          <w:bottom w:val="nil"/>
          <w:right w:val="nil"/>
          <w:insideH w:val="nil"/>
          <w:insideV w:val="nil"/>
          <w:tl2br w:val="nil"/>
          <w:tr2bl w:val="nil"/>
        </w:tcBorders>
      </w:tcPr>
    </w:tblStylePr>
    <w:tblStylePr w:type="lastCol">
      <w:rPr>
        <w:b/>
        <w:bCs/>
        <w:color w:val="auto"/>
      </w:rPr>
      <w:tblPr>
        <w:tblLayout w:type="fixed"/>
      </w:tblPr>
      <w:tcPr>
        <w:tcBorders>
          <w:top w:val="nil"/>
          <w:left w:val="nil"/>
          <w:bottom w:val="nil"/>
          <w:right w:val="nil"/>
          <w:insideH w:val="nil"/>
          <w:insideV w:val="nil"/>
          <w:tl2br w:val="nil"/>
          <w:tr2bl w:val="nil"/>
        </w:tcBorders>
      </w:tcPr>
    </w:tblStylePr>
  </w:style>
  <w:style w:type="table" w:styleId="120">
    <w:name w:val="Table Web 1"/>
    <w:basedOn w:val="106"/>
    <w:uiPriority w:val="0"/>
    <w:pPr>
      <w:snapToGrid w:val="0"/>
      <w:spacing w:before="80" w:after="80" w:line="300" w:lineRule="auto"/>
      <w:jc w:val="both"/>
    </w:pPr>
    <w:rPr>
      <w:rFonts w:ascii="Times New Roman" w:hAnsi="Times New Roman" w:eastAsia="宋体" w:cs="Times New Roman"/>
      <w:kern w:val="0"/>
      <w:sz w:val="20"/>
      <w:szCs w:val="20"/>
    </w:rPr>
    <w:tblPr>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rPr>
      <w:tblCellSpacing w:w="20" w:type="dxa"/>
      <w:jc w:val="center"/>
    </w:trPr>
    <w:tcPr>
      <w:shd w:val="clear" w:color="auto" w:fill="auto"/>
    </w:tcPr>
    <w:tblStylePr w:type="firstRow">
      <w:rPr>
        <w:rFonts w:eastAsia="Batang"/>
        <w:color w:val="FFFFFF"/>
        <w:sz w:val="18"/>
      </w:rPr>
      <w:tblPr>
        <w:tblLayout w:type="fixed"/>
      </w:tblPr>
      <w:tcPr>
        <w:tcBorders>
          <w:top w:val="nil"/>
          <w:left w:val="single" w:color="auto" w:sz="4" w:space="0"/>
          <w:bottom w:val="single" w:color="auto" w:sz="4" w:space="0"/>
          <w:right w:val="nil"/>
          <w:insideH w:val="nil"/>
          <w:insideV w:val="nil"/>
          <w:tl2br w:val="nil"/>
          <w:tr2bl w:val="nil"/>
        </w:tcBorders>
        <w:shd w:val="clear" w:color="auto" w:fill="003366"/>
      </w:tcPr>
    </w:tblStylePr>
  </w:style>
  <w:style w:type="table" w:styleId="121">
    <w:name w:val="Table Web 2"/>
    <w:basedOn w:val="106"/>
    <w:uiPriority w:val="0"/>
    <w:pPr>
      <w:widowControl w:val="0"/>
    </w:pPr>
    <w:rPr>
      <w:rFonts w:ascii="Times New Roman" w:hAnsi="Times New Roman" w:eastAsia="宋体" w:cs="Times New Roman"/>
      <w:kern w:val="0"/>
      <w:sz w:val="20"/>
      <w:szCs w:val="20"/>
    </w:rPr>
    <w:tblPr>
      <w:tblCellSpacing w:w="20" w:type="dxa"/>
      <w:tblBorders>
        <w:top w:val="inset" w:color="auto" w:sz="6" w:space="0"/>
        <w:left w:val="inset" w:color="auto" w:sz="6" w:space="0"/>
        <w:bottom w:val="inset" w:color="auto" w:sz="6" w:space="0"/>
        <w:right w:val="inset" w:color="auto" w:sz="6" w:space="0"/>
        <w:insideH w:val="inset" w:color="auto" w:sz="6" w:space="0"/>
        <w:insideV w:val="inset" w:color="auto" w:sz="6" w:space="0"/>
      </w:tblBorders>
      <w:tblLayout w:type="fixed"/>
      <w:tblCellMar>
        <w:top w:w="0" w:type="dxa"/>
        <w:left w:w="108" w:type="dxa"/>
        <w:bottom w:w="0" w:type="dxa"/>
        <w:right w:w="108" w:type="dxa"/>
      </w:tblCellMar>
    </w:tblPr>
    <w:trPr>
      <w:tblCellSpacing w:w="20" w:type="dxa"/>
    </w:trPr>
    <w:tcPr>
      <w:shd w:val="clear" w:color="auto" w:fill="auto"/>
    </w:tcPr>
    <w:tblStylePr w:type="firstRow">
      <w:rPr>
        <w:color w:val="auto"/>
      </w:rPr>
      <w:tblPr>
        <w:tblLayout w:type="fixed"/>
      </w:tblPr>
      <w:tcPr>
        <w:tcBorders>
          <w:top w:val="nil"/>
          <w:left w:val="nil"/>
          <w:bottom w:val="nil"/>
          <w:right w:val="nil"/>
          <w:insideH w:val="nil"/>
          <w:insideV w:val="nil"/>
          <w:tl2br w:val="nil"/>
          <w:tr2bl w:val="nil"/>
        </w:tcBorders>
      </w:tcPr>
    </w:tblStylePr>
  </w:style>
  <w:style w:type="table" w:styleId="122">
    <w:name w:val="Table Web 3"/>
    <w:basedOn w:val="106"/>
    <w:uiPriority w:val="0"/>
    <w:pPr>
      <w:widowControl w:val="0"/>
    </w:pPr>
    <w:rPr>
      <w:rFonts w:ascii="Times New Roman" w:hAnsi="Times New Roman" w:eastAsia="宋体" w:cs="Times New Roman"/>
      <w:kern w:val="0"/>
      <w:sz w:val="20"/>
      <w:szCs w:val="20"/>
    </w:rPr>
    <w:tblPr>
      <w:tblCellSpacing w:w="20" w:type="dxa"/>
      <w:tblBorders>
        <w:top w:val="outset" w:color="auto" w:sz="24" w:space="0"/>
        <w:left w:val="outset" w:color="auto" w:sz="24" w:space="0"/>
        <w:bottom w:val="outset" w:color="auto" w:sz="24" w:space="0"/>
        <w:right w:val="outset" w:color="auto" w:sz="24" w:space="0"/>
        <w:insideH w:val="outset" w:color="auto" w:sz="6" w:space="0"/>
        <w:insideV w:val="outset" w:color="auto" w:sz="6" w:space="0"/>
      </w:tblBorders>
      <w:tblLayout w:type="fixed"/>
      <w:tblCellMar>
        <w:top w:w="0" w:type="dxa"/>
        <w:left w:w="108" w:type="dxa"/>
        <w:bottom w:w="0" w:type="dxa"/>
        <w:right w:w="108" w:type="dxa"/>
      </w:tblCellMar>
    </w:tblPr>
    <w:trPr>
      <w:tblCellSpacing w:w="20" w:type="dxa"/>
    </w:trPr>
    <w:tcPr>
      <w:shd w:val="clear" w:color="auto" w:fill="auto"/>
    </w:tcPr>
    <w:tblStylePr w:type="firstRow">
      <w:rPr>
        <w:color w:val="auto"/>
      </w:rPr>
      <w:tblPr>
        <w:tblLayout w:type="fixed"/>
      </w:tblPr>
      <w:tcPr>
        <w:tcBorders>
          <w:top w:val="nil"/>
          <w:left w:val="nil"/>
          <w:bottom w:val="nil"/>
          <w:right w:val="nil"/>
          <w:insideH w:val="nil"/>
          <w:insideV w:val="nil"/>
          <w:tl2br w:val="nil"/>
          <w:tr2bl w:val="nil"/>
        </w:tcBorders>
      </w:tcPr>
    </w:tblStylePr>
  </w:style>
  <w:style w:type="table" w:styleId="123">
    <w:name w:val="Table Professional"/>
    <w:basedOn w:val="106"/>
    <w:qFormat/>
    <w:uiPriority w:val="0"/>
    <w:pPr>
      <w:widowControl w:val="0"/>
      <w:jc w:val="both"/>
    </w:pPr>
    <w:rPr>
      <w:rFonts w:ascii="Times New Roman" w:hAnsi="Times New Roman" w:eastAsia="宋体" w:cs="Times New Roman"/>
      <w:kern w:val="0"/>
      <w:sz w:val="20"/>
      <w:szCs w:val="20"/>
    </w:rPr>
    <w:tblPr>
      <w:tblBorders>
        <w:top w:val="single" w:color="000000" w:sz="6" w:space="0"/>
        <w:left w:val="single" w:color="000000" w:sz="6" w:space="0"/>
        <w:bottom w:val="single" w:color="000000" w:sz="6" w:space="0"/>
        <w:right w:val="single" w:color="000000" w:sz="6" w:space="0"/>
        <w:insideH w:val="single" w:color="000000" w:sz="6" w:space="0"/>
        <w:insideV w:val="single" w:color="000000" w:sz="6" w:space="0"/>
      </w:tblBorders>
      <w:tblLayout w:type="fixed"/>
      <w:tblCellMar>
        <w:top w:w="0" w:type="dxa"/>
        <w:left w:w="108" w:type="dxa"/>
        <w:bottom w:w="0" w:type="dxa"/>
        <w:right w:w="108" w:type="dxa"/>
      </w:tblCellMar>
    </w:tblPr>
    <w:tcPr>
      <w:shd w:val="clear" w:color="auto" w:fill="auto"/>
    </w:tcPr>
    <w:tblStylePr w:type="firstRow">
      <w:rPr>
        <w:b/>
        <w:bCs/>
        <w:color w:val="auto"/>
      </w:rPr>
      <w:tblPr>
        <w:tblLayout w:type="fixed"/>
      </w:tblPr>
      <w:tcPr>
        <w:tcBorders>
          <w:top w:val="nil"/>
          <w:left w:val="nil"/>
          <w:bottom w:val="nil"/>
          <w:right w:val="nil"/>
          <w:insideH w:val="nil"/>
          <w:insideV w:val="nil"/>
          <w:tl2br w:val="nil"/>
          <w:tr2bl w:val="nil"/>
        </w:tcBorders>
        <w:shd w:val="solid" w:color="000000" w:fill="FFFFFF"/>
      </w:tcPr>
    </w:tblStylePr>
  </w:style>
  <w:style w:type="table" w:styleId="124">
    <w:name w:val="Light Shading Accent 3"/>
    <w:basedOn w:val="106"/>
    <w:uiPriority w:val="0"/>
    <w:rPr>
      <w:rFonts w:ascii="Calibri" w:hAnsi="Calibri" w:eastAsia="宋体" w:cs="Times New Roman"/>
      <w:color w:val="76923C"/>
      <w:kern w:val="0"/>
      <w:sz w:val="20"/>
      <w:szCs w:val="20"/>
    </w:rPr>
    <w:tblPr>
      <w:tblBorders>
        <w:top w:val="single" w:color="9BBB59" w:sz="8" w:space="0"/>
        <w:bottom w:val="single" w:color="9BBB59"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9BBB59" w:sz="8" w:space="0"/>
          <w:left w:val="nil"/>
          <w:bottom w:val="single" w:color="9BBB59" w:sz="8" w:space="0"/>
          <w:right w:val="nil"/>
          <w:insideH w:val="nil"/>
          <w:insideV w:val="nil"/>
          <w:tl2br w:val="nil"/>
          <w:tr2bl w:val="nil"/>
        </w:tcBorders>
      </w:tcPr>
    </w:tblStylePr>
    <w:tblStylePr w:type="lastRow">
      <w:pPr>
        <w:spacing w:before="0" w:after="0" w:line="240" w:lineRule="auto"/>
      </w:pPr>
      <w:rPr>
        <w:b/>
        <w:bCs/>
      </w:rPr>
      <w:tblPr>
        <w:tblLayout w:type="fixed"/>
      </w:tblPr>
      <w:tcPr>
        <w:tcBorders>
          <w:top w:val="single" w:color="9BBB59" w:sz="8" w:space="0"/>
          <w:left w:val="nil"/>
          <w:bottom w:val="single" w:color="9BBB59" w:sz="8" w:space="0"/>
          <w:right w:val="nil"/>
          <w:insideH w:val="nil"/>
          <w:insideV w:val="nil"/>
          <w:tl2br w:val="nil"/>
          <w:tr2bl w:val="nil"/>
        </w:tcBorders>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l2br w:val="nil"/>
          <w:tr2bl w:val="nil"/>
        </w:tcBorders>
        <w:shd w:val="clear" w:color="auto" w:fill="E6EED5"/>
      </w:tcPr>
    </w:tblStylePr>
    <w:tblStylePr w:type="band1Horz">
      <w:tblPr>
        <w:tblLayout w:type="fixed"/>
      </w:tblPr>
      <w:tcPr>
        <w:tcBorders>
          <w:top w:val="nil"/>
          <w:left w:val="nil"/>
          <w:bottom w:val="nil"/>
          <w:right w:val="nil"/>
          <w:insideH w:val="nil"/>
          <w:insideV w:val="nil"/>
          <w:tl2br w:val="nil"/>
          <w:tr2bl w:val="nil"/>
        </w:tcBorders>
        <w:shd w:val="clear" w:color="auto" w:fill="E6EED5"/>
      </w:tcPr>
    </w:tblStylePr>
  </w:style>
  <w:style w:type="table" w:styleId="125">
    <w:name w:val="Light Shading Accent 5"/>
    <w:basedOn w:val="106"/>
    <w:uiPriority w:val="0"/>
    <w:rPr>
      <w:rFonts w:ascii="Calibri" w:hAnsi="Calibri" w:eastAsia="宋体" w:cs="Times New Roman"/>
      <w:color w:val="31849B"/>
      <w:kern w:val="0"/>
      <w:sz w:val="20"/>
      <w:szCs w:val="20"/>
    </w:rPr>
    <w:tblPr>
      <w:tblBorders>
        <w:top w:val="single" w:color="4BACC6" w:sz="8" w:space="0"/>
        <w:bottom w:val="single" w:color="4BACC6" w:sz="8" w:space="0"/>
      </w:tblBorders>
      <w:tblLayout w:type="fixed"/>
      <w:tblCellMar>
        <w:top w:w="0" w:type="dxa"/>
        <w:left w:w="108" w:type="dxa"/>
        <w:bottom w:w="0" w:type="dxa"/>
        <w:right w:w="108" w:type="dxa"/>
      </w:tblCellMar>
    </w:tblPr>
    <w:tblStylePr w:type="firstRow">
      <w:pPr>
        <w:spacing w:before="0" w:after="0" w:line="240" w:lineRule="auto"/>
      </w:pPr>
      <w:rPr>
        <w:b/>
        <w:bCs/>
      </w:rPr>
      <w:tblPr>
        <w:tblLayout w:type="fixed"/>
      </w:tblPr>
      <w:tcPr>
        <w:tcBorders>
          <w:top w:val="single" w:color="4BACC6" w:sz="8" w:space="0"/>
          <w:left w:val="nil"/>
          <w:bottom w:val="single" w:color="4BACC6" w:sz="8" w:space="0"/>
          <w:right w:val="nil"/>
          <w:insideH w:val="nil"/>
          <w:insideV w:val="nil"/>
          <w:tl2br w:val="nil"/>
          <w:tr2bl w:val="nil"/>
        </w:tcBorders>
      </w:tcPr>
    </w:tblStylePr>
    <w:tblStylePr w:type="lastRow">
      <w:pPr>
        <w:spacing w:before="0" w:after="0" w:line="240" w:lineRule="auto"/>
      </w:pPr>
      <w:rPr>
        <w:b/>
        <w:bCs/>
      </w:rPr>
      <w:tblPr>
        <w:tblLayout w:type="fixed"/>
      </w:tblPr>
      <w:tcPr>
        <w:tcBorders>
          <w:top w:val="single" w:color="4BACC6" w:sz="8" w:space="0"/>
          <w:left w:val="nil"/>
          <w:bottom w:val="single" w:color="4BACC6" w:sz="8" w:space="0"/>
          <w:right w:val="nil"/>
          <w:insideH w:val="nil"/>
          <w:insideV w:val="nil"/>
          <w:tl2br w:val="nil"/>
          <w:tr2bl w:val="nil"/>
        </w:tcBorders>
      </w:tcPr>
    </w:tblStylePr>
    <w:tblStylePr w:type="firstCol">
      <w:rPr>
        <w:b/>
        <w:bCs/>
      </w:rPr>
    </w:tblStylePr>
    <w:tblStylePr w:type="lastCol">
      <w:rPr>
        <w:b/>
        <w:bCs/>
      </w:rPr>
    </w:tblStylePr>
    <w:tblStylePr w:type="band1Vert">
      <w:tblPr>
        <w:tblLayout w:type="fixed"/>
      </w:tblPr>
      <w:tcPr>
        <w:tcBorders>
          <w:top w:val="nil"/>
          <w:left w:val="nil"/>
          <w:bottom w:val="nil"/>
          <w:right w:val="nil"/>
          <w:insideH w:val="nil"/>
          <w:insideV w:val="nil"/>
          <w:tl2br w:val="nil"/>
          <w:tr2bl w:val="nil"/>
        </w:tcBorders>
        <w:shd w:val="clear" w:color="auto" w:fill="D2EAF1"/>
      </w:tcPr>
    </w:tblStylePr>
    <w:tblStylePr w:type="band1Horz">
      <w:tblPr>
        <w:tblLayout w:type="fixed"/>
      </w:tblPr>
      <w:tcPr>
        <w:tcBorders>
          <w:top w:val="nil"/>
          <w:left w:val="nil"/>
          <w:bottom w:val="nil"/>
          <w:right w:val="nil"/>
          <w:insideH w:val="nil"/>
          <w:insideV w:val="nil"/>
          <w:tl2br w:val="nil"/>
          <w:tr2bl w:val="nil"/>
        </w:tcBorders>
        <w:shd w:val="clear" w:color="auto" w:fill="D2EAF1"/>
      </w:tcPr>
    </w:tblStylePr>
  </w:style>
  <w:style w:type="table" w:styleId="126">
    <w:name w:val="Light List Accent 2"/>
    <w:basedOn w:val="106"/>
    <w:uiPriority w:val="0"/>
    <w:rPr>
      <w:rFonts w:ascii="Calibri" w:hAnsi="Calibri" w:eastAsia="宋体" w:cs="Times New Roman"/>
      <w:kern w:val="0"/>
      <w:sz w:val="20"/>
      <w:szCs w:val="20"/>
    </w:rPr>
    <w:tblPr>
      <w:tblBorders>
        <w:top w:val="single" w:color="C0504D" w:sz="8" w:space="0"/>
        <w:left w:val="single" w:color="C0504D" w:sz="8" w:space="0"/>
        <w:bottom w:val="single" w:color="C0504D" w:sz="8" w:space="0"/>
        <w:right w:val="single" w:color="C0504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blPr>
        <w:tblLayout w:type="fixed"/>
      </w:tblPr>
      <w:tcPr>
        <w:shd w:val="clear" w:color="auto" w:fill="C0504D"/>
      </w:tcPr>
    </w:tblStylePr>
    <w:tblStylePr w:type="lastRow">
      <w:pPr>
        <w:spacing w:before="0" w:after="0" w:line="240" w:lineRule="auto"/>
      </w:pPr>
      <w:rPr>
        <w:b/>
        <w:bCs/>
      </w:rPr>
      <w:tblPr>
        <w:tblLayout w:type="fixed"/>
      </w:tblPr>
      <w:tcPr>
        <w:tcBorders>
          <w:top w:val="double" w:color="C0504D" w:sz="6" w:space="0"/>
          <w:left w:val="single" w:color="C0504D" w:sz="8" w:space="0"/>
          <w:bottom w:val="single" w:color="C0504D" w:sz="8" w:space="0"/>
          <w:right w:val="single" w:color="C0504D" w:sz="8" w:space="0"/>
          <w:insideH w:val="nil"/>
          <w:insideV w:val="nil"/>
          <w:tl2br w:val="nil"/>
          <w:tr2bl w:val="nil"/>
        </w:tcBorders>
      </w:tcPr>
    </w:tblStylePr>
    <w:tblStylePr w:type="firstCol">
      <w:rPr>
        <w:b/>
        <w:bCs/>
      </w:rPr>
    </w:tblStylePr>
    <w:tblStylePr w:type="lastCol">
      <w:rPr>
        <w:b/>
        <w:bCs/>
      </w:rPr>
    </w:tblStylePr>
    <w:tblStylePr w:type="band1Vert">
      <w:tblPr>
        <w:tblLayout w:type="fixed"/>
      </w:tblPr>
      <w:tcPr>
        <w:tcBorders>
          <w:top w:val="single" w:color="C0504D" w:sz="8" w:space="0"/>
          <w:left w:val="single" w:color="C0504D" w:sz="8" w:space="0"/>
          <w:bottom w:val="single" w:color="C0504D" w:sz="8" w:space="0"/>
          <w:right w:val="single" w:color="C0504D" w:sz="8" w:space="0"/>
          <w:insideH w:val="nil"/>
          <w:insideV w:val="nil"/>
          <w:tl2br w:val="nil"/>
          <w:tr2bl w:val="nil"/>
        </w:tcBorders>
      </w:tcPr>
    </w:tblStylePr>
    <w:tblStylePr w:type="band1Horz">
      <w:tblPr>
        <w:tblLayout w:type="fixed"/>
      </w:tblPr>
      <w:tcPr>
        <w:tcBorders>
          <w:top w:val="single" w:color="C0504D" w:sz="8" w:space="0"/>
          <w:left w:val="single" w:color="C0504D" w:sz="8" w:space="0"/>
          <w:bottom w:val="single" w:color="C0504D" w:sz="8" w:space="0"/>
          <w:right w:val="single" w:color="C0504D" w:sz="8" w:space="0"/>
          <w:insideH w:val="nil"/>
          <w:insideV w:val="nil"/>
          <w:tl2br w:val="nil"/>
          <w:tr2bl w:val="nil"/>
        </w:tcBorders>
      </w:tcPr>
    </w:tblStylePr>
  </w:style>
  <w:style w:type="table" w:styleId="127">
    <w:name w:val="Light List Accent 3"/>
    <w:basedOn w:val="106"/>
    <w:uiPriority w:val="0"/>
    <w:rPr>
      <w:rFonts w:ascii="Calibri" w:hAnsi="Calibri" w:eastAsia="宋体" w:cs="Times New Roman"/>
      <w:kern w:val="0"/>
      <w:sz w:val="22"/>
    </w:rPr>
    <w:tblPr>
      <w:tblBorders>
        <w:top w:val="single" w:color="9BBB59" w:sz="8" w:space="0"/>
        <w:left w:val="single" w:color="9BBB59" w:sz="8" w:space="0"/>
        <w:bottom w:val="single" w:color="9BBB59" w:sz="8" w:space="0"/>
        <w:right w:val="single" w:color="9BBB59"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blPr>
        <w:tblLayout w:type="fixed"/>
      </w:tblPr>
      <w:tcPr>
        <w:shd w:val="clear" w:color="auto" w:fill="9BBB59"/>
      </w:tcPr>
    </w:tblStylePr>
    <w:tblStylePr w:type="lastRow">
      <w:pPr>
        <w:spacing w:before="0" w:after="0" w:line="240" w:lineRule="auto"/>
      </w:pPr>
      <w:rPr>
        <w:b/>
        <w:bCs/>
      </w:rPr>
      <w:tblPr>
        <w:tblLayout w:type="fixed"/>
      </w:tblPr>
      <w:tcPr>
        <w:tcBorders>
          <w:top w:val="double" w:color="9BBB59" w:sz="6" w:space="0"/>
          <w:left w:val="single" w:color="9BBB59" w:sz="8" w:space="0"/>
          <w:bottom w:val="single" w:color="9BBB59" w:sz="8" w:space="0"/>
          <w:right w:val="single" w:color="9BBB59" w:sz="8" w:space="0"/>
          <w:insideH w:val="nil"/>
          <w:insideV w:val="nil"/>
          <w:tl2br w:val="nil"/>
          <w:tr2bl w:val="nil"/>
        </w:tcBorders>
      </w:tcPr>
    </w:tblStylePr>
    <w:tblStylePr w:type="firstCol">
      <w:rPr>
        <w:b/>
        <w:bCs/>
      </w:rPr>
    </w:tblStylePr>
    <w:tblStylePr w:type="lastCol">
      <w:rPr>
        <w:b/>
        <w:bCs/>
      </w:rPr>
    </w:tblStylePr>
    <w:tblStylePr w:type="band1Vert">
      <w:tblPr>
        <w:tblLayout w:type="fixed"/>
      </w:tblPr>
      <w:tcPr>
        <w:tcBorders>
          <w:top w:val="single" w:color="9BBB59" w:sz="8" w:space="0"/>
          <w:left w:val="single" w:color="9BBB59" w:sz="8" w:space="0"/>
          <w:bottom w:val="single" w:color="9BBB59" w:sz="8" w:space="0"/>
          <w:right w:val="single" w:color="9BBB59" w:sz="8" w:space="0"/>
          <w:insideH w:val="nil"/>
          <w:insideV w:val="nil"/>
          <w:tl2br w:val="nil"/>
          <w:tr2bl w:val="nil"/>
        </w:tcBorders>
      </w:tcPr>
    </w:tblStylePr>
    <w:tblStylePr w:type="band1Horz">
      <w:tblPr>
        <w:tblLayout w:type="fixed"/>
      </w:tblPr>
      <w:tcPr>
        <w:tcBorders>
          <w:top w:val="single" w:color="9BBB59" w:sz="8" w:space="0"/>
          <w:left w:val="single" w:color="9BBB59" w:sz="8" w:space="0"/>
          <w:bottom w:val="single" w:color="9BBB59" w:sz="8" w:space="0"/>
          <w:right w:val="single" w:color="9BBB59" w:sz="8" w:space="0"/>
          <w:insideH w:val="nil"/>
          <w:insideV w:val="nil"/>
          <w:tl2br w:val="nil"/>
          <w:tr2bl w:val="nil"/>
        </w:tcBorders>
      </w:tcPr>
    </w:tblStylePr>
  </w:style>
  <w:style w:type="table" w:styleId="128">
    <w:name w:val="Light List Accent 4"/>
    <w:basedOn w:val="106"/>
    <w:uiPriority w:val="0"/>
    <w:rPr>
      <w:rFonts w:ascii="Calibri" w:hAnsi="Calibri" w:eastAsia="Times New Roman" w:cs="Times New Roman"/>
      <w:kern w:val="0"/>
      <w:sz w:val="20"/>
      <w:szCs w:val="20"/>
    </w:rPr>
    <w:tblPr>
      <w:tblBorders>
        <w:top w:val="single" w:color="8064A2" w:sz="8" w:space="0"/>
        <w:left w:val="single" w:color="8064A2" w:sz="8" w:space="0"/>
        <w:bottom w:val="single" w:color="8064A2" w:sz="8" w:space="0"/>
        <w:right w:val="single" w:color="8064A2" w:sz="8" w:space="0"/>
      </w:tblBorders>
      <w:tblLayout w:type="fixed"/>
      <w:tblCellMar>
        <w:top w:w="0" w:type="dxa"/>
        <w:left w:w="108" w:type="dxa"/>
        <w:bottom w:w="0" w:type="dxa"/>
        <w:right w:w="108" w:type="dxa"/>
      </w:tblCellMar>
    </w:tblPr>
    <w:tblStylePr w:type="firstRow">
      <w:pPr>
        <w:spacing w:beforeAutospacing="0" w:afterAutospacing="0" w:line="240" w:lineRule="auto"/>
      </w:pPr>
      <w:rPr>
        <w:b/>
        <w:bCs/>
        <w:color w:val="FFFFFF"/>
      </w:rPr>
      <w:tblPr>
        <w:tblLayout w:type="fixed"/>
      </w:tblPr>
      <w:tcPr>
        <w:shd w:val="clear" w:color="auto" w:fill="8064A2"/>
      </w:tcPr>
    </w:tblStylePr>
    <w:tblStylePr w:type="lastRow">
      <w:pPr>
        <w:spacing w:beforeAutospacing="0" w:afterAutospacing="0" w:line="240" w:lineRule="auto"/>
      </w:pPr>
      <w:rPr>
        <w:b/>
        <w:bCs/>
      </w:rPr>
      <w:tblPr>
        <w:tblLayout w:type="fixed"/>
      </w:tblPr>
      <w:tcPr>
        <w:tcBorders>
          <w:top w:val="double" w:color="8064A2" w:sz="6" w:space="0"/>
          <w:left w:val="single" w:color="8064A2" w:sz="8" w:space="0"/>
          <w:bottom w:val="single" w:color="8064A2" w:sz="8" w:space="0"/>
          <w:right w:val="single" w:color="8064A2" w:sz="8" w:space="0"/>
          <w:insideH w:val="nil"/>
          <w:insideV w:val="nil"/>
          <w:tl2br w:val="nil"/>
          <w:tr2bl w:val="nil"/>
        </w:tcBorders>
      </w:tcPr>
    </w:tblStylePr>
    <w:tblStylePr w:type="firstCol">
      <w:rPr>
        <w:b/>
        <w:bCs/>
      </w:rPr>
    </w:tblStylePr>
    <w:tblStylePr w:type="lastCol">
      <w:rPr>
        <w:b/>
        <w:bCs/>
      </w:rPr>
    </w:tblStylePr>
    <w:tblStylePr w:type="band1Vert">
      <w:tblPr>
        <w:tblLayout w:type="fixed"/>
      </w:tblPr>
      <w:tcPr>
        <w:tcBorders>
          <w:top w:val="single" w:color="8064A2" w:sz="8" w:space="0"/>
          <w:left w:val="single" w:color="8064A2" w:sz="8" w:space="0"/>
          <w:bottom w:val="single" w:color="8064A2" w:sz="8" w:space="0"/>
          <w:right w:val="single" w:color="8064A2" w:sz="8" w:space="0"/>
          <w:insideH w:val="nil"/>
          <w:insideV w:val="nil"/>
          <w:tl2br w:val="nil"/>
          <w:tr2bl w:val="nil"/>
        </w:tcBorders>
      </w:tcPr>
    </w:tblStylePr>
    <w:tblStylePr w:type="band1Horz">
      <w:tblPr>
        <w:tblLayout w:type="fixed"/>
      </w:tblPr>
      <w:tcPr>
        <w:tcBorders>
          <w:top w:val="single" w:color="8064A2" w:sz="8" w:space="0"/>
          <w:left w:val="single" w:color="8064A2" w:sz="8" w:space="0"/>
          <w:bottom w:val="single" w:color="8064A2" w:sz="8" w:space="0"/>
          <w:right w:val="single" w:color="8064A2" w:sz="8" w:space="0"/>
          <w:insideH w:val="nil"/>
          <w:insideV w:val="nil"/>
          <w:tl2br w:val="nil"/>
          <w:tr2bl w:val="nil"/>
        </w:tcBorders>
      </w:tcPr>
    </w:tblStylePr>
  </w:style>
  <w:style w:type="table" w:styleId="129">
    <w:name w:val="Medium Grid 1 Accent 4"/>
    <w:basedOn w:val="106"/>
    <w:uiPriority w:val="0"/>
    <w:rPr>
      <w:rFonts w:ascii="Calibri" w:hAnsi="Calibri" w:eastAsia="宋体" w:cs="Times New Roman"/>
      <w:kern w:val="0"/>
      <w:sz w:val="20"/>
      <w:szCs w:val="20"/>
    </w:rPr>
    <w:tblPr>
      <w:tblBorders>
        <w:top w:val="single" w:color="9F8AB9" w:sz="8" w:space="0"/>
        <w:left w:val="single" w:color="9F8AB9" w:sz="8" w:space="0"/>
        <w:bottom w:val="single" w:color="9F8AB9" w:sz="8" w:space="0"/>
        <w:right w:val="single" w:color="9F8AB9" w:sz="8" w:space="0"/>
        <w:insideH w:val="single" w:color="9F8AB9" w:sz="8" w:space="0"/>
        <w:insideV w:val="single" w:color="9F8AB9" w:sz="8" w:space="0"/>
      </w:tblBorders>
      <w:tblLayout w:type="fixed"/>
      <w:tblCellMar>
        <w:top w:w="0" w:type="dxa"/>
        <w:left w:w="108" w:type="dxa"/>
        <w:bottom w:w="0" w:type="dxa"/>
        <w:right w:w="108" w:type="dxa"/>
      </w:tblCellMar>
    </w:tblPr>
    <w:tcPr>
      <w:shd w:val="clear" w:color="auto" w:fill="DFD8E8"/>
    </w:tcPr>
    <w:tblStylePr w:type="firstRow">
      <w:rPr>
        <w:b/>
        <w:bCs/>
      </w:rPr>
    </w:tblStylePr>
    <w:tblStylePr w:type="lastRow">
      <w:rPr>
        <w:b/>
        <w:bCs/>
      </w:rPr>
      <w:tblPr>
        <w:tblLayout w:type="fixed"/>
      </w:tblPr>
      <w:tcPr>
        <w:tcBorders>
          <w:top w:val="single" w:color="9F8AB9" w:sz="18" w:space="0"/>
          <w:left w:val="nil"/>
          <w:bottom w:val="nil"/>
          <w:right w:val="nil"/>
          <w:insideH w:val="nil"/>
          <w:insideV w:val="nil"/>
          <w:tl2br w:val="nil"/>
          <w:tr2bl w:val="nil"/>
        </w:tcBorders>
      </w:tcPr>
    </w:tblStylePr>
    <w:tblStylePr w:type="firstCol">
      <w:rPr>
        <w:b/>
        <w:bCs/>
      </w:rPr>
    </w:tblStylePr>
    <w:tblStylePr w:type="lastCol">
      <w:rPr>
        <w:b/>
        <w:bCs/>
      </w:rPr>
    </w:tblStylePr>
    <w:tblStylePr w:type="band1Vert">
      <w:tblPr>
        <w:tblLayout w:type="fixed"/>
      </w:tblPr>
      <w:tcPr>
        <w:shd w:val="clear" w:color="auto" w:fill="BFB1D0"/>
      </w:tcPr>
    </w:tblStylePr>
    <w:tblStylePr w:type="band1Horz">
      <w:tblPr>
        <w:tblLayout w:type="fixed"/>
      </w:tblPr>
      <w:tcPr>
        <w:shd w:val="clear" w:color="auto" w:fill="BFB1D0"/>
      </w:tcPr>
    </w:tblStylePr>
  </w:style>
  <w:style w:type="table" w:styleId="130">
    <w:name w:val="Medium Grid 3 Accent 1"/>
    <w:basedOn w:val="106"/>
    <w:uiPriority w:val="99"/>
    <w:rPr>
      <w:rFonts w:ascii="Calibri" w:hAnsi="Calibri" w:eastAsia="宋体" w:cs="Times New Roman"/>
      <w:kern w:val="0"/>
      <w:sz w:val="22"/>
    </w:rPr>
    <w:tblPr>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Layout w:type="fixed"/>
      <w:tblCellMar>
        <w:top w:w="0" w:type="dxa"/>
        <w:left w:w="108" w:type="dxa"/>
        <w:bottom w:w="0" w:type="dxa"/>
        <w:right w:w="108" w:type="dxa"/>
      </w:tblCellMar>
    </w:tblPr>
    <w:tcPr>
      <w:shd w:val="clear" w:color="auto" w:fill="D3DFEE"/>
    </w:tcPr>
    <w:tblStylePr w:type="firstRow">
      <w:rPr>
        <w:b/>
        <w:bCs/>
        <w:i w:val="0"/>
        <w:iCs w:val="0"/>
        <w:color w:val="FFFFFF"/>
      </w:rPr>
      <w:tblPr>
        <w:tblLayout w:type="fixed"/>
      </w:tblPr>
      <w:tcPr>
        <w:tcBorders>
          <w:top w:val="single" w:color="FFFFFF" w:sz="8" w:space="0"/>
          <w:left w:val="single" w:color="FFFFFF" w:sz="8" w:space="0"/>
          <w:bottom w:val="single" w:color="FFFFFF" w:sz="24" w:space="0"/>
          <w:right w:val="single" w:color="FFFFFF" w:sz="8" w:space="0"/>
          <w:insideH w:val="nil"/>
          <w:insideV w:val="single" w:sz="8" w:space="0"/>
          <w:tl2br w:val="nil"/>
          <w:tr2bl w:val="nil"/>
        </w:tcBorders>
        <w:shd w:val="clear" w:color="auto" w:fill="4F81BD"/>
      </w:tcPr>
    </w:tblStylePr>
    <w:tblStylePr w:type="lastRow">
      <w:rPr>
        <w:b/>
        <w:bCs/>
        <w:i w:val="0"/>
        <w:iCs w:val="0"/>
        <w:color w:val="FFFFFF"/>
      </w:rPr>
      <w:tblPr>
        <w:tblLayout w:type="fixed"/>
      </w:tblPr>
      <w:tcPr>
        <w:tcBorders>
          <w:top w:val="single" w:color="FFFFFF" w:sz="24" w:space="0"/>
          <w:left w:val="single" w:color="FFFFFF" w:sz="8" w:space="0"/>
          <w:bottom w:val="single" w:color="FFFFFF" w:sz="8" w:space="0"/>
          <w:right w:val="single" w:color="FFFFFF" w:sz="8" w:space="0"/>
          <w:insideH w:val="nil"/>
          <w:insideV w:val="single" w:sz="8" w:space="0"/>
          <w:tl2br w:val="nil"/>
          <w:tr2bl w:val="nil"/>
        </w:tcBorders>
        <w:shd w:val="clear" w:color="auto" w:fill="4F81BD"/>
      </w:tcPr>
    </w:tblStylePr>
    <w:tblStylePr w:type="firstCol">
      <w:rPr>
        <w:b/>
        <w:bCs/>
        <w:i w:val="0"/>
        <w:iCs w:val="0"/>
        <w:color w:val="FFFFFF"/>
      </w:rPr>
      <w:tblPr>
        <w:tblLayout w:type="fixed"/>
      </w:tblPr>
      <w:tcPr>
        <w:tcBorders>
          <w:top w:val="nil"/>
          <w:left w:val="single" w:color="FFFFFF" w:sz="8" w:space="0"/>
          <w:bottom w:val="nil"/>
          <w:right w:val="single" w:color="FFFFFF" w:sz="24" w:space="0"/>
          <w:insideH w:val="nil"/>
          <w:insideV w:val="nil"/>
          <w:tl2br w:val="nil"/>
          <w:tr2bl w:val="nil"/>
        </w:tcBorders>
        <w:shd w:val="clear" w:color="auto" w:fill="4F81BD"/>
      </w:tcPr>
    </w:tblStylePr>
    <w:tblStylePr w:type="lastCol">
      <w:rPr>
        <w:b/>
        <w:bCs/>
        <w:i w:val="0"/>
        <w:iCs w:val="0"/>
        <w:color w:val="FFFFFF"/>
      </w:rPr>
      <w:tblPr>
        <w:tblLayout w:type="fixed"/>
      </w:tblPr>
      <w:tcPr>
        <w:tcBorders>
          <w:top w:val="nil"/>
          <w:left w:val="single" w:color="FFFFFF" w:sz="24" w:space="0"/>
          <w:bottom w:val="nil"/>
          <w:right w:val="nil"/>
          <w:insideH w:val="nil"/>
          <w:insideV w:val="nil"/>
          <w:tl2br w:val="nil"/>
          <w:tr2bl w:val="nil"/>
        </w:tcBorders>
        <w:shd w:val="clear" w:color="auto" w:fill="4F81BD"/>
      </w:tcPr>
    </w:tblStylePr>
    <w:tblStylePr w:type="band1Vert">
      <w:tblPr>
        <w:tblLayout w:type="fixed"/>
      </w:tblPr>
      <w:tcPr>
        <w:tcBorders>
          <w:top w:val="single" w:color="FFFFFF" w:sz="8" w:space="0"/>
          <w:left w:val="single" w:color="FFFFFF" w:sz="8" w:space="0"/>
          <w:bottom w:val="single" w:color="FFFFFF" w:sz="8" w:space="0"/>
          <w:right w:val="single" w:color="FFFFFF" w:sz="8" w:space="0"/>
          <w:insideH w:val="nil"/>
          <w:insideV w:val="nil"/>
          <w:tl2br w:val="nil"/>
          <w:tr2bl w:val="nil"/>
        </w:tcBorders>
        <w:shd w:val="clear" w:color="auto" w:fill="A7BFDE"/>
      </w:tcPr>
    </w:tblStylePr>
    <w:tblStylePr w:type="band1Horz">
      <w:tblPr>
        <w:tblLayout w:type="fixed"/>
      </w:tblPr>
      <w:tcPr>
        <w:tcBorders>
          <w:top w:val="single" w:color="FFFFFF" w:sz="8" w:space="0"/>
          <w:left w:val="single" w:color="FFFFFF" w:sz="8" w:space="0"/>
          <w:bottom w:val="single" w:color="FFFFFF" w:sz="8" w:space="0"/>
          <w:right w:val="single" w:color="FFFFFF" w:sz="8" w:space="0"/>
          <w:insideH w:val="single" w:sz="8" w:space="0"/>
          <w:insideV w:val="single" w:sz="8" w:space="0"/>
          <w:tl2br w:val="nil"/>
          <w:tr2bl w:val="nil"/>
        </w:tcBorders>
        <w:shd w:val="clear" w:color="auto" w:fill="A7BFDE"/>
      </w:tcPr>
    </w:tblStylePr>
  </w:style>
  <w:style w:type="table" w:styleId="131">
    <w:name w:val="Medium Grid 3 Accent 4"/>
    <w:basedOn w:val="106"/>
    <w:uiPriority w:val="0"/>
    <w:rPr>
      <w:rFonts w:ascii="Times New Roman" w:hAnsi="Times New Roman" w:eastAsia="宋体" w:cs="Times New Roman"/>
      <w:kern w:val="0"/>
      <w:sz w:val="20"/>
      <w:szCs w:val="20"/>
    </w:rPr>
    <w:tblPr>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Layout w:type="fixed"/>
      <w:tblCellMar>
        <w:top w:w="0" w:type="dxa"/>
        <w:left w:w="108" w:type="dxa"/>
        <w:bottom w:w="0" w:type="dxa"/>
        <w:right w:w="108" w:type="dxa"/>
      </w:tblCellMar>
    </w:tblPr>
    <w:tcPr>
      <w:shd w:val="clear" w:color="auto" w:fill="DFD8E8"/>
    </w:tcPr>
    <w:tblStylePr w:type="firstRow">
      <w:rPr>
        <w:b/>
        <w:bCs/>
        <w:i w:val="0"/>
        <w:iCs w:val="0"/>
        <w:color w:val="FFFFFF"/>
      </w:rPr>
      <w:tblPr>
        <w:tblLayout w:type="fixed"/>
      </w:tblPr>
      <w:tcPr>
        <w:tcBorders>
          <w:top w:val="single" w:color="FFFFFF" w:sz="8" w:space="0"/>
          <w:left w:val="single" w:color="FFFFFF" w:sz="8" w:space="0"/>
          <w:bottom w:val="single" w:color="FFFFFF" w:sz="24" w:space="0"/>
          <w:right w:val="single" w:color="FFFFFF" w:sz="8" w:space="0"/>
          <w:insideH w:val="nil"/>
          <w:insideV w:val="single" w:sz="8" w:space="0"/>
          <w:tl2br w:val="nil"/>
          <w:tr2bl w:val="nil"/>
        </w:tcBorders>
        <w:shd w:val="clear" w:color="auto" w:fill="8064A2"/>
      </w:tcPr>
    </w:tblStylePr>
    <w:tblStylePr w:type="lastRow">
      <w:rPr>
        <w:b/>
        <w:bCs/>
        <w:i w:val="0"/>
        <w:iCs w:val="0"/>
        <w:color w:val="FFFFFF"/>
      </w:rPr>
      <w:tblPr>
        <w:tblLayout w:type="fixed"/>
      </w:tblPr>
      <w:tcPr>
        <w:tcBorders>
          <w:top w:val="single" w:color="FFFFFF" w:sz="24" w:space="0"/>
          <w:left w:val="single" w:color="FFFFFF" w:sz="8" w:space="0"/>
          <w:bottom w:val="single" w:color="FFFFFF" w:sz="8" w:space="0"/>
          <w:right w:val="single" w:color="FFFFFF" w:sz="8" w:space="0"/>
          <w:insideH w:val="nil"/>
          <w:insideV w:val="single" w:sz="8" w:space="0"/>
          <w:tl2br w:val="nil"/>
          <w:tr2bl w:val="nil"/>
        </w:tcBorders>
        <w:shd w:val="clear" w:color="auto" w:fill="8064A2"/>
      </w:tcPr>
    </w:tblStylePr>
    <w:tblStylePr w:type="firstCol">
      <w:rPr>
        <w:b/>
        <w:bCs/>
        <w:i w:val="0"/>
        <w:iCs w:val="0"/>
        <w:color w:val="FFFFFF"/>
      </w:rPr>
      <w:tblPr>
        <w:tblLayout w:type="fixed"/>
      </w:tblPr>
      <w:tcPr>
        <w:tcBorders>
          <w:top w:val="nil"/>
          <w:left w:val="single" w:color="FFFFFF" w:sz="8" w:space="0"/>
          <w:bottom w:val="nil"/>
          <w:right w:val="single" w:color="FFFFFF" w:sz="24" w:space="0"/>
          <w:insideH w:val="nil"/>
          <w:insideV w:val="nil"/>
          <w:tl2br w:val="nil"/>
          <w:tr2bl w:val="nil"/>
        </w:tcBorders>
        <w:shd w:val="clear" w:color="auto" w:fill="8064A2"/>
      </w:tcPr>
    </w:tblStylePr>
    <w:tblStylePr w:type="lastCol">
      <w:rPr>
        <w:b/>
        <w:bCs/>
        <w:i w:val="0"/>
        <w:iCs w:val="0"/>
        <w:color w:val="FFFFFF"/>
      </w:rPr>
      <w:tblPr>
        <w:tblLayout w:type="fixed"/>
      </w:tblPr>
      <w:tcPr>
        <w:tcBorders>
          <w:top w:val="nil"/>
          <w:left w:val="single" w:color="FFFFFF" w:sz="24" w:space="0"/>
          <w:bottom w:val="nil"/>
          <w:right w:val="nil"/>
          <w:insideH w:val="nil"/>
          <w:insideV w:val="nil"/>
          <w:tl2br w:val="nil"/>
          <w:tr2bl w:val="nil"/>
        </w:tcBorders>
        <w:shd w:val="clear" w:color="auto" w:fill="8064A2"/>
      </w:tcPr>
    </w:tblStylePr>
    <w:tblStylePr w:type="band1Vert">
      <w:tblPr>
        <w:tblLayout w:type="fixed"/>
      </w:tblPr>
      <w:tcPr>
        <w:tcBorders>
          <w:top w:val="single" w:color="FFFFFF" w:sz="8" w:space="0"/>
          <w:left w:val="single" w:color="FFFFFF" w:sz="8" w:space="0"/>
          <w:bottom w:val="single" w:color="FFFFFF" w:sz="8" w:space="0"/>
          <w:right w:val="single" w:color="FFFFFF" w:sz="8" w:space="0"/>
          <w:insideH w:val="nil"/>
          <w:insideV w:val="nil"/>
          <w:tl2br w:val="nil"/>
          <w:tr2bl w:val="nil"/>
        </w:tcBorders>
        <w:shd w:val="clear" w:color="auto" w:fill="BFB1D0"/>
      </w:tcPr>
    </w:tblStylePr>
    <w:tblStylePr w:type="band1Horz">
      <w:tblPr>
        <w:tblLayout w:type="fixed"/>
      </w:tblPr>
      <w:tcPr>
        <w:tcBorders>
          <w:top w:val="single" w:color="FFFFFF" w:sz="8" w:space="0"/>
          <w:left w:val="single" w:color="FFFFFF" w:sz="8" w:space="0"/>
          <w:bottom w:val="single" w:color="FFFFFF" w:sz="8" w:space="0"/>
          <w:right w:val="single" w:color="FFFFFF" w:sz="8" w:space="0"/>
          <w:insideH w:val="single" w:sz="8" w:space="0"/>
          <w:insideV w:val="single" w:sz="8" w:space="0"/>
          <w:tl2br w:val="nil"/>
          <w:tr2bl w:val="nil"/>
        </w:tcBorders>
        <w:shd w:val="clear" w:color="auto" w:fill="BFB1D0"/>
      </w:tcPr>
    </w:tblStylePr>
  </w:style>
  <w:style w:type="character" w:customStyle="1" w:styleId="132">
    <w:name w:val="标题 1 Char"/>
    <w:basedOn w:val="88"/>
    <w:link w:val="2"/>
    <w:qFormat/>
    <w:uiPriority w:val="0"/>
    <w:rPr>
      <w:rFonts w:ascii="Calibri" w:hAnsi="Calibri" w:eastAsia="宋体" w:cs="Times New Roman"/>
      <w:b/>
      <w:bCs/>
      <w:kern w:val="44"/>
      <w:sz w:val="44"/>
      <w:szCs w:val="44"/>
      <w:lang w:val="zh-CN" w:eastAsia="zh-CN"/>
    </w:rPr>
  </w:style>
  <w:style w:type="character" w:customStyle="1" w:styleId="133">
    <w:name w:val="标题 2 Char"/>
    <w:basedOn w:val="88"/>
    <w:link w:val="3"/>
    <w:qFormat/>
    <w:uiPriority w:val="9"/>
    <w:rPr>
      <w:rFonts w:ascii="Cambria" w:hAnsi="Cambria" w:eastAsia="宋体" w:cs="Times New Roman"/>
      <w:b/>
      <w:bCs/>
      <w:kern w:val="0"/>
      <w:sz w:val="32"/>
      <w:szCs w:val="32"/>
      <w:lang w:val="zh-CN" w:eastAsia="zh-CN"/>
    </w:rPr>
  </w:style>
  <w:style w:type="character" w:customStyle="1" w:styleId="134">
    <w:name w:val="标题 3 Char"/>
    <w:basedOn w:val="88"/>
    <w:link w:val="4"/>
    <w:qFormat/>
    <w:uiPriority w:val="9"/>
    <w:rPr>
      <w:rFonts w:ascii="Calibri" w:hAnsi="Calibri" w:eastAsia="宋体" w:cs="Times New Roman"/>
      <w:b/>
      <w:bCs/>
      <w:kern w:val="0"/>
      <w:sz w:val="32"/>
      <w:szCs w:val="32"/>
      <w:lang w:val="zh-CN" w:eastAsia="zh-CN"/>
    </w:rPr>
  </w:style>
  <w:style w:type="character" w:customStyle="1" w:styleId="135">
    <w:name w:val="标题 4 Char"/>
    <w:basedOn w:val="88"/>
    <w:link w:val="5"/>
    <w:qFormat/>
    <w:uiPriority w:val="0"/>
    <w:rPr>
      <w:rFonts w:ascii="Cambria" w:hAnsi="Cambria" w:eastAsia="宋体" w:cs="Times New Roman"/>
      <w:b/>
      <w:bCs/>
      <w:kern w:val="0"/>
      <w:sz w:val="28"/>
      <w:szCs w:val="28"/>
      <w:lang w:val="zh-CN" w:eastAsia="zh-CN"/>
    </w:rPr>
  </w:style>
  <w:style w:type="character" w:customStyle="1" w:styleId="136">
    <w:name w:val="标题 5 Char"/>
    <w:basedOn w:val="88"/>
    <w:link w:val="6"/>
    <w:qFormat/>
    <w:uiPriority w:val="0"/>
    <w:rPr>
      <w:rFonts w:ascii="Calibri" w:hAnsi="Calibri" w:eastAsia="宋体" w:cs="Times New Roman"/>
      <w:b/>
      <w:bCs/>
      <w:kern w:val="0"/>
      <w:sz w:val="28"/>
      <w:szCs w:val="28"/>
      <w:lang w:val="zh-CN" w:eastAsia="zh-CN"/>
    </w:rPr>
  </w:style>
  <w:style w:type="character" w:customStyle="1" w:styleId="137">
    <w:name w:val="标题 6 Char"/>
    <w:basedOn w:val="88"/>
    <w:link w:val="7"/>
    <w:qFormat/>
    <w:uiPriority w:val="0"/>
    <w:rPr>
      <w:rFonts w:ascii="Cambria" w:hAnsi="Cambria" w:eastAsia="宋体" w:cs="Times New Roman"/>
      <w:b/>
      <w:bCs/>
      <w:kern w:val="0"/>
      <w:sz w:val="24"/>
      <w:szCs w:val="24"/>
      <w:lang w:val="zh-CN" w:eastAsia="zh-CN"/>
    </w:rPr>
  </w:style>
  <w:style w:type="character" w:customStyle="1" w:styleId="138">
    <w:name w:val="标题 7 Char"/>
    <w:basedOn w:val="88"/>
    <w:link w:val="8"/>
    <w:qFormat/>
    <w:uiPriority w:val="0"/>
    <w:rPr>
      <w:rFonts w:ascii="Calibri" w:hAnsi="Calibri" w:eastAsia="宋体" w:cs="Times New Roman"/>
      <w:b/>
      <w:bCs/>
      <w:kern w:val="0"/>
      <w:sz w:val="24"/>
      <w:szCs w:val="24"/>
      <w:lang w:val="zh-CN" w:eastAsia="zh-CN"/>
    </w:rPr>
  </w:style>
  <w:style w:type="character" w:customStyle="1" w:styleId="139">
    <w:name w:val="标题 8 Char"/>
    <w:basedOn w:val="88"/>
    <w:link w:val="9"/>
    <w:qFormat/>
    <w:uiPriority w:val="9"/>
    <w:rPr>
      <w:rFonts w:ascii="Cambria" w:hAnsi="Cambria" w:eastAsia="宋体" w:cs="Times New Roman"/>
      <w:kern w:val="0"/>
      <w:sz w:val="24"/>
      <w:szCs w:val="24"/>
      <w:lang w:val="zh-CN" w:eastAsia="zh-CN"/>
    </w:rPr>
  </w:style>
  <w:style w:type="character" w:customStyle="1" w:styleId="140">
    <w:name w:val="标题 9 Char"/>
    <w:basedOn w:val="88"/>
    <w:link w:val="10"/>
    <w:qFormat/>
    <w:uiPriority w:val="0"/>
    <w:rPr>
      <w:rFonts w:ascii="Cambria" w:hAnsi="Cambria" w:eastAsia="宋体" w:cs="Times New Roman"/>
      <w:kern w:val="0"/>
      <w:sz w:val="20"/>
      <w:szCs w:val="21"/>
      <w:lang w:val="zh-CN" w:eastAsia="zh-CN"/>
    </w:rPr>
  </w:style>
  <w:style w:type="character" w:customStyle="1" w:styleId="141">
    <w:name w:val="页眉 Char"/>
    <w:basedOn w:val="88"/>
    <w:link w:val="60"/>
    <w:qFormat/>
    <w:uiPriority w:val="0"/>
    <w:rPr>
      <w:rFonts w:ascii="Calibri" w:hAnsi="Calibri" w:eastAsia="宋体" w:cs="Times New Roman"/>
      <w:kern w:val="0"/>
      <w:sz w:val="18"/>
      <w:szCs w:val="18"/>
      <w:lang w:val="zh-CN" w:eastAsia="zh-CN"/>
    </w:rPr>
  </w:style>
  <w:style w:type="character" w:customStyle="1" w:styleId="142">
    <w:name w:val="页脚 Char"/>
    <w:basedOn w:val="88"/>
    <w:link w:val="57"/>
    <w:qFormat/>
    <w:uiPriority w:val="99"/>
    <w:rPr>
      <w:rFonts w:ascii="Calibri" w:hAnsi="Calibri" w:eastAsia="宋体" w:cs="Times New Roman"/>
      <w:kern w:val="0"/>
      <w:sz w:val="18"/>
      <w:szCs w:val="18"/>
      <w:lang w:val="zh-CN" w:eastAsia="zh-CN"/>
    </w:rPr>
  </w:style>
  <w:style w:type="paragraph" w:customStyle="1" w:styleId="143">
    <w:name w:val="H1"/>
    <w:basedOn w:val="2"/>
    <w:next w:val="1"/>
    <w:link w:val="725"/>
    <w:qFormat/>
    <w:uiPriority w:val="0"/>
    <w:pPr>
      <w:pageBreakBefore/>
      <w:numPr>
        <w:ilvl w:val="0"/>
        <w:numId w:val="8"/>
      </w:numPr>
      <w:spacing w:before="260" w:after="220" w:line="360" w:lineRule="auto"/>
      <w:ind w:left="0" w:hanging="177" w:hangingChars="177"/>
      <w:jc w:val="center"/>
    </w:pPr>
  </w:style>
  <w:style w:type="paragraph" w:customStyle="1" w:styleId="144">
    <w:name w:val="H2"/>
    <w:basedOn w:val="3"/>
    <w:next w:val="1"/>
    <w:qFormat/>
    <w:uiPriority w:val="0"/>
    <w:pPr>
      <w:spacing w:before="220" w:after="160" w:line="360" w:lineRule="auto"/>
      <w:ind w:left="425" w:firstLine="0" w:firstLineChars="0"/>
      <w:jc w:val="center"/>
    </w:pPr>
  </w:style>
  <w:style w:type="paragraph" w:customStyle="1" w:styleId="145">
    <w:name w:val="H3"/>
    <w:basedOn w:val="4"/>
    <w:next w:val="1"/>
    <w:link w:val="709"/>
    <w:qFormat/>
    <w:uiPriority w:val="0"/>
    <w:pPr>
      <w:spacing w:before="120" w:after="120" w:line="360" w:lineRule="auto"/>
      <w:ind w:hanging="295" w:hangingChars="295"/>
      <w:jc w:val="left"/>
    </w:pPr>
    <w:rPr>
      <w:sz w:val="30"/>
    </w:rPr>
  </w:style>
  <w:style w:type="paragraph" w:customStyle="1" w:styleId="146">
    <w:name w:val="H4"/>
    <w:basedOn w:val="5"/>
    <w:next w:val="1"/>
    <w:qFormat/>
    <w:uiPriority w:val="0"/>
    <w:pPr>
      <w:spacing w:before="80" w:after="80" w:line="360" w:lineRule="auto"/>
      <w:ind w:left="425" w:firstLine="0" w:firstLineChars="0"/>
      <w:jc w:val="left"/>
    </w:pPr>
  </w:style>
  <w:style w:type="paragraph" w:customStyle="1" w:styleId="147">
    <w:name w:val="H5"/>
    <w:basedOn w:val="6"/>
    <w:next w:val="1"/>
    <w:qFormat/>
    <w:uiPriority w:val="0"/>
    <w:pPr>
      <w:spacing w:line="360" w:lineRule="auto"/>
      <w:ind w:left="425" w:firstLine="0" w:firstLineChars="0"/>
      <w:jc w:val="left"/>
    </w:pPr>
  </w:style>
  <w:style w:type="paragraph" w:customStyle="1" w:styleId="148">
    <w:name w:val="H6"/>
    <w:basedOn w:val="7"/>
    <w:next w:val="1"/>
    <w:qFormat/>
    <w:uiPriority w:val="0"/>
    <w:pPr>
      <w:spacing w:line="360" w:lineRule="auto"/>
      <w:ind w:left="425" w:firstLine="0" w:firstLineChars="0"/>
      <w:jc w:val="left"/>
    </w:pPr>
  </w:style>
  <w:style w:type="paragraph" w:styleId="149">
    <w:name w:val="List Paragraph"/>
    <w:basedOn w:val="1"/>
    <w:link w:val="710"/>
    <w:qFormat/>
    <w:uiPriority w:val="99"/>
    <w:pPr>
      <w:ind w:firstLine="420"/>
    </w:pPr>
  </w:style>
  <w:style w:type="paragraph" w:customStyle="1" w:styleId="150">
    <w:name w:val="TOC Heading"/>
    <w:basedOn w:val="2"/>
    <w:next w:val="1"/>
    <w:unhideWhenUsed/>
    <w:qFormat/>
    <w:uiPriority w:val="39"/>
    <w:pPr>
      <w:widowControl/>
      <w:spacing w:before="480" w:after="0" w:line="276" w:lineRule="auto"/>
      <w:jc w:val="left"/>
      <w:outlineLvl w:val="9"/>
    </w:pPr>
    <w:rPr>
      <w:rFonts w:ascii="Cambria" w:hAnsi="Cambria"/>
      <w:color w:val="365F91"/>
      <w:kern w:val="0"/>
      <w:sz w:val="28"/>
      <w:szCs w:val="28"/>
    </w:rPr>
  </w:style>
  <w:style w:type="character" w:customStyle="1" w:styleId="151">
    <w:name w:val="批注框文本 Char"/>
    <w:basedOn w:val="88"/>
    <w:link w:val="56"/>
    <w:qFormat/>
    <w:uiPriority w:val="99"/>
    <w:rPr>
      <w:rFonts w:ascii="Calibri" w:hAnsi="Calibri" w:eastAsia="宋体" w:cs="Times New Roman"/>
      <w:kern w:val="0"/>
      <w:sz w:val="18"/>
      <w:szCs w:val="18"/>
      <w:lang w:val="zh-CN" w:eastAsia="zh-CN"/>
    </w:rPr>
  </w:style>
  <w:style w:type="character" w:customStyle="1" w:styleId="152">
    <w:name w:val="标题 Char"/>
    <w:basedOn w:val="88"/>
    <w:link w:val="87"/>
    <w:qFormat/>
    <w:uiPriority w:val="0"/>
    <w:rPr>
      <w:rFonts w:ascii="Cambria" w:hAnsi="Cambria" w:eastAsia="宋体" w:cs="Times New Roman"/>
      <w:b/>
      <w:bCs/>
      <w:kern w:val="0"/>
      <w:sz w:val="32"/>
      <w:szCs w:val="32"/>
      <w:lang w:val="zh-CN" w:eastAsia="zh-CN"/>
    </w:rPr>
  </w:style>
  <w:style w:type="paragraph" w:customStyle="1" w:styleId="153">
    <w:name w:val="A（h1）"/>
    <w:basedOn w:val="2"/>
    <w:next w:val="1"/>
    <w:link w:val="155"/>
    <w:uiPriority w:val="0"/>
    <w:pPr>
      <w:jc w:val="center"/>
    </w:pPr>
    <w:rPr>
      <w:b w:val="0"/>
      <w:bCs w:val="0"/>
      <w:sz w:val="36"/>
    </w:rPr>
  </w:style>
  <w:style w:type="paragraph" w:customStyle="1" w:styleId="154">
    <w:name w:val="B（h2）"/>
    <w:basedOn w:val="3"/>
    <w:next w:val="1"/>
    <w:link w:val="157"/>
    <w:uiPriority w:val="0"/>
    <w:pPr>
      <w:jc w:val="center"/>
    </w:pPr>
    <w:rPr>
      <w:b w:val="0"/>
      <w:bCs w:val="0"/>
      <w:sz w:val="30"/>
    </w:rPr>
  </w:style>
  <w:style w:type="character" w:customStyle="1" w:styleId="155">
    <w:name w:val="A（h1） Char"/>
    <w:link w:val="153"/>
    <w:uiPriority w:val="0"/>
    <w:rPr>
      <w:rFonts w:ascii="Calibri" w:hAnsi="Calibri" w:eastAsia="宋体" w:cs="Times New Roman"/>
      <w:kern w:val="44"/>
      <w:sz w:val="36"/>
      <w:szCs w:val="44"/>
      <w:lang w:val="zh-CN" w:eastAsia="zh-CN"/>
    </w:rPr>
  </w:style>
  <w:style w:type="paragraph" w:customStyle="1" w:styleId="156">
    <w:name w:val="C（h3）"/>
    <w:basedOn w:val="4"/>
    <w:next w:val="1"/>
    <w:link w:val="159"/>
    <w:qFormat/>
    <w:uiPriority w:val="0"/>
    <w:pPr>
      <w:jc w:val="left"/>
    </w:pPr>
    <w:rPr>
      <w:b w:val="0"/>
      <w:bCs w:val="0"/>
      <w:sz w:val="28"/>
    </w:rPr>
  </w:style>
  <w:style w:type="character" w:customStyle="1" w:styleId="157">
    <w:name w:val="B（h2） Char"/>
    <w:link w:val="154"/>
    <w:qFormat/>
    <w:uiPriority w:val="0"/>
    <w:rPr>
      <w:rFonts w:ascii="Cambria" w:hAnsi="Cambria" w:eastAsia="宋体" w:cs="Times New Roman"/>
      <w:kern w:val="0"/>
      <w:sz w:val="30"/>
      <w:szCs w:val="32"/>
      <w:lang w:val="zh-CN" w:eastAsia="zh-CN"/>
    </w:rPr>
  </w:style>
  <w:style w:type="paragraph" w:customStyle="1" w:styleId="158">
    <w:name w:val="D（h4）"/>
    <w:basedOn w:val="5"/>
    <w:next w:val="1"/>
    <w:link w:val="161"/>
    <w:qFormat/>
    <w:uiPriority w:val="0"/>
    <w:pPr>
      <w:jc w:val="left"/>
    </w:pPr>
    <w:rPr>
      <w:b w:val="0"/>
      <w:bCs w:val="0"/>
    </w:rPr>
  </w:style>
  <w:style w:type="character" w:customStyle="1" w:styleId="159">
    <w:name w:val="C（h3） Char"/>
    <w:link w:val="156"/>
    <w:qFormat/>
    <w:uiPriority w:val="0"/>
    <w:rPr>
      <w:rFonts w:ascii="Calibri" w:hAnsi="Calibri" w:eastAsia="宋体" w:cs="Times New Roman"/>
      <w:kern w:val="0"/>
      <w:sz w:val="28"/>
      <w:szCs w:val="32"/>
      <w:lang w:val="zh-CN" w:eastAsia="zh-CN"/>
    </w:rPr>
  </w:style>
  <w:style w:type="paragraph" w:customStyle="1" w:styleId="160">
    <w:name w:val="标题a"/>
    <w:basedOn w:val="1"/>
    <w:link w:val="172"/>
    <w:qFormat/>
    <w:uiPriority w:val="0"/>
    <w:pPr>
      <w:numPr>
        <w:ilvl w:val="0"/>
        <w:numId w:val="9"/>
      </w:numPr>
    </w:pPr>
    <w:rPr>
      <w:b/>
      <w:bCs/>
      <w:lang w:val="zh-CN" w:eastAsia="zh-CN"/>
    </w:rPr>
  </w:style>
  <w:style w:type="character" w:customStyle="1" w:styleId="161">
    <w:name w:val="D（h4） Char"/>
    <w:link w:val="158"/>
    <w:qFormat/>
    <w:uiPriority w:val="0"/>
    <w:rPr>
      <w:rFonts w:ascii="Cambria" w:hAnsi="Cambria" w:eastAsia="宋体" w:cs="Times New Roman"/>
      <w:kern w:val="0"/>
      <w:sz w:val="28"/>
      <w:szCs w:val="28"/>
      <w:lang w:val="zh-CN" w:eastAsia="zh-CN"/>
    </w:rPr>
  </w:style>
  <w:style w:type="paragraph" w:customStyle="1" w:styleId="162">
    <w:name w:val="标题b"/>
    <w:basedOn w:val="1"/>
    <w:link w:val="173"/>
    <w:qFormat/>
    <w:uiPriority w:val="0"/>
    <w:pPr>
      <w:numPr>
        <w:ilvl w:val="1"/>
        <w:numId w:val="9"/>
      </w:numPr>
    </w:pPr>
    <w:rPr>
      <w:lang w:val="zh-CN" w:eastAsia="zh-CN"/>
    </w:rPr>
  </w:style>
  <w:style w:type="paragraph" w:customStyle="1" w:styleId="163">
    <w:name w:val="标题c"/>
    <w:basedOn w:val="1"/>
    <w:link w:val="174"/>
    <w:qFormat/>
    <w:uiPriority w:val="0"/>
    <w:pPr>
      <w:numPr>
        <w:ilvl w:val="2"/>
        <w:numId w:val="9"/>
      </w:numPr>
    </w:pPr>
    <w:rPr>
      <w:b/>
      <w:bCs/>
      <w:lang w:val="zh-CN" w:eastAsia="zh-CN"/>
    </w:rPr>
  </w:style>
  <w:style w:type="paragraph" w:customStyle="1" w:styleId="164">
    <w:name w:val="标题d"/>
    <w:basedOn w:val="1"/>
    <w:link w:val="445"/>
    <w:qFormat/>
    <w:uiPriority w:val="0"/>
    <w:pPr>
      <w:numPr>
        <w:ilvl w:val="3"/>
        <w:numId w:val="9"/>
      </w:numPr>
    </w:pPr>
    <w:rPr>
      <w:lang w:val="zh-CN" w:eastAsia="zh-CN"/>
    </w:rPr>
  </w:style>
  <w:style w:type="character" w:customStyle="1" w:styleId="165">
    <w:name w:val="纯文本 Char"/>
    <w:basedOn w:val="88"/>
    <w:link w:val="47"/>
    <w:qFormat/>
    <w:uiPriority w:val="0"/>
    <w:rPr>
      <w:rFonts w:ascii="宋体" w:hAnsi="Courier New" w:eastAsia="宋体" w:cs="Times New Roman"/>
      <w:kern w:val="0"/>
      <w:sz w:val="24"/>
      <w:szCs w:val="20"/>
      <w:lang w:val="zh-CN" w:eastAsia="zh-CN"/>
    </w:rPr>
  </w:style>
  <w:style w:type="character" w:customStyle="1" w:styleId="166">
    <w:name w:val="文档结构图 Char"/>
    <w:basedOn w:val="88"/>
    <w:link w:val="30"/>
    <w:uiPriority w:val="99"/>
    <w:rPr>
      <w:rFonts w:ascii="宋体" w:hAnsi="Calibri" w:eastAsia="宋体" w:cs="Times New Roman"/>
      <w:kern w:val="0"/>
      <w:sz w:val="18"/>
      <w:szCs w:val="18"/>
      <w:lang w:val="zh-CN" w:eastAsia="zh-CN"/>
    </w:rPr>
  </w:style>
  <w:style w:type="paragraph" w:customStyle="1" w:styleId="167">
    <w:name w:val="样式2"/>
    <w:basedOn w:val="3"/>
    <w:link w:val="1039"/>
    <w:qFormat/>
    <w:uiPriority w:val="0"/>
    <w:pPr>
      <w:numPr>
        <w:ilvl w:val="0"/>
        <w:numId w:val="10"/>
      </w:numPr>
      <w:tabs>
        <w:tab w:val="left" w:pos="840"/>
      </w:tabs>
      <w:spacing w:line="413" w:lineRule="auto"/>
      <w:jc w:val="left"/>
    </w:pPr>
    <w:rPr>
      <w:rFonts w:ascii="新宋体" w:hAnsi="新宋体" w:eastAsia="新宋体"/>
      <w:bCs w:val="0"/>
      <w:sz w:val="21"/>
      <w:szCs w:val="20"/>
    </w:rPr>
  </w:style>
  <w:style w:type="paragraph" w:customStyle="1" w:styleId="168">
    <w:name w:val="样式 样式 样式2 + 加粗 + 加粗"/>
    <w:basedOn w:val="1"/>
    <w:qFormat/>
    <w:uiPriority w:val="0"/>
    <w:pPr>
      <w:keepNext/>
      <w:keepLines/>
      <w:tabs>
        <w:tab w:val="left" w:pos="720"/>
        <w:tab w:val="left" w:pos="840"/>
      </w:tabs>
      <w:spacing w:before="260" w:after="260"/>
      <w:ind w:left="720" w:hanging="720"/>
      <w:jc w:val="left"/>
      <w:outlineLvl w:val="1"/>
    </w:pPr>
    <w:rPr>
      <w:rFonts w:ascii="新宋体" w:hAnsi="新宋体" w:eastAsia="新宋体"/>
      <w:b/>
      <w:bCs/>
      <w:szCs w:val="20"/>
    </w:rPr>
  </w:style>
  <w:style w:type="paragraph" w:customStyle="1" w:styleId="169">
    <w:name w:val="样式22"/>
    <w:basedOn w:val="1"/>
    <w:uiPriority w:val="0"/>
    <w:pPr>
      <w:keepNext/>
      <w:keepLines/>
      <w:numPr>
        <w:ilvl w:val="0"/>
        <w:numId w:val="11"/>
      </w:numPr>
      <w:tabs>
        <w:tab w:val="left" w:pos="840"/>
      </w:tabs>
      <w:spacing w:before="260" w:after="260" w:line="413" w:lineRule="auto"/>
      <w:jc w:val="center"/>
      <w:outlineLvl w:val="1"/>
    </w:pPr>
    <w:rPr>
      <w:rFonts w:ascii="Arial" w:hAnsi="Arial"/>
      <w:b/>
      <w:bCs/>
      <w:sz w:val="28"/>
      <w:szCs w:val="20"/>
    </w:rPr>
  </w:style>
  <w:style w:type="paragraph" w:customStyle="1" w:styleId="170">
    <w:name w:val="x正文（首行缩2格）"/>
    <w:basedOn w:val="1"/>
    <w:link w:val="171"/>
    <w:uiPriority w:val="0"/>
    <w:pPr>
      <w:spacing w:beforeLines="30" w:line="400" w:lineRule="exact"/>
      <w:ind w:firstLine="420"/>
    </w:pPr>
    <w:rPr>
      <w:kern w:val="0"/>
      <w:szCs w:val="20"/>
      <w:lang w:val="zh-CN" w:eastAsia="zh-CN"/>
    </w:rPr>
  </w:style>
  <w:style w:type="character" w:customStyle="1" w:styleId="171">
    <w:name w:val="x正文（首行缩2格） Char"/>
    <w:link w:val="170"/>
    <w:uiPriority w:val="0"/>
    <w:rPr>
      <w:rFonts w:ascii="Calibri" w:hAnsi="Calibri" w:eastAsia="宋体" w:cs="Times New Roman"/>
      <w:kern w:val="0"/>
      <w:sz w:val="24"/>
      <w:szCs w:val="20"/>
      <w:lang w:val="zh-CN" w:eastAsia="zh-CN"/>
    </w:rPr>
  </w:style>
  <w:style w:type="character" w:customStyle="1" w:styleId="172">
    <w:name w:val="标题a Char"/>
    <w:link w:val="160"/>
    <w:uiPriority w:val="0"/>
    <w:rPr>
      <w:rFonts w:ascii="Calibri" w:hAnsi="Calibri" w:eastAsia="宋体" w:cs="Times New Roman"/>
      <w:b/>
      <w:bCs/>
      <w:sz w:val="24"/>
      <w:lang w:val="zh-CN" w:eastAsia="zh-CN"/>
    </w:rPr>
  </w:style>
  <w:style w:type="character" w:customStyle="1" w:styleId="173">
    <w:name w:val="标题b Char"/>
    <w:link w:val="162"/>
    <w:qFormat/>
    <w:uiPriority w:val="0"/>
    <w:rPr>
      <w:rFonts w:ascii="Calibri" w:hAnsi="Calibri" w:eastAsia="宋体" w:cs="Times New Roman"/>
      <w:sz w:val="24"/>
      <w:lang w:val="zh-CN" w:eastAsia="zh-CN"/>
    </w:rPr>
  </w:style>
  <w:style w:type="character" w:customStyle="1" w:styleId="174">
    <w:name w:val="标题c Char"/>
    <w:link w:val="163"/>
    <w:uiPriority w:val="0"/>
    <w:rPr>
      <w:rFonts w:ascii="Calibri" w:hAnsi="Calibri" w:eastAsia="宋体" w:cs="Times New Roman"/>
      <w:b/>
      <w:bCs/>
      <w:sz w:val="24"/>
      <w:lang w:val="zh-CN" w:eastAsia="zh-CN"/>
    </w:rPr>
  </w:style>
  <w:style w:type="character" w:customStyle="1" w:styleId="175">
    <w:name w:val="nr"/>
    <w:basedOn w:val="88"/>
    <w:uiPriority w:val="0"/>
  </w:style>
  <w:style w:type="character" w:customStyle="1" w:styleId="176">
    <w:name w:val="textcontents"/>
    <w:basedOn w:val="88"/>
    <w:uiPriority w:val="0"/>
  </w:style>
  <w:style w:type="character" w:customStyle="1" w:styleId="177">
    <w:name w:val="正文文本 3 Char"/>
    <w:basedOn w:val="88"/>
    <w:link w:val="34"/>
    <w:uiPriority w:val="0"/>
    <w:rPr>
      <w:rFonts w:ascii="Times New Roman" w:hAnsi="Times New Roman" w:eastAsia="宋体" w:cs="Times New Roman"/>
      <w:kern w:val="0"/>
      <w:sz w:val="16"/>
      <w:szCs w:val="16"/>
      <w:lang w:val="zh-CN" w:eastAsia="zh-CN"/>
    </w:rPr>
  </w:style>
  <w:style w:type="character" w:customStyle="1" w:styleId="178">
    <w:name w:val="正文缩进 Char2"/>
    <w:link w:val="25"/>
    <w:uiPriority w:val="0"/>
    <w:rPr>
      <w:rFonts w:ascii="Calibri" w:hAnsi="Calibri" w:eastAsia="宋体" w:cs="Times New Roman"/>
      <w:kern w:val="0"/>
      <w:sz w:val="24"/>
      <w:szCs w:val="20"/>
      <w:lang w:val="zh-CN" w:eastAsia="zh-CN"/>
    </w:rPr>
  </w:style>
  <w:style w:type="character" w:customStyle="1" w:styleId="179">
    <w:name w:val="正文文本 Char"/>
    <w:basedOn w:val="88"/>
    <w:link w:val="16"/>
    <w:uiPriority w:val="99"/>
    <w:rPr>
      <w:rFonts w:ascii="Calibri" w:hAnsi="Calibri" w:eastAsia="宋体" w:cs="Times New Roman"/>
      <w:kern w:val="0"/>
      <w:sz w:val="24"/>
      <w:szCs w:val="20"/>
      <w:lang w:val="zh-CN" w:eastAsia="zh-CN"/>
    </w:rPr>
  </w:style>
  <w:style w:type="character" w:customStyle="1" w:styleId="180">
    <w:name w:val="正文文本缩进 Char"/>
    <w:basedOn w:val="88"/>
    <w:link w:val="37"/>
    <w:uiPriority w:val="0"/>
    <w:rPr>
      <w:rFonts w:ascii="Times New Roman" w:hAnsi="Times New Roman" w:eastAsia="宋体" w:cs="Times New Roman"/>
      <w:kern w:val="0"/>
      <w:sz w:val="36"/>
      <w:szCs w:val="20"/>
      <w:lang w:val="zh-CN" w:eastAsia="zh-CN"/>
    </w:rPr>
  </w:style>
  <w:style w:type="character" w:customStyle="1" w:styleId="181">
    <w:name w:val="日期 Char"/>
    <w:basedOn w:val="88"/>
    <w:link w:val="52"/>
    <w:uiPriority w:val="0"/>
    <w:rPr>
      <w:rFonts w:ascii="Times New Roman" w:hAnsi="Times New Roman" w:eastAsia="宋体" w:cs="Times New Roman"/>
      <w:kern w:val="0"/>
      <w:sz w:val="28"/>
      <w:szCs w:val="20"/>
      <w:lang w:val="zh-CN" w:eastAsia="zh-CN"/>
    </w:rPr>
  </w:style>
  <w:style w:type="character" w:customStyle="1" w:styleId="182">
    <w:name w:val="正文首行缩进 Char"/>
    <w:basedOn w:val="179"/>
    <w:link w:val="15"/>
    <w:uiPriority w:val="99"/>
    <w:rPr>
      <w:rFonts w:ascii="Times New Roman" w:hAnsi="Times New Roman" w:eastAsia="宋体" w:cs="Times New Roman"/>
      <w:kern w:val="0"/>
      <w:sz w:val="24"/>
      <w:szCs w:val="20"/>
      <w:lang w:val="zh-CN" w:eastAsia="zh-CN"/>
    </w:rPr>
  </w:style>
  <w:style w:type="paragraph" w:customStyle="1" w:styleId="183">
    <w:name w:val="图注"/>
    <w:uiPriority w:val="0"/>
    <w:pPr>
      <w:jc w:val="center"/>
    </w:pPr>
    <w:rPr>
      <w:rFonts w:ascii="Times New Roman" w:hAnsi="Times New Roman" w:eastAsia="宋体" w:cs="Times New Roman"/>
      <w:kern w:val="0"/>
      <w:sz w:val="18"/>
      <w:szCs w:val="20"/>
      <w:lang w:val="en-US" w:eastAsia="zh-CN" w:bidi="ar-SA"/>
    </w:rPr>
  </w:style>
  <w:style w:type="paragraph" w:customStyle="1" w:styleId="184">
    <w:name w:val="系统特点"/>
    <w:basedOn w:val="1"/>
    <w:uiPriority w:val="0"/>
    <w:pPr>
      <w:tabs>
        <w:tab w:val="left" w:pos="480"/>
      </w:tabs>
      <w:ind w:left="480"/>
      <w:jc w:val="left"/>
    </w:pPr>
    <w:rPr>
      <w:rFonts w:ascii="Times New Roman" w:hAnsi="Times New Roman"/>
      <w:color w:val="000000"/>
      <w:sz w:val="21"/>
      <w:szCs w:val="24"/>
    </w:rPr>
  </w:style>
  <w:style w:type="paragraph" w:customStyle="1" w:styleId="185">
    <w:name w:val="产品特点"/>
    <w:uiPriority w:val="0"/>
    <w:pPr>
      <w:spacing w:before="100" w:beforeAutospacing="1" w:afterLines="50" w:line="360" w:lineRule="auto"/>
      <w:jc w:val="both"/>
    </w:pPr>
    <w:rPr>
      <w:rFonts w:ascii="Times New Roman" w:hAnsi="Times New Roman" w:eastAsia="宋体" w:cs="Times New Roman"/>
      <w:b/>
      <w:color w:val="000000"/>
      <w:kern w:val="0"/>
      <w:sz w:val="28"/>
      <w:szCs w:val="20"/>
      <w:lang w:val="en-US" w:eastAsia="zh-CN" w:bidi="ar-SA"/>
    </w:rPr>
  </w:style>
  <w:style w:type="paragraph" w:customStyle="1" w:styleId="186">
    <w:name w:val="小特点"/>
    <w:uiPriority w:val="0"/>
    <w:pPr>
      <w:spacing w:beforeLines="50"/>
      <w:jc w:val="both"/>
    </w:pPr>
    <w:rPr>
      <w:rFonts w:ascii="Times New Roman" w:hAnsi="Times New Roman" w:eastAsia="宋体" w:cs="Times New Roman"/>
      <w:b/>
      <w:bCs/>
      <w:kern w:val="0"/>
      <w:sz w:val="21"/>
      <w:szCs w:val="20"/>
      <w:lang w:val="en-US" w:eastAsia="zh-CN" w:bidi="ar-SA"/>
    </w:rPr>
  </w:style>
  <w:style w:type="paragraph" w:customStyle="1" w:styleId="187">
    <w:name w:val="表格内文字"/>
    <w:link w:val="1382"/>
    <w:uiPriority w:val="0"/>
    <w:rPr>
      <w:rFonts w:ascii="Times New Roman" w:hAnsi="Times New Roman" w:eastAsia="宋体" w:cs="Times New Roman"/>
      <w:kern w:val="0"/>
      <w:sz w:val="18"/>
      <w:szCs w:val="20"/>
      <w:lang w:val="en-US" w:eastAsia="zh-CN" w:bidi="ar-SA"/>
    </w:rPr>
  </w:style>
  <w:style w:type="paragraph" w:customStyle="1" w:styleId="188">
    <w:name w:val="图表名称"/>
    <w:uiPriority w:val="0"/>
    <w:pPr>
      <w:adjustRightInd w:val="0"/>
      <w:snapToGrid w:val="0"/>
      <w:jc w:val="center"/>
    </w:pPr>
    <w:rPr>
      <w:rFonts w:ascii="Times New Roman" w:hAnsi="Times New Roman" w:eastAsia="宋体" w:cs="Times New Roman"/>
      <w:kern w:val="0"/>
      <w:sz w:val="18"/>
      <w:szCs w:val="20"/>
      <w:lang w:val="en-US" w:eastAsia="zh-CN" w:bidi="ar-SA"/>
    </w:rPr>
  </w:style>
  <w:style w:type="paragraph" w:customStyle="1" w:styleId="189">
    <w:name w:val="项目记录11"/>
    <w:uiPriority w:val="0"/>
    <w:pPr>
      <w:tabs>
        <w:tab w:val="left" w:pos="842"/>
      </w:tabs>
      <w:spacing w:line="360" w:lineRule="auto"/>
      <w:ind w:left="842" w:hanging="420"/>
    </w:pPr>
    <w:rPr>
      <w:rFonts w:ascii="Times New Roman" w:hAnsi="Times New Roman" w:eastAsia="宋体" w:cs="Times New Roman"/>
      <w:b/>
      <w:bCs/>
      <w:kern w:val="0"/>
      <w:sz w:val="21"/>
      <w:szCs w:val="20"/>
      <w:lang w:val="en-US" w:eastAsia="zh-CN" w:bidi="ar-SA"/>
    </w:rPr>
  </w:style>
  <w:style w:type="paragraph" w:customStyle="1" w:styleId="190">
    <w:name w:val="产品大特点"/>
    <w:uiPriority w:val="0"/>
    <w:pPr>
      <w:spacing w:before="100" w:beforeAutospacing="1" w:line="360" w:lineRule="auto"/>
    </w:pPr>
    <w:rPr>
      <w:rFonts w:ascii="Times New Roman" w:hAnsi="Times New Roman" w:eastAsia="宋体" w:cs="Times New Roman"/>
      <w:b/>
      <w:color w:val="000000"/>
      <w:kern w:val="0"/>
      <w:sz w:val="28"/>
      <w:szCs w:val="20"/>
      <w:lang w:val="en-US" w:eastAsia="zh-CN" w:bidi="ar-SA"/>
    </w:rPr>
  </w:style>
  <w:style w:type="paragraph" w:customStyle="1" w:styleId="191">
    <w:name w:val="表格内提示"/>
    <w:uiPriority w:val="0"/>
    <w:pPr>
      <w:spacing w:line="300" w:lineRule="auto"/>
    </w:pPr>
    <w:rPr>
      <w:rFonts w:ascii="Times New Roman" w:hAnsi="Times New Roman" w:eastAsia="宋体" w:cs="Times New Roman"/>
      <w:b/>
      <w:bCs/>
      <w:kern w:val="0"/>
      <w:sz w:val="18"/>
      <w:szCs w:val="18"/>
      <w:lang w:val="en-US" w:eastAsia="zh-CN" w:bidi="ar-SA"/>
    </w:rPr>
  </w:style>
  <w:style w:type="paragraph" w:customStyle="1" w:styleId="192">
    <w:name w:val="封面正文"/>
    <w:uiPriority w:val="0"/>
    <w:pPr>
      <w:jc w:val="both"/>
    </w:pPr>
    <w:rPr>
      <w:rFonts w:ascii="Times New Roman" w:hAnsi="Times New Roman" w:eastAsia="宋体" w:cs="Times New Roman"/>
      <w:kern w:val="0"/>
      <w:sz w:val="20"/>
      <w:szCs w:val="20"/>
      <w:lang w:val="en-US" w:eastAsia="zh-CN" w:bidi="ar-SA"/>
    </w:rPr>
  </w:style>
  <w:style w:type="paragraph" w:customStyle="1" w:styleId="193">
    <w:name w:val="目次、标准名称标题"/>
    <w:basedOn w:val="1"/>
    <w:next w:val="1"/>
    <w:uiPriority w:val="0"/>
    <w:pPr>
      <w:widowControl/>
      <w:shd w:val="clear" w:color="FFFFFF" w:fill="FFFFFF"/>
      <w:spacing w:before="640" w:after="560" w:line="460" w:lineRule="exact"/>
      <w:jc w:val="center"/>
      <w:outlineLvl w:val="0"/>
    </w:pPr>
    <w:rPr>
      <w:rFonts w:ascii="黑体" w:hAnsi="Times New Roman" w:eastAsia="黑体"/>
      <w:kern w:val="0"/>
      <w:sz w:val="32"/>
      <w:szCs w:val="20"/>
    </w:rPr>
  </w:style>
  <w:style w:type="paragraph" w:customStyle="1" w:styleId="194">
    <w:name w:val="章标题"/>
    <w:next w:val="1"/>
    <w:uiPriority w:val="0"/>
    <w:pPr>
      <w:spacing w:beforeLines="50" w:afterLines="50"/>
      <w:jc w:val="both"/>
      <w:outlineLvl w:val="1"/>
    </w:pPr>
    <w:rPr>
      <w:rFonts w:ascii="黑体" w:hAnsi="Times New Roman" w:eastAsia="黑体" w:cs="Times New Roman"/>
      <w:kern w:val="0"/>
      <w:sz w:val="21"/>
      <w:szCs w:val="20"/>
      <w:lang w:val="en-US" w:eastAsia="zh-CN" w:bidi="ar-SA"/>
    </w:rPr>
  </w:style>
  <w:style w:type="paragraph" w:customStyle="1" w:styleId="195">
    <w:name w:val="一级条标题"/>
    <w:next w:val="1"/>
    <w:uiPriority w:val="0"/>
    <w:pPr>
      <w:outlineLvl w:val="2"/>
    </w:pPr>
    <w:rPr>
      <w:rFonts w:ascii="Times New Roman" w:hAnsi="Times New Roman" w:eastAsia="黑体" w:cs="Times New Roman"/>
      <w:kern w:val="0"/>
      <w:sz w:val="21"/>
      <w:szCs w:val="20"/>
      <w:lang w:val="en-US" w:eastAsia="zh-CN" w:bidi="ar-SA"/>
    </w:rPr>
  </w:style>
  <w:style w:type="paragraph" w:customStyle="1" w:styleId="196">
    <w:name w:val="标题 32"/>
    <w:basedOn w:val="1"/>
    <w:uiPriority w:val="0"/>
    <w:pPr>
      <w:spacing w:line="240" w:lineRule="auto"/>
    </w:pPr>
    <w:rPr>
      <w:rFonts w:ascii="Times New Roman" w:hAnsi="Times New Roman"/>
      <w:sz w:val="21"/>
      <w:szCs w:val="24"/>
    </w:rPr>
  </w:style>
  <w:style w:type="paragraph" w:customStyle="1" w:styleId="197">
    <w:name w:val="标题 31"/>
    <w:basedOn w:val="1"/>
    <w:uiPriority w:val="0"/>
    <w:pPr>
      <w:tabs>
        <w:tab w:val="left" w:pos="2160"/>
      </w:tabs>
      <w:spacing w:line="240" w:lineRule="auto"/>
      <w:ind w:left="2160" w:hanging="720"/>
    </w:pPr>
    <w:rPr>
      <w:rFonts w:ascii="Times New Roman" w:hAnsi="Times New Roman"/>
      <w:sz w:val="21"/>
      <w:szCs w:val="24"/>
    </w:rPr>
  </w:style>
  <w:style w:type="paragraph" w:customStyle="1" w:styleId="198">
    <w:name w:val="段"/>
    <w:link w:val="1116"/>
    <w:qFormat/>
    <w:uiPriority w:val="0"/>
    <w:pPr>
      <w:autoSpaceDE w:val="0"/>
      <w:autoSpaceDN w:val="0"/>
      <w:ind w:firstLine="200" w:firstLineChars="200"/>
      <w:jc w:val="both"/>
    </w:pPr>
    <w:rPr>
      <w:rFonts w:ascii="宋体" w:hAnsi="Times New Roman" w:eastAsia="宋体" w:cs="Times New Roman"/>
      <w:kern w:val="0"/>
      <w:sz w:val="21"/>
      <w:szCs w:val="20"/>
      <w:lang w:val="en-US" w:eastAsia="zh-CN" w:bidi="ar-SA"/>
    </w:rPr>
  </w:style>
  <w:style w:type="paragraph" w:customStyle="1" w:styleId="199">
    <w:name w:val="二级条标题"/>
    <w:basedOn w:val="195"/>
    <w:next w:val="198"/>
    <w:link w:val="1092"/>
    <w:uiPriority w:val="0"/>
    <w:pPr>
      <w:outlineLvl w:val="3"/>
    </w:pPr>
  </w:style>
  <w:style w:type="character" w:customStyle="1" w:styleId="200">
    <w:name w:val="正文文本缩进 2 Char"/>
    <w:basedOn w:val="88"/>
    <w:link w:val="53"/>
    <w:uiPriority w:val="0"/>
    <w:rPr>
      <w:rFonts w:ascii="Times New Roman" w:hAnsi="Times New Roman" w:eastAsia="宋体" w:cs="Times New Roman"/>
      <w:kern w:val="0"/>
      <w:sz w:val="20"/>
      <w:szCs w:val="24"/>
      <w:lang w:val="zh-CN" w:eastAsia="zh-CN"/>
    </w:rPr>
  </w:style>
  <w:style w:type="character" w:customStyle="1" w:styleId="201">
    <w:name w:val="正文文本缩进 3 Char"/>
    <w:basedOn w:val="88"/>
    <w:link w:val="73"/>
    <w:uiPriority w:val="0"/>
    <w:rPr>
      <w:rFonts w:ascii="Times New Roman" w:hAnsi="Times New Roman" w:eastAsia="宋体" w:cs="Times New Roman"/>
      <w:kern w:val="0"/>
      <w:sz w:val="16"/>
      <w:szCs w:val="16"/>
      <w:lang w:val="zh-CN" w:eastAsia="zh-CN"/>
    </w:rPr>
  </w:style>
  <w:style w:type="paragraph" w:customStyle="1" w:styleId="202">
    <w:name w:val="样式 标题 1h1 + 行距: 1.5 倍行距"/>
    <w:basedOn w:val="2"/>
    <w:uiPriority w:val="0"/>
    <w:pPr>
      <w:pageBreakBefore/>
      <w:widowControl/>
      <w:numPr>
        <w:ilvl w:val="0"/>
        <w:numId w:val="12"/>
      </w:numPr>
      <w:spacing w:before="840" w:after="240" w:line="360" w:lineRule="auto"/>
      <w:jc w:val="center"/>
    </w:pPr>
    <w:rPr>
      <w:rFonts w:ascii="Times New Roman" w:hAnsi="Times New Roman" w:eastAsia="黑体" w:cs="宋体"/>
    </w:rPr>
  </w:style>
  <w:style w:type="paragraph" w:customStyle="1" w:styleId="203">
    <w:name w:val="样式 样式 标题 3h3Level 3 HeadH3level_3PIM 3 + 行距: 1.5 倍行距 +"/>
    <w:basedOn w:val="1"/>
    <w:uiPriority w:val="0"/>
    <w:pPr>
      <w:keepLines/>
      <w:widowControl/>
      <w:tabs>
        <w:tab w:val="left" w:pos="1680"/>
      </w:tabs>
      <w:spacing w:before="360" w:afterLines="100"/>
      <w:ind w:left="1680" w:hanging="420"/>
      <w:outlineLvl w:val="2"/>
    </w:pPr>
    <w:rPr>
      <w:rFonts w:ascii="Times New Roman" w:hAnsi="Times New Roman" w:eastAsia="黑体" w:cs="宋体"/>
      <w:b/>
      <w:bCs/>
      <w:sz w:val="36"/>
      <w:szCs w:val="36"/>
    </w:rPr>
  </w:style>
  <w:style w:type="character" w:customStyle="1" w:styleId="204">
    <w:name w:val="para1"/>
    <w:uiPriority w:val="0"/>
    <w:rPr>
      <w:rFonts w:hint="default" w:ascii="Arial" w:hAnsi="Arial" w:cs="Arial"/>
      <w:sz w:val="19"/>
      <w:szCs w:val="19"/>
    </w:rPr>
  </w:style>
  <w:style w:type="character" w:customStyle="1" w:styleId="205">
    <w:name w:val="point_normal1"/>
    <w:uiPriority w:val="0"/>
    <w:rPr>
      <w:rFonts w:hint="default" w:ascii="Arial" w:hAnsi="Arial" w:cs="Arial"/>
      <w:sz w:val="19"/>
      <w:szCs w:val="19"/>
    </w:rPr>
  </w:style>
  <w:style w:type="character" w:customStyle="1" w:styleId="206">
    <w:name w:val="正文文本 2 Char"/>
    <w:basedOn w:val="88"/>
    <w:link w:val="79"/>
    <w:uiPriority w:val="0"/>
    <w:rPr>
      <w:rFonts w:ascii="Times New Roman" w:hAnsi="Times New Roman" w:eastAsia="宋体" w:cs="Times New Roman"/>
      <w:kern w:val="0"/>
      <w:sz w:val="20"/>
      <w:szCs w:val="24"/>
      <w:lang w:val="zh-CN" w:eastAsia="zh-CN"/>
    </w:rPr>
  </w:style>
  <w:style w:type="paragraph" w:customStyle="1" w:styleId="207">
    <w:name w:val="Default Text"/>
    <w:basedOn w:val="1"/>
    <w:link w:val="855"/>
    <w:uiPriority w:val="0"/>
    <w:pPr>
      <w:autoSpaceDE w:val="0"/>
      <w:autoSpaceDN w:val="0"/>
      <w:adjustRightInd w:val="0"/>
      <w:spacing w:line="240" w:lineRule="auto"/>
      <w:jc w:val="left"/>
      <w:textAlignment w:val="baseline"/>
    </w:pPr>
    <w:rPr>
      <w:rFonts w:ascii="楷体" w:hAnsi="Tms Rmn" w:eastAsia="楷体"/>
      <w:kern w:val="0"/>
      <w:sz w:val="28"/>
      <w:szCs w:val="20"/>
      <w:lang w:bidi="he-IL"/>
    </w:rPr>
  </w:style>
  <w:style w:type="paragraph" w:customStyle="1" w:styleId="208">
    <w:name w:val="样式 标题 2h2 +"/>
    <w:basedOn w:val="3"/>
    <w:uiPriority w:val="0"/>
    <w:pPr>
      <w:pageBreakBefore/>
      <w:widowControl/>
      <w:numPr>
        <w:ilvl w:val="0"/>
        <w:numId w:val="13"/>
      </w:numPr>
      <w:spacing w:beforeLines="50" w:afterLines="50" w:line="360" w:lineRule="auto"/>
      <w:jc w:val="center"/>
    </w:pPr>
    <w:rPr>
      <w:rFonts w:ascii="黑体" w:hAnsi="Times New Roman" w:eastAsia="黑体" w:cs="宋体"/>
      <w:color w:val="000000"/>
    </w:rPr>
  </w:style>
  <w:style w:type="paragraph" w:customStyle="1" w:styleId="209">
    <w:name w:val="样式 样式 样式 标题 3h3Level 3 HeadH3level_3PIM 3 + 行距: 1.5 倍行距 + + 小三1"/>
    <w:basedOn w:val="1"/>
    <w:uiPriority w:val="0"/>
    <w:pPr>
      <w:keepLines/>
      <w:widowControl/>
      <w:spacing w:beforeLines="50" w:afterLines="100"/>
      <w:outlineLvl w:val="2"/>
    </w:pPr>
    <w:rPr>
      <w:rFonts w:ascii="黑体" w:hAnsi="Times New Roman" w:eastAsia="黑体" w:cs="宋体"/>
      <w:b/>
      <w:bCs/>
      <w:color w:val="000000"/>
      <w:sz w:val="28"/>
      <w:szCs w:val="28"/>
    </w:rPr>
  </w:style>
  <w:style w:type="paragraph" w:customStyle="1" w:styleId="210">
    <w:name w:val="标准书眉_奇数页"/>
    <w:next w:val="1"/>
    <w:uiPriority w:val="0"/>
    <w:pPr>
      <w:tabs>
        <w:tab w:val="center" w:pos="4154"/>
        <w:tab w:val="right" w:pos="8306"/>
      </w:tabs>
      <w:spacing w:after="120"/>
      <w:jc w:val="right"/>
    </w:pPr>
    <w:rPr>
      <w:rFonts w:ascii="Times New Roman" w:hAnsi="Times New Roman" w:eastAsia="宋体" w:cs="Times New Roman"/>
      <w:kern w:val="0"/>
      <w:sz w:val="21"/>
      <w:szCs w:val="20"/>
      <w:lang w:val="en-US" w:eastAsia="zh-CN" w:bidi="ar-SA"/>
    </w:rPr>
  </w:style>
  <w:style w:type="paragraph" w:customStyle="1" w:styleId="211">
    <w:name w:val="标准书脚_偶数页"/>
    <w:uiPriority w:val="0"/>
    <w:pPr>
      <w:spacing w:before="120"/>
    </w:pPr>
    <w:rPr>
      <w:rFonts w:ascii="Times New Roman" w:hAnsi="Times New Roman" w:eastAsia="宋体" w:cs="Times New Roman"/>
      <w:kern w:val="0"/>
      <w:sz w:val="18"/>
      <w:szCs w:val="20"/>
      <w:lang w:val="en-US" w:eastAsia="zh-CN" w:bidi="ar-SA"/>
    </w:rPr>
  </w:style>
  <w:style w:type="paragraph" w:customStyle="1" w:styleId="212">
    <w:name w:val="Char1 Char Char Char Char Char Char"/>
    <w:basedOn w:val="1"/>
    <w:uiPriority w:val="0"/>
    <w:pPr>
      <w:spacing w:line="240" w:lineRule="auto"/>
    </w:pPr>
    <w:rPr>
      <w:rFonts w:ascii="Tahoma" w:hAnsi="Tahoma"/>
      <w:szCs w:val="20"/>
    </w:rPr>
  </w:style>
  <w:style w:type="paragraph" w:styleId="213">
    <w:name w:val="No Spacing"/>
    <w:link w:val="487"/>
    <w:qFormat/>
    <w:uiPriority w:val="1"/>
    <w:pPr>
      <w:widowControl w:val="0"/>
      <w:jc w:val="both"/>
    </w:pPr>
    <w:rPr>
      <w:rFonts w:ascii="Times New Roman" w:hAnsi="Times New Roman" w:eastAsia="宋体" w:cs="Times New Roman"/>
      <w:kern w:val="2"/>
      <w:sz w:val="21"/>
      <w:szCs w:val="24"/>
      <w:lang w:val="en-US" w:eastAsia="zh-CN" w:bidi="ar-SA"/>
    </w:rPr>
  </w:style>
  <w:style w:type="paragraph" w:customStyle="1" w:styleId="214">
    <w:name w:val="Char Char1 Char Char Char Char Char Char"/>
    <w:basedOn w:val="1"/>
    <w:uiPriority w:val="0"/>
    <w:pPr>
      <w:widowControl/>
      <w:spacing w:after="160" w:line="240" w:lineRule="exact"/>
      <w:jc w:val="left"/>
    </w:pPr>
    <w:rPr>
      <w:rFonts w:ascii="Verdana" w:hAnsi="Verdana" w:eastAsia="仿宋_GB2312"/>
      <w:kern w:val="0"/>
      <w:szCs w:val="20"/>
      <w:lang w:eastAsia="en-US"/>
    </w:rPr>
  </w:style>
  <w:style w:type="character" w:customStyle="1" w:styleId="215">
    <w:name w:val="line1301"/>
    <w:uiPriority w:val="0"/>
    <w:rPr>
      <w:color w:val="000000"/>
      <w:sz w:val="21"/>
      <w:szCs w:val="21"/>
    </w:rPr>
  </w:style>
  <w:style w:type="paragraph" w:customStyle="1" w:styleId="216">
    <w:name w:val="样式 二号 加粗 居中 首行缩进:  2 字符"/>
    <w:basedOn w:val="1"/>
    <w:uiPriority w:val="0"/>
    <w:pPr>
      <w:numPr>
        <w:ilvl w:val="2"/>
        <w:numId w:val="14"/>
      </w:numPr>
      <w:tabs>
        <w:tab w:val="clear" w:pos="1352"/>
      </w:tabs>
      <w:spacing w:line="240" w:lineRule="auto"/>
      <w:ind w:left="0" w:firstLine="0"/>
      <w:jc w:val="center"/>
    </w:pPr>
    <w:rPr>
      <w:rFonts w:ascii="Times New Roman" w:hAnsi="Times New Roman" w:cs="宋体"/>
      <w:b/>
      <w:bCs/>
      <w:sz w:val="44"/>
      <w:szCs w:val="20"/>
    </w:rPr>
  </w:style>
  <w:style w:type="character" w:customStyle="1" w:styleId="217">
    <w:name w:val="Char Char5"/>
    <w:uiPriority w:val="0"/>
    <w:rPr>
      <w:rFonts w:ascii="Times New Roman" w:hAnsi="Times New Roman" w:eastAsia="宋体" w:cs="Times New Roman"/>
      <w:szCs w:val="24"/>
    </w:rPr>
  </w:style>
  <w:style w:type="paragraph" w:customStyle="1" w:styleId="218">
    <w:name w:val="标题2"/>
    <w:basedOn w:val="3"/>
    <w:link w:val="1150"/>
    <w:qFormat/>
    <w:uiPriority w:val="0"/>
    <w:pPr>
      <w:ind w:left="420"/>
    </w:pPr>
    <w:rPr>
      <w:rFonts w:ascii="Arial" w:hAnsi="Arial" w:eastAsia="黑体"/>
      <w:bCs w:val="0"/>
      <w:szCs w:val="20"/>
    </w:rPr>
  </w:style>
  <w:style w:type="paragraph" w:customStyle="1" w:styleId="219">
    <w:name w:val="tableheading"/>
    <w:basedOn w:val="1"/>
    <w:uiPriority w:val="0"/>
    <w:pPr>
      <w:widowControl/>
      <w:spacing w:before="100" w:beforeAutospacing="1" w:after="100" w:afterAutospacing="1" w:line="240" w:lineRule="auto"/>
      <w:jc w:val="left"/>
    </w:pPr>
    <w:rPr>
      <w:rFonts w:ascii="宋体" w:hAnsi="宋体" w:cs="宋体"/>
      <w:kern w:val="0"/>
      <w:szCs w:val="24"/>
    </w:rPr>
  </w:style>
  <w:style w:type="paragraph" w:customStyle="1" w:styleId="220">
    <w:name w:val="tabletext"/>
    <w:basedOn w:val="1"/>
    <w:uiPriority w:val="0"/>
    <w:pPr>
      <w:widowControl/>
      <w:spacing w:before="100" w:beforeAutospacing="1" w:after="100" w:afterAutospacing="1" w:line="240" w:lineRule="auto"/>
      <w:jc w:val="left"/>
    </w:pPr>
    <w:rPr>
      <w:rFonts w:ascii="宋体" w:hAnsi="宋体" w:cs="宋体"/>
      <w:kern w:val="0"/>
      <w:szCs w:val="24"/>
    </w:rPr>
  </w:style>
  <w:style w:type="paragraph" w:customStyle="1" w:styleId="221">
    <w:name w:val="itemlist"/>
    <w:basedOn w:val="1"/>
    <w:uiPriority w:val="0"/>
    <w:pPr>
      <w:widowControl/>
      <w:spacing w:before="100" w:beforeAutospacing="1" w:after="100" w:afterAutospacing="1" w:line="240" w:lineRule="auto"/>
      <w:jc w:val="left"/>
    </w:pPr>
    <w:rPr>
      <w:rFonts w:ascii="宋体" w:hAnsi="宋体" w:cs="宋体"/>
      <w:kern w:val="0"/>
      <w:szCs w:val="24"/>
    </w:rPr>
  </w:style>
  <w:style w:type="paragraph" w:customStyle="1" w:styleId="222">
    <w:name w:val="Char Char Char"/>
    <w:basedOn w:val="1"/>
    <w:uiPriority w:val="0"/>
    <w:pPr>
      <w:spacing w:line="240" w:lineRule="auto"/>
    </w:pPr>
    <w:rPr>
      <w:rFonts w:ascii="Tahoma" w:hAnsi="Tahoma"/>
      <w:szCs w:val="20"/>
    </w:rPr>
  </w:style>
  <w:style w:type="paragraph" w:customStyle="1" w:styleId="223">
    <w:name w:val="a14"/>
    <w:basedOn w:val="1"/>
    <w:uiPriority w:val="0"/>
    <w:pPr>
      <w:widowControl/>
      <w:spacing w:before="100" w:beforeAutospacing="1" w:after="100" w:afterAutospacing="1" w:line="402" w:lineRule="atLeast"/>
      <w:jc w:val="left"/>
    </w:pPr>
    <w:rPr>
      <w:rFonts w:ascii="宋体" w:hAnsi="宋体"/>
      <w:kern w:val="0"/>
      <w:sz w:val="23"/>
      <w:szCs w:val="23"/>
    </w:rPr>
  </w:style>
  <w:style w:type="paragraph" w:customStyle="1" w:styleId="224">
    <w:name w:val="Main Title"/>
    <w:basedOn w:val="1"/>
    <w:link w:val="225"/>
    <w:uiPriority w:val="0"/>
    <w:pPr>
      <w:widowControl/>
      <w:spacing w:line="240" w:lineRule="auto"/>
      <w:jc w:val="center"/>
    </w:pPr>
    <w:rPr>
      <w:rFonts w:ascii="Verdana" w:hAnsi="Verdana" w:eastAsia="黑体"/>
      <w:kern w:val="0"/>
      <w:sz w:val="28"/>
      <w:szCs w:val="28"/>
      <w:lang w:val="zh-CN" w:eastAsia="zh-CN"/>
    </w:rPr>
  </w:style>
  <w:style w:type="character" w:customStyle="1" w:styleId="225">
    <w:name w:val="Main Title Char Char"/>
    <w:link w:val="224"/>
    <w:uiPriority w:val="0"/>
    <w:rPr>
      <w:rFonts w:ascii="Verdana" w:hAnsi="Verdana" w:eastAsia="黑体" w:cs="Times New Roman"/>
      <w:kern w:val="0"/>
      <w:sz w:val="28"/>
      <w:szCs w:val="28"/>
      <w:lang w:val="zh-CN" w:eastAsia="zh-CN"/>
    </w:rPr>
  </w:style>
  <w:style w:type="paragraph" w:customStyle="1" w:styleId="226">
    <w:name w:val="Char Char Char Char"/>
    <w:basedOn w:val="1"/>
    <w:uiPriority w:val="0"/>
    <w:pPr>
      <w:spacing w:line="240" w:lineRule="auto"/>
    </w:pPr>
    <w:rPr>
      <w:rFonts w:ascii="Tahoma" w:hAnsi="Tahoma"/>
      <w:szCs w:val="20"/>
    </w:rPr>
  </w:style>
  <w:style w:type="paragraph" w:customStyle="1" w:styleId="227">
    <w:name w:val="样式 标题 2H2sect 1.2DO NOT USE_h2chnChapter Number/Appendix Le..."/>
    <w:basedOn w:val="3"/>
    <w:uiPriority w:val="0"/>
    <w:pPr>
      <w:tabs>
        <w:tab w:val="left" w:pos="576"/>
      </w:tabs>
      <w:spacing w:beforeLines="100" w:afterLines="50" w:line="360" w:lineRule="auto"/>
      <w:ind w:left="576" w:hanging="576"/>
    </w:pPr>
    <w:rPr>
      <w:rFonts w:ascii="Arial" w:hAnsi="Arial" w:eastAsia="黑体" w:cs="宋体"/>
      <w:b w:val="0"/>
      <w:sz w:val="24"/>
      <w:szCs w:val="20"/>
    </w:rPr>
  </w:style>
  <w:style w:type="paragraph" w:customStyle="1" w:styleId="228">
    <w:name w:val="2007-三级"/>
    <w:basedOn w:val="4"/>
    <w:uiPriority w:val="0"/>
    <w:rPr>
      <w:rFonts w:ascii="黑体" w:hAnsi="黑体" w:eastAsia="黑体"/>
      <w:b w:val="0"/>
      <w:bCs w:val="0"/>
      <w:sz w:val="24"/>
    </w:rPr>
  </w:style>
  <w:style w:type="paragraph" w:customStyle="1" w:styleId="229">
    <w:name w:val="font5"/>
    <w:basedOn w:val="1"/>
    <w:uiPriority w:val="0"/>
    <w:pPr>
      <w:widowControl/>
      <w:spacing w:before="100" w:beforeAutospacing="1" w:after="100" w:afterAutospacing="1" w:line="240" w:lineRule="auto"/>
      <w:jc w:val="left"/>
    </w:pPr>
    <w:rPr>
      <w:rFonts w:ascii="宋体" w:hAnsi="宋体" w:cs="宋体"/>
      <w:kern w:val="0"/>
      <w:sz w:val="18"/>
      <w:szCs w:val="18"/>
    </w:rPr>
  </w:style>
  <w:style w:type="paragraph" w:customStyle="1" w:styleId="230">
    <w:name w:val="font6"/>
    <w:basedOn w:val="1"/>
    <w:uiPriority w:val="0"/>
    <w:pPr>
      <w:widowControl/>
      <w:spacing w:before="100" w:beforeAutospacing="1" w:after="100" w:afterAutospacing="1" w:line="240" w:lineRule="auto"/>
      <w:jc w:val="left"/>
    </w:pPr>
    <w:rPr>
      <w:rFonts w:ascii="宋体" w:hAnsi="宋体" w:cs="宋体"/>
      <w:kern w:val="0"/>
      <w:sz w:val="18"/>
      <w:szCs w:val="18"/>
    </w:rPr>
  </w:style>
  <w:style w:type="paragraph" w:customStyle="1" w:styleId="231">
    <w:name w:val="font7"/>
    <w:basedOn w:val="1"/>
    <w:uiPriority w:val="0"/>
    <w:pPr>
      <w:widowControl/>
      <w:spacing w:before="100" w:beforeAutospacing="1" w:after="100" w:afterAutospacing="1" w:line="240" w:lineRule="auto"/>
      <w:jc w:val="left"/>
    </w:pPr>
    <w:rPr>
      <w:rFonts w:ascii="宋体" w:hAnsi="宋体" w:cs="宋体"/>
      <w:kern w:val="0"/>
      <w:sz w:val="20"/>
      <w:szCs w:val="20"/>
    </w:rPr>
  </w:style>
  <w:style w:type="paragraph" w:customStyle="1" w:styleId="232">
    <w:name w:val="font8"/>
    <w:basedOn w:val="1"/>
    <w:uiPriority w:val="0"/>
    <w:pPr>
      <w:widowControl/>
      <w:spacing w:before="100" w:beforeAutospacing="1" w:after="100" w:afterAutospacing="1" w:line="240" w:lineRule="auto"/>
      <w:jc w:val="left"/>
    </w:pPr>
    <w:rPr>
      <w:rFonts w:ascii="Times New Roman" w:hAnsi="Times New Roman"/>
      <w:kern w:val="0"/>
      <w:sz w:val="20"/>
      <w:szCs w:val="20"/>
    </w:rPr>
  </w:style>
  <w:style w:type="paragraph" w:customStyle="1" w:styleId="233">
    <w:name w:val="font9"/>
    <w:basedOn w:val="1"/>
    <w:uiPriority w:val="0"/>
    <w:pPr>
      <w:widowControl/>
      <w:spacing w:before="100" w:beforeAutospacing="1" w:after="100" w:afterAutospacing="1" w:line="240" w:lineRule="auto"/>
      <w:jc w:val="left"/>
    </w:pPr>
    <w:rPr>
      <w:rFonts w:ascii="宋体" w:hAnsi="宋体" w:cs="宋体"/>
      <w:color w:val="000000"/>
      <w:kern w:val="0"/>
      <w:sz w:val="20"/>
      <w:szCs w:val="20"/>
    </w:rPr>
  </w:style>
  <w:style w:type="paragraph" w:customStyle="1" w:styleId="234">
    <w:name w:val="font10"/>
    <w:basedOn w:val="1"/>
    <w:uiPriority w:val="0"/>
    <w:pPr>
      <w:widowControl/>
      <w:spacing w:before="100" w:beforeAutospacing="1" w:after="100" w:afterAutospacing="1" w:line="240" w:lineRule="auto"/>
      <w:jc w:val="left"/>
    </w:pPr>
    <w:rPr>
      <w:rFonts w:ascii="Times New Roman" w:hAnsi="Times New Roman"/>
      <w:color w:val="000000"/>
      <w:kern w:val="0"/>
      <w:sz w:val="20"/>
      <w:szCs w:val="20"/>
    </w:rPr>
  </w:style>
  <w:style w:type="paragraph" w:customStyle="1" w:styleId="235">
    <w:name w:val="font11"/>
    <w:basedOn w:val="1"/>
    <w:uiPriority w:val="0"/>
    <w:pPr>
      <w:widowControl/>
      <w:spacing w:before="100" w:beforeAutospacing="1" w:after="100" w:afterAutospacing="1" w:line="240" w:lineRule="auto"/>
      <w:jc w:val="left"/>
    </w:pPr>
    <w:rPr>
      <w:rFonts w:ascii="宋体" w:hAnsi="宋体" w:cs="宋体"/>
      <w:color w:val="000000"/>
      <w:kern w:val="0"/>
      <w:sz w:val="20"/>
      <w:szCs w:val="20"/>
    </w:rPr>
  </w:style>
  <w:style w:type="paragraph" w:customStyle="1" w:styleId="236">
    <w:name w:val="font12"/>
    <w:basedOn w:val="1"/>
    <w:uiPriority w:val="0"/>
    <w:pPr>
      <w:widowControl/>
      <w:spacing w:before="100" w:beforeAutospacing="1" w:after="100" w:afterAutospacing="1" w:line="240" w:lineRule="auto"/>
      <w:jc w:val="left"/>
    </w:pPr>
    <w:rPr>
      <w:rFonts w:ascii="宋体" w:hAnsi="宋体" w:cs="宋体"/>
      <w:color w:val="000000"/>
      <w:kern w:val="0"/>
      <w:sz w:val="20"/>
      <w:szCs w:val="20"/>
    </w:rPr>
  </w:style>
  <w:style w:type="paragraph" w:customStyle="1" w:styleId="237">
    <w:name w:val="font13"/>
    <w:basedOn w:val="1"/>
    <w:uiPriority w:val="0"/>
    <w:pPr>
      <w:widowControl/>
      <w:spacing w:before="100" w:beforeAutospacing="1" w:after="100" w:afterAutospacing="1" w:line="240" w:lineRule="auto"/>
      <w:jc w:val="left"/>
    </w:pPr>
    <w:rPr>
      <w:rFonts w:ascii="Times New Roman" w:hAnsi="Times New Roman"/>
      <w:color w:val="000000"/>
      <w:kern w:val="0"/>
      <w:sz w:val="20"/>
      <w:szCs w:val="20"/>
    </w:rPr>
  </w:style>
  <w:style w:type="paragraph" w:customStyle="1" w:styleId="238">
    <w:name w:val="font14"/>
    <w:basedOn w:val="1"/>
    <w:uiPriority w:val="0"/>
    <w:pPr>
      <w:widowControl/>
      <w:spacing w:before="100" w:beforeAutospacing="1" w:after="100" w:afterAutospacing="1" w:line="240" w:lineRule="auto"/>
      <w:jc w:val="left"/>
    </w:pPr>
    <w:rPr>
      <w:rFonts w:ascii="宋体" w:hAnsi="宋体" w:cs="宋体"/>
      <w:color w:val="FF0000"/>
      <w:kern w:val="0"/>
      <w:sz w:val="20"/>
      <w:szCs w:val="20"/>
    </w:rPr>
  </w:style>
  <w:style w:type="paragraph" w:customStyle="1" w:styleId="239">
    <w:name w:val="font15"/>
    <w:basedOn w:val="1"/>
    <w:uiPriority w:val="0"/>
    <w:pPr>
      <w:widowControl/>
      <w:spacing w:before="100" w:beforeAutospacing="1" w:after="100" w:afterAutospacing="1" w:line="240" w:lineRule="auto"/>
      <w:jc w:val="left"/>
    </w:pPr>
    <w:rPr>
      <w:rFonts w:ascii="Times New Roman" w:hAnsi="Times New Roman"/>
      <w:color w:val="FF0000"/>
      <w:kern w:val="0"/>
      <w:sz w:val="20"/>
      <w:szCs w:val="20"/>
    </w:rPr>
  </w:style>
  <w:style w:type="paragraph" w:customStyle="1" w:styleId="240">
    <w:name w:val="xl6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41">
    <w:name w:val="xl6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0"/>
      <w:szCs w:val="20"/>
    </w:rPr>
  </w:style>
  <w:style w:type="paragraph" w:customStyle="1" w:styleId="242">
    <w:name w:val="xl6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243">
    <w:name w:val="xl66"/>
    <w:basedOn w:val="1"/>
    <w:uiPriority w:val="0"/>
    <w:pPr>
      <w:widowControl/>
      <w:spacing w:before="100" w:beforeAutospacing="1" w:after="100" w:afterAutospacing="1" w:line="240" w:lineRule="auto"/>
      <w:jc w:val="left"/>
    </w:pPr>
    <w:rPr>
      <w:rFonts w:ascii="宋体" w:hAnsi="宋体" w:cs="宋体"/>
      <w:kern w:val="0"/>
      <w:sz w:val="20"/>
      <w:szCs w:val="20"/>
    </w:rPr>
  </w:style>
  <w:style w:type="paragraph" w:customStyle="1" w:styleId="244">
    <w:name w:val="xl67"/>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textAlignment w:val="top"/>
    </w:pPr>
    <w:rPr>
      <w:rFonts w:ascii="宋体" w:hAnsi="宋体" w:cs="宋体"/>
      <w:kern w:val="0"/>
      <w:sz w:val="20"/>
      <w:szCs w:val="20"/>
    </w:rPr>
  </w:style>
  <w:style w:type="paragraph" w:customStyle="1" w:styleId="245">
    <w:name w:val="xl6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pPr>
    <w:rPr>
      <w:rFonts w:ascii="宋体" w:hAnsi="宋体" w:cs="宋体"/>
      <w:kern w:val="0"/>
      <w:sz w:val="20"/>
      <w:szCs w:val="20"/>
    </w:rPr>
  </w:style>
  <w:style w:type="paragraph" w:customStyle="1" w:styleId="246">
    <w:name w:val="xl69"/>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宋体" w:hAnsi="宋体" w:cs="宋体"/>
      <w:kern w:val="0"/>
      <w:sz w:val="20"/>
      <w:szCs w:val="20"/>
    </w:rPr>
  </w:style>
  <w:style w:type="paragraph" w:customStyle="1" w:styleId="247">
    <w:name w:val="xl70"/>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0"/>
      <w:szCs w:val="20"/>
    </w:rPr>
  </w:style>
  <w:style w:type="paragraph" w:customStyle="1" w:styleId="248">
    <w:name w:val="xl71"/>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Times New Roman" w:hAnsi="Times New Roman"/>
      <w:kern w:val="0"/>
      <w:sz w:val="20"/>
      <w:szCs w:val="20"/>
    </w:rPr>
  </w:style>
  <w:style w:type="paragraph" w:customStyle="1" w:styleId="249">
    <w:name w:val="xl7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top"/>
    </w:pPr>
    <w:rPr>
      <w:rFonts w:ascii="宋体" w:hAnsi="宋体" w:cs="宋体"/>
      <w:kern w:val="0"/>
      <w:sz w:val="20"/>
      <w:szCs w:val="20"/>
    </w:rPr>
  </w:style>
  <w:style w:type="paragraph" w:customStyle="1" w:styleId="250">
    <w:name w:val="xl7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textAlignment w:val="top"/>
    </w:pPr>
    <w:rPr>
      <w:rFonts w:ascii="宋体" w:hAnsi="宋体" w:cs="宋体"/>
      <w:kern w:val="0"/>
      <w:sz w:val="20"/>
      <w:szCs w:val="20"/>
    </w:rPr>
  </w:style>
  <w:style w:type="paragraph" w:customStyle="1" w:styleId="251">
    <w:name w:val="xl7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宋体" w:hAnsi="宋体" w:cs="宋体"/>
      <w:color w:val="000000"/>
      <w:kern w:val="0"/>
      <w:sz w:val="20"/>
      <w:szCs w:val="20"/>
    </w:rPr>
  </w:style>
  <w:style w:type="paragraph" w:customStyle="1" w:styleId="252">
    <w:name w:val="xl7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textAlignment w:val="top"/>
    </w:pPr>
    <w:rPr>
      <w:rFonts w:ascii="Times New Roman" w:hAnsi="Times New Roman"/>
      <w:kern w:val="0"/>
      <w:sz w:val="20"/>
      <w:szCs w:val="20"/>
    </w:rPr>
  </w:style>
  <w:style w:type="paragraph" w:customStyle="1" w:styleId="253">
    <w:name w:val="xl7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pPr>
    <w:rPr>
      <w:rFonts w:ascii="宋体" w:hAnsi="宋体" w:cs="宋体"/>
      <w:kern w:val="0"/>
      <w:sz w:val="20"/>
      <w:szCs w:val="20"/>
    </w:rPr>
  </w:style>
  <w:style w:type="paragraph" w:customStyle="1" w:styleId="254">
    <w:name w:val="xl77"/>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255">
    <w:name w:val="xl7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FF0000"/>
      <w:kern w:val="0"/>
      <w:sz w:val="20"/>
      <w:szCs w:val="20"/>
    </w:rPr>
  </w:style>
  <w:style w:type="paragraph" w:customStyle="1" w:styleId="256">
    <w:name w:val="xl79"/>
    <w:basedOn w:val="1"/>
    <w:uiPriority w:val="0"/>
    <w:pPr>
      <w:widowControl/>
      <w:spacing w:before="100" w:beforeAutospacing="1" w:after="100" w:afterAutospacing="1" w:line="240" w:lineRule="auto"/>
      <w:jc w:val="left"/>
    </w:pPr>
    <w:rPr>
      <w:rFonts w:ascii="宋体" w:hAnsi="宋体" w:cs="宋体"/>
      <w:color w:val="FF0000"/>
      <w:kern w:val="0"/>
      <w:sz w:val="20"/>
      <w:szCs w:val="20"/>
    </w:rPr>
  </w:style>
  <w:style w:type="paragraph" w:customStyle="1" w:styleId="257">
    <w:name w:val="xl80"/>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Times New Roman" w:hAnsi="Times New Roman"/>
      <w:kern w:val="0"/>
      <w:sz w:val="20"/>
      <w:szCs w:val="20"/>
    </w:rPr>
  </w:style>
  <w:style w:type="paragraph" w:customStyle="1" w:styleId="258">
    <w:name w:val="xl81"/>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pPr>
    <w:rPr>
      <w:rFonts w:ascii="Times New Roman" w:hAnsi="Times New Roman"/>
      <w:kern w:val="0"/>
      <w:sz w:val="20"/>
      <w:szCs w:val="20"/>
    </w:rPr>
  </w:style>
  <w:style w:type="paragraph" w:customStyle="1" w:styleId="259">
    <w:name w:val="xl82"/>
    <w:basedOn w:val="1"/>
    <w:uiPriority w:val="0"/>
    <w:pPr>
      <w:widowControl/>
      <w:spacing w:before="100" w:beforeAutospacing="1" w:after="100" w:afterAutospacing="1" w:line="240" w:lineRule="auto"/>
      <w:jc w:val="center"/>
    </w:pPr>
    <w:rPr>
      <w:rFonts w:ascii="宋体" w:hAnsi="宋体" w:cs="宋体"/>
      <w:kern w:val="0"/>
      <w:sz w:val="20"/>
      <w:szCs w:val="20"/>
    </w:rPr>
  </w:style>
  <w:style w:type="paragraph" w:customStyle="1" w:styleId="260">
    <w:name w:val="xl8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0"/>
      <w:szCs w:val="20"/>
    </w:rPr>
  </w:style>
  <w:style w:type="paragraph" w:customStyle="1" w:styleId="261">
    <w:name w:val="xl8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bottom"/>
    </w:pPr>
    <w:rPr>
      <w:rFonts w:ascii="Times New Roman" w:hAnsi="Times New Roman"/>
      <w:kern w:val="0"/>
      <w:sz w:val="20"/>
      <w:szCs w:val="20"/>
    </w:rPr>
  </w:style>
  <w:style w:type="paragraph" w:customStyle="1" w:styleId="262">
    <w:name w:val="xl8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bottom"/>
    </w:pPr>
    <w:rPr>
      <w:rFonts w:ascii="宋体" w:hAnsi="宋体" w:cs="宋体"/>
      <w:kern w:val="0"/>
      <w:sz w:val="20"/>
      <w:szCs w:val="20"/>
    </w:rPr>
  </w:style>
  <w:style w:type="paragraph" w:customStyle="1" w:styleId="263">
    <w:name w:val="xl8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pPr>
    <w:rPr>
      <w:rFonts w:ascii="宋体" w:hAnsi="宋体" w:cs="宋体"/>
      <w:color w:val="FF0000"/>
      <w:kern w:val="0"/>
      <w:sz w:val="20"/>
      <w:szCs w:val="20"/>
    </w:rPr>
  </w:style>
  <w:style w:type="paragraph" w:customStyle="1" w:styleId="264">
    <w:name w:val="样式a"/>
    <w:basedOn w:val="2"/>
    <w:next w:val="1"/>
    <w:link w:val="266"/>
    <w:uiPriority w:val="0"/>
    <w:pPr>
      <w:keepLines w:val="0"/>
      <w:pageBreakBefore/>
      <w:numPr>
        <w:ilvl w:val="0"/>
        <w:numId w:val="15"/>
      </w:numPr>
      <w:spacing w:before="0" w:after="0" w:line="360" w:lineRule="auto"/>
      <w:jc w:val="center"/>
    </w:pPr>
    <w:rPr>
      <w:rFonts w:ascii="宋体" w:hAnsi="宋体"/>
      <w:kern w:val="2"/>
      <w:sz w:val="28"/>
      <w:szCs w:val="24"/>
    </w:rPr>
  </w:style>
  <w:style w:type="paragraph" w:customStyle="1" w:styleId="265">
    <w:name w:val="样式b"/>
    <w:basedOn w:val="3"/>
    <w:next w:val="1"/>
    <w:link w:val="268"/>
    <w:uiPriority w:val="0"/>
    <w:pPr>
      <w:keepLines w:val="0"/>
      <w:spacing w:before="0" w:after="0" w:line="360" w:lineRule="auto"/>
      <w:ind w:left="425" w:hanging="425"/>
      <w:jc w:val="left"/>
    </w:pPr>
    <w:rPr>
      <w:rFonts w:ascii="Times New Roman" w:hAnsi="Times New Roman"/>
      <w:kern w:val="2"/>
      <w:sz w:val="28"/>
    </w:rPr>
  </w:style>
  <w:style w:type="character" w:customStyle="1" w:styleId="266">
    <w:name w:val="样式a Char"/>
    <w:link w:val="264"/>
    <w:uiPriority w:val="0"/>
    <w:rPr>
      <w:rFonts w:ascii="宋体" w:hAnsi="宋体" w:eastAsia="宋体" w:cs="Times New Roman"/>
      <w:b/>
      <w:bCs/>
      <w:sz w:val="28"/>
      <w:szCs w:val="24"/>
      <w:lang w:val="zh-CN" w:eastAsia="zh-CN"/>
    </w:rPr>
  </w:style>
  <w:style w:type="paragraph" w:customStyle="1" w:styleId="267">
    <w:name w:val="样式c"/>
    <w:basedOn w:val="4"/>
    <w:next w:val="1"/>
    <w:link w:val="270"/>
    <w:uiPriority w:val="0"/>
    <w:pPr>
      <w:spacing w:line="360" w:lineRule="auto"/>
      <w:ind w:left="425" w:hanging="425"/>
      <w:jc w:val="left"/>
    </w:pPr>
    <w:rPr>
      <w:rFonts w:ascii="Times New Roman" w:hAnsi="Times New Roman"/>
      <w:kern w:val="2"/>
      <w:sz w:val="28"/>
    </w:rPr>
  </w:style>
  <w:style w:type="character" w:customStyle="1" w:styleId="268">
    <w:name w:val="样式b Char"/>
    <w:link w:val="265"/>
    <w:uiPriority w:val="0"/>
    <w:rPr>
      <w:rFonts w:ascii="Times New Roman" w:hAnsi="Times New Roman" w:eastAsia="宋体" w:cs="Times New Roman"/>
      <w:b/>
      <w:bCs/>
      <w:sz w:val="28"/>
      <w:szCs w:val="32"/>
      <w:lang w:val="zh-CN" w:eastAsia="zh-CN"/>
    </w:rPr>
  </w:style>
  <w:style w:type="paragraph" w:customStyle="1" w:styleId="269">
    <w:name w:val="样式d"/>
    <w:basedOn w:val="5"/>
    <w:next w:val="1"/>
    <w:link w:val="271"/>
    <w:uiPriority w:val="0"/>
    <w:pPr>
      <w:spacing w:line="360" w:lineRule="auto"/>
      <w:ind w:left="425" w:hanging="425"/>
      <w:jc w:val="left"/>
    </w:pPr>
    <w:rPr>
      <w:kern w:val="2"/>
    </w:rPr>
  </w:style>
  <w:style w:type="character" w:customStyle="1" w:styleId="270">
    <w:name w:val="样式c Char"/>
    <w:link w:val="267"/>
    <w:uiPriority w:val="0"/>
    <w:rPr>
      <w:rFonts w:ascii="Times New Roman" w:hAnsi="Times New Roman" w:eastAsia="宋体" w:cs="Times New Roman"/>
      <w:b/>
      <w:bCs/>
      <w:sz w:val="28"/>
      <w:szCs w:val="32"/>
      <w:lang w:val="zh-CN" w:eastAsia="zh-CN"/>
    </w:rPr>
  </w:style>
  <w:style w:type="character" w:customStyle="1" w:styleId="271">
    <w:name w:val="样式d Char"/>
    <w:link w:val="269"/>
    <w:uiPriority w:val="0"/>
    <w:rPr>
      <w:rFonts w:ascii="Cambria" w:hAnsi="Cambria" w:eastAsia="宋体" w:cs="Times New Roman"/>
      <w:b/>
      <w:bCs/>
      <w:sz w:val="28"/>
      <w:szCs w:val="28"/>
      <w:lang w:val="zh-CN" w:eastAsia="zh-CN"/>
    </w:rPr>
  </w:style>
  <w:style w:type="paragraph" w:customStyle="1" w:styleId="272">
    <w:name w:val="Char1"/>
    <w:basedOn w:val="1"/>
    <w:uiPriority w:val="0"/>
    <w:pPr>
      <w:spacing w:line="240" w:lineRule="auto"/>
    </w:pPr>
    <w:rPr>
      <w:rFonts w:ascii="Times New Roman" w:hAnsi="Times New Roman"/>
      <w:kern w:val="0"/>
      <w:sz w:val="20"/>
      <w:szCs w:val="20"/>
    </w:rPr>
  </w:style>
  <w:style w:type="character" w:customStyle="1" w:styleId="273">
    <w:name w:val="HTML 预设格式 Char"/>
    <w:basedOn w:val="88"/>
    <w:link w:val="83"/>
    <w:uiPriority w:val="99"/>
    <w:rPr>
      <w:rFonts w:ascii="宋体" w:hAnsi="宋体" w:eastAsia="宋体" w:cs="Times New Roman"/>
      <w:kern w:val="0"/>
      <w:sz w:val="24"/>
      <w:szCs w:val="24"/>
      <w:lang w:val="zh-CN" w:eastAsia="zh-CN"/>
    </w:rPr>
  </w:style>
  <w:style w:type="paragraph" w:customStyle="1" w:styleId="274">
    <w:name w:val="Char12"/>
    <w:basedOn w:val="1"/>
    <w:uiPriority w:val="0"/>
    <w:pPr>
      <w:spacing w:line="240" w:lineRule="auto"/>
    </w:pPr>
    <w:rPr>
      <w:rFonts w:ascii="Times New Roman" w:hAnsi="Times New Roman"/>
      <w:kern w:val="0"/>
      <w:sz w:val="20"/>
      <w:szCs w:val="20"/>
    </w:rPr>
  </w:style>
  <w:style w:type="paragraph" w:customStyle="1" w:styleId="275">
    <w:name w:val="产品名称1"/>
    <w:basedOn w:val="1"/>
    <w:link w:val="276"/>
    <w:uiPriority w:val="0"/>
    <w:pPr>
      <w:keepNext/>
      <w:keepLines/>
      <w:outlineLvl w:val="1"/>
    </w:pPr>
    <w:rPr>
      <w:rFonts w:ascii="方正中等线简体" w:hAnsi="Arial Black" w:eastAsia="方正中等线简体"/>
      <w:bCs/>
      <w:kern w:val="0"/>
      <w:szCs w:val="24"/>
      <w:lang w:val="zh-CN" w:eastAsia="zh-CN"/>
    </w:rPr>
  </w:style>
  <w:style w:type="character" w:customStyle="1" w:styleId="276">
    <w:name w:val="产品名称1 Char"/>
    <w:link w:val="275"/>
    <w:uiPriority w:val="0"/>
    <w:rPr>
      <w:rFonts w:ascii="方正中等线简体" w:hAnsi="Arial Black" w:eastAsia="方正中等线简体" w:cs="Times New Roman"/>
      <w:bCs/>
      <w:kern w:val="0"/>
      <w:sz w:val="24"/>
      <w:szCs w:val="24"/>
      <w:lang w:val="zh-CN" w:eastAsia="zh-CN"/>
    </w:rPr>
  </w:style>
  <w:style w:type="paragraph" w:customStyle="1" w:styleId="277">
    <w:name w:val="手册正文"/>
    <w:basedOn w:val="1"/>
    <w:link w:val="278"/>
    <w:uiPriority w:val="0"/>
    <w:pPr>
      <w:autoSpaceDE w:val="0"/>
      <w:autoSpaceDN w:val="0"/>
      <w:adjustRightInd w:val="0"/>
      <w:spacing w:line="240" w:lineRule="exact"/>
      <w:ind w:firstLine="320"/>
    </w:pPr>
    <w:rPr>
      <w:rFonts w:ascii="方正中等线简体" w:hAnsi="微软雅黑" w:eastAsia="方正中等线简体"/>
      <w:color w:val="000000"/>
      <w:kern w:val="0"/>
      <w:sz w:val="15"/>
      <w:szCs w:val="15"/>
      <w:lang w:val="zh-CN" w:eastAsia="zh-CN"/>
    </w:rPr>
  </w:style>
  <w:style w:type="character" w:customStyle="1" w:styleId="278">
    <w:name w:val="手册正文 Char"/>
    <w:link w:val="277"/>
    <w:uiPriority w:val="0"/>
    <w:rPr>
      <w:rFonts w:ascii="方正中等线简体" w:hAnsi="微软雅黑" w:eastAsia="方正中等线简体" w:cs="Times New Roman"/>
      <w:color w:val="000000"/>
      <w:kern w:val="0"/>
      <w:sz w:val="15"/>
      <w:szCs w:val="15"/>
      <w:lang w:val="zh-CN" w:eastAsia="zh-CN"/>
    </w:rPr>
  </w:style>
  <w:style w:type="paragraph" w:customStyle="1" w:styleId="279">
    <w:name w:val="标准"/>
    <w:basedOn w:val="1"/>
    <w:uiPriority w:val="0"/>
    <w:pPr>
      <w:pBdr>
        <w:bottom w:val="single" w:color="auto" w:sz="6" w:space="1"/>
      </w:pBdr>
      <w:adjustRightInd w:val="0"/>
      <w:spacing w:before="60" w:after="60" w:line="300" w:lineRule="auto"/>
      <w:jc w:val="left"/>
      <w:textAlignment w:val="baseline"/>
    </w:pPr>
    <w:rPr>
      <w:rFonts w:ascii="Arial" w:hAnsi="Arial"/>
      <w:kern w:val="0"/>
      <w:sz w:val="21"/>
      <w:szCs w:val="20"/>
    </w:rPr>
  </w:style>
  <w:style w:type="paragraph" w:customStyle="1" w:styleId="280">
    <w:name w:val="Char11"/>
    <w:basedOn w:val="1"/>
    <w:uiPriority w:val="0"/>
    <w:pPr>
      <w:spacing w:line="240" w:lineRule="auto"/>
    </w:pPr>
    <w:rPr>
      <w:rFonts w:ascii="Times New Roman" w:hAnsi="Times New Roman"/>
      <w:kern w:val="0"/>
      <w:sz w:val="20"/>
      <w:szCs w:val="20"/>
    </w:rPr>
  </w:style>
  <w:style w:type="paragraph" w:customStyle="1" w:styleId="281">
    <w:name w:val="目录3"/>
    <w:basedOn w:val="1"/>
    <w:uiPriority w:val="0"/>
    <w:pPr>
      <w:widowControl/>
      <w:tabs>
        <w:tab w:val="left" w:leader="dot" w:pos="7370"/>
      </w:tabs>
      <w:spacing w:line="317" w:lineRule="atLeast"/>
      <w:ind w:firstLine="419"/>
      <w:textAlignment w:val="baseline"/>
    </w:pPr>
    <w:rPr>
      <w:rFonts w:ascii="Times New Roman" w:hAnsi="Times New Roman"/>
      <w:color w:val="000000"/>
      <w:kern w:val="0"/>
      <w:sz w:val="21"/>
      <w:szCs w:val="20"/>
      <w:u w:color="000000"/>
    </w:rPr>
  </w:style>
  <w:style w:type="paragraph" w:customStyle="1" w:styleId="282">
    <w:name w:val="Char"/>
    <w:basedOn w:val="30"/>
    <w:uiPriority w:val="0"/>
    <w:pPr>
      <w:shd w:val="clear" w:color="auto" w:fill="000080"/>
      <w:spacing w:line="240" w:lineRule="auto"/>
    </w:pPr>
    <w:rPr>
      <w:rFonts w:ascii="Tahoma" w:hAnsi="Tahoma"/>
      <w:sz w:val="21"/>
      <w:szCs w:val="24"/>
    </w:rPr>
  </w:style>
  <w:style w:type="paragraph" w:customStyle="1" w:styleId="283">
    <w:name w:val="华诚正文"/>
    <w:basedOn w:val="1"/>
    <w:uiPriority w:val="0"/>
    <w:pPr>
      <w:ind w:firstLine="480"/>
    </w:pPr>
    <w:rPr>
      <w:rFonts w:ascii="宋体" w:hAnsi="宋体"/>
      <w:b/>
      <w:color w:val="000000"/>
      <w:kern w:val="0"/>
      <w:szCs w:val="20"/>
    </w:rPr>
  </w:style>
  <w:style w:type="paragraph" w:customStyle="1" w:styleId="284">
    <w:name w:val="XX2"/>
    <w:basedOn w:val="3"/>
    <w:next w:val="1"/>
    <w:link w:val="297"/>
    <w:uiPriority w:val="0"/>
    <w:pPr>
      <w:numPr>
        <w:ilvl w:val="0"/>
        <w:numId w:val="16"/>
      </w:numPr>
      <w:jc w:val="center"/>
    </w:pPr>
    <w:rPr>
      <w:kern w:val="2"/>
      <w:sz w:val="44"/>
    </w:rPr>
  </w:style>
  <w:style w:type="paragraph" w:customStyle="1" w:styleId="285">
    <w:name w:val="XX3"/>
    <w:basedOn w:val="4"/>
    <w:next w:val="1"/>
    <w:link w:val="298"/>
    <w:uiPriority w:val="0"/>
    <w:pPr>
      <w:numPr>
        <w:ilvl w:val="1"/>
        <w:numId w:val="16"/>
      </w:numPr>
      <w:jc w:val="center"/>
    </w:pPr>
    <w:rPr>
      <w:kern w:val="2"/>
    </w:rPr>
  </w:style>
  <w:style w:type="paragraph" w:customStyle="1" w:styleId="286">
    <w:name w:val="XX4"/>
    <w:basedOn w:val="5"/>
    <w:next w:val="1"/>
    <w:link w:val="300"/>
    <w:uiPriority w:val="0"/>
    <w:pPr>
      <w:numPr>
        <w:ilvl w:val="2"/>
        <w:numId w:val="16"/>
      </w:numPr>
      <w:jc w:val="left"/>
    </w:pPr>
    <w:rPr>
      <w:kern w:val="2"/>
    </w:rPr>
  </w:style>
  <w:style w:type="paragraph" w:customStyle="1" w:styleId="287">
    <w:name w:val="Char2"/>
    <w:basedOn w:val="30"/>
    <w:uiPriority w:val="0"/>
    <w:pPr>
      <w:shd w:val="clear" w:color="auto" w:fill="000080"/>
      <w:spacing w:line="240" w:lineRule="auto"/>
    </w:pPr>
    <w:rPr>
      <w:rFonts w:ascii="Tahoma" w:hAnsi="Tahoma"/>
      <w:sz w:val="21"/>
      <w:szCs w:val="24"/>
    </w:rPr>
  </w:style>
  <w:style w:type="paragraph" w:customStyle="1" w:styleId="288">
    <w:name w:val="Char13"/>
    <w:basedOn w:val="30"/>
    <w:uiPriority w:val="0"/>
    <w:pPr>
      <w:shd w:val="clear" w:color="auto" w:fill="000080"/>
      <w:spacing w:line="240" w:lineRule="auto"/>
    </w:pPr>
    <w:rPr>
      <w:rFonts w:ascii="Tahoma" w:hAnsi="Tahoma"/>
      <w:sz w:val="24"/>
      <w:szCs w:val="24"/>
    </w:rPr>
  </w:style>
  <w:style w:type="paragraph" w:customStyle="1" w:styleId="289">
    <w:name w:val="style10"/>
    <w:basedOn w:val="1"/>
    <w:uiPriority w:val="0"/>
    <w:pPr>
      <w:widowControl/>
      <w:spacing w:before="100" w:beforeAutospacing="1" w:after="100" w:afterAutospacing="1" w:line="240" w:lineRule="auto"/>
      <w:jc w:val="left"/>
    </w:pPr>
    <w:rPr>
      <w:rFonts w:ascii="宋体" w:hAnsi="宋体" w:cs="宋体"/>
      <w:kern w:val="0"/>
      <w:szCs w:val="24"/>
    </w:rPr>
  </w:style>
  <w:style w:type="paragraph" w:customStyle="1" w:styleId="290">
    <w:name w:val="X1"/>
    <w:basedOn w:val="2"/>
    <w:next w:val="1"/>
    <w:link w:val="292"/>
    <w:uiPriority w:val="0"/>
    <w:pPr>
      <w:numPr>
        <w:ilvl w:val="0"/>
        <w:numId w:val="17"/>
      </w:numPr>
      <w:jc w:val="center"/>
    </w:pPr>
    <w:rPr>
      <w:sz w:val="52"/>
    </w:rPr>
  </w:style>
  <w:style w:type="paragraph" w:customStyle="1" w:styleId="291">
    <w:name w:val="X2"/>
    <w:basedOn w:val="3"/>
    <w:next w:val="1"/>
    <w:link w:val="294"/>
    <w:uiPriority w:val="0"/>
    <w:pPr>
      <w:ind w:left="425" w:hanging="425"/>
      <w:jc w:val="center"/>
    </w:pPr>
    <w:rPr>
      <w:kern w:val="2"/>
      <w:sz w:val="44"/>
    </w:rPr>
  </w:style>
  <w:style w:type="character" w:customStyle="1" w:styleId="292">
    <w:name w:val="X1 Char"/>
    <w:link w:val="290"/>
    <w:uiPriority w:val="0"/>
    <w:rPr>
      <w:rFonts w:ascii="Calibri" w:hAnsi="Calibri" w:eastAsia="宋体" w:cs="Times New Roman"/>
      <w:b/>
      <w:bCs/>
      <w:kern w:val="44"/>
      <w:sz w:val="52"/>
      <w:szCs w:val="44"/>
      <w:lang w:val="zh-CN" w:eastAsia="zh-CN"/>
    </w:rPr>
  </w:style>
  <w:style w:type="paragraph" w:customStyle="1" w:styleId="293">
    <w:name w:val="X3"/>
    <w:basedOn w:val="4"/>
    <w:next w:val="1"/>
    <w:link w:val="295"/>
    <w:uiPriority w:val="0"/>
    <w:pPr>
      <w:spacing w:line="415" w:lineRule="auto"/>
      <w:ind w:left="992" w:hanging="425"/>
      <w:jc w:val="center"/>
    </w:pPr>
    <w:rPr>
      <w:kern w:val="2"/>
    </w:rPr>
  </w:style>
  <w:style w:type="character" w:customStyle="1" w:styleId="294">
    <w:name w:val="X2 Char"/>
    <w:link w:val="291"/>
    <w:uiPriority w:val="0"/>
    <w:rPr>
      <w:rFonts w:ascii="Cambria" w:hAnsi="Cambria" w:eastAsia="宋体" w:cs="Times New Roman"/>
      <w:b/>
      <w:bCs/>
      <w:sz w:val="44"/>
      <w:szCs w:val="32"/>
      <w:lang w:val="zh-CN" w:eastAsia="zh-CN"/>
    </w:rPr>
  </w:style>
  <w:style w:type="character" w:customStyle="1" w:styleId="295">
    <w:name w:val="X3 Char"/>
    <w:link w:val="293"/>
    <w:uiPriority w:val="0"/>
    <w:rPr>
      <w:rFonts w:ascii="Calibri" w:hAnsi="Calibri" w:eastAsia="宋体" w:cs="Times New Roman"/>
      <w:b/>
      <w:bCs/>
      <w:sz w:val="32"/>
      <w:szCs w:val="32"/>
      <w:lang w:val="zh-CN" w:eastAsia="zh-CN"/>
    </w:rPr>
  </w:style>
  <w:style w:type="character" w:customStyle="1" w:styleId="296">
    <w:name w:val="样式1 Char"/>
    <w:uiPriority w:val="0"/>
    <w:rPr>
      <w:rFonts w:ascii="Cambria" w:hAnsi="Cambria" w:eastAsia="宋体" w:cs="Times New Roman"/>
      <w:b/>
      <w:bCs/>
      <w:sz w:val="28"/>
      <w:szCs w:val="28"/>
    </w:rPr>
  </w:style>
  <w:style w:type="character" w:customStyle="1" w:styleId="297">
    <w:name w:val="XX2 Char"/>
    <w:link w:val="284"/>
    <w:uiPriority w:val="0"/>
    <w:rPr>
      <w:rFonts w:ascii="Cambria" w:hAnsi="Cambria" w:eastAsia="宋体" w:cs="Times New Roman"/>
      <w:b/>
      <w:bCs/>
      <w:sz w:val="44"/>
      <w:szCs w:val="32"/>
      <w:lang w:val="zh-CN" w:eastAsia="zh-CN"/>
    </w:rPr>
  </w:style>
  <w:style w:type="character" w:customStyle="1" w:styleId="298">
    <w:name w:val="XX3 Char"/>
    <w:link w:val="285"/>
    <w:uiPriority w:val="0"/>
    <w:rPr>
      <w:rFonts w:ascii="Calibri" w:hAnsi="Calibri" w:eastAsia="宋体" w:cs="Times New Roman"/>
      <w:b/>
      <w:bCs/>
      <w:sz w:val="32"/>
      <w:szCs w:val="32"/>
      <w:lang w:val="zh-CN" w:eastAsia="zh-CN"/>
    </w:rPr>
  </w:style>
  <w:style w:type="paragraph" w:customStyle="1" w:styleId="299">
    <w:name w:val="X4"/>
    <w:basedOn w:val="5"/>
    <w:next w:val="1"/>
    <w:link w:val="301"/>
    <w:uiPriority w:val="0"/>
    <w:pPr>
      <w:ind w:left="425" w:hanging="425"/>
    </w:pPr>
    <w:rPr>
      <w:kern w:val="2"/>
    </w:rPr>
  </w:style>
  <w:style w:type="character" w:customStyle="1" w:styleId="300">
    <w:name w:val="XX4 Char"/>
    <w:link w:val="286"/>
    <w:uiPriority w:val="0"/>
    <w:rPr>
      <w:rFonts w:ascii="Cambria" w:hAnsi="Cambria" w:eastAsia="宋体" w:cs="Times New Roman"/>
      <w:b/>
      <w:bCs/>
      <w:sz w:val="28"/>
      <w:szCs w:val="28"/>
      <w:lang w:val="zh-CN" w:eastAsia="zh-CN"/>
    </w:rPr>
  </w:style>
  <w:style w:type="character" w:customStyle="1" w:styleId="301">
    <w:name w:val="X4 Char"/>
    <w:link w:val="299"/>
    <w:uiPriority w:val="0"/>
    <w:rPr>
      <w:rFonts w:ascii="Cambria" w:hAnsi="Cambria" w:eastAsia="宋体" w:cs="Times New Roman"/>
      <w:b/>
      <w:bCs/>
      <w:sz w:val="28"/>
      <w:szCs w:val="28"/>
      <w:lang w:val="zh-CN" w:eastAsia="zh-CN"/>
    </w:rPr>
  </w:style>
  <w:style w:type="paragraph" w:customStyle="1" w:styleId="302">
    <w:name w:val="XHT1"/>
    <w:basedOn w:val="2"/>
    <w:next w:val="1"/>
    <w:link w:val="310"/>
    <w:uiPriority w:val="0"/>
    <w:pPr>
      <w:numPr>
        <w:ilvl w:val="0"/>
        <w:numId w:val="18"/>
      </w:numPr>
    </w:pPr>
    <w:rPr>
      <w:sz w:val="52"/>
    </w:rPr>
  </w:style>
  <w:style w:type="paragraph" w:customStyle="1" w:styleId="303">
    <w:name w:val="XHT2"/>
    <w:basedOn w:val="3"/>
    <w:next w:val="1"/>
    <w:link w:val="311"/>
    <w:uiPriority w:val="0"/>
    <w:pPr>
      <w:ind w:left="993" w:hanging="425"/>
      <w:jc w:val="center"/>
    </w:pPr>
    <w:rPr>
      <w:kern w:val="2"/>
      <w:sz w:val="48"/>
    </w:rPr>
  </w:style>
  <w:style w:type="paragraph" w:customStyle="1" w:styleId="304">
    <w:name w:val="XHT3"/>
    <w:basedOn w:val="4"/>
    <w:next w:val="1"/>
    <w:link w:val="306"/>
    <w:uiPriority w:val="0"/>
    <w:pPr>
      <w:ind w:left="993" w:hanging="425"/>
    </w:pPr>
    <w:rPr>
      <w:kern w:val="2"/>
      <w:sz w:val="44"/>
    </w:rPr>
  </w:style>
  <w:style w:type="paragraph" w:customStyle="1" w:styleId="305">
    <w:name w:val="XHT4"/>
    <w:basedOn w:val="5"/>
    <w:next w:val="1"/>
    <w:link w:val="308"/>
    <w:uiPriority w:val="0"/>
    <w:pPr>
      <w:ind w:left="993" w:hanging="425"/>
    </w:pPr>
    <w:rPr>
      <w:kern w:val="2"/>
      <w:sz w:val="36"/>
    </w:rPr>
  </w:style>
  <w:style w:type="character" w:customStyle="1" w:styleId="306">
    <w:name w:val="XHT3 Char"/>
    <w:link w:val="304"/>
    <w:uiPriority w:val="0"/>
    <w:rPr>
      <w:rFonts w:ascii="Calibri" w:hAnsi="Calibri" w:eastAsia="宋体" w:cs="Times New Roman"/>
      <w:b/>
      <w:bCs/>
      <w:sz w:val="44"/>
      <w:szCs w:val="32"/>
      <w:lang w:val="zh-CN" w:eastAsia="zh-CN"/>
    </w:rPr>
  </w:style>
  <w:style w:type="paragraph" w:customStyle="1" w:styleId="307">
    <w:name w:val="XHT5"/>
    <w:basedOn w:val="6"/>
    <w:next w:val="305"/>
    <w:link w:val="313"/>
    <w:uiPriority w:val="0"/>
    <w:pPr>
      <w:ind w:left="993" w:hanging="425"/>
    </w:pPr>
    <w:rPr>
      <w:kern w:val="2"/>
      <w:sz w:val="32"/>
    </w:rPr>
  </w:style>
  <w:style w:type="character" w:customStyle="1" w:styleId="308">
    <w:name w:val="XHT4 Char"/>
    <w:link w:val="305"/>
    <w:uiPriority w:val="0"/>
    <w:rPr>
      <w:rFonts w:ascii="Cambria" w:hAnsi="Cambria" w:eastAsia="宋体" w:cs="Times New Roman"/>
      <w:b/>
      <w:bCs/>
      <w:sz w:val="36"/>
      <w:szCs w:val="28"/>
      <w:lang w:val="zh-CN" w:eastAsia="zh-CN"/>
    </w:rPr>
  </w:style>
  <w:style w:type="paragraph" w:customStyle="1" w:styleId="309">
    <w:name w:val="Item List"/>
    <w:link w:val="529"/>
    <w:uiPriority w:val="0"/>
    <w:pPr>
      <w:numPr>
        <w:ilvl w:val="0"/>
        <w:numId w:val="19"/>
      </w:numPr>
      <w:spacing w:line="300" w:lineRule="auto"/>
      <w:jc w:val="both"/>
    </w:pPr>
    <w:rPr>
      <w:rFonts w:ascii="Arial" w:hAnsi="Arial" w:eastAsia="宋体" w:cs="Times New Roman"/>
      <w:kern w:val="0"/>
      <w:sz w:val="24"/>
      <w:szCs w:val="22"/>
      <w:lang w:val="en-US" w:eastAsia="zh-CN" w:bidi="ar-SA"/>
    </w:rPr>
  </w:style>
  <w:style w:type="character" w:customStyle="1" w:styleId="310">
    <w:name w:val="XHT1 Char"/>
    <w:link w:val="302"/>
    <w:uiPriority w:val="0"/>
    <w:rPr>
      <w:rFonts w:ascii="Calibri" w:hAnsi="Calibri" w:eastAsia="宋体" w:cs="Times New Roman"/>
      <w:b/>
      <w:bCs/>
      <w:kern w:val="44"/>
      <w:sz w:val="52"/>
      <w:szCs w:val="44"/>
      <w:lang w:val="zh-CN" w:eastAsia="zh-CN"/>
    </w:rPr>
  </w:style>
  <w:style w:type="character" w:customStyle="1" w:styleId="311">
    <w:name w:val="XHT2 Char"/>
    <w:link w:val="303"/>
    <w:uiPriority w:val="0"/>
    <w:rPr>
      <w:rFonts w:ascii="Cambria" w:hAnsi="Cambria" w:eastAsia="宋体" w:cs="Times New Roman"/>
      <w:b/>
      <w:bCs/>
      <w:sz w:val="48"/>
      <w:szCs w:val="32"/>
      <w:lang w:val="zh-CN" w:eastAsia="zh-CN"/>
    </w:rPr>
  </w:style>
  <w:style w:type="paragraph" w:customStyle="1" w:styleId="312">
    <w:name w:val="1"/>
    <w:basedOn w:val="3"/>
    <w:next w:val="1"/>
    <w:link w:val="315"/>
    <w:uiPriority w:val="0"/>
    <w:pPr>
      <w:numPr>
        <w:ilvl w:val="0"/>
        <w:numId w:val="20"/>
      </w:numPr>
      <w:jc w:val="center"/>
    </w:pPr>
    <w:rPr>
      <w:kern w:val="2"/>
    </w:rPr>
  </w:style>
  <w:style w:type="character" w:customStyle="1" w:styleId="313">
    <w:name w:val="XHT5 Char"/>
    <w:link w:val="307"/>
    <w:uiPriority w:val="0"/>
    <w:rPr>
      <w:rFonts w:ascii="Calibri" w:hAnsi="Calibri" w:eastAsia="宋体" w:cs="Times New Roman"/>
      <w:b/>
      <w:bCs/>
      <w:sz w:val="32"/>
      <w:szCs w:val="28"/>
      <w:lang w:val="zh-CN" w:eastAsia="zh-CN"/>
    </w:rPr>
  </w:style>
  <w:style w:type="paragraph" w:customStyle="1" w:styleId="314">
    <w:name w:val="11"/>
    <w:basedOn w:val="4"/>
    <w:next w:val="1"/>
    <w:link w:val="317"/>
    <w:uiPriority w:val="0"/>
    <w:pPr>
      <w:numPr>
        <w:ilvl w:val="1"/>
        <w:numId w:val="20"/>
      </w:numPr>
      <w:jc w:val="left"/>
    </w:pPr>
    <w:rPr>
      <w:kern w:val="2"/>
    </w:rPr>
  </w:style>
  <w:style w:type="character" w:customStyle="1" w:styleId="315">
    <w:name w:val="1 Char"/>
    <w:link w:val="312"/>
    <w:uiPriority w:val="0"/>
    <w:rPr>
      <w:rFonts w:ascii="Cambria" w:hAnsi="Cambria" w:eastAsia="宋体" w:cs="Times New Roman"/>
      <w:b/>
      <w:bCs/>
      <w:sz w:val="32"/>
      <w:szCs w:val="32"/>
      <w:lang w:val="zh-CN" w:eastAsia="zh-CN"/>
    </w:rPr>
  </w:style>
  <w:style w:type="paragraph" w:customStyle="1" w:styleId="316">
    <w:name w:val="111"/>
    <w:basedOn w:val="5"/>
    <w:next w:val="1"/>
    <w:link w:val="318"/>
    <w:uiPriority w:val="0"/>
    <w:pPr>
      <w:numPr>
        <w:ilvl w:val="2"/>
        <w:numId w:val="20"/>
      </w:numPr>
      <w:jc w:val="left"/>
    </w:pPr>
    <w:rPr>
      <w:kern w:val="2"/>
    </w:rPr>
  </w:style>
  <w:style w:type="character" w:customStyle="1" w:styleId="317">
    <w:name w:val="11 Char"/>
    <w:link w:val="314"/>
    <w:uiPriority w:val="0"/>
    <w:rPr>
      <w:rFonts w:ascii="Calibri" w:hAnsi="Calibri" w:eastAsia="宋体" w:cs="Times New Roman"/>
      <w:b/>
      <w:bCs/>
      <w:sz w:val="32"/>
      <w:szCs w:val="32"/>
      <w:lang w:val="zh-CN" w:eastAsia="zh-CN"/>
    </w:rPr>
  </w:style>
  <w:style w:type="character" w:customStyle="1" w:styleId="318">
    <w:name w:val="111 Char"/>
    <w:link w:val="316"/>
    <w:uiPriority w:val="0"/>
    <w:rPr>
      <w:rFonts w:ascii="Cambria" w:hAnsi="Cambria" w:eastAsia="宋体" w:cs="Times New Roman"/>
      <w:b/>
      <w:bCs/>
      <w:sz w:val="28"/>
      <w:szCs w:val="28"/>
      <w:lang w:val="zh-CN" w:eastAsia="zh-CN"/>
    </w:rPr>
  </w:style>
  <w:style w:type="paragraph" w:customStyle="1" w:styleId="319">
    <w:name w:val="标题 41"/>
    <w:basedOn w:val="1"/>
    <w:uiPriority w:val="0"/>
    <w:pPr>
      <w:keepLines/>
      <w:widowControl/>
      <w:snapToGrid w:val="0"/>
      <w:spacing w:before="240" w:after="240" w:line="240" w:lineRule="auto"/>
      <w:ind w:firstLine="425"/>
    </w:pPr>
    <w:rPr>
      <w:rFonts w:ascii="宋体" w:hAnsi="Arial"/>
      <w:b/>
      <w:kern w:val="0"/>
      <w:szCs w:val="20"/>
    </w:rPr>
  </w:style>
  <w:style w:type="paragraph" w:customStyle="1" w:styleId="320">
    <w:name w:val="È±Ê¡ÎÄ±¾:1"/>
    <w:basedOn w:val="1"/>
    <w:uiPriority w:val="0"/>
    <w:pPr>
      <w:widowControl/>
      <w:snapToGrid w:val="0"/>
      <w:spacing w:line="240" w:lineRule="auto"/>
      <w:jc w:val="left"/>
    </w:pPr>
    <w:rPr>
      <w:rFonts w:ascii="宋体" w:hAnsi="Arial"/>
      <w:kern w:val="0"/>
      <w:szCs w:val="20"/>
    </w:rPr>
  </w:style>
  <w:style w:type="paragraph" w:customStyle="1" w:styleId="321">
    <w:name w:val="¨¨¡À¨º???¡À?"/>
    <w:basedOn w:val="1"/>
    <w:uiPriority w:val="0"/>
    <w:pPr>
      <w:widowControl/>
      <w:snapToGrid w:val="0"/>
      <w:spacing w:line="240" w:lineRule="auto"/>
      <w:ind w:firstLine="425"/>
      <w:jc w:val="left"/>
    </w:pPr>
    <w:rPr>
      <w:rFonts w:ascii="宋体" w:hAnsi="Arial"/>
      <w:kern w:val="0"/>
      <w:szCs w:val="20"/>
    </w:rPr>
  </w:style>
  <w:style w:type="paragraph" w:customStyle="1" w:styleId="322">
    <w:name w:val="标题 21"/>
    <w:basedOn w:val="1"/>
    <w:uiPriority w:val="0"/>
    <w:pPr>
      <w:keepNext/>
      <w:keepLines/>
      <w:widowControl/>
      <w:snapToGrid w:val="0"/>
      <w:spacing w:before="260" w:after="260" w:line="416" w:lineRule="exact"/>
      <w:ind w:firstLine="425"/>
      <w:jc w:val="left"/>
    </w:pPr>
    <w:rPr>
      <w:rFonts w:ascii="Arial" w:hAnsi="Arial"/>
      <w:b/>
      <w:kern w:val="0"/>
      <w:sz w:val="32"/>
      <w:szCs w:val="20"/>
    </w:rPr>
  </w:style>
  <w:style w:type="paragraph" w:customStyle="1" w:styleId="323">
    <w:name w:val="±íÍ·"/>
    <w:basedOn w:val="1"/>
    <w:uiPriority w:val="0"/>
    <w:pPr>
      <w:widowControl/>
      <w:snapToGrid w:val="0"/>
      <w:spacing w:line="240" w:lineRule="auto"/>
      <w:ind w:firstLine="425"/>
      <w:jc w:val="center"/>
    </w:pPr>
    <w:rPr>
      <w:rFonts w:ascii="Arial" w:hAnsi="Arial"/>
      <w:kern w:val="0"/>
      <w:sz w:val="18"/>
      <w:szCs w:val="20"/>
    </w:rPr>
  </w:style>
  <w:style w:type="paragraph" w:customStyle="1" w:styleId="324">
    <w:name w:val="±íÑùÊ½"/>
    <w:basedOn w:val="1"/>
    <w:uiPriority w:val="0"/>
    <w:pPr>
      <w:widowControl/>
      <w:snapToGrid w:val="0"/>
      <w:spacing w:before="90" w:after="90" w:line="240" w:lineRule="auto"/>
      <w:ind w:firstLine="425"/>
      <w:jc w:val="left"/>
    </w:pPr>
    <w:rPr>
      <w:rFonts w:ascii="Arial" w:hAnsi="Arial"/>
      <w:kern w:val="0"/>
      <w:sz w:val="18"/>
      <w:szCs w:val="20"/>
    </w:rPr>
  </w:style>
  <w:style w:type="paragraph" w:customStyle="1" w:styleId="325">
    <w:name w:val="±í¸ñÌâ×¢"/>
    <w:basedOn w:val="1"/>
    <w:uiPriority w:val="0"/>
    <w:pPr>
      <w:keepNext/>
      <w:widowControl/>
      <w:snapToGrid w:val="0"/>
      <w:spacing w:before="80" w:after="80" w:line="240" w:lineRule="auto"/>
      <w:ind w:firstLine="425"/>
      <w:jc w:val="center"/>
    </w:pPr>
    <w:rPr>
      <w:rFonts w:ascii="Arial" w:hAnsi="Arial"/>
      <w:kern w:val="0"/>
      <w:sz w:val="18"/>
      <w:szCs w:val="20"/>
    </w:rPr>
  </w:style>
  <w:style w:type="paragraph" w:customStyle="1" w:styleId="326">
    <w:name w:val="²åÍ¼Ìâ×¢"/>
    <w:basedOn w:val="1"/>
    <w:uiPriority w:val="0"/>
    <w:pPr>
      <w:widowControl/>
      <w:snapToGrid w:val="0"/>
      <w:spacing w:before="80" w:after="80" w:line="240" w:lineRule="auto"/>
      <w:ind w:firstLine="425"/>
      <w:jc w:val="center"/>
    </w:pPr>
    <w:rPr>
      <w:rFonts w:ascii="Arial" w:hAnsi="Arial"/>
      <w:kern w:val="0"/>
      <w:sz w:val="18"/>
      <w:szCs w:val="20"/>
    </w:rPr>
  </w:style>
  <w:style w:type="paragraph" w:customStyle="1" w:styleId="327">
    <w:name w:val="正文1"/>
    <w:basedOn w:val="1"/>
    <w:link w:val="728"/>
    <w:qFormat/>
    <w:uiPriority w:val="0"/>
    <w:pPr>
      <w:widowControl/>
      <w:snapToGrid w:val="0"/>
      <w:spacing w:line="240" w:lineRule="auto"/>
      <w:ind w:firstLine="425"/>
    </w:pPr>
    <w:rPr>
      <w:rFonts w:ascii="Arial" w:hAnsi="Arial"/>
      <w:kern w:val="0"/>
      <w:szCs w:val="20"/>
    </w:rPr>
  </w:style>
  <w:style w:type="paragraph" w:customStyle="1" w:styleId="328">
    <w:name w:val="´ó¸Ù(ÎÞËõ½ø)"/>
    <w:basedOn w:val="1"/>
    <w:uiPriority w:val="0"/>
    <w:pPr>
      <w:widowControl/>
      <w:snapToGrid w:val="0"/>
      <w:spacing w:line="240" w:lineRule="auto"/>
      <w:ind w:firstLine="425"/>
      <w:jc w:val="left"/>
    </w:pPr>
    <w:rPr>
      <w:rFonts w:ascii="Arial" w:hAnsi="Arial"/>
      <w:kern w:val="0"/>
      <w:szCs w:val="20"/>
    </w:rPr>
  </w:style>
  <w:style w:type="paragraph" w:customStyle="1" w:styleId="329">
    <w:name w:val="´ó¸Ù(Ëõ½ø)"/>
    <w:basedOn w:val="1"/>
    <w:uiPriority w:val="0"/>
    <w:pPr>
      <w:widowControl/>
      <w:snapToGrid w:val="0"/>
      <w:spacing w:line="240" w:lineRule="auto"/>
      <w:ind w:firstLine="425"/>
      <w:jc w:val="left"/>
    </w:pPr>
    <w:rPr>
      <w:rFonts w:ascii="Arial" w:hAnsi="Arial"/>
      <w:kern w:val="0"/>
      <w:szCs w:val="20"/>
    </w:rPr>
  </w:style>
  <w:style w:type="paragraph" w:customStyle="1" w:styleId="330">
    <w:name w:val="ÎÄ¼þ±êÌâ"/>
    <w:basedOn w:val="1"/>
    <w:uiPriority w:val="0"/>
    <w:pPr>
      <w:widowControl/>
      <w:snapToGrid w:val="0"/>
      <w:spacing w:after="240" w:line="240" w:lineRule="auto"/>
      <w:ind w:firstLine="425"/>
      <w:jc w:val="center"/>
    </w:pPr>
    <w:rPr>
      <w:rFonts w:ascii="Arial Black" w:hAnsi="Arial Black"/>
      <w:kern w:val="0"/>
      <w:sz w:val="48"/>
      <w:szCs w:val="20"/>
    </w:rPr>
  </w:style>
  <w:style w:type="paragraph" w:customStyle="1" w:styleId="331">
    <w:name w:val="±í¸ñÎÄ±¾"/>
    <w:basedOn w:val="1"/>
    <w:uiPriority w:val="0"/>
    <w:pPr>
      <w:widowControl/>
      <w:tabs>
        <w:tab w:val="decimal" w:pos="0"/>
      </w:tabs>
      <w:snapToGrid w:val="0"/>
      <w:spacing w:line="240" w:lineRule="auto"/>
      <w:ind w:firstLine="425"/>
    </w:pPr>
    <w:rPr>
      <w:rFonts w:ascii="Arial" w:hAnsi="Arial"/>
      <w:kern w:val="0"/>
      <w:szCs w:val="20"/>
    </w:rPr>
  </w:style>
  <w:style w:type="paragraph" w:customStyle="1" w:styleId="332">
    <w:name w:val="±àºÅÁÐ±í"/>
    <w:basedOn w:val="1"/>
    <w:uiPriority w:val="0"/>
    <w:pPr>
      <w:widowControl/>
      <w:snapToGrid w:val="0"/>
      <w:spacing w:line="240" w:lineRule="auto"/>
      <w:ind w:firstLine="425"/>
      <w:jc w:val="left"/>
    </w:pPr>
    <w:rPr>
      <w:rFonts w:ascii="Arial" w:hAnsi="Arial"/>
      <w:kern w:val="0"/>
      <w:szCs w:val="20"/>
    </w:rPr>
  </w:style>
  <w:style w:type="paragraph" w:customStyle="1" w:styleId="333">
    <w:name w:val="Ê×ÐÐËõ½ø"/>
    <w:basedOn w:val="1"/>
    <w:uiPriority w:val="0"/>
    <w:pPr>
      <w:widowControl/>
      <w:snapToGrid w:val="0"/>
      <w:spacing w:line="240" w:lineRule="auto"/>
      <w:ind w:firstLine="720"/>
      <w:jc w:val="left"/>
    </w:pPr>
    <w:rPr>
      <w:rFonts w:ascii="Arial" w:hAnsi="Arial"/>
      <w:kern w:val="0"/>
      <w:szCs w:val="20"/>
    </w:rPr>
  </w:style>
  <w:style w:type="paragraph" w:customStyle="1" w:styleId="334">
    <w:name w:val="ÏîÄ¿·ûºÅ 2"/>
    <w:basedOn w:val="1"/>
    <w:uiPriority w:val="0"/>
    <w:pPr>
      <w:widowControl/>
      <w:snapToGrid w:val="0"/>
      <w:spacing w:line="240" w:lineRule="auto"/>
      <w:ind w:firstLine="425"/>
      <w:jc w:val="left"/>
    </w:pPr>
    <w:rPr>
      <w:rFonts w:ascii="Arial" w:hAnsi="Arial"/>
      <w:kern w:val="0"/>
      <w:szCs w:val="20"/>
    </w:rPr>
  </w:style>
  <w:style w:type="paragraph" w:customStyle="1" w:styleId="335">
    <w:name w:val="ÏîÄ¿·ûºÅ 1"/>
    <w:basedOn w:val="1"/>
    <w:uiPriority w:val="0"/>
    <w:pPr>
      <w:widowControl/>
      <w:snapToGrid w:val="0"/>
      <w:spacing w:line="240" w:lineRule="auto"/>
      <w:ind w:firstLine="425"/>
      <w:jc w:val="left"/>
    </w:pPr>
    <w:rPr>
      <w:rFonts w:ascii="Arial" w:hAnsi="Arial"/>
      <w:kern w:val="0"/>
      <w:szCs w:val="20"/>
    </w:rPr>
  </w:style>
  <w:style w:type="paragraph" w:customStyle="1" w:styleId="336">
    <w:name w:val="µ¥ÐÐÖ÷ÌåÎÄ±¾"/>
    <w:basedOn w:val="1"/>
    <w:uiPriority w:val="0"/>
    <w:pPr>
      <w:widowControl/>
      <w:snapToGrid w:val="0"/>
      <w:spacing w:line="240" w:lineRule="auto"/>
      <w:ind w:firstLine="425"/>
      <w:jc w:val="left"/>
    </w:pPr>
    <w:rPr>
      <w:rFonts w:ascii="Arial" w:hAnsi="Arial"/>
      <w:kern w:val="0"/>
      <w:szCs w:val="20"/>
    </w:rPr>
  </w:style>
  <w:style w:type="paragraph" w:customStyle="1" w:styleId="337">
    <w:name w:val="È±Ê¡ÎÄ±¾"/>
    <w:basedOn w:val="1"/>
    <w:uiPriority w:val="0"/>
    <w:pPr>
      <w:widowControl/>
      <w:snapToGrid w:val="0"/>
      <w:spacing w:line="240" w:lineRule="auto"/>
      <w:ind w:firstLine="425"/>
      <w:jc w:val="left"/>
    </w:pPr>
    <w:rPr>
      <w:rFonts w:ascii="Arial" w:hAnsi="Arial"/>
      <w:kern w:val="0"/>
      <w:szCs w:val="20"/>
    </w:rPr>
  </w:style>
  <w:style w:type="paragraph" w:customStyle="1" w:styleId="338">
    <w:name w:val="图号"/>
    <w:basedOn w:val="1"/>
    <w:link w:val="1032"/>
    <w:uiPriority w:val="0"/>
    <w:pPr>
      <w:snapToGrid w:val="0"/>
      <w:spacing w:after="210" w:line="240" w:lineRule="auto"/>
      <w:ind w:left="360" w:hanging="360"/>
      <w:jc w:val="center"/>
    </w:pPr>
    <w:rPr>
      <w:rFonts w:ascii="宋体" w:hAnsi="Arial"/>
      <w:kern w:val="0"/>
      <w:szCs w:val="20"/>
    </w:rPr>
  </w:style>
  <w:style w:type="paragraph" w:customStyle="1" w:styleId="339">
    <w:name w:val="缺省文本"/>
    <w:basedOn w:val="1"/>
    <w:link w:val="1220"/>
    <w:uiPriority w:val="0"/>
    <w:pPr>
      <w:snapToGrid w:val="0"/>
      <w:spacing w:line="240" w:lineRule="auto"/>
      <w:ind w:firstLine="425"/>
      <w:jc w:val="left"/>
    </w:pPr>
    <w:rPr>
      <w:rFonts w:ascii="Arial" w:hAnsi="Arial"/>
      <w:kern w:val="0"/>
      <w:szCs w:val="20"/>
    </w:rPr>
  </w:style>
  <w:style w:type="paragraph" w:customStyle="1" w:styleId="340">
    <w:name w:val="è±ê???±?"/>
    <w:basedOn w:val="1"/>
    <w:uiPriority w:val="0"/>
    <w:pPr>
      <w:snapToGrid w:val="0"/>
      <w:spacing w:line="240" w:lineRule="auto"/>
      <w:ind w:firstLine="425"/>
      <w:jc w:val="left"/>
    </w:pPr>
    <w:rPr>
      <w:rFonts w:ascii="宋体" w:hAnsi="Arial"/>
      <w:kern w:val="0"/>
      <w:szCs w:val="20"/>
    </w:rPr>
  </w:style>
  <w:style w:type="character" w:customStyle="1" w:styleId="341">
    <w:name w:val="批注文字 Char"/>
    <w:basedOn w:val="88"/>
    <w:link w:val="13"/>
    <w:uiPriority w:val="99"/>
    <w:rPr>
      <w:rFonts w:ascii="Arial" w:hAnsi="Arial" w:eastAsia="宋体" w:cs="Times New Roman"/>
      <w:kern w:val="0"/>
      <w:sz w:val="24"/>
      <w:szCs w:val="20"/>
      <w:lang w:val="zh-CN" w:eastAsia="zh-CN"/>
    </w:rPr>
  </w:style>
  <w:style w:type="paragraph" w:customStyle="1" w:styleId="342">
    <w:name w:val="表头"/>
    <w:basedOn w:val="1"/>
    <w:uiPriority w:val="0"/>
    <w:pPr>
      <w:snapToGrid w:val="0"/>
      <w:spacing w:line="240" w:lineRule="auto"/>
      <w:ind w:firstLine="425"/>
      <w:jc w:val="center"/>
    </w:pPr>
    <w:rPr>
      <w:rFonts w:ascii="Arial" w:hAnsi="Arial"/>
      <w:kern w:val="0"/>
      <w:sz w:val="18"/>
      <w:szCs w:val="20"/>
    </w:rPr>
  </w:style>
  <w:style w:type="paragraph" w:customStyle="1" w:styleId="343">
    <w:name w:val="表样式"/>
    <w:basedOn w:val="1"/>
    <w:uiPriority w:val="0"/>
    <w:pPr>
      <w:snapToGrid w:val="0"/>
      <w:spacing w:line="240" w:lineRule="auto"/>
      <w:ind w:firstLine="425"/>
      <w:jc w:val="left"/>
    </w:pPr>
    <w:rPr>
      <w:rFonts w:ascii="Arial" w:hAnsi="Arial"/>
      <w:kern w:val="0"/>
      <w:sz w:val="18"/>
      <w:szCs w:val="20"/>
    </w:rPr>
  </w:style>
  <w:style w:type="paragraph" w:customStyle="1" w:styleId="344">
    <w:name w:val="表格题注"/>
    <w:basedOn w:val="1"/>
    <w:uiPriority w:val="0"/>
    <w:pPr>
      <w:keepLines/>
      <w:snapToGrid w:val="0"/>
      <w:spacing w:before="80" w:after="80" w:line="240" w:lineRule="auto"/>
      <w:ind w:firstLine="425"/>
      <w:jc w:val="center"/>
    </w:pPr>
    <w:rPr>
      <w:rFonts w:ascii="Arial" w:hAnsi="Arial"/>
      <w:kern w:val="0"/>
      <w:sz w:val="18"/>
      <w:szCs w:val="20"/>
    </w:rPr>
  </w:style>
  <w:style w:type="paragraph" w:customStyle="1" w:styleId="345">
    <w:name w:val="表头样式"/>
    <w:basedOn w:val="1"/>
    <w:link w:val="1142"/>
    <w:uiPriority w:val="0"/>
    <w:pPr>
      <w:snapToGrid w:val="0"/>
      <w:spacing w:line="240" w:lineRule="auto"/>
      <w:ind w:firstLine="425"/>
      <w:jc w:val="center"/>
    </w:pPr>
    <w:rPr>
      <w:rFonts w:ascii="Arial" w:hAnsi="Arial"/>
      <w:b/>
      <w:kern w:val="0"/>
      <w:szCs w:val="20"/>
    </w:rPr>
  </w:style>
  <w:style w:type="paragraph" w:customStyle="1" w:styleId="346">
    <w:name w:val="表格文本"/>
    <w:basedOn w:val="1"/>
    <w:uiPriority w:val="0"/>
    <w:pPr>
      <w:snapToGrid w:val="0"/>
      <w:ind w:firstLine="425"/>
    </w:pPr>
    <w:rPr>
      <w:rFonts w:ascii="Arial" w:hAnsi="Arial"/>
      <w:b/>
      <w:kern w:val="0"/>
      <w:szCs w:val="20"/>
    </w:rPr>
  </w:style>
  <w:style w:type="paragraph" w:customStyle="1" w:styleId="347">
    <w:name w:val="Figure Text"/>
    <w:uiPriority w:val="0"/>
    <w:pPr>
      <w:snapToGrid w:val="0"/>
      <w:ind w:left="1701"/>
      <w:jc w:val="both"/>
    </w:pPr>
    <w:rPr>
      <w:rFonts w:ascii="Arial" w:hAnsi="Arial" w:eastAsia="楷体_GB2312" w:cs="Times New Roman"/>
      <w:kern w:val="0"/>
      <w:sz w:val="18"/>
      <w:szCs w:val="20"/>
      <w:lang w:val="en-US" w:eastAsia="zh-CN" w:bidi="ar-SA"/>
    </w:rPr>
  </w:style>
  <w:style w:type="paragraph" w:customStyle="1" w:styleId="348">
    <w:name w:val="Figure Description"/>
    <w:next w:val="1"/>
    <w:qFormat/>
    <w:uiPriority w:val="0"/>
    <w:pPr>
      <w:snapToGrid w:val="0"/>
      <w:spacing w:before="80" w:after="320"/>
      <w:ind w:firstLine="425"/>
      <w:jc w:val="center"/>
    </w:pPr>
    <w:rPr>
      <w:rFonts w:ascii="Arial" w:hAnsi="Arial" w:eastAsia="黑体" w:cs="Times New Roman"/>
      <w:kern w:val="0"/>
      <w:sz w:val="24"/>
      <w:szCs w:val="20"/>
      <w:lang w:val="en-US" w:eastAsia="zh-CN" w:bidi="ar-SA"/>
    </w:rPr>
  </w:style>
  <w:style w:type="paragraph" w:customStyle="1" w:styleId="349">
    <w:name w:val="Table Description"/>
    <w:next w:val="1"/>
    <w:link w:val="982"/>
    <w:qFormat/>
    <w:uiPriority w:val="0"/>
    <w:pPr>
      <w:keepNext/>
      <w:snapToGrid w:val="0"/>
      <w:spacing w:before="160" w:after="80"/>
      <w:ind w:firstLine="425"/>
      <w:jc w:val="center"/>
    </w:pPr>
    <w:rPr>
      <w:rFonts w:ascii="Arial" w:hAnsi="Arial" w:eastAsia="黑体" w:cs="Times New Roman"/>
      <w:kern w:val="0"/>
      <w:sz w:val="24"/>
      <w:szCs w:val="20"/>
      <w:lang w:val="en-US" w:eastAsia="zh-CN" w:bidi="ar-SA"/>
    </w:rPr>
  </w:style>
  <w:style w:type="paragraph" w:customStyle="1" w:styleId="350">
    <w:name w:val="Table Heading"/>
    <w:uiPriority w:val="0"/>
    <w:pPr>
      <w:snapToGrid w:val="0"/>
      <w:jc w:val="center"/>
    </w:pPr>
    <w:rPr>
      <w:rFonts w:ascii="Arial" w:hAnsi="Arial" w:eastAsia="黑体" w:cs="Times New Roman"/>
      <w:kern w:val="0"/>
      <w:sz w:val="21"/>
      <w:szCs w:val="20"/>
      <w:lang w:val="en-US" w:eastAsia="zh-CN" w:bidi="ar-SA"/>
    </w:rPr>
  </w:style>
  <w:style w:type="paragraph" w:customStyle="1" w:styleId="351">
    <w:name w:val="Table Text"/>
    <w:link w:val="744"/>
    <w:uiPriority w:val="0"/>
    <w:pPr>
      <w:snapToGrid w:val="0"/>
      <w:spacing w:before="80" w:after="80"/>
    </w:pPr>
    <w:rPr>
      <w:rFonts w:ascii="Arial" w:hAnsi="Arial" w:eastAsia="宋体" w:cs="Times New Roman"/>
      <w:kern w:val="0"/>
      <w:sz w:val="21"/>
      <w:szCs w:val="20"/>
      <w:lang w:val="en-US" w:eastAsia="zh-CN" w:bidi="ar-SA"/>
    </w:rPr>
  </w:style>
  <w:style w:type="paragraph" w:customStyle="1" w:styleId="352">
    <w:name w:val="TOC 标题1"/>
    <w:next w:val="62"/>
    <w:qFormat/>
    <w:uiPriority w:val="39"/>
    <w:pPr>
      <w:keepNext/>
      <w:snapToGrid w:val="0"/>
      <w:spacing w:before="480" w:after="360"/>
      <w:jc w:val="center"/>
    </w:pPr>
    <w:rPr>
      <w:rFonts w:ascii="Arial" w:hAnsi="Arial" w:eastAsia="黑体" w:cs="Times New Roman"/>
      <w:kern w:val="0"/>
      <w:sz w:val="36"/>
      <w:szCs w:val="20"/>
      <w:lang w:val="en-US" w:eastAsia="zh-CN" w:bidi="ar-SA"/>
    </w:rPr>
  </w:style>
  <w:style w:type="paragraph" w:customStyle="1" w:styleId="353">
    <w:name w:val="Notes Heading"/>
    <w:next w:val="354"/>
    <w:uiPriority w:val="0"/>
    <w:pPr>
      <w:keepNext/>
      <w:pBdr>
        <w:top w:val="single" w:color="auto" w:sz="8" w:space="5"/>
      </w:pBdr>
      <w:snapToGrid w:val="0"/>
      <w:spacing w:before="80" w:after="80"/>
      <w:ind w:left="1701"/>
    </w:pPr>
    <w:rPr>
      <w:rFonts w:ascii="Arial" w:hAnsi="Arial" w:eastAsia="黑体" w:cs="Times New Roman"/>
      <w:kern w:val="0"/>
      <w:sz w:val="21"/>
      <w:szCs w:val="20"/>
      <w:lang w:val="en-US" w:eastAsia="zh-CN" w:bidi="ar-SA"/>
    </w:rPr>
  </w:style>
  <w:style w:type="paragraph" w:customStyle="1" w:styleId="354">
    <w:name w:val="Notes Text"/>
    <w:uiPriority w:val="0"/>
    <w:pPr>
      <w:pBdr>
        <w:bottom w:val="single" w:color="auto" w:sz="8" w:space="5"/>
      </w:pBdr>
      <w:ind w:left="1701"/>
    </w:pPr>
    <w:rPr>
      <w:rFonts w:ascii="Arial" w:hAnsi="Arial" w:eastAsia="楷体_GB2312" w:cs="Times New Roman"/>
      <w:color w:val="000000"/>
      <w:kern w:val="0"/>
      <w:sz w:val="21"/>
      <w:szCs w:val="20"/>
      <w:lang w:val="en-US" w:eastAsia="zh-CN" w:bidi="ar-SA"/>
    </w:rPr>
  </w:style>
  <w:style w:type="paragraph" w:customStyle="1" w:styleId="355">
    <w:name w:val="Command"/>
    <w:uiPriority w:val="0"/>
    <w:pPr>
      <w:spacing w:before="160" w:after="160"/>
    </w:pPr>
    <w:rPr>
      <w:rFonts w:ascii="Arial" w:hAnsi="Arial" w:eastAsia="黑体" w:cs="Times New Roman"/>
      <w:kern w:val="0"/>
      <w:sz w:val="21"/>
      <w:szCs w:val="20"/>
      <w:lang w:val="en-US" w:eastAsia="zh-CN" w:bidi="ar-SA"/>
    </w:rPr>
  </w:style>
  <w:style w:type="paragraph" w:customStyle="1" w:styleId="356">
    <w:name w:val="Terminal Dispaly"/>
    <w:uiPriority w:val="0"/>
    <w:pPr>
      <w:widowControl w:val="0"/>
      <w:ind w:left="1701"/>
      <w:jc w:val="both"/>
    </w:pPr>
    <w:rPr>
      <w:rFonts w:ascii="Courier New" w:hAnsi="Courier New" w:eastAsia="宋体" w:cs="Times New Roman"/>
      <w:kern w:val="0"/>
      <w:sz w:val="17"/>
      <w:szCs w:val="20"/>
      <w:lang w:val="en-US" w:eastAsia="zh-CN" w:bidi="ar-SA"/>
    </w:rPr>
  </w:style>
  <w:style w:type="paragraph" w:customStyle="1" w:styleId="357">
    <w:name w:val="Item Step"/>
    <w:link w:val="745"/>
    <w:uiPriority w:val="0"/>
    <w:pPr>
      <w:numPr>
        <w:ilvl w:val="0"/>
        <w:numId w:val="21"/>
      </w:numPr>
      <w:spacing w:before="60" w:after="60" w:line="300" w:lineRule="auto"/>
      <w:jc w:val="both"/>
    </w:pPr>
    <w:rPr>
      <w:rFonts w:ascii="Arial" w:hAnsi="Arial" w:eastAsia="宋体" w:cs="Times New Roman"/>
      <w:kern w:val="0"/>
      <w:sz w:val="24"/>
      <w:szCs w:val="20"/>
      <w:lang w:val="en-US" w:eastAsia="zh-CN" w:bidi="ar-SA"/>
    </w:rPr>
  </w:style>
  <w:style w:type="paragraph" w:customStyle="1" w:styleId="358">
    <w:name w:val="figure"/>
    <w:basedOn w:val="1"/>
    <w:next w:val="348"/>
    <w:uiPriority w:val="0"/>
    <w:pPr>
      <w:keepNext/>
      <w:widowControl/>
      <w:snapToGrid w:val="0"/>
      <w:spacing w:before="80" w:after="80" w:line="300" w:lineRule="auto"/>
      <w:ind w:firstLine="425"/>
      <w:jc w:val="center"/>
    </w:pPr>
    <w:rPr>
      <w:rFonts w:ascii="Arial" w:hAnsi="Arial"/>
      <w:kern w:val="0"/>
      <w:szCs w:val="20"/>
    </w:rPr>
  </w:style>
  <w:style w:type="character" w:customStyle="1" w:styleId="359">
    <w:name w:val="command keywords"/>
    <w:uiPriority w:val="0"/>
    <w:rPr>
      <w:rFonts w:eastAsia="宋体"/>
      <w:b/>
      <w:color w:val="000000"/>
      <w:sz w:val="21"/>
    </w:rPr>
  </w:style>
  <w:style w:type="character" w:customStyle="1" w:styleId="360">
    <w:name w:val="command parameter"/>
    <w:uiPriority w:val="0"/>
    <w:rPr>
      <w:i/>
      <w:color w:val="000000"/>
    </w:rPr>
  </w:style>
  <w:style w:type="paragraph" w:customStyle="1" w:styleId="361">
    <w:name w:val="样式 标题 2H2sect 1.2H21sect 1.21H22sect 1.22H211sect 1.211..."/>
    <w:basedOn w:val="3"/>
    <w:uiPriority w:val="0"/>
    <w:pPr>
      <w:keepLines w:val="0"/>
      <w:widowControl/>
      <w:adjustRightInd w:val="0"/>
      <w:snapToGrid w:val="0"/>
      <w:spacing w:before="240" w:after="240" w:line="240" w:lineRule="auto"/>
      <w:ind w:left="840" w:right="100" w:rightChars="100"/>
      <w:jc w:val="left"/>
      <w:textAlignment w:val="bottom"/>
    </w:pPr>
    <w:rPr>
      <w:rFonts w:ascii="仿宋_GB2312" w:hAnsi="仿宋_GB2312" w:eastAsia="仿宋_GB2312"/>
      <w:sz w:val="30"/>
      <w:szCs w:val="20"/>
    </w:rPr>
  </w:style>
  <w:style w:type="character" w:customStyle="1" w:styleId="362">
    <w:name w:val="A5"/>
    <w:uiPriority w:val="99"/>
    <w:rPr>
      <w:rFonts w:cs="华文细黑"/>
      <w:color w:val="000000"/>
      <w:sz w:val="16"/>
      <w:szCs w:val="16"/>
    </w:rPr>
  </w:style>
  <w:style w:type="paragraph" w:customStyle="1" w:styleId="363">
    <w:name w:val=".."/>
    <w:basedOn w:val="1"/>
    <w:next w:val="1"/>
    <w:uiPriority w:val="0"/>
    <w:pPr>
      <w:autoSpaceDE w:val="0"/>
      <w:autoSpaceDN w:val="0"/>
      <w:adjustRightInd w:val="0"/>
      <w:spacing w:line="240" w:lineRule="auto"/>
      <w:jc w:val="left"/>
    </w:pPr>
    <w:rPr>
      <w:rFonts w:ascii="宋体" w:hAnsi="Times New Roman"/>
      <w:kern w:val="0"/>
      <w:sz w:val="20"/>
      <w:szCs w:val="24"/>
    </w:rPr>
  </w:style>
  <w:style w:type="paragraph" w:customStyle="1" w:styleId="364">
    <w:name w:val="A"/>
    <w:basedOn w:val="2"/>
    <w:next w:val="1"/>
    <w:link w:val="366"/>
    <w:uiPriority w:val="0"/>
    <w:pPr>
      <w:numPr>
        <w:ilvl w:val="0"/>
        <w:numId w:val="22"/>
      </w:numPr>
      <w:jc w:val="center"/>
    </w:pPr>
    <w:rPr>
      <w:b w:val="0"/>
    </w:rPr>
  </w:style>
  <w:style w:type="paragraph" w:customStyle="1" w:styleId="365">
    <w:name w:val="B"/>
    <w:basedOn w:val="3"/>
    <w:next w:val="1"/>
    <w:link w:val="368"/>
    <w:uiPriority w:val="0"/>
    <w:pPr>
      <w:ind w:left="425" w:hanging="425"/>
      <w:jc w:val="left"/>
    </w:pPr>
    <w:rPr>
      <w:b w:val="0"/>
      <w:kern w:val="2"/>
    </w:rPr>
  </w:style>
  <w:style w:type="character" w:customStyle="1" w:styleId="366">
    <w:name w:val="A Char"/>
    <w:link w:val="364"/>
    <w:uiPriority w:val="0"/>
    <w:rPr>
      <w:rFonts w:ascii="Calibri" w:hAnsi="Calibri" w:eastAsia="宋体" w:cs="Times New Roman"/>
      <w:bCs/>
      <w:kern w:val="44"/>
      <w:sz w:val="44"/>
      <w:szCs w:val="44"/>
      <w:lang w:val="zh-CN" w:eastAsia="zh-CN"/>
    </w:rPr>
  </w:style>
  <w:style w:type="paragraph" w:customStyle="1" w:styleId="367">
    <w:name w:val="C"/>
    <w:basedOn w:val="4"/>
    <w:next w:val="1"/>
    <w:link w:val="369"/>
    <w:uiPriority w:val="0"/>
    <w:pPr>
      <w:ind w:left="425" w:hanging="425"/>
      <w:jc w:val="left"/>
    </w:pPr>
    <w:rPr>
      <w:b w:val="0"/>
      <w:kern w:val="2"/>
      <w:sz w:val="30"/>
    </w:rPr>
  </w:style>
  <w:style w:type="character" w:customStyle="1" w:styleId="368">
    <w:name w:val="B Char"/>
    <w:link w:val="365"/>
    <w:uiPriority w:val="0"/>
    <w:rPr>
      <w:rFonts w:ascii="Cambria" w:hAnsi="Cambria" w:eastAsia="宋体" w:cs="Times New Roman"/>
      <w:bCs/>
      <w:sz w:val="32"/>
      <w:szCs w:val="32"/>
      <w:lang w:val="zh-CN" w:eastAsia="zh-CN"/>
    </w:rPr>
  </w:style>
  <w:style w:type="character" w:customStyle="1" w:styleId="369">
    <w:name w:val="C Char"/>
    <w:link w:val="367"/>
    <w:uiPriority w:val="0"/>
    <w:rPr>
      <w:rFonts w:ascii="Calibri" w:hAnsi="Calibri" w:eastAsia="宋体" w:cs="Times New Roman"/>
      <w:bCs/>
      <w:sz w:val="30"/>
      <w:szCs w:val="32"/>
      <w:lang w:val="zh-CN" w:eastAsia="zh-CN"/>
    </w:rPr>
  </w:style>
  <w:style w:type="paragraph" w:customStyle="1" w:styleId="370">
    <w:name w:val="6 Char Char Char Char"/>
    <w:basedOn w:val="1"/>
    <w:next w:val="371"/>
    <w:uiPriority w:val="0"/>
    <w:pPr>
      <w:shd w:val="clear" w:color="auto" w:fill="000080"/>
      <w:spacing w:line="240" w:lineRule="auto"/>
    </w:pPr>
    <w:rPr>
      <w:rFonts w:ascii="Tahoma" w:hAnsi="Tahoma"/>
      <w:szCs w:val="24"/>
    </w:rPr>
  </w:style>
  <w:style w:type="paragraph" w:customStyle="1" w:styleId="371">
    <w:name w:val="xl37"/>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2"/>
    </w:rPr>
  </w:style>
  <w:style w:type="paragraph" w:customStyle="1" w:styleId="372">
    <w:name w:val="标题A"/>
    <w:basedOn w:val="2"/>
    <w:next w:val="1"/>
    <w:uiPriority w:val="0"/>
    <w:pPr>
      <w:numPr>
        <w:ilvl w:val="0"/>
        <w:numId w:val="23"/>
      </w:numPr>
      <w:spacing w:line="360" w:lineRule="auto"/>
      <w:jc w:val="center"/>
    </w:pPr>
    <w:rPr>
      <w:rFonts w:ascii="Times New Roman" w:hAnsi="Times New Roman"/>
      <w:sz w:val="32"/>
    </w:rPr>
  </w:style>
  <w:style w:type="paragraph" w:customStyle="1" w:styleId="373">
    <w:name w:val="标题B"/>
    <w:basedOn w:val="3"/>
    <w:next w:val="1"/>
    <w:link w:val="375"/>
    <w:uiPriority w:val="0"/>
    <w:pPr>
      <w:spacing w:line="360" w:lineRule="auto"/>
      <w:ind w:left="425" w:hanging="425"/>
      <w:jc w:val="left"/>
    </w:pPr>
    <w:rPr>
      <w:kern w:val="2"/>
      <w:sz w:val="24"/>
    </w:rPr>
  </w:style>
  <w:style w:type="paragraph" w:customStyle="1" w:styleId="374">
    <w:name w:val="标题C"/>
    <w:basedOn w:val="4"/>
    <w:next w:val="1"/>
    <w:link w:val="376"/>
    <w:uiPriority w:val="0"/>
    <w:pPr>
      <w:spacing w:line="360" w:lineRule="auto"/>
      <w:ind w:left="425" w:hanging="425"/>
      <w:jc w:val="left"/>
    </w:pPr>
    <w:rPr>
      <w:rFonts w:ascii="Times New Roman" w:hAnsi="Times New Roman"/>
      <w:kern w:val="2"/>
      <w:sz w:val="28"/>
    </w:rPr>
  </w:style>
  <w:style w:type="character" w:customStyle="1" w:styleId="375">
    <w:name w:val="标题B Char"/>
    <w:link w:val="373"/>
    <w:uiPriority w:val="0"/>
    <w:rPr>
      <w:rFonts w:ascii="Cambria" w:hAnsi="Cambria" w:eastAsia="宋体" w:cs="Times New Roman"/>
      <w:b/>
      <w:bCs/>
      <w:sz w:val="24"/>
      <w:szCs w:val="32"/>
      <w:lang w:val="zh-CN" w:eastAsia="zh-CN"/>
    </w:rPr>
  </w:style>
  <w:style w:type="character" w:customStyle="1" w:styleId="376">
    <w:name w:val="标题C Char"/>
    <w:link w:val="374"/>
    <w:uiPriority w:val="0"/>
    <w:rPr>
      <w:rFonts w:ascii="Times New Roman" w:hAnsi="Times New Roman" w:eastAsia="宋体" w:cs="Times New Roman"/>
      <w:b/>
      <w:bCs/>
      <w:sz w:val="28"/>
      <w:szCs w:val="32"/>
      <w:lang w:val="zh-CN" w:eastAsia="zh-CN"/>
    </w:rPr>
  </w:style>
  <w:style w:type="paragraph" w:customStyle="1" w:styleId="377">
    <w:name w:val="文档正文"/>
    <w:basedOn w:val="1"/>
    <w:link w:val="750"/>
    <w:uiPriority w:val="0"/>
    <w:pPr>
      <w:adjustRightInd w:val="0"/>
      <w:spacing w:line="480" w:lineRule="atLeast"/>
      <w:ind w:firstLine="567"/>
      <w:textAlignment w:val="baseline"/>
    </w:pPr>
    <w:rPr>
      <w:rFonts w:ascii="仿宋_GB2312" w:hAnsi="Times New Roman" w:eastAsia="仿宋_GB2312"/>
      <w:kern w:val="0"/>
      <w:sz w:val="28"/>
      <w:szCs w:val="20"/>
    </w:rPr>
  </w:style>
  <w:style w:type="paragraph" w:customStyle="1" w:styleId="378">
    <w:name w:val="item1.1"/>
    <w:basedOn w:val="1"/>
    <w:uiPriority w:val="0"/>
    <w:pPr>
      <w:adjustRightInd w:val="0"/>
      <w:spacing w:line="480" w:lineRule="exact"/>
      <w:ind w:firstLine="562"/>
      <w:textAlignment w:val="baseline"/>
    </w:pPr>
    <w:rPr>
      <w:rFonts w:ascii="Times New Roman" w:hAnsi="Times New Roman"/>
      <w:b/>
      <w:bCs/>
      <w:sz w:val="28"/>
      <w:szCs w:val="24"/>
    </w:rPr>
  </w:style>
  <w:style w:type="paragraph" w:customStyle="1" w:styleId="379">
    <w:name w:val="xl27"/>
    <w:basedOn w:val="1"/>
    <w:uiPriority w:val="0"/>
    <w:pPr>
      <w:widowControl/>
      <w:spacing w:before="100" w:beforeAutospacing="1" w:after="100" w:afterAutospacing="1" w:line="240" w:lineRule="auto"/>
      <w:jc w:val="center"/>
    </w:pPr>
    <w:rPr>
      <w:rFonts w:ascii="宋体" w:hAnsi="宋体"/>
      <w:b/>
      <w:bCs/>
      <w:kern w:val="0"/>
      <w:sz w:val="32"/>
      <w:szCs w:val="32"/>
    </w:rPr>
  </w:style>
  <w:style w:type="paragraph" w:customStyle="1" w:styleId="380">
    <w:name w:val="5"/>
    <w:basedOn w:val="1"/>
    <w:next w:val="34"/>
    <w:uiPriority w:val="0"/>
    <w:pPr>
      <w:spacing w:line="240" w:lineRule="auto"/>
    </w:pPr>
    <w:rPr>
      <w:rFonts w:ascii="Times New Roman" w:hAnsi="Times New Roman"/>
      <w:sz w:val="32"/>
      <w:szCs w:val="20"/>
    </w:rPr>
  </w:style>
  <w:style w:type="character" w:customStyle="1" w:styleId="381">
    <w:name w:val="p11"/>
    <w:uiPriority w:val="0"/>
    <w:rPr>
      <w:rFonts w:hint="default" w:ascii="ˎ̥" w:hAnsi="ˎ̥"/>
      <w:color w:val="000000"/>
      <w:sz w:val="18"/>
      <w:szCs w:val="18"/>
    </w:rPr>
  </w:style>
  <w:style w:type="character" w:customStyle="1" w:styleId="382">
    <w:name w:val="node1"/>
    <w:uiPriority w:val="0"/>
    <w:rPr>
      <w:rFonts w:hint="eastAsia" w:ascii="宋体" w:hAnsi="宋体" w:eastAsia="宋体"/>
      <w:color w:val="000000"/>
      <w:sz w:val="18"/>
      <w:szCs w:val="18"/>
    </w:rPr>
  </w:style>
  <w:style w:type="character" w:customStyle="1" w:styleId="383">
    <w:name w:val="称呼 Char"/>
    <w:basedOn w:val="88"/>
    <w:link w:val="33"/>
    <w:uiPriority w:val="0"/>
    <w:rPr>
      <w:rFonts w:ascii="隶书" w:hAnsi="Garamond" w:eastAsia="隶书" w:cs="Times New Roman"/>
      <w:kern w:val="18"/>
      <w:sz w:val="28"/>
      <w:szCs w:val="20"/>
      <w:lang w:val="zh-CN" w:eastAsia="zh-CN"/>
    </w:rPr>
  </w:style>
  <w:style w:type="paragraph" w:customStyle="1" w:styleId="384">
    <w:name w:val="样式4"/>
    <w:basedOn w:val="5"/>
    <w:link w:val="1057"/>
    <w:qFormat/>
    <w:uiPriority w:val="0"/>
    <w:pPr>
      <w:keepLines w:val="0"/>
      <w:widowControl/>
      <w:overflowPunct w:val="0"/>
      <w:spacing w:before="0" w:after="0" w:line="360" w:lineRule="auto"/>
      <w:jc w:val="left"/>
    </w:pPr>
    <w:rPr>
      <w:rFonts w:ascii="Times New Roman" w:hAnsi="Times New Roman"/>
      <w:sz w:val="24"/>
    </w:rPr>
  </w:style>
  <w:style w:type="paragraph" w:customStyle="1" w:styleId="385">
    <w:name w:val="样式7"/>
    <w:basedOn w:val="1"/>
    <w:uiPriority w:val="0"/>
    <w:rPr>
      <w:rFonts w:ascii="Arial" w:hAnsi="Arial"/>
      <w:sz w:val="21"/>
      <w:szCs w:val="24"/>
    </w:rPr>
  </w:style>
  <w:style w:type="paragraph" w:customStyle="1" w:styleId="386">
    <w:name w:val="样式6"/>
    <w:basedOn w:val="25"/>
    <w:qFormat/>
    <w:uiPriority w:val="0"/>
    <w:pPr>
      <w:ind w:firstLine="200"/>
    </w:pPr>
    <w:rPr>
      <w:rFonts w:ascii="Times New Roman" w:hAnsi="Times New Roman"/>
      <w:sz w:val="21"/>
      <w:szCs w:val="24"/>
    </w:rPr>
  </w:style>
  <w:style w:type="character" w:customStyle="1" w:styleId="387">
    <w:name w:val="contenttitle1"/>
    <w:uiPriority w:val="0"/>
    <w:rPr>
      <w:rFonts w:hint="default" w:ascii="Arial" w:hAnsi="Arial" w:cs="Arial"/>
      <w:b/>
      <w:bCs/>
      <w:color w:val="000000"/>
      <w:sz w:val="21"/>
      <w:szCs w:val="21"/>
      <w:u w:val="none"/>
    </w:rPr>
  </w:style>
  <w:style w:type="paragraph" w:customStyle="1" w:styleId="388">
    <w:name w:val="contentlabel"/>
    <w:basedOn w:val="1"/>
    <w:uiPriority w:val="0"/>
    <w:pPr>
      <w:widowControl/>
      <w:spacing w:before="30" w:after="100" w:afterAutospacing="1" w:line="240" w:lineRule="auto"/>
      <w:ind w:left="90"/>
      <w:jc w:val="left"/>
    </w:pPr>
    <w:rPr>
      <w:rFonts w:ascii="宋体" w:hAnsi="宋体"/>
      <w:color w:val="336666"/>
      <w:kern w:val="0"/>
      <w:sz w:val="18"/>
      <w:szCs w:val="18"/>
    </w:rPr>
  </w:style>
  <w:style w:type="paragraph" w:customStyle="1" w:styleId="389">
    <w:name w:val="标头1"/>
    <w:basedOn w:val="4"/>
    <w:uiPriority w:val="0"/>
    <w:pPr>
      <w:spacing w:before="120" w:after="120" w:line="240" w:lineRule="auto"/>
    </w:pPr>
    <w:rPr>
      <w:rFonts w:ascii="Times New Roman" w:hAnsi="Times New Roman"/>
      <w:bCs w:val="0"/>
      <w:sz w:val="28"/>
      <w:szCs w:val="20"/>
    </w:rPr>
  </w:style>
  <w:style w:type="paragraph" w:customStyle="1" w:styleId="390">
    <w:name w:val="百姓X"/>
    <w:basedOn w:val="1"/>
    <w:uiPriority w:val="0"/>
    <w:pPr>
      <w:spacing w:before="120" w:after="120"/>
      <w:ind w:firstLine="539"/>
    </w:pPr>
    <w:rPr>
      <w:rFonts w:ascii="Times New Roman" w:hAnsi="Times New Roman"/>
      <w:szCs w:val="20"/>
    </w:rPr>
  </w:style>
  <w:style w:type="paragraph" w:customStyle="1" w:styleId="391">
    <w:name w:val="Heading Base"/>
    <w:basedOn w:val="16"/>
    <w:next w:val="16"/>
    <w:uiPriority w:val="0"/>
    <w:pPr>
      <w:keepNext/>
      <w:keepLines/>
      <w:widowControl/>
      <w:overflowPunct w:val="0"/>
      <w:autoSpaceDE w:val="0"/>
      <w:autoSpaceDN w:val="0"/>
      <w:adjustRightInd w:val="0"/>
      <w:spacing w:after="0" w:line="240" w:lineRule="atLeast"/>
      <w:jc w:val="left"/>
      <w:textAlignment w:val="baseline"/>
    </w:pPr>
    <w:rPr>
      <w:rFonts w:ascii="Garamond" w:hAnsi="Garamond"/>
      <w:kern w:val="20"/>
      <w:sz w:val="20"/>
    </w:rPr>
  </w:style>
  <w:style w:type="paragraph" w:customStyle="1" w:styleId="392">
    <w:name w:val="HTML Top of Form"/>
    <w:basedOn w:val="1"/>
    <w:next w:val="1"/>
    <w:link w:val="393"/>
    <w:uiPriority w:val="0"/>
    <w:pPr>
      <w:widowControl/>
      <w:pBdr>
        <w:bottom w:val="single" w:color="auto" w:sz="6" w:space="1"/>
      </w:pBdr>
      <w:spacing w:line="240" w:lineRule="auto"/>
      <w:jc w:val="center"/>
    </w:pPr>
    <w:rPr>
      <w:rFonts w:ascii="Arial" w:hAnsi="Arial"/>
      <w:vanish/>
      <w:kern w:val="0"/>
      <w:sz w:val="16"/>
      <w:szCs w:val="16"/>
      <w:lang w:val="zh-CN" w:eastAsia="zh-CN"/>
    </w:rPr>
  </w:style>
  <w:style w:type="character" w:customStyle="1" w:styleId="393">
    <w:name w:val="z-窗体顶端 Char"/>
    <w:basedOn w:val="88"/>
    <w:link w:val="392"/>
    <w:uiPriority w:val="0"/>
    <w:rPr>
      <w:rFonts w:ascii="Arial" w:hAnsi="Arial" w:eastAsia="宋体" w:cs="Times New Roman"/>
      <w:vanish/>
      <w:kern w:val="0"/>
      <w:sz w:val="16"/>
      <w:szCs w:val="16"/>
      <w:lang w:val="zh-CN" w:eastAsia="zh-CN"/>
    </w:rPr>
  </w:style>
  <w:style w:type="paragraph" w:customStyle="1" w:styleId="394">
    <w:name w:val="HTML Bottom of Form"/>
    <w:basedOn w:val="1"/>
    <w:next w:val="1"/>
    <w:link w:val="395"/>
    <w:uiPriority w:val="0"/>
    <w:pPr>
      <w:widowControl/>
      <w:pBdr>
        <w:top w:val="single" w:color="auto" w:sz="6" w:space="1"/>
      </w:pBdr>
      <w:spacing w:line="240" w:lineRule="auto"/>
      <w:jc w:val="center"/>
    </w:pPr>
    <w:rPr>
      <w:rFonts w:ascii="Arial" w:hAnsi="Arial"/>
      <w:vanish/>
      <w:kern w:val="0"/>
      <w:sz w:val="16"/>
      <w:szCs w:val="16"/>
      <w:lang w:val="zh-CN" w:eastAsia="zh-CN"/>
    </w:rPr>
  </w:style>
  <w:style w:type="character" w:customStyle="1" w:styleId="395">
    <w:name w:val="z-窗体底端 Char"/>
    <w:basedOn w:val="88"/>
    <w:link w:val="394"/>
    <w:uiPriority w:val="0"/>
    <w:rPr>
      <w:rFonts w:ascii="Arial" w:hAnsi="Arial" w:eastAsia="宋体" w:cs="Times New Roman"/>
      <w:vanish/>
      <w:kern w:val="0"/>
      <w:sz w:val="16"/>
      <w:szCs w:val="16"/>
      <w:lang w:val="zh-CN" w:eastAsia="zh-CN"/>
    </w:rPr>
  </w:style>
  <w:style w:type="character" w:customStyle="1" w:styleId="396">
    <w:name w:val="3zw"/>
    <w:basedOn w:val="88"/>
    <w:uiPriority w:val="0"/>
  </w:style>
  <w:style w:type="paragraph" w:customStyle="1" w:styleId="397">
    <w:name w:val="xl52"/>
    <w:basedOn w:val="1"/>
    <w:uiPriority w:val="0"/>
    <w:pPr>
      <w:widowControl/>
      <w:pBdr>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Swis721 LtCn BT" w:hAnsi="Swis721 LtCn BT"/>
      <w:kern w:val="0"/>
      <w:szCs w:val="24"/>
    </w:rPr>
  </w:style>
  <w:style w:type="paragraph" w:customStyle="1" w:styleId="398">
    <w:name w:val="xl32"/>
    <w:basedOn w:val="1"/>
    <w:uiPriority w:val="0"/>
    <w:pPr>
      <w:widowControl/>
      <w:pBdr>
        <w:left w:val="single" w:color="auto" w:sz="4" w:space="0"/>
        <w:right w:val="single" w:color="auto" w:sz="4" w:space="0"/>
      </w:pBdr>
      <w:spacing w:before="100" w:beforeAutospacing="1" w:after="100" w:afterAutospacing="1" w:line="240" w:lineRule="auto"/>
      <w:jc w:val="center"/>
      <w:textAlignment w:val="center"/>
    </w:pPr>
    <w:rPr>
      <w:rFonts w:ascii="Arial Unicode MS" w:hAnsi="Arial Unicode MS" w:eastAsia="Arial Unicode MS" w:cs="Arial Unicode MS"/>
      <w:kern w:val="0"/>
      <w:szCs w:val="24"/>
    </w:rPr>
  </w:style>
  <w:style w:type="paragraph" w:customStyle="1" w:styleId="399">
    <w:name w:val="标题二"/>
    <w:basedOn w:val="1"/>
    <w:uiPriority w:val="0"/>
    <w:pPr>
      <w:spacing w:after="200" w:line="600" w:lineRule="exact"/>
      <w:jc w:val="center"/>
    </w:pPr>
    <w:rPr>
      <w:rFonts w:ascii="楷体_GB2312" w:hAnsi="Times New Roman" w:eastAsia="楷体_GB2312"/>
      <w:b/>
      <w:sz w:val="28"/>
      <w:szCs w:val="28"/>
    </w:rPr>
  </w:style>
  <w:style w:type="paragraph" w:customStyle="1" w:styleId="400">
    <w:name w:val="font0"/>
    <w:basedOn w:val="1"/>
    <w:uiPriority w:val="0"/>
    <w:pPr>
      <w:widowControl/>
      <w:spacing w:before="100" w:beforeAutospacing="1" w:after="100" w:afterAutospacing="1" w:line="240" w:lineRule="auto"/>
      <w:jc w:val="left"/>
    </w:pPr>
    <w:rPr>
      <w:rFonts w:hint="eastAsia" w:ascii="宋体" w:hAnsi="宋体" w:eastAsia="楷体_GB2312"/>
      <w:kern w:val="0"/>
      <w:szCs w:val="24"/>
    </w:rPr>
  </w:style>
  <w:style w:type="paragraph" w:customStyle="1" w:styleId="401">
    <w:name w:val="xl2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eastAsia="楷体_GB2312"/>
      <w:kern w:val="0"/>
      <w:szCs w:val="24"/>
    </w:rPr>
  </w:style>
  <w:style w:type="paragraph" w:customStyle="1" w:styleId="402">
    <w:name w:val="xl25"/>
    <w:basedOn w:val="1"/>
    <w:uiPriority w:val="0"/>
    <w:pPr>
      <w:widowControl/>
      <w:spacing w:before="100" w:beforeAutospacing="1" w:after="100" w:afterAutospacing="1" w:line="240" w:lineRule="auto"/>
      <w:jc w:val="center"/>
    </w:pPr>
    <w:rPr>
      <w:rFonts w:ascii="宋体" w:hAnsi="宋体" w:eastAsia="楷体_GB2312"/>
      <w:kern w:val="0"/>
      <w:szCs w:val="24"/>
    </w:rPr>
  </w:style>
  <w:style w:type="paragraph" w:customStyle="1" w:styleId="403">
    <w:name w:val="xl26"/>
    <w:basedOn w:val="1"/>
    <w:uiPriority w:val="0"/>
    <w:pPr>
      <w:widowControl/>
      <w:spacing w:before="100" w:beforeAutospacing="1" w:after="100" w:afterAutospacing="1" w:line="240" w:lineRule="auto"/>
      <w:jc w:val="left"/>
    </w:pPr>
    <w:rPr>
      <w:rFonts w:ascii="Times New Roman" w:hAnsi="Times New Roman" w:eastAsia="楷体_GB2312"/>
      <w:kern w:val="0"/>
      <w:szCs w:val="24"/>
    </w:rPr>
  </w:style>
  <w:style w:type="paragraph" w:customStyle="1" w:styleId="404">
    <w:name w:val="font1"/>
    <w:basedOn w:val="1"/>
    <w:uiPriority w:val="0"/>
    <w:pPr>
      <w:widowControl/>
      <w:spacing w:before="100" w:beforeAutospacing="1" w:after="100" w:afterAutospacing="1" w:line="240" w:lineRule="auto"/>
      <w:jc w:val="left"/>
    </w:pPr>
    <w:rPr>
      <w:rFonts w:hint="eastAsia" w:ascii="宋体" w:hAnsi="宋体"/>
      <w:kern w:val="0"/>
      <w:szCs w:val="24"/>
    </w:rPr>
  </w:style>
  <w:style w:type="paragraph" w:customStyle="1" w:styleId="405">
    <w:name w:val="xl2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Times New Roman" w:hAnsi="Times New Roman"/>
      <w:kern w:val="0"/>
      <w:szCs w:val="24"/>
    </w:rPr>
  </w:style>
  <w:style w:type="paragraph" w:customStyle="1" w:styleId="406">
    <w:name w:val="xl29"/>
    <w:basedOn w:val="1"/>
    <w:uiPriority w:val="0"/>
    <w:pPr>
      <w:widowControl/>
      <w:pBdr>
        <w:top w:val="single" w:color="auto" w:sz="8" w:space="0"/>
        <w:left w:val="single" w:color="auto" w:sz="8" w:space="0"/>
        <w:bottom w:val="single" w:color="auto" w:sz="4" w:space="0"/>
        <w:right w:val="single" w:color="auto" w:sz="4" w:space="0"/>
      </w:pBdr>
      <w:spacing w:before="100" w:beforeAutospacing="1" w:after="100" w:afterAutospacing="1" w:line="240" w:lineRule="auto"/>
      <w:jc w:val="center"/>
      <w:textAlignment w:val="center"/>
    </w:pPr>
    <w:rPr>
      <w:rFonts w:ascii="宋体" w:hAnsi="宋体"/>
      <w:b/>
      <w:bCs/>
      <w:kern w:val="0"/>
      <w:szCs w:val="24"/>
    </w:rPr>
  </w:style>
  <w:style w:type="paragraph" w:customStyle="1" w:styleId="407">
    <w:name w:val="xl30"/>
    <w:basedOn w:val="1"/>
    <w:uiPriority w:val="0"/>
    <w:pPr>
      <w:widowControl/>
      <w:pBdr>
        <w:top w:val="single" w:color="auto" w:sz="8" w:space="0"/>
        <w:left w:val="single" w:color="auto" w:sz="4" w:space="0"/>
        <w:bottom w:val="single" w:color="auto" w:sz="4" w:space="0"/>
        <w:right w:val="single" w:color="auto" w:sz="4" w:space="0"/>
      </w:pBdr>
      <w:spacing w:before="100" w:beforeAutospacing="1" w:after="100" w:afterAutospacing="1" w:line="240" w:lineRule="auto"/>
      <w:jc w:val="center"/>
      <w:textAlignment w:val="center"/>
    </w:pPr>
    <w:rPr>
      <w:rFonts w:ascii="宋体" w:hAnsi="宋体"/>
      <w:b/>
      <w:bCs/>
      <w:kern w:val="0"/>
      <w:szCs w:val="24"/>
    </w:rPr>
  </w:style>
  <w:style w:type="paragraph" w:customStyle="1" w:styleId="408">
    <w:name w:val="xl31"/>
    <w:basedOn w:val="1"/>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line="240" w:lineRule="auto"/>
      <w:jc w:val="center"/>
      <w:textAlignment w:val="center"/>
    </w:pPr>
    <w:rPr>
      <w:rFonts w:ascii="宋体" w:hAnsi="宋体"/>
      <w:kern w:val="0"/>
      <w:szCs w:val="24"/>
    </w:rPr>
  </w:style>
  <w:style w:type="paragraph" w:customStyle="1" w:styleId="409">
    <w:name w:val="分标题3"/>
    <w:basedOn w:val="1"/>
    <w:uiPriority w:val="0"/>
    <w:pPr>
      <w:widowControl/>
      <w:tabs>
        <w:tab w:val="left" w:pos="425"/>
      </w:tabs>
      <w:spacing w:before="120" w:after="120" w:line="240" w:lineRule="auto"/>
      <w:ind w:left="425" w:hanging="425"/>
      <w:jc w:val="left"/>
    </w:pPr>
    <w:rPr>
      <w:rFonts w:ascii="楷体_GB2312" w:hAnsi="Times New Roman" w:eastAsia="楷体_GB2312"/>
      <w:b/>
      <w:kern w:val="0"/>
      <w:sz w:val="28"/>
      <w:szCs w:val="20"/>
    </w:rPr>
  </w:style>
  <w:style w:type="paragraph" w:customStyle="1" w:styleId="410">
    <w:name w:val="分标题2"/>
    <w:basedOn w:val="37"/>
    <w:next w:val="37"/>
    <w:uiPriority w:val="0"/>
    <w:pPr>
      <w:widowControl/>
      <w:tabs>
        <w:tab w:val="left" w:pos="425"/>
      </w:tabs>
      <w:spacing w:before="120" w:after="120"/>
      <w:ind w:left="0" w:firstLine="567"/>
      <w:jc w:val="left"/>
    </w:pPr>
    <w:rPr>
      <w:rFonts w:ascii="楷体_GB2312" w:eastAsia="楷体_GB2312"/>
      <w:b/>
      <w:sz w:val="28"/>
    </w:rPr>
  </w:style>
  <w:style w:type="paragraph" w:customStyle="1" w:styleId="411">
    <w:name w:val="图片"/>
    <w:uiPriority w:val="0"/>
    <w:pPr>
      <w:adjustRightInd w:val="0"/>
      <w:snapToGrid w:val="0"/>
      <w:jc w:val="center"/>
    </w:pPr>
    <w:rPr>
      <w:rFonts w:ascii="宋体" w:hAnsi="宋体" w:eastAsia="宋体" w:cs="Times New Roman"/>
      <w:kern w:val="0"/>
      <w:sz w:val="24"/>
      <w:szCs w:val="24"/>
      <w:lang w:val="en-US" w:eastAsia="zh-CN" w:bidi="ar-SA"/>
    </w:rPr>
  </w:style>
  <w:style w:type="paragraph" w:customStyle="1" w:styleId="412">
    <w:name w:val="纯文本1"/>
    <w:basedOn w:val="1"/>
    <w:uiPriority w:val="0"/>
    <w:pPr>
      <w:adjustRightInd w:val="0"/>
      <w:spacing w:line="312" w:lineRule="atLeast"/>
      <w:textAlignment w:val="baseline"/>
    </w:pPr>
    <w:rPr>
      <w:rFonts w:ascii="宋体" w:hAnsi="Courier New"/>
      <w:kern w:val="0"/>
      <w:sz w:val="21"/>
      <w:szCs w:val="20"/>
    </w:rPr>
  </w:style>
  <w:style w:type="paragraph" w:customStyle="1" w:styleId="413">
    <w:name w:val="bfw"/>
    <w:basedOn w:val="1"/>
    <w:uiPriority w:val="0"/>
    <w:pPr>
      <w:widowControl/>
      <w:spacing w:before="100" w:beforeAutospacing="1" w:after="100" w:afterAutospacing="1" w:line="240" w:lineRule="auto"/>
      <w:jc w:val="left"/>
    </w:pPr>
    <w:rPr>
      <w:rFonts w:ascii="宋体" w:hAnsi="宋体" w:cs="宋体"/>
      <w:kern w:val="0"/>
      <w:szCs w:val="24"/>
    </w:rPr>
  </w:style>
  <w:style w:type="character" w:customStyle="1" w:styleId="414">
    <w:name w:val="bfw1"/>
    <w:basedOn w:val="88"/>
    <w:uiPriority w:val="0"/>
  </w:style>
  <w:style w:type="character" w:customStyle="1" w:styleId="415">
    <w:name w:val="abcde1"/>
    <w:uiPriority w:val="0"/>
    <w:rPr>
      <w:spacing w:val="400"/>
      <w:sz w:val="26"/>
      <w:szCs w:val="26"/>
    </w:rPr>
  </w:style>
  <w:style w:type="paragraph" w:customStyle="1" w:styleId="416">
    <w:name w:val="xl3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right"/>
    </w:pPr>
    <w:rPr>
      <w:rFonts w:ascii="宋体" w:hAnsi="宋体" w:cs="宋体"/>
      <w:b/>
      <w:bCs/>
      <w:color w:val="000000"/>
      <w:kern w:val="0"/>
      <w:szCs w:val="24"/>
    </w:rPr>
  </w:style>
  <w:style w:type="paragraph" w:customStyle="1" w:styleId="417">
    <w:name w:val="xl34"/>
    <w:basedOn w:val="1"/>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2"/>
    </w:rPr>
  </w:style>
  <w:style w:type="paragraph" w:customStyle="1" w:styleId="418">
    <w:name w:val="xl3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2"/>
    </w:rPr>
  </w:style>
  <w:style w:type="paragraph" w:customStyle="1" w:styleId="419">
    <w:name w:val="xl3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2"/>
    </w:rPr>
  </w:style>
  <w:style w:type="paragraph" w:customStyle="1" w:styleId="420">
    <w:name w:val="xl38"/>
    <w:basedOn w:val="1"/>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line="240" w:lineRule="auto"/>
      <w:jc w:val="center"/>
    </w:pPr>
    <w:rPr>
      <w:rFonts w:ascii="宋体" w:hAnsi="宋体" w:cs="宋体"/>
      <w:kern w:val="0"/>
      <w:sz w:val="22"/>
    </w:rPr>
  </w:style>
  <w:style w:type="paragraph" w:customStyle="1" w:styleId="421">
    <w:name w:val="xl39"/>
    <w:basedOn w:val="1"/>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line="240" w:lineRule="auto"/>
      <w:jc w:val="center"/>
    </w:pPr>
    <w:rPr>
      <w:rFonts w:ascii="宋体" w:hAnsi="宋体" w:cs="宋体"/>
      <w:kern w:val="0"/>
      <w:sz w:val="22"/>
    </w:rPr>
  </w:style>
  <w:style w:type="paragraph" w:customStyle="1" w:styleId="422">
    <w:name w:val="xl40"/>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 w:val="22"/>
    </w:rPr>
  </w:style>
  <w:style w:type="paragraph" w:customStyle="1" w:styleId="423">
    <w:name w:val="xl41"/>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2"/>
    </w:rPr>
  </w:style>
  <w:style w:type="paragraph" w:customStyle="1" w:styleId="424">
    <w:name w:val="xl4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2"/>
    </w:rPr>
  </w:style>
  <w:style w:type="paragraph" w:customStyle="1" w:styleId="425">
    <w:name w:val="xl4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2"/>
    </w:rPr>
  </w:style>
  <w:style w:type="paragraph" w:customStyle="1" w:styleId="426">
    <w:name w:val="xl4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color w:val="000000"/>
      <w:kern w:val="0"/>
      <w:sz w:val="22"/>
    </w:rPr>
  </w:style>
  <w:style w:type="paragraph" w:customStyle="1" w:styleId="427">
    <w:name w:val="xl4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2"/>
    </w:rPr>
  </w:style>
  <w:style w:type="paragraph" w:customStyle="1" w:styleId="428">
    <w:name w:val="xl4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color w:val="000000"/>
      <w:kern w:val="0"/>
      <w:sz w:val="22"/>
    </w:rPr>
  </w:style>
  <w:style w:type="paragraph" w:customStyle="1" w:styleId="429">
    <w:name w:val="xl47"/>
    <w:basedOn w:val="1"/>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line="240" w:lineRule="auto"/>
      <w:jc w:val="left"/>
    </w:pPr>
    <w:rPr>
      <w:rFonts w:ascii="宋体" w:hAnsi="宋体" w:cs="宋体"/>
      <w:kern w:val="0"/>
      <w:sz w:val="22"/>
    </w:rPr>
  </w:style>
  <w:style w:type="paragraph" w:customStyle="1" w:styleId="430">
    <w:name w:val="xl4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kern w:val="0"/>
      <w:sz w:val="22"/>
    </w:rPr>
  </w:style>
  <w:style w:type="paragraph" w:customStyle="1" w:styleId="431">
    <w:name w:val="xl49"/>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Cs w:val="24"/>
    </w:rPr>
  </w:style>
  <w:style w:type="paragraph" w:customStyle="1" w:styleId="432">
    <w:name w:val="xl50"/>
    <w:basedOn w:val="1"/>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line="240" w:lineRule="auto"/>
      <w:jc w:val="center"/>
    </w:pPr>
    <w:rPr>
      <w:rFonts w:ascii="宋体" w:hAnsi="宋体" w:cs="宋体"/>
      <w:kern w:val="0"/>
      <w:szCs w:val="24"/>
    </w:rPr>
  </w:style>
  <w:style w:type="paragraph" w:customStyle="1" w:styleId="433">
    <w:name w:val="xl51"/>
    <w:basedOn w:val="1"/>
    <w:uiPriority w:val="0"/>
    <w:pPr>
      <w:widowControl/>
      <w:pBdr>
        <w:top w:val="single" w:color="auto" w:sz="8" w:space="0"/>
        <w:left w:val="single" w:color="auto" w:sz="8" w:space="0"/>
        <w:bottom w:val="single" w:color="auto" w:sz="4" w:space="0"/>
        <w:right w:val="single" w:color="auto" w:sz="4" w:space="0"/>
      </w:pBdr>
      <w:spacing w:before="100" w:beforeAutospacing="1" w:after="100" w:afterAutospacing="1" w:line="240" w:lineRule="auto"/>
      <w:jc w:val="center"/>
    </w:pPr>
    <w:rPr>
      <w:rFonts w:ascii="宋体" w:hAnsi="宋体" w:cs="宋体"/>
      <w:kern w:val="0"/>
      <w:szCs w:val="24"/>
    </w:rPr>
  </w:style>
  <w:style w:type="paragraph" w:customStyle="1" w:styleId="434">
    <w:name w:val="xl53"/>
    <w:basedOn w:val="1"/>
    <w:uiPriority w:val="0"/>
    <w:pPr>
      <w:widowControl/>
      <w:pBdr>
        <w:top w:val="single" w:color="auto" w:sz="8" w:space="0"/>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Cs w:val="24"/>
    </w:rPr>
  </w:style>
  <w:style w:type="paragraph" w:customStyle="1" w:styleId="435">
    <w:name w:val="xl54"/>
    <w:basedOn w:val="1"/>
    <w:uiPriority w:val="0"/>
    <w:pPr>
      <w:widowControl/>
      <w:pBdr>
        <w:top w:val="single" w:color="auto" w:sz="8" w:space="0"/>
        <w:left w:val="single" w:color="auto" w:sz="4" w:space="0"/>
        <w:bottom w:val="single" w:color="auto" w:sz="4" w:space="0"/>
        <w:right w:val="single" w:color="auto" w:sz="8" w:space="0"/>
      </w:pBdr>
      <w:spacing w:before="100" w:beforeAutospacing="1" w:after="100" w:afterAutospacing="1" w:line="240" w:lineRule="auto"/>
      <w:jc w:val="center"/>
    </w:pPr>
    <w:rPr>
      <w:rFonts w:ascii="宋体" w:hAnsi="宋体" w:cs="宋体"/>
      <w:kern w:val="0"/>
      <w:szCs w:val="24"/>
    </w:rPr>
  </w:style>
  <w:style w:type="paragraph" w:customStyle="1" w:styleId="436">
    <w:name w:val="xl55"/>
    <w:basedOn w:val="1"/>
    <w:uiPriority w:val="0"/>
    <w:pPr>
      <w:widowControl/>
      <w:pBdr>
        <w:top w:val="single" w:color="auto" w:sz="4" w:space="0"/>
        <w:left w:val="single" w:color="auto" w:sz="8" w:space="0"/>
        <w:bottom w:val="single" w:color="auto" w:sz="4" w:space="0"/>
      </w:pBdr>
      <w:spacing w:before="100" w:beforeAutospacing="1" w:after="100" w:afterAutospacing="1" w:line="240" w:lineRule="auto"/>
      <w:jc w:val="center"/>
    </w:pPr>
    <w:rPr>
      <w:rFonts w:ascii="宋体" w:hAnsi="宋体" w:cs="宋体"/>
      <w:b/>
      <w:bCs/>
      <w:kern w:val="0"/>
      <w:szCs w:val="24"/>
    </w:rPr>
  </w:style>
  <w:style w:type="paragraph" w:customStyle="1" w:styleId="437">
    <w:name w:val="xl56"/>
    <w:basedOn w:val="1"/>
    <w:uiPriority w:val="0"/>
    <w:pPr>
      <w:widowControl/>
      <w:pBdr>
        <w:top w:val="single" w:color="auto" w:sz="4" w:space="0"/>
        <w:bottom w:val="single" w:color="auto" w:sz="4" w:space="0"/>
      </w:pBdr>
      <w:spacing w:before="100" w:beforeAutospacing="1" w:after="100" w:afterAutospacing="1" w:line="240" w:lineRule="auto"/>
      <w:jc w:val="left"/>
    </w:pPr>
    <w:rPr>
      <w:rFonts w:ascii="宋体" w:hAnsi="宋体" w:cs="宋体"/>
      <w:b/>
      <w:bCs/>
      <w:kern w:val="0"/>
      <w:szCs w:val="24"/>
    </w:rPr>
  </w:style>
  <w:style w:type="paragraph" w:customStyle="1" w:styleId="438">
    <w:name w:val="xl57"/>
    <w:basedOn w:val="1"/>
    <w:uiPriority w:val="0"/>
    <w:pPr>
      <w:widowControl/>
      <w:pBdr>
        <w:top w:val="single" w:color="auto" w:sz="4" w:space="0"/>
        <w:bottom w:val="single" w:color="auto" w:sz="4" w:space="0"/>
        <w:right w:val="single" w:color="auto" w:sz="4" w:space="0"/>
      </w:pBdr>
      <w:spacing w:before="100" w:beforeAutospacing="1" w:after="100" w:afterAutospacing="1" w:line="240" w:lineRule="auto"/>
      <w:jc w:val="left"/>
    </w:pPr>
    <w:rPr>
      <w:rFonts w:ascii="宋体" w:hAnsi="宋体" w:cs="宋体"/>
      <w:b/>
      <w:bCs/>
      <w:kern w:val="0"/>
      <w:szCs w:val="24"/>
    </w:rPr>
  </w:style>
  <w:style w:type="paragraph" w:customStyle="1" w:styleId="439">
    <w:name w:val="xl58"/>
    <w:basedOn w:val="1"/>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line="240" w:lineRule="auto"/>
      <w:jc w:val="center"/>
    </w:pPr>
    <w:rPr>
      <w:rFonts w:ascii="宋体" w:hAnsi="宋体" w:cs="宋体"/>
      <w:b/>
      <w:bCs/>
      <w:color w:val="000000"/>
      <w:kern w:val="0"/>
      <w:szCs w:val="24"/>
    </w:rPr>
  </w:style>
  <w:style w:type="paragraph" w:customStyle="1" w:styleId="440">
    <w:name w:val="xl59"/>
    <w:basedOn w:val="1"/>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line="240" w:lineRule="auto"/>
      <w:jc w:val="right"/>
    </w:pPr>
    <w:rPr>
      <w:rFonts w:ascii="宋体" w:hAnsi="宋体" w:cs="宋体"/>
      <w:b/>
      <w:bCs/>
      <w:kern w:val="0"/>
      <w:szCs w:val="24"/>
    </w:rPr>
  </w:style>
  <w:style w:type="paragraph" w:customStyle="1" w:styleId="441">
    <w:name w:val="xl60"/>
    <w:basedOn w:val="1"/>
    <w:uiPriority w:val="0"/>
    <w:pPr>
      <w:widowControl/>
      <w:pBdr>
        <w:top w:val="single" w:color="auto" w:sz="4" w:space="0"/>
        <w:left w:val="single" w:color="auto" w:sz="4" w:space="0"/>
        <w:bottom w:val="single" w:color="auto" w:sz="8" w:space="0"/>
        <w:right w:val="single" w:color="auto" w:sz="8" w:space="0"/>
      </w:pBdr>
      <w:spacing w:before="100" w:beforeAutospacing="1" w:after="100" w:afterAutospacing="1" w:line="240" w:lineRule="auto"/>
      <w:jc w:val="right"/>
    </w:pPr>
    <w:rPr>
      <w:rFonts w:ascii="宋体" w:hAnsi="宋体" w:cs="宋体"/>
      <w:b/>
      <w:bCs/>
      <w:kern w:val="0"/>
      <w:szCs w:val="24"/>
    </w:rPr>
  </w:style>
  <w:style w:type="paragraph" w:customStyle="1" w:styleId="442">
    <w:name w:val="xl61"/>
    <w:basedOn w:val="1"/>
    <w:uiPriority w:val="0"/>
    <w:pPr>
      <w:widowControl/>
      <w:pBdr>
        <w:top w:val="single" w:color="auto" w:sz="4" w:space="0"/>
        <w:left w:val="single" w:color="auto" w:sz="8" w:space="0"/>
        <w:bottom w:val="single" w:color="auto" w:sz="4" w:space="0"/>
        <w:right w:val="single" w:color="auto" w:sz="4" w:space="0"/>
      </w:pBdr>
      <w:spacing w:before="100" w:beforeAutospacing="1" w:after="100" w:afterAutospacing="1" w:line="240" w:lineRule="auto"/>
      <w:jc w:val="center"/>
    </w:pPr>
    <w:rPr>
      <w:rFonts w:ascii="宋体" w:hAnsi="宋体" w:cs="宋体"/>
      <w:kern w:val="0"/>
      <w:szCs w:val="24"/>
    </w:rPr>
  </w:style>
  <w:style w:type="paragraph" w:customStyle="1" w:styleId="443">
    <w:name w:val="xl62"/>
    <w:basedOn w:val="1"/>
    <w:uiPriority w:val="0"/>
    <w:pPr>
      <w:widowControl/>
      <w:pBdr>
        <w:top w:val="single" w:color="auto" w:sz="4" w:space="0"/>
        <w:left w:val="single" w:color="auto" w:sz="8" w:space="0"/>
        <w:bottom w:val="single" w:color="auto" w:sz="8" w:space="0"/>
        <w:right w:val="single" w:color="auto" w:sz="4" w:space="0"/>
      </w:pBdr>
      <w:spacing w:before="100" w:beforeAutospacing="1" w:after="100" w:afterAutospacing="1" w:line="240" w:lineRule="auto"/>
      <w:jc w:val="center"/>
    </w:pPr>
    <w:rPr>
      <w:rFonts w:ascii="宋体" w:hAnsi="宋体" w:cs="宋体"/>
      <w:kern w:val="0"/>
      <w:szCs w:val="24"/>
    </w:rPr>
  </w:style>
  <w:style w:type="paragraph" w:customStyle="1" w:styleId="444">
    <w:name w:val="Char1 Char Char Char"/>
    <w:basedOn w:val="1"/>
    <w:uiPriority w:val="0"/>
    <w:pPr>
      <w:widowControl/>
      <w:spacing w:after="160" w:line="240" w:lineRule="exact"/>
      <w:jc w:val="left"/>
    </w:pPr>
    <w:rPr>
      <w:rFonts w:ascii="Verdana" w:hAnsi="Verdana" w:eastAsia="仿宋_GB2312"/>
      <w:kern w:val="0"/>
      <w:szCs w:val="20"/>
      <w:lang w:eastAsia="en-US"/>
    </w:rPr>
  </w:style>
  <w:style w:type="character" w:customStyle="1" w:styleId="445">
    <w:name w:val="标题d Char"/>
    <w:link w:val="164"/>
    <w:uiPriority w:val="0"/>
    <w:rPr>
      <w:rFonts w:ascii="Calibri" w:hAnsi="Calibri" w:eastAsia="宋体" w:cs="Times New Roman"/>
      <w:sz w:val="24"/>
      <w:lang w:val="zh-CN" w:eastAsia="zh-CN"/>
    </w:rPr>
  </w:style>
  <w:style w:type="paragraph" w:customStyle="1" w:styleId="446">
    <w:name w:val="正文首缩两字"/>
    <w:basedOn w:val="1"/>
    <w:link w:val="447"/>
    <w:uiPriority w:val="0"/>
    <w:pPr>
      <w:spacing w:afterLines="50" w:line="240" w:lineRule="auto"/>
    </w:pPr>
    <w:rPr>
      <w:rFonts w:ascii="宋体" w:hAnsi="Verdana"/>
      <w:kern w:val="0"/>
      <w:sz w:val="20"/>
      <w:szCs w:val="21"/>
      <w:lang w:val="zh-CN" w:eastAsia="zh-CN"/>
    </w:rPr>
  </w:style>
  <w:style w:type="character" w:customStyle="1" w:styleId="447">
    <w:name w:val="正文首缩两字 Char1"/>
    <w:link w:val="446"/>
    <w:uiPriority w:val="0"/>
    <w:rPr>
      <w:rFonts w:ascii="宋体" w:hAnsi="Verdana" w:eastAsia="宋体" w:cs="Times New Roman"/>
      <w:kern w:val="0"/>
      <w:sz w:val="20"/>
      <w:szCs w:val="21"/>
      <w:lang w:val="zh-CN" w:eastAsia="zh-CN"/>
    </w:rPr>
  </w:style>
  <w:style w:type="character" w:customStyle="1" w:styleId="448">
    <w:name w:val="detail"/>
    <w:basedOn w:val="88"/>
    <w:uiPriority w:val="0"/>
  </w:style>
  <w:style w:type="paragraph" w:customStyle="1" w:styleId="449">
    <w:name w:val="Default"/>
    <w:link w:val="717"/>
    <w:qFormat/>
    <w:uiPriority w:val="0"/>
    <w:pPr>
      <w:widowControl w:val="0"/>
      <w:autoSpaceDE w:val="0"/>
      <w:autoSpaceDN w:val="0"/>
      <w:adjustRightInd w:val="0"/>
    </w:pPr>
    <w:rPr>
      <w:rFonts w:ascii="黑体" w:hAnsi="Times New Roman" w:eastAsia="黑体" w:cs="Times New Roman"/>
      <w:kern w:val="0"/>
      <w:sz w:val="20"/>
      <w:szCs w:val="20"/>
      <w:lang w:val="en-US" w:eastAsia="zh-CN" w:bidi="ar-SA"/>
    </w:rPr>
  </w:style>
  <w:style w:type="paragraph" w:customStyle="1" w:styleId="450">
    <w:name w:val="CM7"/>
    <w:basedOn w:val="449"/>
    <w:next w:val="449"/>
    <w:uiPriority w:val="0"/>
    <w:pPr>
      <w:spacing w:after="210"/>
    </w:pPr>
    <w:rPr>
      <w:rFonts w:ascii="宋体" w:hAnsi="宋体" w:eastAsia="宋体"/>
      <w:sz w:val="24"/>
      <w:szCs w:val="24"/>
    </w:rPr>
  </w:style>
  <w:style w:type="paragraph" w:customStyle="1" w:styleId="451">
    <w:name w:val="CM8"/>
    <w:basedOn w:val="449"/>
    <w:next w:val="449"/>
    <w:uiPriority w:val="0"/>
    <w:pPr>
      <w:spacing w:after="543"/>
    </w:pPr>
    <w:rPr>
      <w:rFonts w:ascii="宋体" w:hAnsi="宋体" w:eastAsia="宋体"/>
      <w:sz w:val="24"/>
      <w:szCs w:val="24"/>
    </w:rPr>
  </w:style>
  <w:style w:type="paragraph" w:customStyle="1" w:styleId="452">
    <w:name w:val="CM9"/>
    <w:basedOn w:val="449"/>
    <w:next w:val="449"/>
    <w:uiPriority w:val="0"/>
    <w:pPr>
      <w:spacing w:after="293"/>
    </w:pPr>
    <w:rPr>
      <w:rFonts w:ascii="宋体" w:hAnsi="宋体" w:eastAsia="宋体"/>
      <w:sz w:val="24"/>
      <w:szCs w:val="24"/>
    </w:rPr>
  </w:style>
  <w:style w:type="paragraph" w:customStyle="1" w:styleId="453">
    <w:name w:val="CM3"/>
    <w:basedOn w:val="449"/>
    <w:next w:val="449"/>
    <w:uiPriority w:val="99"/>
    <w:pPr>
      <w:spacing w:line="313" w:lineRule="atLeast"/>
    </w:pPr>
    <w:rPr>
      <w:rFonts w:ascii="宋体" w:hAnsi="宋体" w:eastAsia="宋体"/>
      <w:sz w:val="24"/>
      <w:szCs w:val="24"/>
    </w:rPr>
  </w:style>
  <w:style w:type="paragraph" w:customStyle="1" w:styleId="454">
    <w:name w:val="CM11"/>
    <w:basedOn w:val="449"/>
    <w:next w:val="449"/>
    <w:uiPriority w:val="0"/>
    <w:pPr>
      <w:spacing w:after="135"/>
    </w:pPr>
    <w:rPr>
      <w:rFonts w:ascii="宋体" w:hAnsi="宋体" w:eastAsia="宋体"/>
      <w:sz w:val="24"/>
      <w:szCs w:val="24"/>
    </w:rPr>
  </w:style>
  <w:style w:type="paragraph" w:customStyle="1" w:styleId="455">
    <w:name w:val="CM10"/>
    <w:basedOn w:val="449"/>
    <w:next w:val="449"/>
    <w:uiPriority w:val="0"/>
    <w:pPr>
      <w:spacing w:after="53"/>
    </w:pPr>
    <w:rPr>
      <w:rFonts w:ascii="宋体" w:hAnsi="宋体" w:eastAsia="宋体"/>
      <w:sz w:val="24"/>
      <w:szCs w:val="24"/>
    </w:rPr>
  </w:style>
  <w:style w:type="paragraph" w:customStyle="1" w:styleId="456">
    <w:name w:val="font16"/>
    <w:basedOn w:val="1"/>
    <w:uiPriority w:val="0"/>
    <w:pPr>
      <w:widowControl/>
      <w:spacing w:before="100" w:beforeAutospacing="1" w:after="100" w:afterAutospacing="1" w:line="240" w:lineRule="auto"/>
      <w:jc w:val="left"/>
    </w:pPr>
    <w:rPr>
      <w:rFonts w:ascii="宋体" w:hAnsi="宋体" w:cs="宋体"/>
      <w:b/>
      <w:bCs/>
      <w:color w:val="000000"/>
      <w:kern w:val="0"/>
      <w:sz w:val="20"/>
      <w:szCs w:val="20"/>
    </w:rPr>
  </w:style>
  <w:style w:type="paragraph" w:customStyle="1" w:styleId="457">
    <w:name w:val="font17"/>
    <w:basedOn w:val="1"/>
    <w:uiPriority w:val="0"/>
    <w:pPr>
      <w:widowControl/>
      <w:spacing w:before="100" w:beforeAutospacing="1" w:after="100" w:afterAutospacing="1" w:line="240" w:lineRule="auto"/>
      <w:jc w:val="left"/>
    </w:pPr>
    <w:rPr>
      <w:rFonts w:ascii="宋体" w:hAnsi="宋体" w:cs="宋体"/>
      <w:b/>
      <w:bCs/>
      <w:color w:val="000000"/>
      <w:kern w:val="0"/>
      <w:sz w:val="20"/>
      <w:szCs w:val="20"/>
    </w:rPr>
  </w:style>
  <w:style w:type="paragraph" w:customStyle="1" w:styleId="458">
    <w:name w:val="xl87"/>
    <w:basedOn w:val="1"/>
    <w:uiPriority w:val="0"/>
    <w:pPr>
      <w:widowControl/>
      <w:pBdr>
        <w:left w:val="single" w:color="auto" w:sz="4" w:space="0"/>
        <w:right w:val="single" w:color="auto" w:sz="4" w:space="0"/>
      </w:pBdr>
      <w:spacing w:before="100" w:beforeAutospacing="1" w:after="100" w:afterAutospacing="1" w:line="240" w:lineRule="auto"/>
      <w:jc w:val="center"/>
    </w:pPr>
    <w:rPr>
      <w:rFonts w:ascii="宋体" w:hAnsi="宋体" w:cs="宋体"/>
      <w:b/>
      <w:bCs/>
      <w:kern w:val="0"/>
      <w:szCs w:val="24"/>
    </w:rPr>
  </w:style>
  <w:style w:type="paragraph" w:customStyle="1" w:styleId="459">
    <w:name w:val="xl88"/>
    <w:basedOn w:val="1"/>
    <w:uiPriority w:val="0"/>
    <w:pPr>
      <w:widowControl/>
      <w:pBdr>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b/>
      <w:bCs/>
      <w:kern w:val="0"/>
      <w:szCs w:val="24"/>
    </w:rPr>
  </w:style>
  <w:style w:type="paragraph" w:customStyle="1" w:styleId="460">
    <w:name w:val="xl89"/>
    <w:basedOn w:val="1"/>
    <w:uiPriority w:val="0"/>
    <w:pPr>
      <w:widowControl/>
      <w:pBdr>
        <w:top w:val="single" w:color="auto" w:sz="4" w:space="0"/>
        <w:left w:val="single" w:color="auto" w:sz="4" w:space="0"/>
        <w:right w:val="single" w:color="auto" w:sz="4" w:space="0"/>
      </w:pBdr>
      <w:spacing w:before="100" w:beforeAutospacing="1" w:after="100" w:afterAutospacing="1" w:line="240" w:lineRule="auto"/>
      <w:jc w:val="center"/>
    </w:pPr>
    <w:rPr>
      <w:rFonts w:ascii="宋体" w:hAnsi="宋体" w:cs="宋体"/>
      <w:kern w:val="0"/>
      <w:szCs w:val="24"/>
    </w:rPr>
  </w:style>
  <w:style w:type="paragraph" w:customStyle="1" w:styleId="461">
    <w:name w:val="xl90"/>
    <w:basedOn w:val="1"/>
    <w:uiPriority w:val="0"/>
    <w:pPr>
      <w:widowControl/>
      <w:pBdr>
        <w:left w:val="single" w:color="auto" w:sz="4" w:space="0"/>
        <w:right w:val="single" w:color="auto" w:sz="4" w:space="0"/>
      </w:pBdr>
      <w:spacing w:before="100" w:beforeAutospacing="1" w:after="100" w:afterAutospacing="1" w:line="240" w:lineRule="auto"/>
      <w:jc w:val="center"/>
    </w:pPr>
    <w:rPr>
      <w:rFonts w:ascii="宋体" w:hAnsi="宋体" w:cs="宋体"/>
      <w:kern w:val="0"/>
      <w:szCs w:val="24"/>
    </w:rPr>
  </w:style>
  <w:style w:type="paragraph" w:customStyle="1" w:styleId="462">
    <w:name w:val="xl91"/>
    <w:basedOn w:val="1"/>
    <w:uiPriority w:val="0"/>
    <w:pPr>
      <w:widowControl/>
      <w:pBdr>
        <w:left w:val="single" w:color="auto" w:sz="4" w:space="0"/>
        <w:bottom w:val="single" w:color="auto" w:sz="4" w:space="0"/>
        <w:right w:val="single" w:color="auto" w:sz="4" w:space="0"/>
      </w:pBdr>
      <w:spacing w:before="100" w:beforeAutospacing="1" w:after="100" w:afterAutospacing="1" w:line="240" w:lineRule="auto"/>
      <w:jc w:val="center"/>
    </w:pPr>
    <w:rPr>
      <w:rFonts w:ascii="宋体" w:hAnsi="宋体" w:cs="宋体"/>
      <w:kern w:val="0"/>
      <w:szCs w:val="24"/>
    </w:rPr>
  </w:style>
  <w:style w:type="paragraph" w:customStyle="1" w:styleId="463">
    <w:name w:val="xl92"/>
    <w:basedOn w:val="1"/>
    <w:uiPriority w:val="0"/>
    <w:pPr>
      <w:widowControl/>
      <w:pBdr>
        <w:top w:val="single" w:color="auto" w:sz="4" w:space="0"/>
        <w:left w:val="single" w:color="auto" w:sz="4" w:space="0"/>
        <w:right w:val="single" w:color="auto" w:sz="4" w:space="0"/>
      </w:pBdr>
      <w:spacing w:before="100" w:beforeAutospacing="1" w:after="100" w:afterAutospacing="1" w:line="240" w:lineRule="auto"/>
      <w:jc w:val="center"/>
    </w:pPr>
    <w:rPr>
      <w:rFonts w:cs="Calibri"/>
      <w:kern w:val="0"/>
      <w:szCs w:val="24"/>
    </w:rPr>
  </w:style>
  <w:style w:type="paragraph" w:customStyle="1" w:styleId="464">
    <w:name w:val="xl93"/>
    <w:basedOn w:val="1"/>
    <w:uiPriority w:val="0"/>
    <w:pPr>
      <w:widowControl/>
      <w:pBdr>
        <w:left w:val="single" w:color="auto" w:sz="4" w:space="0"/>
        <w:right w:val="single" w:color="auto" w:sz="4" w:space="0"/>
      </w:pBdr>
      <w:spacing w:before="100" w:beforeAutospacing="1" w:after="100" w:afterAutospacing="1" w:line="240" w:lineRule="auto"/>
      <w:jc w:val="center"/>
    </w:pPr>
    <w:rPr>
      <w:rFonts w:cs="Calibri"/>
      <w:kern w:val="0"/>
      <w:szCs w:val="24"/>
    </w:rPr>
  </w:style>
  <w:style w:type="paragraph" w:customStyle="1" w:styleId="465">
    <w:name w:val="xl94"/>
    <w:basedOn w:val="1"/>
    <w:uiPriority w:val="0"/>
    <w:pPr>
      <w:widowControl/>
      <w:pBdr>
        <w:left w:val="single" w:color="auto" w:sz="4" w:space="0"/>
        <w:bottom w:val="single" w:color="auto" w:sz="4" w:space="0"/>
        <w:right w:val="single" w:color="auto" w:sz="4" w:space="0"/>
      </w:pBdr>
      <w:spacing w:before="100" w:beforeAutospacing="1" w:after="100" w:afterAutospacing="1" w:line="240" w:lineRule="auto"/>
      <w:jc w:val="center"/>
    </w:pPr>
    <w:rPr>
      <w:rFonts w:cs="Calibri"/>
      <w:kern w:val="0"/>
      <w:szCs w:val="24"/>
    </w:rPr>
  </w:style>
  <w:style w:type="paragraph" w:customStyle="1" w:styleId="466">
    <w:name w:val="xl9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left"/>
      <w:textAlignment w:val="top"/>
    </w:pPr>
    <w:rPr>
      <w:rFonts w:ascii="宋体" w:hAnsi="宋体" w:cs="宋体"/>
      <w:color w:val="FF0000"/>
      <w:kern w:val="0"/>
      <w:sz w:val="20"/>
      <w:szCs w:val="20"/>
    </w:rPr>
  </w:style>
  <w:style w:type="paragraph" w:customStyle="1" w:styleId="467">
    <w:name w:val="Paragraph2"/>
    <w:basedOn w:val="1"/>
    <w:uiPriority w:val="0"/>
    <w:pPr>
      <w:spacing w:before="80" w:line="240" w:lineRule="atLeast"/>
      <w:ind w:left="720"/>
    </w:pPr>
    <w:rPr>
      <w:rFonts w:ascii="宋体" w:hAnsi="Times New Roman"/>
      <w:snapToGrid w:val="0"/>
      <w:color w:val="000000"/>
      <w:kern w:val="0"/>
      <w:sz w:val="20"/>
      <w:szCs w:val="20"/>
      <w:lang w:val="en-AU"/>
    </w:rPr>
  </w:style>
  <w:style w:type="character" w:customStyle="1" w:styleId="468">
    <w:name w:val="副标题 Char"/>
    <w:basedOn w:val="88"/>
    <w:link w:val="67"/>
    <w:uiPriority w:val="0"/>
    <w:rPr>
      <w:rFonts w:ascii="宋体" w:hAnsi="Times New Roman" w:eastAsia="宋体" w:cs="Times New Roman"/>
      <w:i/>
      <w:snapToGrid w:val="0"/>
      <w:kern w:val="0"/>
      <w:sz w:val="36"/>
      <w:szCs w:val="20"/>
      <w:lang w:val="en-AU" w:eastAsia="zh-CN"/>
    </w:rPr>
  </w:style>
  <w:style w:type="paragraph" w:customStyle="1" w:styleId="469">
    <w:name w:val="Bullet1"/>
    <w:basedOn w:val="1"/>
    <w:uiPriority w:val="0"/>
    <w:pPr>
      <w:spacing w:line="240" w:lineRule="atLeast"/>
      <w:ind w:left="720" w:hanging="432"/>
      <w:jc w:val="left"/>
    </w:pPr>
    <w:rPr>
      <w:rFonts w:ascii="宋体" w:hAnsi="Times New Roman"/>
      <w:snapToGrid w:val="0"/>
      <w:kern w:val="0"/>
      <w:sz w:val="20"/>
      <w:szCs w:val="20"/>
    </w:rPr>
  </w:style>
  <w:style w:type="paragraph" w:customStyle="1" w:styleId="470">
    <w:name w:val="Bullet2"/>
    <w:basedOn w:val="1"/>
    <w:link w:val="1127"/>
    <w:uiPriority w:val="0"/>
    <w:pPr>
      <w:spacing w:line="240" w:lineRule="atLeast"/>
      <w:ind w:left="1440" w:hanging="360"/>
      <w:jc w:val="left"/>
    </w:pPr>
    <w:rPr>
      <w:rFonts w:ascii="宋体" w:hAnsi="Times New Roman"/>
      <w:snapToGrid w:val="0"/>
      <w:color w:val="000080"/>
      <w:kern w:val="0"/>
      <w:sz w:val="20"/>
      <w:szCs w:val="20"/>
    </w:rPr>
  </w:style>
  <w:style w:type="paragraph" w:customStyle="1" w:styleId="471">
    <w:name w:val="Tabletext"/>
    <w:basedOn w:val="1"/>
    <w:uiPriority w:val="0"/>
    <w:pPr>
      <w:keepLines/>
      <w:spacing w:after="120" w:line="240" w:lineRule="atLeast"/>
      <w:jc w:val="left"/>
    </w:pPr>
    <w:rPr>
      <w:rFonts w:ascii="宋体" w:hAnsi="Times New Roman"/>
      <w:snapToGrid w:val="0"/>
      <w:kern w:val="0"/>
      <w:sz w:val="20"/>
      <w:szCs w:val="20"/>
    </w:rPr>
  </w:style>
  <w:style w:type="character" w:customStyle="1" w:styleId="472">
    <w:name w:val="脚注文本 Char"/>
    <w:basedOn w:val="88"/>
    <w:link w:val="70"/>
    <w:uiPriority w:val="0"/>
    <w:rPr>
      <w:rFonts w:ascii="宋体" w:hAnsi="Times New Roman" w:eastAsia="宋体" w:cs="Times New Roman"/>
      <w:snapToGrid w:val="0"/>
      <w:kern w:val="0"/>
      <w:sz w:val="16"/>
      <w:szCs w:val="20"/>
      <w:lang w:val="zh-CN" w:eastAsia="zh-CN"/>
    </w:rPr>
  </w:style>
  <w:style w:type="paragraph" w:customStyle="1" w:styleId="473">
    <w:name w:val="Paragraph1"/>
    <w:basedOn w:val="1"/>
    <w:uiPriority w:val="0"/>
    <w:pPr>
      <w:spacing w:before="80" w:line="240" w:lineRule="auto"/>
    </w:pPr>
    <w:rPr>
      <w:rFonts w:ascii="宋体" w:hAnsi="Times New Roman"/>
      <w:snapToGrid w:val="0"/>
      <w:kern w:val="0"/>
      <w:sz w:val="20"/>
      <w:szCs w:val="20"/>
    </w:rPr>
  </w:style>
  <w:style w:type="paragraph" w:customStyle="1" w:styleId="474">
    <w:name w:val="Paragraph3"/>
    <w:basedOn w:val="1"/>
    <w:uiPriority w:val="0"/>
    <w:pPr>
      <w:spacing w:before="80" w:line="240" w:lineRule="auto"/>
      <w:ind w:left="1530"/>
    </w:pPr>
    <w:rPr>
      <w:rFonts w:ascii="宋体" w:hAnsi="Times New Roman"/>
      <w:snapToGrid w:val="0"/>
      <w:kern w:val="0"/>
      <w:sz w:val="20"/>
      <w:szCs w:val="20"/>
    </w:rPr>
  </w:style>
  <w:style w:type="paragraph" w:customStyle="1" w:styleId="475">
    <w:name w:val="Paragraph4"/>
    <w:basedOn w:val="1"/>
    <w:uiPriority w:val="0"/>
    <w:pPr>
      <w:spacing w:before="80" w:line="240" w:lineRule="auto"/>
      <w:ind w:left="2250"/>
    </w:pPr>
    <w:rPr>
      <w:rFonts w:ascii="宋体" w:hAnsi="Times New Roman"/>
      <w:snapToGrid w:val="0"/>
      <w:kern w:val="0"/>
      <w:sz w:val="20"/>
      <w:szCs w:val="20"/>
    </w:rPr>
  </w:style>
  <w:style w:type="paragraph" w:customStyle="1" w:styleId="476">
    <w:name w:val="Body"/>
    <w:basedOn w:val="1"/>
    <w:link w:val="1121"/>
    <w:uiPriority w:val="0"/>
    <w:pPr>
      <w:widowControl/>
      <w:spacing w:before="120" w:line="240" w:lineRule="auto"/>
    </w:pPr>
    <w:rPr>
      <w:rFonts w:ascii="宋体" w:hAnsi="Times New Roman"/>
      <w:snapToGrid w:val="0"/>
      <w:kern w:val="0"/>
      <w:sz w:val="20"/>
      <w:szCs w:val="20"/>
    </w:rPr>
  </w:style>
  <w:style w:type="paragraph" w:customStyle="1" w:styleId="477">
    <w:name w:val="Bullet"/>
    <w:basedOn w:val="1"/>
    <w:link w:val="1423"/>
    <w:uiPriority w:val="0"/>
    <w:pPr>
      <w:widowControl/>
      <w:tabs>
        <w:tab w:val="left" w:pos="720"/>
      </w:tabs>
      <w:spacing w:before="120" w:line="240" w:lineRule="auto"/>
      <w:ind w:left="720" w:right="360" w:hanging="720"/>
    </w:pPr>
    <w:rPr>
      <w:rFonts w:ascii="宋体" w:hAnsi="Times New Roman"/>
      <w:snapToGrid w:val="0"/>
      <w:kern w:val="0"/>
      <w:sz w:val="20"/>
      <w:szCs w:val="20"/>
    </w:rPr>
  </w:style>
  <w:style w:type="paragraph" w:customStyle="1" w:styleId="478">
    <w:name w:val="InfoBlue"/>
    <w:basedOn w:val="1"/>
    <w:next w:val="16"/>
    <w:uiPriority w:val="0"/>
    <w:pPr>
      <w:spacing w:after="120" w:line="240" w:lineRule="atLeast"/>
      <w:ind w:left="720"/>
      <w:jc w:val="left"/>
    </w:pPr>
    <w:rPr>
      <w:rFonts w:ascii="宋体" w:hAnsi="Times New Roman"/>
      <w:i/>
      <w:snapToGrid w:val="0"/>
      <w:color w:val="0000FF"/>
      <w:kern w:val="0"/>
      <w:sz w:val="20"/>
      <w:szCs w:val="20"/>
    </w:rPr>
  </w:style>
  <w:style w:type="character" w:customStyle="1" w:styleId="479">
    <w:name w:val="tw4winMark"/>
    <w:uiPriority w:val="0"/>
    <w:rPr>
      <w:rFonts w:ascii="Courier New" w:hAnsi="Courier New"/>
      <w:vanish/>
      <w:color w:val="800080"/>
      <w:vertAlign w:val="subscript"/>
    </w:rPr>
  </w:style>
  <w:style w:type="character" w:customStyle="1" w:styleId="480">
    <w:name w:val="tw4winInternal"/>
    <w:uiPriority w:val="0"/>
    <w:rPr>
      <w:rFonts w:ascii="Courier New" w:hAnsi="Courier New"/>
      <w:color w:val="FF0000"/>
    </w:rPr>
  </w:style>
  <w:style w:type="character" w:customStyle="1" w:styleId="481">
    <w:name w:val="tw4winError"/>
    <w:uiPriority w:val="0"/>
    <w:rPr>
      <w:rFonts w:ascii="Courier New" w:hAnsi="Courier New"/>
      <w:color w:val="00FF00"/>
      <w:sz w:val="40"/>
    </w:rPr>
  </w:style>
  <w:style w:type="character" w:customStyle="1" w:styleId="482">
    <w:name w:val="tw4winTerm"/>
    <w:uiPriority w:val="0"/>
    <w:rPr>
      <w:color w:val="0000FF"/>
    </w:rPr>
  </w:style>
  <w:style w:type="character" w:customStyle="1" w:styleId="483">
    <w:name w:val="tw4winPopup"/>
    <w:uiPriority w:val="0"/>
    <w:rPr>
      <w:rFonts w:ascii="Courier New" w:hAnsi="Courier New"/>
      <w:color w:val="008000"/>
    </w:rPr>
  </w:style>
  <w:style w:type="character" w:customStyle="1" w:styleId="484">
    <w:name w:val="tw4winJump"/>
    <w:uiPriority w:val="0"/>
    <w:rPr>
      <w:rFonts w:ascii="Courier New" w:hAnsi="Courier New"/>
      <w:color w:val="008080"/>
    </w:rPr>
  </w:style>
  <w:style w:type="character" w:customStyle="1" w:styleId="485">
    <w:name w:val="tw4winExternal"/>
    <w:uiPriority w:val="0"/>
    <w:rPr>
      <w:rFonts w:ascii="Courier New" w:hAnsi="Courier New"/>
      <w:color w:val="808080"/>
    </w:rPr>
  </w:style>
  <w:style w:type="paragraph" w:customStyle="1" w:styleId="486">
    <w:name w:val="样式 正文缩进 + 首行缩进:  2 字符"/>
    <w:basedOn w:val="25"/>
    <w:link w:val="1063"/>
    <w:uiPriority w:val="0"/>
    <w:pPr>
      <w:spacing w:beforeLines="50"/>
      <w:ind w:firstLine="200"/>
      <w:jc w:val="left"/>
    </w:pPr>
    <w:rPr>
      <w:rFonts w:ascii="Arial" w:hAnsi="Arial" w:cs="宋体"/>
      <w:snapToGrid w:val="0"/>
      <w:sz w:val="21"/>
    </w:rPr>
  </w:style>
  <w:style w:type="character" w:customStyle="1" w:styleId="487">
    <w:name w:val="无间隔 Char"/>
    <w:link w:val="213"/>
    <w:uiPriority w:val="1"/>
    <w:rPr>
      <w:rFonts w:ascii="Times New Roman" w:hAnsi="Times New Roman" w:eastAsia="宋体" w:cs="Times New Roman"/>
      <w:szCs w:val="24"/>
    </w:rPr>
  </w:style>
  <w:style w:type="paragraph" w:styleId="488">
    <w:name w:val="Quote"/>
    <w:basedOn w:val="1"/>
    <w:next w:val="1"/>
    <w:link w:val="489"/>
    <w:qFormat/>
    <w:uiPriority w:val="0"/>
    <w:pPr>
      <w:widowControl/>
      <w:spacing w:line="240" w:lineRule="auto"/>
      <w:jc w:val="left"/>
    </w:pPr>
    <w:rPr>
      <w:i/>
      <w:kern w:val="0"/>
      <w:szCs w:val="24"/>
      <w:lang w:val="zh-CN" w:eastAsia="en-US" w:bidi="en-US"/>
    </w:rPr>
  </w:style>
  <w:style w:type="character" w:customStyle="1" w:styleId="489">
    <w:name w:val="引用 Char"/>
    <w:basedOn w:val="88"/>
    <w:link w:val="488"/>
    <w:uiPriority w:val="0"/>
    <w:rPr>
      <w:rFonts w:ascii="Calibri" w:hAnsi="Calibri" w:eastAsia="宋体" w:cs="Times New Roman"/>
      <w:i/>
      <w:kern w:val="0"/>
      <w:sz w:val="24"/>
      <w:szCs w:val="24"/>
      <w:lang w:val="zh-CN" w:eastAsia="en-US" w:bidi="en-US"/>
    </w:rPr>
  </w:style>
  <w:style w:type="paragraph" w:styleId="490">
    <w:name w:val="Intense Quote"/>
    <w:basedOn w:val="1"/>
    <w:next w:val="1"/>
    <w:link w:val="491"/>
    <w:qFormat/>
    <w:uiPriority w:val="0"/>
    <w:pPr>
      <w:widowControl/>
      <w:spacing w:line="240" w:lineRule="auto"/>
      <w:ind w:left="720" w:right="720"/>
      <w:jc w:val="left"/>
    </w:pPr>
    <w:rPr>
      <w:b/>
      <w:i/>
      <w:kern w:val="0"/>
      <w:szCs w:val="20"/>
      <w:lang w:val="zh-CN" w:eastAsia="en-US" w:bidi="en-US"/>
    </w:rPr>
  </w:style>
  <w:style w:type="character" w:customStyle="1" w:styleId="491">
    <w:name w:val="明显引用 Char"/>
    <w:basedOn w:val="88"/>
    <w:link w:val="490"/>
    <w:uiPriority w:val="0"/>
    <w:rPr>
      <w:rFonts w:ascii="Calibri" w:hAnsi="Calibri" w:eastAsia="宋体" w:cs="Times New Roman"/>
      <w:b/>
      <w:i/>
      <w:kern w:val="0"/>
      <w:sz w:val="24"/>
      <w:szCs w:val="20"/>
      <w:lang w:val="zh-CN" w:eastAsia="en-US" w:bidi="en-US"/>
    </w:rPr>
  </w:style>
  <w:style w:type="character" w:customStyle="1" w:styleId="492">
    <w:name w:val="txt12_22"/>
    <w:basedOn w:val="88"/>
    <w:uiPriority w:val="0"/>
  </w:style>
  <w:style w:type="paragraph" w:customStyle="1" w:styleId="493">
    <w:name w:val="样式 标题 3 + 左侧:  2 字符"/>
    <w:basedOn w:val="4"/>
    <w:uiPriority w:val="0"/>
    <w:pPr>
      <w:keepNext w:val="0"/>
      <w:keepLines w:val="0"/>
      <w:spacing w:before="0" w:after="0" w:line="360" w:lineRule="auto"/>
    </w:pPr>
    <w:rPr>
      <w:rFonts w:ascii="宋体" w:hAnsi="宋体" w:cs="宋体"/>
      <w:sz w:val="24"/>
      <w:szCs w:val="20"/>
    </w:rPr>
  </w:style>
  <w:style w:type="paragraph" w:customStyle="1" w:styleId="494">
    <w:name w:val="标题 A"/>
    <w:basedOn w:val="1"/>
    <w:next w:val="1"/>
    <w:link w:val="495"/>
    <w:uiPriority w:val="0"/>
    <w:pPr>
      <w:keepNext/>
      <w:keepLines/>
      <w:spacing w:before="340" w:after="330" w:line="240" w:lineRule="auto"/>
      <w:ind w:left="420" w:hanging="420"/>
      <w:jc w:val="center"/>
      <w:outlineLvl w:val="0"/>
    </w:pPr>
    <w:rPr>
      <w:rFonts w:ascii="宋体" w:hAnsi="宋体"/>
      <w:b/>
      <w:bCs/>
      <w:kern w:val="0"/>
      <w:sz w:val="36"/>
      <w:szCs w:val="44"/>
      <w:lang w:val="zh-CN" w:eastAsia="zh-CN"/>
    </w:rPr>
  </w:style>
  <w:style w:type="character" w:customStyle="1" w:styleId="495">
    <w:name w:val="标题 A Char"/>
    <w:link w:val="494"/>
    <w:uiPriority w:val="0"/>
    <w:rPr>
      <w:rFonts w:ascii="宋体" w:hAnsi="宋体" w:eastAsia="宋体" w:cs="Times New Roman"/>
      <w:b/>
      <w:bCs/>
      <w:kern w:val="0"/>
      <w:sz w:val="36"/>
      <w:szCs w:val="44"/>
      <w:lang w:val="zh-CN" w:eastAsia="zh-CN"/>
    </w:rPr>
  </w:style>
  <w:style w:type="character" w:customStyle="1" w:styleId="496">
    <w:name w:val="正文文字 Char Char"/>
    <w:uiPriority w:val="0"/>
    <w:rPr>
      <w:rFonts w:ascii="Calibri" w:hAnsi="Calibri" w:eastAsia="宋体"/>
      <w:kern w:val="2"/>
      <w:sz w:val="24"/>
      <w:szCs w:val="22"/>
      <w:lang w:val="en-US" w:eastAsia="zh-CN" w:bidi="ar-SA"/>
    </w:rPr>
  </w:style>
  <w:style w:type="character" w:customStyle="1" w:styleId="497">
    <w:name w:val="Char Char12"/>
    <w:uiPriority w:val="0"/>
    <w:rPr>
      <w:sz w:val="18"/>
      <w:szCs w:val="18"/>
    </w:rPr>
  </w:style>
  <w:style w:type="character" w:customStyle="1" w:styleId="498">
    <w:name w:val="Char Char11"/>
    <w:semiHidden/>
    <w:uiPriority w:val="0"/>
    <w:rPr>
      <w:sz w:val="18"/>
      <w:szCs w:val="18"/>
    </w:rPr>
  </w:style>
  <w:style w:type="character" w:customStyle="1" w:styleId="499">
    <w:name w:val="普通(网站) Char1"/>
    <w:link w:val="84"/>
    <w:locked/>
    <w:uiPriority w:val="0"/>
    <w:rPr>
      <w:rFonts w:ascii="宋体" w:hAnsi="宋体" w:eastAsia="宋体" w:cs="Times New Roman"/>
      <w:kern w:val="0"/>
      <w:sz w:val="24"/>
      <w:szCs w:val="20"/>
      <w:lang w:val="zh-CN" w:eastAsia="zh-CN"/>
    </w:rPr>
  </w:style>
  <w:style w:type="character" w:customStyle="1" w:styleId="500">
    <w:name w:val="脚注文本 Char1"/>
    <w:locked/>
    <w:uiPriority w:val="99"/>
    <w:rPr>
      <w:rFonts w:ascii="宋体" w:hAnsi="宋体"/>
      <w:snapToGrid w:val="0"/>
      <w:sz w:val="16"/>
    </w:rPr>
  </w:style>
  <w:style w:type="character" w:customStyle="1" w:styleId="501">
    <w:name w:val="批注文字 Char2"/>
    <w:locked/>
    <w:uiPriority w:val="99"/>
    <w:rPr>
      <w:rFonts w:ascii="Arial" w:hAnsi="Arial" w:cs="Arial"/>
      <w:sz w:val="24"/>
    </w:rPr>
  </w:style>
  <w:style w:type="character" w:customStyle="1" w:styleId="502">
    <w:name w:val="页眉 Char2"/>
    <w:locked/>
    <w:uiPriority w:val="0"/>
    <w:rPr>
      <w:kern w:val="2"/>
      <w:sz w:val="18"/>
      <w:szCs w:val="18"/>
    </w:rPr>
  </w:style>
  <w:style w:type="character" w:customStyle="1" w:styleId="503">
    <w:name w:val="页脚 Char2"/>
    <w:locked/>
    <w:uiPriority w:val="0"/>
    <w:rPr>
      <w:kern w:val="2"/>
      <w:sz w:val="18"/>
      <w:szCs w:val="18"/>
    </w:rPr>
  </w:style>
  <w:style w:type="character" w:customStyle="1" w:styleId="504">
    <w:name w:val="标题 Char2"/>
    <w:locked/>
    <w:uiPriority w:val="10"/>
    <w:rPr>
      <w:rFonts w:ascii="Cambria" w:hAnsi="Cambria"/>
      <w:b/>
      <w:bCs/>
      <w:kern w:val="2"/>
      <w:sz w:val="32"/>
      <w:szCs w:val="32"/>
    </w:rPr>
  </w:style>
  <w:style w:type="character" w:customStyle="1" w:styleId="505">
    <w:name w:val="正文文本 Char2"/>
    <w:locked/>
    <w:uiPriority w:val="99"/>
    <w:rPr>
      <w:kern w:val="2"/>
      <w:sz w:val="24"/>
      <w:szCs w:val="22"/>
    </w:rPr>
  </w:style>
  <w:style w:type="character" w:customStyle="1" w:styleId="506">
    <w:name w:val="正文文本缩进 Char2"/>
    <w:locked/>
    <w:uiPriority w:val="99"/>
    <w:rPr>
      <w:rFonts w:ascii="宋体" w:hAnsi="宋体"/>
      <w:kern w:val="2"/>
      <w:sz w:val="36"/>
    </w:rPr>
  </w:style>
  <w:style w:type="character" w:customStyle="1" w:styleId="507">
    <w:name w:val="副标题 Char1"/>
    <w:locked/>
    <w:uiPriority w:val="11"/>
    <w:rPr>
      <w:rFonts w:ascii="宋体" w:hAnsi="宋体"/>
      <w:i/>
      <w:snapToGrid w:val="0"/>
      <w:sz w:val="36"/>
      <w:lang w:val="en-AU"/>
    </w:rPr>
  </w:style>
  <w:style w:type="character" w:customStyle="1" w:styleId="508">
    <w:name w:val="称呼 Char2"/>
    <w:locked/>
    <w:uiPriority w:val="0"/>
    <w:rPr>
      <w:rFonts w:ascii="隶书" w:hAnsi="Garamond" w:eastAsia="隶书"/>
      <w:kern w:val="18"/>
      <w:sz w:val="28"/>
    </w:rPr>
  </w:style>
  <w:style w:type="character" w:customStyle="1" w:styleId="509">
    <w:name w:val="日期 Char2"/>
    <w:locked/>
    <w:uiPriority w:val="0"/>
    <w:rPr>
      <w:rFonts w:ascii="宋体" w:hAnsi="宋体"/>
      <w:kern w:val="2"/>
      <w:sz w:val="28"/>
    </w:rPr>
  </w:style>
  <w:style w:type="character" w:customStyle="1" w:styleId="510">
    <w:name w:val="正文首行缩进 Char2"/>
    <w:locked/>
    <w:uiPriority w:val="0"/>
    <w:rPr>
      <w:rFonts w:ascii="宋体" w:hAnsi="宋体"/>
      <w:kern w:val="2"/>
      <w:sz w:val="21"/>
    </w:rPr>
  </w:style>
  <w:style w:type="character" w:customStyle="1" w:styleId="511">
    <w:name w:val="正文首行缩进 2 Char2"/>
    <w:link w:val="59"/>
    <w:locked/>
    <w:uiPriority w:val="99"/>
    <w:rPr>
      <w:sz w:val="24"/>
    </w:rPr>
  </w:style>
  <w:style w:type="character" w:customStyle="1" w:styleId="512">
    <w:name w:val="正文文本 2 Char2"/>
    <w:locked/>
    <w:uiPriority w:val="0"/>
    <w:rPr>
      <w:rFonts w:ascii="宋体" w:hAnsi="宋体"/>
      <w:kern w:val="2"/>
      <w:sz w:val="21"/>
      <w:szCs w:val="24"/>
    </w:rPr>
  </w:style>
  <w:style w:type="character" w:customStyle="1" w:styleId="513">
    <w:name w:val="正文文本 3 Char2"/>
    <w:locked/>
    <w:uiPriority w:val="0"/>
    <w:rPr>
      <w:rFonts w:ascii="宋体" w:hAnsi="宋体"/>
      <w:kern w:val="2"/>
      <w:sz w:val="16"/>
      <w:szCs w:val="16"/>
    </w:rPr>
  </w:style>
  <w:style w:type="character" w:customStyle="1" w:styleId="514">
    <w:name w:val="正文文本缩进 2 Char2"/>
    <w:locked/>
    <w:uiPriority w:val="0"/>
    <w:rPr>
      <w:rFonts w:ascii="宋体" w:hAnsi="宋体"/>
      <w:kern w:val="2"/>
      <w:sz w:val="21"/>
      <w:szCs w:val="24"/>
    </w:rPr>
  </w:style>
  <w:style w:type="character" w:customStyle="1" w:styleId="515">
    <w:name w:val="正文文本缩进 3 Char2"/>
    <w:locked/>
    <w:uiPriority w:val="99"/>
    <w:rPr>
      <w:rFonts w:ascii="宋体" w:hAnsi="宋体"/>
      <w:kern w:val="2"/>
      <w:sz w:val="16"/>
      <w:szCs w:val="16"/>
    </w:rPr>
  </w:style>
  <w:style w:type="character" w:customStyle="1" w:styleId="516">
    <w:name w:val="文档结构图 Char2"/>
    <w:locked/>
    <w:uiPriority w:val="99"/>
    <w:rPr>
      <w:rFonts w:ascii="宋体"/>
      <w:kern w:val="2"/>
      <w:sz w:val="18"/>
      <w:szCs w:val="18"/>
    </w:rPr>
  </w:style>
  <w:style w:type="character" w:customStyle="1" w:styleId="517">
    <w:name w:val="批注主题 Char2"/>
    <w:link w:val="12"/>
    <w:locked/>
    <w:uiPriority w:val="0"/>
    <w:rPr>
      <w:rFonts w:ascii="Arial" w:hAnsi="Arial" w:cs="Arial"/>
      <w:b/>
      <w:bCs/>
      <w:szCs w:val="21"/>
    </w:rPr>
  </w:style>
  <w:style w:type="character" w:customStyle="1" w:styleId="518">
    <w:name w:val="普通(网站) Char"/>
    <w:locked/>
    <w:uiPriority w:val="99"/>
    <w:rPr>
      <w:kern w:val="2"/>
      <w:sz w:val="18"/>
      <w:szCs w:val="18"/>
    </w:rPr>
  </w:style>
  <w:style w:type="paragraph" w:customStyle="1" w:styleId="519">
    <w:name w:val="Char Char Char Char Char Char Char"/>
    <w:basedOn w:val="1"/>
    <w:uiPriority w:val="0"/>
    <w:pPr>
      <w:spacing w:line="240" w:lineRule="auto"/>
    </w:pPr>
    <w:rPr>
      <w:rFonts w:ascii="Times New Roman" w:hAnsi="Times New Roman"/>
      <w:sz w:val="21"/>
      <w:szCs w:val="20"/>
    </w:rPr>
  </w:style>
  <w:style w:type="character" w:customStyle="1" w:styleId="520">
    <w:name w:val="正文首行缩进两字 Char"/>
    <w:link w:val="521"/>
    <w:locked/>
    <w:uiPriority w:val="0"/>
    <w:rPr>
      <w:rFonts w:ascii="宋体" w:hAnsi="宋体"/>
      <w:b/>
      <w:sz w:val="24"/>
      <w:szCs w:val="24"/>
    </w:rPr>
  </w:style>
  <w:style w:type="paragraph" w:customStyle="1" w:styleId="521">
    <w:name w:val="正文首行缩进两字"/>
    <w:link w:val="520"/>
    <w:uiPriority w:val="0"/>
    <w:pPr>
      <w:spacing w:afterLines="50" w:line="360" w:lineRule="auto"/>
      <w:ind w:right="240" w:rightChars="100"/>
    </w:pPr>
    <w:rPr>
      <w:rFonts w:ascii="宋体" w:hAnsi="宋体" w:eastAsiaTheme="minorEastAsia" w:cstheme="minorBidi"/>
      <w:b/>
      <w:kern w:val="2"/>
      <w:sz w:val="24"/>
      <w:szCs w:val="24"/>
      <w:lang w:val="en-US" w:eastAsia="zh-CN" w:bidi="ar-SA"/>
    </w:rPr>
  </w:style>
  <w:style w:type="paragraph" w:customStyle="1" w:styleId="522">
    <w:name w:val="样式 正文段落 + 首行缩进:  2 字符 段前: 2 行"/>
    <w:basedOn w:val="1"/>
    <w:uiPriority w:val="0"/>
    <w:pPr>
      <w:spacing w:beforeLines="100"/>
    </w:pPr>
    <w:rPr>
      <w:rFonts w:ascii="Times New Roman" w:hAnsi="Times New Roman"/>
      <w:szCs w:val="20"/>
    </w:rPr>
  </w:style>
  <w:style w:type="paragraph" w:customStyle="1" w:styleId="523">
    <w:name w:val="Char Char1"/>
    <w:basedOn w:val="1"/>
    <w:uiPriority w:val="0"/>
    <w:pPr>
      <w:spacing w:line="240" w:lineRule="auto"/>
    </w:pPr>
    <w:rPr>
      <w:rFonts w:ascii="Tahoma" w:hAnsi="Tahoma"/>
      <w:szCs w:val="20"/>
    </w:rPr>
  </w:style>
  <w:style w:type="paragraph" w:customStyle="1" w:styleId="524">
    <w:name w:val="LJT正文"/>
    <w:basedOn w:val="37"/>
    <w:uiPriority w:val="0"/>
    <w:pPr>
      <w:spacing w:before="120"/>
      <w:ind w:left="420" w:firstLine="425"/>
    </w:pPr>
    <w:rPr>
      <w:rFonts w:hint="eastAsia" w:ascii="Arial" w:hAnsi="Arial"/>
      <w:sz w:val="24"/>
    </w:rPr>
  </w:style>
  <w:style w:type="paragraph" w:customStyle="1" w:styleId="525">
    <w:name w:val="Normal + 宋体"/>
    <w:basedOn w:val="1"/>
    <w:uiPriority w:val="0"/>
    <w:pPr>
      <w:widowControl/>
      <w:spacing w:afterLines="50"/>
      <w:jc w:val="left"/>
    </w:pPr>
    <w:rPr>
      <w:rFonts w:ascii="宋体" w:hAnsi="宋体"/>
      <w:kern w:val="0"/>
      <w:szCs w:val="24"/>
      <w:lang w:val="en-GB"/>
    </w:rPr>
  </w:style>
  <w:style w:type="paragraph" w:customStyle="1" w:styleId="526">
    <w:name w:val="Cisco Title"/>
    <w:uiPriority w:val="0"/>
    <w:pPr>
      <w:pageBreakBefore/>
      <w:tabs>
        <w:tab w:val="left" w:pos="1260"/>
      </w:tabs>
      <w:snapToGrid w:val="0"/>
      <w:spacing w:before="360" w:after="120" w:line="400" w:lineRule="exact"/>
    </w:pPr>
    <w:rPr>
      <w:rFonts w:ascii="Arial" w:hAnsi="Arial" w:eastAsia="宋体" w:cs="Times New Roman"/>
      <w:b/>
      <w:shadow/>
      <w:color w:val="0000FF"/>
      <w:kern w:val="0"/>
      <w:sz w:val="40"/>
      <w:szCs w:val="20"/>
      <w:lang w:val="en-US" w:eastAsia="en-US" w:bidi="ar-SA"/>
    </w:rPr>
  </w:style>
  <w:style w:type="paragraph" w:customStyle="1" w:styleId="527">
    <w:name w:val="Cisco Bullet"/>
    <w:basedOn w:val="1"/>
    <w:uiPriority w:val="0"/>
    <w:pPr>
      <w:widowControl/>
      <w:numPr>
        <w:ilvl w:val="0"/>
        <w:numId w:val="24"/>
      </w:numPr>
      <w:spacing w:before="60" w:after="60" w:line="240" w:lineRule="auto"/>
      <w:ind w:left="360"/>
      <w:jc w:val="left"/>
    </w:pPr>
    <w:rPr>
      <w:rFonts w:ascii="Times New Roman" w:hAnsi="Times New Roman"/>
      <w:color w:val="0000FF"/>
      <w:kern w:val="0"/>
      <w:szCs w:val="20"/>
      <w:lang w:eastAsia="en-US"/>
    </w:rPr>
  </w:style>
  <w:style w:type="paragraph" w:customStyle="1" w:styleId="528">
    <w:name w:val="默认段落字体 Para Char1"/>
    <w:next w:val="1"/>
    <w:uiPriority w:val="0"/>
    <w:pPr>
      <w:keepNext/>
      <w:keepLines/>
      <w:tabs>
        <w:tab w:val="left" w:pos="360"/>
      </w:tabs>
      <w:snapToGrid w:val="0"/>
      <w:spacing w:before="240" w:after="240"/>
      <w:outlineLvl w:val="7"/>
    </w:pPr>
    <w:rPr>
      <w:rFonts w:ascii="Arial" w:hAnsi="Arial" w:eastAsia="宋体" w:cs="Arial"/>
      <w:kern w:val="2"/>
      <w:sz w:val="20"/>
      <w:szCs w:val="20"/>
      <w:lang w:val="en-US" w:eastAsia="zh-CN" w:bidi="ar-SA"/>
    </w:rPr>
  </w:style>
  <w:style w:type="character" w:customStyle="1" w:styleId="529">
    <w:name w:val="Item List Char"/>
    <w:link w:val="309"/>
    <w:locked/>
    <w:uiPriority w:val="0"/>
    <w:rPr>
      <w:rFonts w:ascii="Arial" w:hAnsi="Arial" w:eastAsia="宋体" w:cs="Times New Roman"/>
      <w:kern w:val="0"/>
      <w:sz w:val="24"/>
    </w:rPr>
  </w:style>
  <w:style w:type="paragraph" w:customStyle="1" w:styleId="530">
    <w:name w:val="列表1"/>
    <w:basedOn w:val="1"/>
    <w:link w:val="1453"/>
    <w:uiPriority w:val="0"/>
    <w:pPr>
      <w:keepNext/>
      <w:keepLines/>
      <w:adjustRightInd w:val="0"/>
      <w:spacing w:line="240" w:lineRule="auto"/>
      <w:ind w:left="902" w:hanging="480"/>
    </w:pPr>
    <w:rPr>
      <w:rFonts w:ascii="昆仑仿宋" w:hAnsi="Albertus Extra Bold" w:eastAsia="昆仑仿宋"/>
      <w:kern w:val="0"/>
      <w:sz w:val="32"/>
      <w:szCs w:val="20"/>
    </w:rPr>
  </w:style>
  <w:style w:type="paragraph" w:customStyle="1" w:styleId="531">
    <w:name w:val="正文表格"/>
    <w:basedOn w:val="1"/>
    <w:link w:val="3829"/>
    <w:uiPriority w:val="0"/>
    <w:pPr>
      <w:keepNext/>
      <w:keepLines/>
      <w:adjustRightInd w:val="0"/>
      <w:spacing w:line="240" w:lineRule="auto"/>
      <w:ind w:left="-2"/>
    </w:pPr>
    <w:rPr>
      <w:rFonts w:ascii="宋体" w:hAnsi="Albertus Extra Bold" w:eastAsia="昆仑仿宋"/>
      <w:kern w:val="0"/>
      <w:szCs w:val="20"/>
    </w:rPr>
  </w:style>
  <w:style w:type="paragraph" w:customStyle="1" w:styleId="532">
    <w:name w:val="graph"/>
    <w:basedOn w:val="16"/>
    <w:uiPriority w:val="0"/>
    <w:pPr>
      <w:widowControl/>
      <w:adjustRightInd w:val="0"/>
      <w:spacing w:before="120" w:line="400" w:lineRule="exact"/>
      <w:ind w:right="181"/>
      <w:jc w:val="center"/>
    </w:pPr>
    <w:rPr>
      <w:rFonts w:ascii="宋体" w:hAnsi="Albertus Extra Bold"/>
      <w:spacing w:val="20"/>
    </w:rPr>
  </w:style>
  <w:style w:type="paragraph" w:customStyle="1" w:styleId="533">
    <w:name w:val="list1"/>
    <w:basedOn w:val="530"/>
    <w:next w:val="1"/>
    <w:uiPriority w:val="0"/>
    <w:pPr>
      <w:ind w:left="1242" w:hanging="397"/>
    </w:pPr>
    <w:rPr>
      <w:rFonts w:ascii="宋体" w:eastAsia="宋体"/>
      <w:color w:val="000000"/>
    </w:rPr>
  </w:style>
  <w:style w:type="paragraph" w:customStyle="1" w:styleId="534">
    <w:name w:val="正文 + (西文) Arial"/>
    <w:basedOn w:val="1"/>
    <w:uiPriority w:val="0"/>
    <w:pPr>
      <w:adjustRightInd w:val="0"/>
      <w:spacing w:before="120" w:line="400" w:lineRule="atLeast"/>
      <w:ind w:firstLine="960"/>
      <w:jc w:val="left"/>
    </w:pPr>
    <w:rPr>
      <w:rFonts w:ascii="楷体_GB2312" w:hAnsi="宋体" w:eastAsia="楷体_GB2312"/>
      <w:kern w:val="0"/>
      <w:szCs w:val="20"/>
    </w:rPr>
  </w:style>
  <w:style w:type="paragraph" w:customStyle="1" w:styleId="535">
    <w:name w:val="正文（标记）"/>
    <w:basedOn w:val="1"/>
    <w:uiPriority w:val="0"/>
    <w:pPr>
      <w:numPr>
        <w:ilvl w:val="0"/>
        <w:numId w:val="25"/>
      </w:numPr>
      <w:spacing w:beforeLines="50" w:afterLines="50" w:line="240" w:lineRule="auto"/>
    </w:pPr>
    <w:rPr>
      <w:rFonts w:ascii="Times New Roman" w:hAnsi="Times New Roman"/>
      <w:szCs w:val="24"/>
    </w:rPr>
  </w:style>
  <w:style w:type="character" w:customStyle="1" w:styleId="536">
    <w:name w:val="引用 Char1"/>
    <w:uiPriority w:val="29"/>
    <w:rPr>
      <w:i/>
      <w:iCs/>
      <w:color w:val="000000"/>
      <w:kern w:val="2"/>
      <w:sz w:val="24"/>
      <w:szCs w:val="22"/>
    </w:rPr>
  </w:style>
  <w:style w:type="character" w:customStyle="1" w:styleId="537">
    <w:name w:val="明显引用 Char1"/>
    <w:uiPriority w:val="30"/>
    <w:rPr>
      <w:b/>
      <w:bCs/>
      <w:i/>
      <w:iCs/>
      <w:color w:val="4F81BD"/>
      <w:kern w:val="2"/>
      <w:sz w:val="24"/>
      <w:szCs w:val="22"/>
    </w:rPr>
  </w:style>
  <w:style w:type="character" w:customStyle="1" w:styleId="538">
    <w:name w:val="标题3 Char"/>
    <w:link w:val="539"/>
    <w:locked/>
    <w:uiPriority w:val="0"/>
    <w:rPr>
      <w:rFonts w:ascii="Arial" w:hAnsi="Arial"/>
      <w:b/>
      <w:bCs/>
      <w:sz w:val="28"/>
      <w:szCs w:val="28"/>
      <w:lang w:val="zh-CN" w:eastAsia="zh-CN"/>
    </w:rPr>
  </w:style>
  <w:style w:type="paragraph" w:customStyle="1" w:styleId="539">
    <w:name w:val="标题3"/>
    <w:basedOn w:val="4"/>
    <w:link w:val="538"/>
    <w:uiPriority w:val="0"/>
    <w:pPr>
      <w:keepLines w:val="0"/>
      <w:widowControl/>
      <w:tabs>
        <w:tab w:val="left" w:pos="425"/>
        <w:tab w:val="left" w:pos="720"/>
      </w:tabs>
      <w:spacing w:before="240" w:after="120" w:line="360" w:lineRule="auto"/>
      <w:jc w:val="left"/>
    </w:pPr>
    <w:rPr>
      <w:rFonts w:ascii="Arial" w:hAnsi="Arial" w:eastAsiaTheme="minorEastAsia" w:cstheme="minorBidi"/>
      <w:kern w:val="2"/>
      <w:sz w:val="28"/>
      <w:szCs w:val="28"/>
    </w:rPr>
  </w:style>
  <w:style w:type="character" w:customStyle="1" w:styleId="540">
    <w:name w:val="正文编号● Char Char"/>
    <w:link w:val="541"/>
    <w:locked/>
    <w:uiPriority w:val="0"/>
    <w:rPr>
      <w:rFonts w:ascii="宋体" w:hAnsi="宋体"/>
      <w:color w:val="000000"/>
    </w:rPr>
  </w:style>
  <w:style w:type="paragraph" w:customStyle="1" w:styleId="541">
    <w:name w:val="正文编号●"/>
    <w:basedOn w:val="1"/>
    <w:link w:val="540"/>
    <w:uiPriority w:val="0"/>
    <w:pPr>
      <w:tabs>
        <w:tab w:val="left" w:pos="1701"/>
      </w:tabs>
      <w:snapToGrid w:val="0"/>
      <w:spacing w:before="120" w:after="120" w:line="360" w:lineRule="atLeast"/>
      <w:ind w:left="2336" w:hanging="465" w:firstLineChars="170"/>
    </w:pPr>
    <w:rPr>
      <w:rFonts w:ascii="宋体" w:hAnsi="宋体" w:eastAsiaTheme="minorEastAsia" w:cstheme="minorBidi"/>
      <w:color w:val="000000"/>
      <w:sz w:val="21"/>
    </w:rPr>
  </w:style>
  <w:style w:type="character" w:customStyle="1" w:styleId="542">
    <w:name w:val="table heading Char Char"/>
    <w:link w:val="543"/>
    <w:locked/>
    <w:uiPriority w:val="0"/>
    <w:rPr>
      <w:rFonts w:ascii="Arial" w:hAnsi="Arial" w:cs="Arial"/>
      <w:b/>
      <w:color w:val="000000"/>
      <w:sz w:val="18"/>
      <w:szCs w:val="21"/>
    </w:rPr>
  </w:style>
  <w:style w:type="paragraph" w:customStyle="1" w:styleId="543">
    <w:name w:val="table heading"/>
    <w:basedOn w:val="1"/>
    <w:link w:val="542"/>
    <w:uiPriority w:val="0"/>
    <w:pPr>
      <w:keepNext/>
      <w:widowControl/>
      <w:ind w:firstLine="432" w:firstLineChars="170"/>
      <w:jc w:val="center"/>
    </w:pPr>
    <w:rPr>
      <w:rFonts w:ascii="Arial" w:hAnsi="Arial" w:cs="Arial" w:eastAsiaTheme="minorEastAsia"/>
      <w:b/>
      <w:color w:val="000000"/>
      <w:sz w:val="18"/>
      <w:szCs w:val="21"/>
    </w:rPr>
  </w:style>
  <w:style w:type="character" w:customStyle="1" w:styleId="544">
    <w:name w:val="table text Char Char"/>
    <w:link w:val="545"/>
    <w:locked/>
    <w:uiPriority w:val="0"/>
    <w:rPr>
      <w:rFonts w:ascii="宋体" w:hAnsi="宋体"/>
      <w:color w:val="000000"/>
      <w:sz w:val="18"/>
      <w:szCs w:val="18"/>
    </w:rPr>
  </w:style>
  <w:style w:type="paragraph" w:customStyle="1" w:styleId="545">
    <w:name w:val="table text"/>
    <w:basedOn w:val="1"/>
    <w:link w:val="544"/>
    <w:uiPriority w:val="0"/>
    <w:pPr>
      <w:keepLines/>
      <w:widowControl/>
      <w:ind w:firstLine="432" w:firstLineChars="170"/>
      <w:jc w:val="left"/>
    </w:pPr>
    <w:rPr>
      <w:rFonts w:ascii="宋体" w:hAnsi="宋体" w:eastAsiaTheme="minorEastAsia" w:cstheme="minorBidi"/>
      <w:color w:val="000000"/>
      <w:sz w:val="18"/>
      <w:szCs w:val="18"/>
    </w:rPr>
  </w:style>
  <w:style w:type="paragraph" w:customStyle="1" w:styleId="546">
    <w:name w:val="表注1"/>
    <w:basedOn w:val="1"/>
    <w:link w:val="979"/>
    <w:uiPriority w:val="0"/>
    <w:pPr>
      <w:spacing w:before="120" w:line="300" w:lineRule="atLeast"/>
      <w:ind w:firstLine="432" w:firstLineChars="170"/>
    </w:pPr>
    <w:rPr>
      <w:rFonts w:ascii="宋体" w:hAnsi="宋体"/>
      <w:color w:val="000000"/>
      <w:sz w:val="15"/>
      <w:szCs w:val="21"/>
    </w:rPr>
  </w:style>
  <w:style w:type="paragraph" w:customStyle="1" w:styleId="547">
    <w:name w:val="tabledescription"/>
    <w:basedOn w:val="1"/>
    <w:uiPriority w:val="0"/>
    <w:pPr>
      <w:widowControl/>
      <w:spacing w:before="100" w:beforeAutospacing="1" w:after="100" w:afterAutospacing="1" w:line="240" w:lineRule="auto"/>
      <w:jc w:val="left"/>
    </w:pPr>
    <w:rPr>
      <w:rFonts w:ascii="宋体" w:hAnsi="宋体" w:cs="宋体"/>
      <w:kern w:val="0"/>
      <w:szCs w:val="24"/>
    </w:rPr>
  </w:style>
  <w:style w:type="paragraph" w:customStyle="1" w:styleId="548">
    <w:name w:val="itemlistintable"/>
    <w:basedOn w:val="1"/>
    <w:uiPriority w:val="0"/>
    <w:pPr>
      <w:widowControl/>
      <w:spacing w:before="100" w:beforeAutospacing="1" w:after="100" w:afterAutospacing="1" w:line="240" w:lineRule="auto"/>
      <w:jc w:val="left"/>
    </w:pPr>
    <w:rPr>
      <w:rFonts w:ascii="宋体" w:hAnsi="宋体" w:cs="宋体"/>
      <w:kern w:val="0"/>
      <w:szCs w:val="24"/>
    </w:rPr>
  </w:style>
  <w:style w:type="character" w:customStyle="1" w:styleId="549">
    <w:name w:val="正文首行缩进（绿盟科技） Char"/>
    <w:link w:val="550"/>
    <w:locked/>
    <w:uiPriority w:val="0"/>
    <w:rPr>
      <w:rFonts w:ascii="Arial" w:hAnsi="Arial" w:cs="Arial"/>
      <w:szCs w:val="21"/>
    </w:rPr>
  </w:style>
  <w:style w:type="paragraph" w:customStyle="1" w:styleId="550">
    <w:name w:val="正文首行缩进（绿盟科技）"/>
    <w:basedOn w:val="1"/>
    <w:link w:val="549"/>
    <w:qFormat/>
    <w:uiPriority w:val="0"/>
    <w:pPr>
      <w:widowControl/>
      <w:spacing w:after="50" w:line="300" w:lineRule="auto"/>
      <w:jc w:val="left"/>
    </w:pPr>
    <w:rPr>
      <w:rFonts w:ascii="Arial" w:hAnsi="Arial" w:cs="Arial" w:eastAsiaTheme="minorEastAsia"/>
      <w:sz w:val="21"/>
      <w:szCs w:val="21"/>
    </w:rPr>
  </w:style>
  <w:style w:type="paragraph" w:customStyle="1" w:styleId="551">
    <w:name w:val="标题 1（绿盟科技）"/>
    <w:basedOn w:val="2"/>
    <w:qFormat/>
    <w:uiPriority w:val="0"/>
    <w:pPr>
      <w:numPr>
        <w:ilvl w:val="0"/>
        <w:numId w:val="26"/>
      </w:numPr>
      <w:pBdr>
        <w:bottom w:val="single" w:color="auto" w:sz="48" w:space="1"/>
      </w:pBdr>
      <w:spacing w:before="600" w:line="576" w:lineRule="auto"/>
      <w:jc w:val="left"/>
    </w:pPr>
    <w:rPr>
      <w:rFonts w:ascii="Arial" w:hAnsi="Arial" w:eastAsia="黑体"/>
    </w:rPr>
  </w:style>
  <w:style w:type="paragraph" w:customStyle="1" w:styleId="552">
    <w:name w:val="标题 2（绿盟科技）"/>
    <w:basedOn w:val="3"/>
    <w:next w:val="1"/>
    <w:link w:val="791"/>
    <w:qFormat/>
    <w:uiPriority w:val="0"/>
    <w:pPr>
      <w:spacing w:line="410" w:lineRule="auto"/>
      <w:ind w:left="652" w:hanging="907"/>
      <w:jc w:val="left"/>
    </w:pPr>
    <w:rPr>
      <w:rFonts w:ascii="Arial" w:hAnsi="Arial" w:eastAsia="黑体"/>
      <w:b w:val="0"/>
    </w:rPr>
  </w:style>
  <w:style w:type="paragraph" w:customStyle="1" w:styleId="553">
    <w:name w:val="标题 3（绿盟科技）"/>
    <w:basedOn w:val="4"/>
    <w:next w:val="1"/>
    <w:qFormat/>
    <w:uiPriority w:val="0"/>
    <w:pPr>
      <w:tabs>
        <w:tab w:val="left" w:pos="960"/>
      </w:tabs>
      <w:spacing w:line="410" w:lineRule="auto"/>
      <w:ind w:left="765" w:hanging="907"/>
      <w:jc w:val="left"/>
    </w:pPr>
    <w:rPr>
      <w:rFonts w:ascii="Arial" w:hAnsi="Arial" w:eastAsia="黑体"/>
      <w:bCs w:val="0"/>
      <w:sz w:val="30"/>
      <w:szCs w:val="30"/>
    </w:rPr>
  </w:style>
  <w:style w:type="paragraph" w:customStyle="1" w:styleId="554">
    <w:name w:val="标题 4（绿盟科技）"/>
    <w:basedOn w:val="5"/>
    <w:next w:val="1"/>
    <w:qFormat/>
    <w:uiPriority w:val="0"/>
    <w:pPr>
      <w:widowControl/>
      <w:spacing w:after="156" w:line="372" w:lineRule="auto"/>
      <w:ind w:left="765" w:hanging="907"/>
      <w:jc w:val="left"/>
    </w:pPr>
    <w:rPr>
      <w:rFonts w:ascii="Arial" w:hAnsi="Arial" w:eastAsia="黑体"/>
      <w:bCs w:val="0"/>
    </w:rPr>
  </w:style>
  <w:style w:type="paragraph" w:customStyle="1" w:styleId="555">
    <w:name w:val="标题 5（有编号）（绿盟科技）"/>
    <w:basedOn w:val="1"/>
    <w:next w:val="1"/>
    <w:qFormat/>
    <w:uiPriority w:val="0"/>
    <w:pPr>
      <w:keepNext/>
      <w:keepLines/>
      <w:numPr>
        <w:ilvl w:val="4"/>
        <w:numId w:val="26"/>
      </w:numPr>
      <w:spacing w:before="280" w:after="156" w:line="374" w:lineRule="auto"/>
      <w:jc w:val="left"/>
      <w:outlineLvl w:val="4"/>
    </w:pPr>
    <w:rPr>
      <w:rFonts w:ascii="Arial" w:hAnsi="Arial" w:eastAsia="黑体"/>
      <w:b/>
      <w:kern w:val="0"/>
      <w:szCs w:val="28"/>
    </w:rPr>
  </w:style>
  <w:style w:type="paragraph" w:customStyle="1" w:styleId="556">
    <w:name w:val="标题 6（有编号）（绿盟科技）"/>
    <w:basedOn w:val="1"/>
    <w:next w:val="1"/>
    <w:qFormat/>
    <w:uiPriority w:val="0"/>
    <w:pPr>
      <w:keepNext/>
      <w:keepLines/>
      <w:numPr>
        <w:ilvl w:val="5"/>
        <w:numId w:val="26"/>
      </w:numPr>
      <w:spacing w:before="240" w:after="64" w:line="314" w:lineRule="auto"/>
      <w:jc w:val="left"/>
      <w:outlineLvl w:val="5"/>
    </w:pPr>
    <w:rPr>
      <w:rFonts w:ascii="Arial" w:hAnsi="Arial" w:eastAsia="黑体"/>
      <w:b/>
      <w:kern w:val="0"/>
      <w:sz w:val="21"/>
      <w:szCs w:val="24"/>
    </w:rPr>
  </w:style>
  <w:style w:type="paragraph" w:customStyle="1" w:styleId="557">
    <w:name w:val="插图（绿盟科技）"/>
    <w:next w:val="1"/>
    <w:uiPriority w:val="0"/>
    <w:pPr>
      <w:spacing w:beforeLines="25"/>
      <w:jc w:val="center"/>
    </w:pPr>
    <w:rPr>
      <w:rFonts w:ascii="Arial" w:hAnsi="Arial" w:eastAsia="宋体" w:cs="Times New Roman"/>
      <w:kern w:val="0"/>
      <w:sz w:val="21"/>
      <w:szCs w:val="21"/>
      <w:lang w:val="en-US" w:eastAsia="zh-CN" w:bidi="ar-SA"/>
    </w:rPr>
  </w:style>
  <w:style w:type="paragraph" w:customStyle="1" w:styleId="558">
    <w:name w:val="插图标注（绿盟科技）"/>
    <w:next w:val="1"/>
    <w:link w:val="1149"/>
    <w:uiPriority w:val="0"/>
    <w:pPr>
      <w:numPr>
        <w:ilvl w:val="6"/>
        <w:numId w:val="26"/>
      </w:numPr>
      <w:spacing w:after="156"/>
      <w:jc w:val="center"/>
    </w:pPr>
    <w:rPr>
      <w:rFonts w:ascii="Arial" w:hAnsi="Arial" w:eastAsia="宋体" w:cs="Arial"/>
      <w:kern w:val="0"/>
      <w:sz w:val="21"/>
      <w:szCs w:val="21"/>
      <w:lang w:val="en-US" w:eastAsia="zh-CN" w:bidi="ar-SA"/>
    </w:rPr>
  </w:style>
  <w:style w:type="paragraph" w:customStyle="1" w:styleId="559">
    <w:name w:val="表格标注（绿盟科技）"/>
    <w:basedOn w:val="558"/>
    <w:next w:val="1"/>
    <w:uiPriority w:val="0"/>
    <w:pPr>
      <w:numPr>
        <w:ilvl w:val="7"/>
      </w:numPr>
    </w:pPr>
  </w:style>
  <w:style w:type="character" w:customStyle="1" w:styleId="560">
    <w:name w:val="文字 Char"/>
    <w:link w:val="561"/>
    <w:locked/>
    <w:uiPriority w:val="0"/>
    <w:rPr>
      <w:rFonts w:ascii="宋体" w:hAnsi="宋体"/>
      <w:sz w:val="28"/>
    </w:rPr>
  </w:style>
  <w:style w:type="paragraph" w:customStyle="1" w:styleId="561">
    <w:name w:val="文字"/>
    <w:basedOn w:val="1"/>
    <w:link w:val="560"/>
    <w:uiPriority w:val="0"/>
    <w:pPr>
      <w:tabs>
        <w:tab w:val="left" w:pos="8520"/>
      </w:tabs>
      <w:spacing w:line="312" w:lineRule="auto"/>
      <w:ind w:right="-210" w:firstLine="556"/>
    </w:pPr>
    <w:rPr>
      <w:rFonts w:ascii="宋体" w:hAnsi="宋体" w:eastAsiaTheme="minorEastAsia" w:cstheme="minorBidi"/>
      <w:sz w:val="28"/>
    </w:rPr>
  </w:style>
  <w:style w:type="paragraph" w:customStyle="1" w:styleId="562">
    <w:name w:val="中文正文 Char Char"/>
    <w:uiPriority w:val="0"/>
    <w:pPr>
      <w:adjustRightInd w:val="0"/>
      <w:spacing w:before="60" w:after="60" w:line="360" w:lineRule="auto"/>
      <w:ind w:firstLine="540" w:firstLineChars="225"/>
    </w:pPr>
    <w:rPr>
      <w:rFonts w:ascii="仿宋_GB2312" w:hAnsi="Times New Roman" w:eastAsia="仿宋_GB2312" w:cs="Times New Roman"/>
      <w:kern w:val="2"/>
      <w:sz w:val="26"/>
      <w:szCs w:val="24"/>
      <w:lang w:val="en-US" w:eastAsia="zh-CN" w:bidi="ar-SA"/>
    </w:rPr>
  </w:style>
  <w:style w:type="paragraph" w:customStyle="1" w:styleId="563">
    <w:name w:val="样式 首行缩进:  0.74 厘米 Char"/>
    <w:basedOn w:val="1"/>
    <w:uiPriority w:val="0"/>
    <w:pPr>
      <w:ind w:firstLine="420"/>
    </w:pPr>
    <w:rPr>
      <w:rFonts w:ascii="Times New Roman" w:hAnsi="Times New Roman" w:eastAsia="仿宋_GB2312"/>
      <w:szCs w:val="20"/>
    </w:rPr>
  </w:style>
  <w:style w:type="paragraph" w:customStyle="1" w:styleId="564">
    <w:name w:val="cjh正文"/>
    <w:basedOn w:val="1"/>
    <w:uiPriority w:val="0"/>
    <w:pPr>
      <w:adjustRightInd w:val="0"/>
      <w:spacing w:line="440" w:lineRule="exact"/>
      <w:ind w:firstLine="480"/>
    </w:pPr>
    <w:rPr>
      <w:rFonts w:ascii="宋体" w:hAnsi="宋体"/>
      <w:bCs/>
      <w:kern w:val="20"/>
      <w:szCs w:val="20"/>
    </w:rPr>
  </w:style>
  <w:style w:type="paragraph" w:customStyle="1" w:styleId="565">
    <w:name w:val="正文-1"/>
    <w:basedOn w:val="1"/>
    <w:uiPriority w:val="0"/>
    <w:pPr>
      <w:adjustRightInd w:val="0"/>
      <w:spacing w:beforeLines="50" w:line="312" w:lineRule="auto"/>
      <w:ind w:firstLine="420"/>
    </w:pPr>
    <w:rPr>
      <w:rFonts w:ascii="Times New Roman" w:hAnsi="Times New Roman"/>
      <w:sz w:val="21"/>
      <w:szCs w:val="24"/>
    </w:rPr>
  </w:style>
  <w:style w:type="paragraph" w:customStyle="1" w:styleId="566">
    <w:name w:val="Normal Cenered"/>
    <w:basedOn w:val="1"/>
    <w:uiPriority w:val="0"/>
    <w:pPr>
      <w:widowControl/>
      <w:tabs>
        <w:tab w:val="left" w:pos="6660"/>
      </w:tabs>
      <w:spacing w:before="240" w:after="120" w:line="288" w:lineRule="auto"/>
      <w:jc w:val="center"/>
    </w:pPr>
    <w:rPr>
      <w:rFonts w:ascii="Times New Roman" w:hAnsi="Times New Roman"/>
      <w:kern w:val="0"/>
      <w:sz w:val="21"/>
      <w:szCs w:val="24"/>
    </w:rPr>
  </w:style>
  <w:style w:type="paragraph" w:customStyle="1" w:styleId="567">
    <w:name w:val="默认段落字体 Para Char Char Char Char Char Char Char"/>
    <w:basedOn w:val="1"/>
    <w:uiPriority w:val="0"/>
    <w:pPr>
      <w:spacing w:line="240" w:lineRule="auto"/>
    </w:pPr>
    <w:rPr>
      <w:rFonts w:ascii="Tahoma" w:hAnsi="Tahoma"/>
      <w:szCs w:val="20"/>
    </w:rPr>
  </w:style>
  <w:style w:type="paragraph" w:customStyle="1" w:styleId="568">
    <w:name w:val="IN Step"/>
    <w:basedOn w:val="1"/>
    <w:qFormat/>
    <w:uiPriority w:val="0"/>
    <w:pPr>
      <w:keepLines/>
      <w:widowControl/>
      <w:tabs>
        <w:tab w:val="left" w:pos="4267"/>
      </w:tabs>
      <w:spacing w:before="80" w:after="80" w:line="300" w:lineRule="auto"/>
      <w:ind w:left="4267" w:hanging="907"/>
      <w:outlineLvl w:val="8"/>
    </w:pPr>
    <w:rPr>
      <w:rFonts w:ascii="Arial" w:hAnsi="Arial" w:cs="Arial"/>
      <w:kern w:val="0"/>
      <w:sz w:val="21"/>
      <w:szCs w:val="21"/>
    </w:rPr>
  </w:style>
  <w:style w:type="paragraph" w:customStyle="1" w:styleId="569">
    <w:name w:val="插图题注"/>
    <w:next w:val="1"/>
    <w:uiPriority w:val="0"/>
    <w:pPr>
      <w:ind w:left="1089" w:hanging="369"/>
      <w:jc w:val="center"/>
    </w:pPr>
    <w:rPr>
      <w:rFonts w:ascii="Arial" w:hAnsi="Arial" w:eastAsia="宋体" w:cs="Times New Roman"/>
      <w:kern w:val="0"/>
      <w:sz w:val="18"/>
      <w:szCs w:val="18"/>
      <w:lang w:val="en-US" w:eastAsia="zh-CN" w:bidi="ar-SA"/>
    </w:rPr>
  </w:style>
  <w:style w:type="paragraph" w:customStyle="1" w:styleId="570">
    <w:name w:val="Char2 Char Char Char Char Char Char"/>
    <w:basedOn w:val="1"/>
    <w:uiPriority w:val="0"/>
    <w:pPr>
      <w:spacing w:line="240" w:lineRule="auto"/>
    </w:pPr>
    <w:rPr>
      <w:rFonts w:ascii="仿宋_GB2312" w:hAnsi="Times New Roman"/>
      <w:b/>
      <w:sz w:val="30"/>
      <w:szCs w:val="32"/>
    </w:rPr>
  </w:style>
  <w:style w:type="paragraph" w:customStyle="1" w:styleId="571">
    <w:name w:val="2册标题4"/>
    <w:basedOn w:val="1"/>
    <w:next w:val="1"/>
    <w:uiPriority w:val="0"/>
    <w:pPr>
      <w:spacing w:beforeLines="50" w:line="300" w:lineRule="auto"/>
      <w:ind w:left="420" w:leftChars="200"/>
      <w:outlineLvl w:val="3"/>
    </w:pPr>
    <w:rPr>
      <w:rFonts w:ascii="Arial" w:hAnsi="Arial" w:eastAsia="幼圆" w:cs="Arial"/>
      <w:b/>
      <w:szCs w:val="24"/>
    </w:rPr>
  </w:style>
  <w:style w:type="paragraph" w:customStyle="1" w:styleId="572">
    <w:name w:val="列表内容"/>
    <w:basedOn w:val="1"/>
    <w:next w:val="1"/>
    <w:uiPriority w:val="0"/>
    <w:pPr>
      <w:widowControl/>
      <w:tabs>
        <w:tab w:val="left" w:pos="840"/>
      </w:tabs>
      <w:spacing w:line="240" w:lineRule="auto"/>
      <w:jc w:val="left"/>
    </w:pPr>
    <w:rPr>
      <w:rFonts w:ascii="Times New Roman" w:hAnsi="Times New Roman"/>
      <w:kern w:val="0"/>
      <w:sz w:val="18"/>
      <w:szCs w:val="24"/>
    </w:rPr>
  </w:style>
  <w:style w:type="paragraph" w:customStyle="1" w:styleId="573">
    <w:name w:val="Table Heading Char"/>
    <w:uiPriority w:val="0"/>
    <w:pPr>
      <w:keepNext/>
      <w:snapToGrid w:val="0"/>
      <w:spacing w:before="80" w:after="80"/>
      <w:jc w:val="center"/>
    </w:pPr>
    <w:rPr>
      <w:rFonts w:ascii="Arial" w:hAnsi="Arial" w:eastAsia="黑体" w:cs="Arial"/>
      <w:kern w:val="2"/>
      <w:sz w:val="18"/>
      <w:szCs w:val="18"/>
      <w:lang w:val="en-US" w:eastAsia="zh-CN" w:bidi="ar-SA"/>
    </w:rPr>
  </w:style>
  <w:style w:type="paragraph" w:customStyle="1" w:styleId="574">
    <w:name w:val="Table Text Char"/>
    <w:uiPriority w:val="0"/>
    <w:pPr>
      <w:snapToGrid w:val="0"/>
      <w:spacing w:before="80" w:after="80"/>
    </w:pPr>
    <w:rPr>
      <w:rFonts w:ascii="Arial" w:hAnsi="Arial" w:eastAsia="宋体" w:cs="Times New Roman"/>
      <w:kern w:val="2"/>
      <w:sz w:val="18"/>
      <w:szCs w:val="24"/>
      <w:lang w:val="en-US" w:eastAsia="zh-CN" w:bidi="ar-SA"/>
    </w:rPr>
  </w:style>
  <w:style w:type="paragraph" w:customStyle="1" w:styleId="575">
    <w:name w:val="a9"/>
    <w:basedOn w:val="1"/>
    <w:uiPriority w:val="0"/>
    <w:pPr>
      <w:widowControl/>
      <w:spacing w:before="100" w:beforeAutospacing="1" w:after="100" w:afterAutospacing="1" w:line="240" w:lineRule="auto"/>
      <w:jc w:val="left"/>
    </w:pPr>
    <w:rPr>
      <w:rFonts w:ascii="宋体" w:hAnsi="宋体" w:cs="宋体"/>
      <w:kern w:val="0"/>
      <w:szCs w:val="24"/>
    </w:rPr>
  </w:style>
  <w:style w:type="paragraph" w:customStyle="1" w:styleId="576">
    <w:name w:val="aa"/>
    <w:basedOn w:val="1"/>
    <w:link w:val="823"/>
    <w:uiPriority w:val="0"/>
    <w:pPr>
      <w:widowControl/>
      <w:spacing w:before="100" w:beforeAutospacing="1" w:after="100" w:afterAutospacing="1" w:line="240" w:lineRule="auto"/>
      <w:jc w:val="left"/>
    </w:pPr>
    <w:rPr>
      <w:rFonts w:ascii="宋体" w:hAnsi="宋体" w:cs="宋体"/>
      <w:kern w:val="0"/>
      <w:szCs w:val="24"/>
    </w:rPr>
  </w:style>
  <w:style w:type="paragraph" w:customStyle="1" w:styleId="577">
    <w:name w:val="paracharcharcharcharcharcharcharcharchar2"/>
    <w:basedOn w:val="1"/>
    <w:uiPriority w:val="0"/>
    <w:pPr>
      <w:widowControl/>
      <w:spacing w:before="100" w:beforeAutospacing="1" w:after="100" w:afterAutospacing="1" w:line="240" w:lineRule="auto"/>
      <w:jc w:val="left"/>
    </w:pPr>
    <w:rPr>
      <w:rFonts w:ascii="宋体" w:hAnsi="宋体" w:cs="宋体"/>
      <w:kern w:val="0"/>
      <w:szCs w:val="24"/>
    </w:rPr>
  </w:style>
  <w:style w:type="paragraph" w:customStyle="1" w:styleId="578">
    <w:name w:val="a0"/>
    <w:basedOn w:val="1"/>
    <w:uiPriority w:val="0"/>
    <w:pPr>
      <w:widowControl/>
      <w:spacing w:before="100" w:beforeAutospacing="1" w:after="100" w:afterAutospacing="1" w:line="240" w:lineRule="auto"/>
      <w:jc w:val="left"/>
    </w:pPr>
    <w:rPr>
      <w:rFonts w:ascii="宋体" w:hAnsi="宋体" w:cs="宋体"/>
      <w:kern w:val="0"/>
      <w:szCs w:val="24"/>
    </w:rPr>
  </w:style>
  <w:style w:type="paragraph" w:customStyle="1" w:styleId="579">
    <w:name w:val="a1"/>
    <w:basedOn w:val="1"/>
    <w:uiPriority w:val="0"/>
    <w:pPr>
      <w:widowControl/>
      <w:spacing w:before="100" w:beforeAutospacing="1" w:after="100" w:afterAutospacing="1" w:line="240" w:lineRule="auto"/>
      <w:jc w:val="left"/>
    </w:pPr>
    <w:rPr>
      <w:rFonts w:ascii="宋体" w:hAnsi="宋体" w:cs="宋体"/>
      <w:kern w:val="0"/>
      <w:szCs w:val="24"/>
    </w:rPr>
  </w:style>
  <w:style w:type="paragraph" w:customStyle="1" w:styleId="580">
    <w:name w:val="列出段落1"/>
    <w:basedOn w:val="1"/>
    <w:qFormat/>
    <w:uiPriority w:val="0"/>
    <w:pPr>
      <w:spacing w:line="240" w:lineRule="auto"/>
      <w:ind w:firstLine="420"/>
    </w:pPr>
    <w:rPr>
      <w:sz w:val="21"/>
    </w:rPr>
  </w:style>
  <w:style w:type="paragraph" w:customStyle="1" w:styleId="581">
    <w:name w:val="IN Feature"/>
    <w:next w:val="568"/>
    <w:uiPriority w:val="0"/>
    <w:pPr>
      <w:keepNext/>
      <w:keepLines/>
      <w:tabs>
        <w:tab w:val="left" w:pos="3360"/>
      </w:tabs>
      <w:spacing w:before="240" w:after="240"/>
      <w:ind w:left="3360" w:hanging="420"/>
      <w:outlineLvl w:val="7"/>
    </w:pPr>
    <w:rPr>
      <w:rFonts w:ascii="Arial" w:hAnsi="Arial" w:eastAsia="黑体" w:cs="Arial"/>
      <w:kern w:val="0"/>
      <w:sz w:val="21"/>
      <w:szCs w:val="21"/>
      <w:lang w:val="en-US" w:eastAsia="zh-CN" w:bidi="ar-SA"/>
    </w:rPr>
  </w:style>
  <w:style w:type="paragraph" w:customStyle="1" w:styleId="582">
    <w:name w:val="Figure Text Char"/>
    <w:uiPriority w:val="0"/>
    <w:pPr>
      <w:snapToGrid w:val="0"/>
      <w:jc w:val="both"/>
    </w:pPr>
    <w:rPr>
      <w:rFonts w:ascii="Arial" w:hAnsi="Arial" w:eastAsia="楷体_GB2312" w:cs="Arial"/>
      <w:kern w:val="0"/>
      <w:sz w:val="18"/>
      <w:szCs w:val="18"/>
      <w:lang w:val="en-US" w:eastAsia="zh-CN" w:bidi="ar-SA"/>
    </w:rPr>
  </w:style>
  <w:style w:type="paragraph" w:customStyle="1" w:styleId="583">
    <w:name w:val="Figure Description Char"/>
    <w:next w:val="1"/>
    <w:uiPriority w:val="0"/>
    <w:pPr>
      <w:tabs>
        <w:tab w:val="left" w:pos="2520"/>
      </w:tabs>
      <w:snapToGrid w:val="0"/>
      <w:spacing w:before="80" w:after="320"/>
      <w:ind w:left="2520" w:hanging="420"/>
      <w:jc w:val="center"/>
    </w:pPr>
    <w:rPr>
      <w:rFonts w:ascii="Arial" w:hAnsi="Arial" w:eastAsia="黑体" w:cs="Arial"/>
      <w:kern w:val="0"/>
      <w:sz w:val="18"/>
      <w:szCs w:val="18"/>
      <w:lang w:val="en-US" w:eastAsia="zh-CN" w:bidi="ar-SA"/>
    </w:rPr>
  </w:style>
  <w:style w:type="paragraph" w:customStyle="1" w:styleId="584">
    <w:name w:val="IN Voice"/>
    <w:uiPriority w:val="0"/>
    <w:pPr>
      <w:spacing w:before="60" w:after="60"/>
    </w:pPr>
    <w:rPr>
      <w:rFonts w:ascii="Arial" w:hAnsi="Arial" w:eastAsia="宋体" w:cs="黑体"/>
      <w:kern w:val="0"/>
      <w:sz w:val="15"/>
      <w:szCs w:val="15"/>
      <w:lang w:val="en-US" w:eastAsia="zh-CN" w:bidi="ar-SA"/>
    </w:rPr>
  </w:style>
  <w:style w:type="paragraph" w:customStyle="1" w:styleId="585">
    <w:name w:val="默认段落字体 Para Char Char Char Char Char Char Char Char Char Char"/>
    <w:basedOn w:val="1"/>
    <w:uiPriority w:val="0"/>
    <w:pPr>
      <w:spacing w:line="240" w:lineRule="auto"/>
    </w:pPr>
    <w:rPr>
      <w:rFonts w:ascii="Tahoma" w:hAnsi="Tahoma"/>
      <w:szCs w:val="20"/>
    </w:rPr>
  </w:style>
  <w:style w:type="paragraph" w:customStyle="1" w:styleId="586">
    <w:name w:val="Terminal Display"/>
    <w:uiPriority w:val="0"/>
    <w:pPr>
      <w:widowControl w:val="0"/>
      <w:ind w:left="1134"/>
      <w:jc w:val="both"/>
    </w:pPr>
    <w:rPr>
      <w:rFonts w:ascii="Courier New" w:hAnsi="Courier New" w:eastAsia="宋体" w:cs="Courier New"/>
      <w:kern w:val="0"/>
      <w:sz w:val="17"/>
      <w:szCs w:val="17"/>
      <w:lang w:val="en-US" w:eastAsia="zh-CN" w:bidi="ar-SA"/>
    </w:rPr>
  </w:style>
  <w:style w:type="paragraph" w:customStyle="1" w:styleId="587">
    <w:name w:val="Figure"/>
    <w:basedOn w:val="1"/>
    <w:next w:val="583"/>
    <w:uiPriority w:val="0"/>
    <w:pPr>
      <w:keepNext/>
      <w:widowControl/>
      <w:snapToGrid w:val="0"/>
      <w:spacing w:before="80" w:after="80" w:line="300" w:lineRule="auto"/>
      <w:ind w:left="1134"/>
      <w:jc w:val="center"/>
    </w:pPr>
    <w:rPr>
      <w:rFonts w:ascii="Arial" w:hAnsi="Arial" w:cs="Arial"/>
      <w:kern w:val="0"/>
      <w:sz w:val="21"/>
      <w:szCs w:val="21"/>
    </w:rPr>
  </w:style>
  <w:style w:type="paragraph" w:customStyle="1" w:styleId="588">
    <w:name w:val="Notes Text in Table"/>
    <w:uiPriority w:val="0"/>
    <w:pPr>
      <w:keepLines/>
      <w:numPr>
        <w:ilvl w:val="0"/>
        <w:numId w:val="27"/>
      </w:numPr>
      <w:spacing w:before="40" w:after="40"/>
      <w:ind w:left="0" w:firstLine="0"/>
      <w:jc w:val="both"/>
    </w:pPr>
    <w:rPr>
      <w:rFonts w:ascii="Arial" w:hAnsi="Arial" w:eastAsia="楷体_GB2312" w:cs="Arial"/>
      <w:kern w:val="0"/>
      <w:sz w:val="18"/>
      <w:szCs w:val="18"/>
      <w:lang w:val="en-US" w:eastAsia="zh-CN" w:bidi="ar-SA"/>
    </w:rPr>
  </w:style>
  <w:style w:type="paragraph" w:customStyle="1" w:styleId="589">
    <w:name w:val="Notes Text List"/>
    <w:uiPriority w:val="0"/>
    <w:pPr>
      <w:keepNext/>
      <w:keepLines/>
      <w:pBdr>
        <w:bottom w:val="single" w:color="auto" w:sz="8" w:space="5"/>
      </w:pBdr>
      <w:tabs>
        <w:tab w:val="left" w:pos="420"/>
      </w:tabs>
      <w:ind w:left="420" w:hanging="420"/>
      <w:jc w:val="both"/>
    </w:pPr>
    <w:rPr>
      <w:rFonts w:ascii="Arial" w:hAnsi="Arial" w:eastAsia="楷体_GB2312" w:cs="Arial"/>
      <w:kern w:val="0"/>
      <w:sz w:val="21"/>
      <w:szCs w:val="21"/>
      <w:lang w:val="en-US" w:eastAsia="zh-CN" w:bidi="ar-SA"/>
    </w:rPr>
  </w:style>
  <w:style w:type="paragraph" w:customStyle="1" w:styleId="590">
    <w:name w:val="Item List in Table"/>
    <w:uiPriority w:val="0"/>
    <w:pPr>
      <w:tabs>
        <w:tab w:val="left" w:pos="420"/>
      </w:tabs>
      <w:spacing w:before="40" w:after="40"/>
      <w:ind w:left="420" w:hanging="420"/>
      <w:jc w:val="both"/>
    </w:pPr>
    <w:rPr>
      <w:rFonts w:ascii="Arial" w:hAnsi="Arial" w:eastAsia="宋体" w:cs="Arial"/>
      <w:kern w:val="0"/>
      <w:sz w:val="18"/>
      <w:szCs w:val="18"/>
      <w:lang w:val="en-US" w:eastAsia="zh-CN" w:bidi="ar-SA"/>
    </w:rPr>
  </w:style>
  <w:style w:type="paragraph" w:customStyle="1" w:styleId="591">
    <w:name w:val="Notes Heading in Table"/>
    <w:next w:val="588"/>
    <w:uiPriority w:val="0"/>
    <w:pPr>
      <w:keepNext/>
      <w:numPr>
        <w:ilvl w:val="0"/>
        <w:numId w:val="28"/>
      </w:numPr>
      <w:spacing w:before="40" w:after="40"/>
      <w:ind w:left="0" w:firstLine="0"/>
    </w:pPr>
    <w:rPr>
      <w:rFonts w:ascii="Arial" w:hAnsi="Arial" w:eastAsia="黑体" w:cs="Arial"/>
      <w:kern w:val="0"/>
      <w:sz w:val="18"/>
      <w:szCs w:val="18"/>
      <w:lang w:val="en-US" w:eastAsia="zh-CN" w:bidi="ar-SA"/>
    </w:rPr>
  </w:style>
  <w:style w:type="paragraph" w:customStyle="1" w:styleId="592">
    <w:name w:val="图样式"/>
    <w:basedOn w:val="1"/>
    <w:uiPriority w:val="0"/>
    <w:pPr>
      <w:keepNext/>
      <w:widowControl/>
      <w:numPr>
        <w:ilvl w:val="0"/>
        <w:numId w:val="29"/>
      </w:numPr>
      <w:autoSpaceDE w:val="0"/>
      <w:autoSpaceDN w:val="0"/>
      <w:adjustRightInd w:val="0"/>
      <w:spacing w:before="80" w:after="80"/>
      <w:ind w:left="0" w:firstLine="0"/>
      <w:jc w:val="center"/>
    </w:pPr>
    <w:rPr>
      <w:rFonts w:ascii="Times New Roman" w:hAnsi="Times New Roman"/>
      <w:kern w:val="0"/>
      <w:sz w:val="21"/>
      <w:szCs w:val="20"/>
    </w:rPr>
  </w:style>
  <w:style w:type="paragraph" w:customStyle="1" w:styleId="593">
    <w:name w:val="Notes Text List in Table"/>
    <w:uiPriority w:val="0"/>
    <w:pPr>
      <w:tabs>
        <w:tab w:val="left" w:pos="420"/>
      </w:tabs>
      <w:spacing w:before="40" w:after="40"/>
      <w:ind w:left="420" w:hanging="420"/>
      <w:jc w:val="both"/>
    </w:pPr>
    <w:rPr>
      <w:rFonts w:ascii="Arial" w:hAnsi="Arial" w:eastAsia="楷体_GB2312" w:cs="楷体_GB2312"/>
      <w:kern w:val="0"/>
      <w:sz w:val="18"/>
      <w:szCs w:val="18"/>
      <w:lang w:val="en-US" w:eastAsia="zh-CN" w:bidi="ar-SA"/>
    </w:rPr>
  </w:style>
  <w:style w:type="paragraph" w:customStyle="1" w:styleId="594">
    <w:name w:val="Item Step in Table"/>
    <w:link w:val="1148"/>
    <w:uiPriority w:val="0"/>
    <w:pPr>
      <w:tabs>
        <w:tab w:val="left" w:pos="420"/>
      </w:tabs>
      <w:spacing w:before="40" w:after="40"/>
      <w:ind w:left="420" w:hanging="420"/>
      <w:jc w:val="both"/>
    </w:pPr>
    <w:rPr>
      <w:rFonts w:ascii="Arial" w:hAnsi="Arial" w:eastAsia="宋体" w:cs="Arial"/>
      <w:kern w:val="0"/>
      <w:sz w:val="18"/>
      <w:szCs w:val="18"/>
      <w:lang w:val="en-US" w:eastAsia="zh-CN" w:bidi="ar-SA"/>
    </w:rPr>
  </w:style>
  <w:style w:type="paragraph" w:customStyle="1" w:styleId="595">
    <w:name w:val="Table Description Char Char"/>
    <w:next w:val="1"/>
    <w:uiPriority w:val="0"/>
    <w:pPr>
      <w:keepNext/>
      <w:snapToGrid w:val="0"/>
      <w:spacing w:before="160" w:after="80"/>
      <w:ind w:left="1134"/>
      <w:jc w:val="center"/>
    </w:pPr>
    <w:rPr>
      <w:rFonts w:ascii="Arial" w:hAnsi="Arial" w:eastAsia="黑体" w:cs="Arial"/>
      <w:kern w:val="0"/>
      <w:sz w:val="18"/>
      <w:szCs w:val="18"/>
      <w:lang w:val="en-US" w:eastAsia="zh-CN" w:bidi="ar-SA"/>
    </w:rPr>
  </w:style>
  <w:style w:type="paragraph" w:customStyle="1" w:styleId="596">
    <w:name w:val="Table Text Char Char Char"/>
    <w:uiPriority w:val="0"/>
    <w:pPr>
      <w:snapToGrid w:val="0"/>
      <w:spacing w:before="80" w:after="80"/>
    </w:pPr>
    <w:rPr>
      <w:rFonts w:ascii="Arial" w:hAnsi="Arial" w:eastAsia="宋体" w:cs="Arial"/>
      <w:kern w:val="0"/>
      <w:sz w:val="18"/>
      <w:szCs w:val="18"/>
      <w:lang w:val="en-US" w:eastAsia="zh-CN" w:bidi="ar-SA"/>
    </w:rPr>
  </w:style>
  <w:style w:type="paragraph" w:customStyle="1" w:styleId="597">
    <w:name w:val="Figure Char Char"/>
    <w:basedOn w:val="1"/>
    <w:uiPriority w:val="0"/>
    <w:pPr>
      <w:keepNext/>
      <w:widowControl/>
      <w:snapToGrid w:val="0"/>
      <w:spacing w:before="80" w:after="80" w:line="300" w:lineRule="auto"/>
      <w:ind w:left="1134"/>
      <w:jc w:val="center"/>
    </w:pPr>
    <w:rPr>
      <w:rFonts w:ascii="Arial" w:hAnsi="Arial" w:cs="Arial"/>
      <w:kern w:val="0"/>
      <w:sz w:val="21"/>
      <w:szCs w:val="21"/>
    </w:rPr>
  </w:style>
  <w:style w:type="paragraph" w:customStyle="1" w:styleId="598">
    <w:name w:val="Table Text Char Char"/>
    <w:uiPriority w:val="0"/>
    <w:pPr>
      <w:snapToGrid w:val="0"/>
      <w:spacing w:before="80" w:after="80"/>
    </w:pPr>
    <w:rPr>
      <w:rFonts w:ascii="Arial" w:hAnsi="Arial" w:eastAsia="宋体" w:cs="Arial"/>
      <w:kern w:val="0"/>
      <w:sz w:val="18"/>
      <w:szCs w:val="18"/>
      <w:lang w:val="en-US" w:eastAsia="zh-CN" w:bidi="ar-SA"/>
    </w:rPr>
  </w:style>
  <w:style w:type="paragraph" w:customStyle="1" w:styleId="599">
    <w:name w:val="标准小四"/>
    <w:basedOn w:val="1"/>
    <w:uiPriority w:val="0"/>
    <w:pPr>
      <w:ind w:firstLine="480"/>
    </w:pPr>
    <w:rPr>
      <w:rFonts w:ascii="Arial" w:hAnsi="Arial"/>
      <w:szCs w:val="21"/>
    </w:rPr>
  </w:style>
  <w:style w:type="paragraph" w:customStyle="1" w:styleId="600">
    <w:name w:val="Figure Char"/>
    <w:basedOn w:val="1"/>
    <w:next w:val="1"/>
    <w:uiPriority w:val="0"/>
    <w:pPr>
      <w:keepNext/>
      <w:widowControl/>
      <w:snapToGrid w:val="0"/>
      <w:spacing w:before="80" w:after="80" w:line="300" w:lineRule="auto"/>
      <w:ind w:left="1134"/>
      <w:jc w:val="center"/>
    </w:pPr>
    <w:rPr>
      <w:rFonts w:ascii="Arial" w:hAnsi="Arial" w:cs="Arial"/>
      <w:kern w:val="0"/>
      <w:sz w:val="21"/>
      <w:szCs w:val="21"/>
    </w:rPr>
  </w:style>
  <w:style w:type="paragraph" w:customStyle="1" w:styleId="601">
    <w:name w:val="标准小三"/>
    <w:basedOn w:val="1"/>
    <w:uiPriority w:val="0"/>
    <w:pPr>
      <w:snapToGrid w:val="0"/>
      <w:spacing w:line="700" w:lineRule="exact"/>
    </w:pPr>
    <w:rPr>
      <w:rFonts w:ascii="宋体" w:hAnsi="Arial" w:eastAsia="仿宋_GB2312"/>
      <w:kern w:val="0"/>
      <w:sz w:val="30"/>
      <w:szCs w:val="32"/>
    </w:rPr>
  </w:style>
  <w:style w:type="paragraph" w:customStyle="1" w:styleId="602">
    <w:name w:val="默认段落字体 Para Char Char Char Char Char Char Char Char Char"/>
    <w:basedOn w:val="1"/>
    <w:uiPriority w:val="0"/>
    <w:pPr>
      <w:spacing w:line="240" w:lineRule="auto"/>
    </w:pPr>
    <w:rPr>
      <w:rFonts w:ascii="Tahoma" w:hAnsi="Tahoma"/>
      <w:szCs w:val="20"/>
    </w:rPr>
  </w:style>
  <w:style w:type="paragraph" w:customStyle="1" w:styleId="603">
    <w:name w:val="q1"/>
    <w:basedOn w:val="87"/>
    <w:uiPriority w:val="0"/>
    <w:pPr>
      <w:numPr>
        <w:ilvl w:val="0"/>
        <w:numId w:val="30"/>
      </w:numPr>
      <w:jc w:val="left"/>
    </w:pPr>
    <w:rPr>
      <w:rFonts w:ascii="Arial" w:hAnsi="Arial" w:cs="Arial"/>
      <w:sz w:val="36"/>
    </w:rPr>
  </w:style>
  <w:style w:type="paragraph" w:customStyle="1" w:styleId="604">
    <w:name w:val="q2"/>
    <w:basedOn w:val="87"/>
    <w:uiPriority w:val="0"/>
    <w:pPr>
      <w:ind w:left="767" w:hanging="567"/>
      <w:jc w:val="left"/>
      <w:outlineLvl w:val="1"/>
    </w:pPr>
    <w:rPr>
      <w:rFonts w:ascii="Arial" w:hAnsi="Arial" w:cs="Arial"/>
    </w:rPr>
  </w:style>
  <w:style w:type="paragraph" w:customStyle="1" w:styleId="605">
    <w:name w:val="q3"/>
    <w:basedOn w:val="87"/>
    <w:next w:val="1"/>
    <w:uiPriority w:val="0"/>
    <w:pPr>
      <w:tabs>
        <w:tab w:val="left" w:pos="1280"/>
      </w:tabs>
      <w:ind w:left="1280" w:hanging="1080"/>
      <w:jc w:val="left"/>
      <w:outlineLvl w:val="2"/>
    </w:pPr>
    <w:rPr>
      <w:rFonts w:ascii="Arial" w:hAnsi="Arial" w:cs="Arial"/>
      <w:sz w:val="28"/>
    </w:rPr>
  </w:style>
  <w:style w:type="paragraph" w:customStyle="1" w:styleId="606">
    <w:name w:val="q4"/>
    <w:basedOn w:val="87"/>
    <w:next w:val="1"/>
    <w:uiPriority w:val="0"/>
    <w:pPr>
      <w:tabs>
        <w:tab w:val="left" w:pos="1280"/>
      </w:tabs>
      <w:ind w:left="1280" w:hanging="1080"/>
      <w:jc w:val="left"/>
      <w:outlineLvl w:val="3"/>
    </w:pPr>
    <w:rPr>
      <w:rFonts w:ascii="Arial" w:hAnsi="Arial" w:cs="Arial"/>
      <w:sz w:val="24"/>
    </w:rPr>
  </w:style>
  <w:style w:type="paragraph" w:customStyle="1" w:styleId="607">
    <w:name w:val="默认段落字体 Para Char Char Char Char Char Char Char Char Char2"/>
    <w:basedOn w:val="1"/>
    <w:uiPriority w:val="0"/>
    <w:pPr>
      <w:spacing w:line="240" w:lineRule="auto"/>
    </w:pPr>
    <w:rPr>
      <w:rFonts w:ascii="Tahoma" w:hAnsi="Tahoma"/>
      <w:szCs w:val="20"/>
    </w:rPr>
  </w:style>
  <w:style w:type="paragraph" w:customStyle="1" w:styleId="608">
    <w:name w:val="默认段落字体 Para Char Char Char Char Char Char Char Char Char1"/>
    <w:basedOn w:val="1"/>
    <w:uiPriority w:val="0"/>
    <w:pPr>
      <w:spacing w:line="240" w:lineRule="auto"/>
    </w:pPr>
    <w:rPr>
      <w:rFonts w:ascii="Tahoma" w:hAnsi="Tahoma"/>
      <w:szCs w:val="20"/>
    </w:rPr>
  </w:style>
  <w:style w:type="paragraph" w:customStyle="1" w:styleId="609">
    <w:name w:val="默认段落字体 Para Char Char Char Char111"/>
    <w:basedOn w:val="1"/>
    <w:uiPriority w:val="0"/>
    <w:pPr>
      <w:spacing w:line="240" w:lineRule="auto"/>
    </w:pPr>
    <w:rPr>
      <w:rFonts w:ascii="Times New Roman" w:hAnsi="Times New Roman"/>
      <w:sz w:val="21"/>
      <w:szCs w:val="24"/>
    </w:rPr>
  </w:style>
  <w:style w:type="paragraph" w:customStyle="1" w:styleId="610">
    <w:name w:val="样式 Arial 行距: 多倍行距 1.2 字行 首行缩进:  2 字符"/>
    <w:basedOn w:val="1"/>
    <w:uiPriority w:val="0"/>
    <w:pPr>
      <w:spacing w:line="288" w:lineRule="auto"/>
      <w:ind w:firstLine="420"/>
    </w:pPr>
    <w:rPr>
      <w:rFonts w:ascii="Arial" w:hAnsi="Arial" w:cs="宋体"/>
      <w:sz w:val="20"/>
      <w:szCs w:val="20"/>
    </w:rPr>
  </w:style>
  <w:style w:type="paragraph" w:customStyle="1" w:styleId="611">
    <w:name w:val="默认段落字体 Para Char Char Char Char Char Char Char Char Char2 Char"/>
    <w:basedOn w:val="1"/>
    <w:uiPriority w:val="0"/>
    <w:pPr>
      <w:spacing w:line="240" w:lineRule="auto"/>
    </w:pPr>
    <w:rPr>
      <w:rFonts w:ascii="Tahoma" w:hAnsi="Tahoma"/>
      <w:szCs w:val="20"/>
    </w:rPr>
  </w:style>
  <w:style w:type="character" w:customStyle="1" w:styleId="612">
    <w:name w:val="列表（符号一级）（绿盟科技） Char"/>
    <w:link w:val="613"/>
    <w:locked/>
    <w:uiPriority w:val="0"/>
    <w:rPr>
      <w:rFonts w:ascii="Arial" w:hAnsi="Arial"/>
      <w:szCs w:val="21"/>
      <w:lang w:val="zh-CN" w:eastAsia="zh-CN"/>
    </w:rPr>
  </w:style>
  <w:style w:type="paragraph" w:customStyle="1" w:styleId="613">
    <w:name w:val="列表（符号一级）（绿盟科技）"/>
    <w:basedOn w:val="1"/>
    <w:link w:val="612"/>
    <w:qFormat/>
    <w:uiPriority w:val="0"/>
    <w:pPr>
      <w:widowControl/>
      <w:numPr>
        <w:ilvl w:val="0"/>
        <w:numId w:val="31"/>
      </w:numPr>
      <w:spacing w:line="300" w:lineRule="auto"/>
      <w:jc w:val="left"/>
    </w:pPr>
    <w:rPr>
      <w:rFonts w:ascii="Arial" w:hAnsi="Arial" w:eastAsiaTheme="minorEastAsia" w:cstheme="minorBidi"/>
      <w:sz w:val="21"/>
      <w:szCs w:val="21"/>
      <w:lang w:val="zh-CN" w:eastAsia="zh-CN"/>
    </w:rPr>
  </w:style>
  <w:style w:type="paragraph" w:customStyle="1" w:styleId="614">
    <w:name w:val="列表（符号二级）（绿盟科技）"/>
    <w:basedOn w:val="613"/>
    <w:qFormat/>
    <w:uiPriority w:val="0"/>
    <w:pPr>
      <w:numPr>
        <w:ilvl w:val="1"/>
      </w:numPr>
      <w:tabs>
        <w:tab w:val="left" w:pos="360"/>
        <w:tab w:val="left" w:pos="1974"/>
        <w:tab w:val="left" w:pos="2160"/>
      </w:tabs>
      <w:ind w:left="1974" w:hanging="794"/>
    </w:pPr>
  </w:style>
  <w:style w:type="character" w:customStyle="1" w:styleId="615">
    <w:name w:val="表格样式 Char"/>
    <w:link w:val="616"/>
    <w:locked/>
    <w:uiPriority w:val="0"/>
    <w:rPr>
      <w:rFonts w:ascii="Arial" w:hAnsi="Arial" w:cs="Arial"/>
      <w:sz w:val="24"/>
      <w:szCs w:val="21"/>
    </w:rPr>
  </w:style>
  <w:style w:type="paragraph" w:customStyle="1" w:styleId="616">
    <w:name w:val="表格样式"/>
    <w:link w:val="615"/>
    <w:qFormat/>
    <w:uiPriority w:val="0"/>
    <w:pPr>
      <w:spacing w:line="360" w:lineRule="auto"/>
      <w:jc w:val="center"/>
    </w:pPr>
    <w:rPr>
      <w:rFonts w:ascii="Arial" w:hAnsi="Arial" w:cs="Arial" w:eastAsiaTheme="minorEastAsia"/>
      <w:kern w:val="2"/>
      <w:sz w:val="24"/>
      <w:szCs w:val="21"/>
      <w:lang w:val="en-US" w:eastAsia="zh-CN" w:bidi="ar-SA"/>
    </w:rPr>
  </w:style>
  <w:style w:type="paragraph" w:customStyle="1" w:styleId="617">
    <w:name w:val="标题 5（无编号）（绿盟科技）"/>
    <w:basedOn w:val="6"/>
    <w:next w:val="616"/>
    <w:qFormat/>
    <w:uiPriority w:val="0"/>
    <w:pPr>
      <w:tabs>
        <w:tab w:val="left" w:pos="1008"/>
      </w:tabs>
      <w:spacing w:after="156" w:line="374" w:lineRule="auto"/>
      <w:ind w:left="1008" w:hanging="1008"/>
      <w:jc w:val="left"/>
    </w:pPr>
    <w:rPr>
      <w:rFonts w:ascii="Arial" w:hAnsi="Arial"/>
      <w:bCs w:val="0"/>
      <w:sz w:val="24"/>
    </w:rPr>
  </w:style>
  <w:style w:type="character" w:customStyle="1" w:styleId="618">
    <w:name w:val="正文加粗 Char"/>
    <w:link w:val="619"/>
    <w:locked/>
    <w:uiPriority w:val="0"/>
    <w:rPr>
      <w:rFonts w:ascii="Arial" w:hAnsi="Arial" w:cs="Arial"/>
      <w:b/>
      <w:sz w:val="24"/>
    </w:rPr>
  </w:style>
  <w:style w:type="paragraph" w:customStyle="1" w:styleId="619">
    <w:name w:val="正文加粗"/>
    <w:basedOn w:val="1"/>
    <w:link w:val="618"/>
    <w:uiPriority w:val="0"/>
    <w:pPr>
      <w:widowControl/>
      <w:jc w:val="left"/>
    </w:pPr>
    <w:rPr>
      <w:rFonts w:ascii="Arial" w:hAnsi="Arial" w:cs="Arial" w:eastAsiaTheme="minorEastAsia"/>
      <w:b/>
    </w:rPr>
  </w:style>
  <w:style w:type="paragraph" w:customStyle="1" w:styleId="620">
    <w:name w:val="样式 首行缩进:  0.8 厘米1"/>
    <w:basedOn w:val="1"/>
    <w:uiPriority w:val="0"/>
    <w:pPr>
      <w:spacing w:before="60" w:after="60" w:line="288" w:lineRule="auto"/>
      <w:ind w:firstLine="454"/>
    </w:pPr>
    <w:rPr>
      <w:rFonts w:ascii="Times New Roman" w:hAnsi="Times New Roman" w:cs="宋体"/>
      <w:kern w:val="0"/>
      <w:szCs w:val="20"/>
      <w:lang w:eastAsia="en-US"/>
    </w:rPr>
  </w:style>
  <w:style w:type="paragraph" w:customStyle="1" w:styleId="621">
    <w:name w:val="表格中的文字"/>
    <w:uiPriority w:val="0"/>
    <w:pPr>
      <w:keepLines/>
    </w:pPr>
    <w:rPr>
      <w:rFonts w:ascii="Times New Roman" w:hAnsi="Times New Roman" w:eastAsia="宋体" w:cs="Times New Roman"/>
      <w:kern w:val="0"/>
      <w:sz w:val="21"/>
      <w:szCs w:val="20"/>
      <w:lang w:val="zh-CN" w:eastAsia="zh-CN" w:bidi="ar-SA"/>
    </w:rPr>
  </w:style>
  <w:style w:type="paragraph" w:customStyle="1" w:styleId="622">
    <w:name w:val="谈湘平惯用伎俩"/>
    <w:basedOn w:val="1"/>
    <w:uiPriority w:val="0"/>
    <w:pPr>
      <w:adjustRightInd w:val="0"/>
      <w:spacing w:line="312" w:lineRule="atLeast"/>
    </w:pPr>
    <w:rPr>
      <w:rFonts w:ascii="Times New Roman" w:hAnsi="Times New Roman" w:eastAsia="仿宋_GB2312"/>
      <w:kern w:val="0"/>
      <w:szCs w:val="20"/>
    </w:rPr>
  </w:style>
  <w:style w:type="character" w:customStyle="1" w:styleId="623">
    <w:name w:val="段落模板1 Char"/>
    <w:link w:val="624"/>
    <w:locked/>
    <w:uiPriority w:val="0"/>
    <w:rPr>
      <w:rFonts w:ascii="宋体" w:hAnsi="宋体"/>
      <w:sz w:val="24"/>
      <w:szCs w:val="24"/>
    </w:rPr>
  </w:style>
  <w:style w:type="paragraph" w:customStyle="1" w:styleId="624">
    <w:name w:val="段落模板1"/>
    <w:basedOn w:val="1"/>
    <w:link w:val="623"/>
    <w:uiPriority w:val="0"/>
    <w:pPr>
      <w:adjustRightInd w:val="0"/>
      <w:snapToGrid w:val="0"/>
      <w:ind w:firstLine="480"/>
    </w:pPr>
    <w:rPr>
      <w:rFonts w:ascii="宋体" w:hAnsi="宋体" w:eastAsiaTheme="minorEastAsia" w:cstheme="minorBidi"/>
      <w:szCs w:val="24"/>
    </w:rPr>
  </w:style>
  <w:style w:type="character" w:customStyle="1" w:styleId="625">
    <w:name w:val="编号样式2 Char"/>
    <w:link w:val="626"/>
    <w:locked/>
    <w:uiPriority w:val="0"/>
    <w:rPr>
      <w:rFonts w:ascii="宋体" w:hAnsi="宋体"/>
      <w:b/>
      <w:color w:val="000000"/>
      <w:sz w:val="24"/>
      <w:szCs w:val="21"/>
      <w:lang w:val="zh-CN" w:eastAsia="zh-CN"/>
    </w:rPr>
  </w:style>
  <w:style w:type="paragraph" w:customStyle="1" w:styleId="626">
    <w:name w:val="编号样式2"/>
    <w:basedOn w:val="624"/>
    <w:link w:val="625"/>
    <w:uiPriority w:val="0"/>
    <w:pPr>
      <w:numPr>
        <w:ilvl w:val="0"/>
        <w:numId w:val="32"/>
      </w:numPr>
      <w:tabs>
        <w:tab w:val="left" w:pos="360"/>
      </w:tabs>
      <w:ind w:left="0" w:firstLine="0" w:firstLineChars="0"/>
    </w:pPr>
    <w:rPr>
      <w:b/>
      <w:color w:val="000000"/>
      <w:szCs w:val="21"/>
      <w:lang w:val="zh-CN" w:eastAsia="zh-CN"/>
    </w:rPr>
  </w:style>
  <w:style w:type="character" w:customStyle="1" w:styleId="627">
    <w:name w:val="编号样式3 Char"/>
    <w:link w:val="628"/>
    <w:locked/>
    <w:uiPriority w:val="0"/>
    <w:rPr>
      <w:sz w:val="24"/>
    </w:rPr>
  </w:style>
  <w:style w:type="paragraph" w:customStyle="1" w:styleId="628">
    <w:name w:val="编号样式3"/>
    <w:basedOn w:val="149"/>
    <w:link w:val="627"/>
    <w:uiPriority w:val="0"/>
    <w:pPr>
      <w:widowControl/>
      <w:ind w:left="840" w:firstLine="0" w:firstLineChars="0"/>
      <w:jc w:val="left"/>
    </w:pPr>
    <w:rPr>
      <w:rFonts w:asciiTheme="minorHAnsi" w:hAnsiTheme="minorHAnsi" w:eastAsiaTheme="minorEastAsia" w:cstheme="minorBidi"/>
    </w:rPr>
  </w:style>
  <w:style w:type="paragraph" w:customStyle="1" w:styleId="629">
    <w:name w:val="xl137"/>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kern w:val="0"/>
      <w:szCs w:val="24"/>
    </w:rPr>
  </w:style>
  <w:style w:type="paragraph" w:customStyle="1" w:styleId="630">
    <w:name w:val="xl13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kern w:val="0"/>
      <w:szCs w:val="24"/>
    </w:rPr>
  </w:style>
  <w:style w:type="paragraph" w:customStyle="1" w:styleId="631">
    <w:name w:val="xl139"/>
    <w:basedOn w:val="1"/>
    <w:qFormat/>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kern w:val="0"/>
      <w:szCs w:val="24"/>
    </w:rPr>
  </w:style>
  <w:style w:type="paragraph" w:customStyle="1" w:styleId="632">
    <w:name w:val="xl140"/>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kern w:val="0"/>
      <w:szCs w:val="24"/>
    </w:rPr>
  </w:style>
  <w:style w:type="paragraph" w:customStyle="1" w:styleId="633">
    <w:name w:val="xl141"/>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kern w:val="0"/>
      <w:szCs w:val="24"/>
    </w:rPr>
  </w:style>
  <w:style w:type="paragraph" w:customStyle="1" w:styleId="634">
    <w:name w:val="xl14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kern w:val="0"/>
      <w:szCs w:val="24"/>
    </w:rPr>
  </w:style>
  <w:style w:type="paragraph" w:customStyle="1" w:styleId="635">
    <w:name w:val="xl143"/>
    <w:basedOn w:val="1"/>
    <w:uiPriority w:val="0"/>
    <w:pPr>
      <w:widowControl/>
      <w:spacing w:before="100" w:beforeAutospacing="1" w:after="100" w:afterAutospacing="1" w:line="240" w:lineRule="auto"/>
      <w:jc w:val="center"/>
    </w:pPr>
    <w:rPr>
      <w:rFonts w:ascii="微软雅黑" w:hAnsi="微软雅黑" w:eastAsia="微软雅黑" w:cs="宋体"/>
      <w:kern w:val="0"/>
      <w:szCs w:val="24"/>
    </w:rPr>
  </w:style>
  <w:style w:type="paragraph" w:customStyle="1" w:styleId="636">
    <w:name w:val="xl14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kern w:val="0"/>
      <w:szCs w:val="24"/>
    </w:rPr>
  </w:style>
  <w:style w:type="paragraph" w:customStyle="1" w:styleId="637">
    <w:name w:val="xl14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kern w:val="0"/>
      <w:szCs w:val="24"/>
    </w:rPr>
  </w:style>
  <w:style w:type="paragraph" w:customStyle="1" w:styleId="638">
    <w:name w:val="xl14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b/>
      <w:bCs/>
      <w:kern w:val="0"/>
      <w:szCs w:val="24"/>
    </w:rPr>
  </w:style>
  <w:style w:type="paragraph" w:customStyle="1" w:styleId="639">
    <w:name w:val="xl147"/>
    <w:basedOn w:val="1"/>
    <w:uiPriority w:val="0"/>
    <w:pPr>
      <w:widowControl/>
      <w:spacing w:before="100" w:beforeAutospacing="1" w:after="100" w:afterAutospacing="1" w:line="240" w:lineRule="auto"/>
      <w:jc w:val="center"/>
    </w:pPr>
    <w:rPr>
      <w:rFonts w:ascii="微软雅黑" w:hAnsi="微软雅黑" w:eastAsia="微软雅黑" w:cs="宋体"/>
      <w:kern w:val="0"/>
      <w:szCs w:val="24"/>
    </w:rPr>
  </w:style>
  <w:style w:type="paragraph" w:customStyle="1" w:styleId="640">
    <w:name w:val="xl14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kern w:val="0"/>
      <w:szCs w:val="24"/>
    </w:rPr>
  </w:style>
  <w:style w:type="paragraph" w:customStyle="1" w:styleId="641">
    <w:name w:val="xl149"/>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kern w:val="0"/>
      <w:szCs w:val="24"/>
    </w:rPr>
  </w:style>
  <w:style w:type="paragraph" w:customStyle="1" w:styleId="642">
    <w:name w:val="xl150"/>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kern w:val="0"/>
      <w:szCs w:val="24"/>
    </w:rPr>
  </w:style>
  <w:style w:type="paragraph" w:customStyle="1" w:styleId="643">
    <w:name w:val="xl151"/>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b/>
      <w:bCs/>
      <w:kern w:val="0"/>
      <w:szCs w:val="24"/>
    </w:rPr>
  </w:style>
  <w:style w:type="paragraph" w:customStyle="1" w:styleId="644">
    <w:name w:val="xl15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jc w:val="center"/>
    </w:pPr>
    <w:rPr>
      <w:rFonts w:ascii="微软雅黑" w:hAnsi="微软雅黑" w:eastAsia="微软雅黑" w:cs="宋体"/>
      <w:b/>
      <w:bCs/>
      <w:kern w:val="0"/>
      <w:szCs w:val="24"/>
    </w:rPr>
  </w:style>
  <w:style w:type="character" w:customStyle="1" w:styleId="645">
    <w:name w:val="列表（编号一级）（绿盟科技） Char"/>
    <w:link w:val="646"/>
    <w:locked/>
    <w:uiPriority w:val="0"/>
    <w:rPr>
      <w:rFonts w:ascii="Arial" w:hAnsi="Arial"/>
      <w:lang w:val="zh-CN" w:eastAsia="zh-CN"/>
    </w:rPr>
  </w:style>
  <w:style w:type="paragraph" w:customStyle="1" w:styleId="646">
    <w:name w:val="列表（编号一级）（绿盟科技）"/>
    <w:basedOn w:val="1"/>
    <w:link w:val="645"/>
    <w:qFormat/>
    <w:uiPriority w:val="0"/>
    <w:pPr>
      <w:numPr>
        <w:ilvl w:val="0"/>
        <w:numId w:val="33"/>
      </w:numPr>
      <w:spacing w:line="240" w:lineRule="auto"/>
      <w:ind w:left="0" w:firstLine="0"/>
    </w:pPr>
    <w:rPr>
      <w:rFonts w:ascii="Arial" w:hAnsi="Arial" w:eastAsiaTheme="minorEastAsia" w:cstheme="minorBidi"/>
      <w:sz w:val="21"/>
      <w:lang w:val="zh-CN" w:eastAsia="zh-CN"/>
    </w:rPr>
  </w:style>
  <w:style w:type="paragraph" w:customStyle="1" w:styleId="647">
    <w:name w:val="列表（编号二级）（绿盟科技）"/>
    <w:basedOn w:val="646"/>
    <w:qFormat/>
    <w:uiPriority w:val="0"/>
    <w:pPr>
      <w:widowControl/>
      <w:numPr>
        <w:ilvl w:val="1"/>
      </w:numPr>
      <w:tabs>
        <w:tab w:val="left" w:pos="360"/>
        <w:tab w:val="left" w:pos="525"/>
        <w:tab w:val="left" w:pos="840"/>
      </w:tabs>
      <w:spacing w:line="300" w:lineRule="auto"/>
      <w:ind w:left="525" w:firstLine="0"/>
      <w:jc w:val="left"/>
    </w:pPr>
    <w:rPr>
      <w:szCs w:val="21"/>
    </w:rPr>
  </w:style>
  <w:style w:type="character" w:customStyle="1" w:styleId="648">
    <w:name w:val="z-窗体底端 Char1"/>
    <w:locked/>
    <w:uiPriority w:val="0"/>
    <w:rPr>
      <w:rFonts w:ascii="Arial" w:hAnsi="Arial" w:cs="Arial"/>
      <w:vanish/>
      <w:sz w:val="16"/>
      <w:szCs w:val="16"/>
    </w:rPr>
  </w:style>
  <w:style w:type="character" w:customStyle="1" w:styleId="649">
    <w:name w:val="HTML 预设格式 Char1"/>
    <w:locked/>
    <w:uiPriority w:val="99"/>
    <w:rPr>
      <w:rFonts w:ascii="宋体" w:hAnsi="宋体" w:cs="宋体"/>
      <w:sz w:val="24"/>
      <w:szCs w:val="24"/>
    </w:rPr>
  </w:style>
  <w:style w:type="character" w:customStyle="1" w:styleId="650">
    <w:name w:val="font_14pt1"/>
    <w:uiPriority w:val="0"/>
    <w:rPr>
      <w:rFonts w:hint="default" w:ascii="ˎ̥" w:hAnsi="ˎ̥"/>
      <w:sz w:val="21"/>
      <w:szCs w:val="21"/>
    </w:rPr>
  </w:style>
  <w:style w:type="character" w:customStyle="1" w:styleId="651">
    <w:name w:val="z-窗体顶端 Char1"/>
    <w:locked/>
    <w:uiPriority w:val="99"/>
    <w:rPr>
      <w:rFonts w:ascii="Arial" w:hAnsi="Arial" w:cs="Arial"/>
      <w:vanish/>
      <w:kern w:val="2"/>
      <w:sz w:val="16"/>
      <w:szCs w:val="16"/>
    </w:rPr>
  </w:style>
  <w:style w:type="character" w:customStyle="1" w:styleId="652">
    <w:name w:val="正文首行缩进 2 Char"/>
    <w:basedOn w:val="180"/>
    <w:uiPriority w:val="0"/>
    <w:rPr>
      <w:rFonts w:ascii="Times New Roman" w:hAnsi="Times New Roman" w:eastAsia="宋体" w:cs="Times New Roman"/>
      <w:kern w:val="0"/>
      <w:sz w:val="36"/>
      <w:szCs w:val="20"/>
      <w:lang w:val="zh-CN" w:eastAsia="zh-CN"/>
    </w:rPr>
  </w:style>
  <w:style w:type="character" w:customStyle="1" w:styleId="653">
    <w:name w:val="页脚 Char1"/>
    <w:semiHidden/>
    <w:uiPriority w:val="99"/>
    <w:rPr>
      <w:kern w:val="2"/>
      <w:sz w:val="18"/>
      <w:szCs w:val="18"/>
    </w:rPr>
  </w:style>
  <w:style w:type="character" w:customStyle="1" w:styleId="654">
    <w:name w:val="正文文本 Char1"/>
    <w:uiPriority w:val="0"/>
    <w:rPr>
      <w:kern w:val="2"/>
      <w:sz w:val="21"/>
      <w:szCs w:val="22"/>
    </w:rPr>
  </w:style>
  <w:style w:type="character" w:customStyle="1" w:styleId="655">
    <w:name w:val="正文文本缩进 Char1"/>
    <w:uiPriority w:val="0"/>
    <w:rPr>
      <w:kern w:val="2"/>
      <w:sz w:val="21"/>
      <w:szCs w:val="22"/>
    </w:rPr>
  </w:style>
  <w:style w:type="character" w:customStyle="1" w:styleId="656">
    <w:name w:val="正文文本 2 Char1"/>
    <w:uiPriority w:val="99"/>
    <w:rPr>
      <w:kern w:val="2"/>
      <w:sz w:val="21"/>
      <w:szCs w:val="22"/>
    </w:rPr>
  </w:style>
  <w:style w:type="character" w:customStyle="1" w:styleId="657">
    <w:name w:val="正文文本 3 Char1"/>
    <w:uiPriority w:val="99"/>
    <w:rPr>
      <w:kern w:val="2"/>
      <w:sz w:val="16"/>
      <w:szCs w:val="16"/>
    </w:rPr>
  </w:style>
  <w:style w:type="character" w:customStyle="1" w:styleId="658">
    <w:name w:val="正文文本缩进 2 Char1"/>
    <w:uiPriority w:val="99"/>
    <w:rPr>
      <w:kern w:val="2"/>
      <w:sz w:val="21"/>
      <w:szCs w:val="22"/>
    </w:rPr>
  </w:style>
  <w:style w:type="character" w:customStyle="1" w:styleId="659">
    <w:name w:val="正文文本缩进 3 Char1"/>
    <w:uiPriority w:val="0"/>
    <w:rPr>
      <w:kern w:val="2"/>
      <w:sz w:val="16"/>
      <w:szCs w:val="16"/>
    </w:rPr>
  </w:style>
  <w:style w:type="character" w:customStyle="1" w:styleId="660">
    <w:name w:val="批注文字 Char1"/>
    <w:uiPriority w:val="99"/>
    <w:rPr>
      <w:kern w:val="2"/>
      <w:sz w:val="21"/>
      <w:szCs w:val="22"/>
    </w:rPr>
  </w:style>
  <w:style w:type="character" w:customStyle="1" w:styleId="661">
    <w:name w:val="批注主题 Char"/>
    <w:basedOn w:val="341"/>
    <w:uiPriority w:val="99"/>
    <w:rPr>
      <w:rFonts w:ascii="Arial" w:hAnsi="Arial" w:eastAsia="宋体" w:cs="Times New Roman"/>
      <w:b/>
      <w:bCs/>
      <w:kern w:val="0"/>
      <w:sz w:val="24"/>
      <w:szCs w:val="20"/>
      <w:lang w:val="zh-CN" w:eastAsia="zh-CN"/>
    </w:rPr>
  </w:style>
  <w:style w:type="character" w:customStyle="1" w:styleId="662">
    <w:name w:val="文档结构图 Char1"/>
    <w:uiPriority w:val="99"/>
    <w:rPr>
      <w:rFonts w:hint="eastAsia" w:ascii="宋体" w:hAnsi="宋体" w:eastAsia="宋体"/>
      <w:kern w:val="2"/>
      <w:sz w:val="18"/>
      <w:szCs w:val="18"/>
    </w:rPr>
  </w:style>
  <w:style w:type="character" w:customStyle="1" w:styleId="663">
    <w:name w:val="标题 Char1"/>
    <w:uiPriority w:val="0"/>
    <w:rPr>
      <w:rFonts w:hint="default" w:ascii="Cambria" w:hAnsi="Cambria" w:cs="Times New Roman"/>
      <w:b/>
      <w:bCs/>
      <w:kern w:val="2"/>
      <w:sz w:val="32"/>
      <w:szCs w:val="32"/>
    </w:rPr>
  </w:style>
  <w:style w:type="character" w:customStyle="1" w:styleId="664">
    <w:name w:val="页眉 Char1"/>
    <w:semiHidden/>
    <w:uiPriority w:val="99"/>
    <w:rPr>
      <w:kern w:val="2"/>
      <w:sz w:val="18"/>
      <w:szCs w:val="18"/>
    </w:rPr>
  </w:style>
  <w:style w:type="character" w:customStyle="1" w:styleId="665">
    <w:name w:val="正文首行缩进 Char1"/>
    <w:uiPriority w:val="0"/>
  </w:style>
  <w:style w:type="character" w:customStyle="1" w:styleId="666">
    <w:name w:val="批注框文本 Char1"/>
    <w:uiPriority w:val="99"/>
    <w:rPr>
      <w:kern w:val="2"/>
      <w:sz w:val="18"/>
      <w:szCs w:val="18"/>
    </w:rPr>
  </w:style>
  <w:style w:type="character" w:customStyle="1" w:styleId="667">
    <w:name w:val="small"/>
    <w:uiPriority w:val="0"/>
  </w:style>
  <w:style w:type="character" w:customStyle="1" w:styleId="668">
    <w:name w:val="word21"/>
    <w:uiPriority w:val="0"/>
    <w:rPr>
      <w:b/>
      <w:bCs/>
      <w:color w:val="194D7C"/>
      <w:sz w:val="20"/>
      <w:szCs w:val="20"/>
    </w:rPr>
  </w:style>
  <w:style w:type="character" w:customStyle="1" w:styleId="669">
    <w:name w:val="日期 Char1"/>
    <w:uiPriority w:val="99"/>
    <w:rPr>
      <w:kern w:val="2"/>
      <w:sz w:val="21"/>
      <w:szCs w:val="22"/>
    </w:rPr>
  </w:style>
  <w:style w:type="character" w:customStyle="1" w:styleId="670">
    <w:name w:val="中文正文 Char Char Char"/>
    <w:uiPriority w:val="0"/>
    <w:rPr>
      <w:rFonts w:hint="eastAsia" w:ascii="仿宋_GB2312" w:eastAsia="仿宋_GB2312"/>
      <w:kern w:val="2"/>
      <w:sz w:val="26"/>
      <w:szCs w:val="24"/>
      <w:lang w:val="en-US" w:eastAsia="zh-CN" w:bidi="ar-SA"/>
    </w:rPr>
  </w:style>
  <w:style w:type="character" w:customStyle="1" w:styleId="671">
    <w:name w:val="标题 2 + 宋体 四号 非加粗 Char Char Char Char"/>
    <w:uiPriority w:val="0"/>
    <w:rPr>
      <w:rFonts w:hint="eastAsia" w:ascii="宋体" w:hAnsi="宋体" w:eastAsia="宋体"/>
      <w:b/>
      <w:color w:val="000000"/>
      <w:kern w:val="2"/>
      <w:sz w:val="24"/>
      <w:szCs w:val="24"/>
      <w:lang w:val="en-US" w:eastAsia="zh-CN" w:bidi="ar-SA"/>
    </w:rPr>
  </w:style>
  <w:style w:type="character" w:customStyle="1" w:styleId="672">
    <w:name w:val="正文首行缩进 2 Char1"/>
    <w:uiPriority w:val="99"/>
  </w:style>
  <w:style w:type="character" w:customStyle="1" w:styleId="673">
    <w:name w:val="f14b1"/>
    <w:uiPriority w:val="0"/>
    <w:rPr>
      <w:b/>
      <w:bCs/>
      <w:sz w:val="24"/>
      <w:szCs w:val="24"/>
    </w:rPr>
  </w:style>
  <w:style w:type="character" w:customStyle="1" w:styleId="674">
    <w:name w:val="body"/>
    <w:uiPriority w:val="0"/>
  </w:style>
  <w:style w:type="character" w:customStyle="1" w:styleId="675">
    <w:name w:val="标题 3 Char4 Char"/>
    <w:uiPriority w:val="0"/>
    <w:rPr>
      <w:rFonts w:hint="default" w:ascii="Arial" w:hAnsi="Arial" w:eastAsia="黑体" w:cs="Arial"/>
      <w:kern w:val="2"/>
      <w:sz w:val="24"/>
      <w:szCs w:val="24"/>
      <w:lang w:val="en-US" w:eastAsia="zh-CN" w:bidi="ar-SA"/>
    </w:rPr>
  </w:style>
  <w:style w:type="character" w:customStyle="1" w:styleId="676">
    <w:name w:val="Figure Text Char Char"/>
    <w:uiPriority w:val="0"/>
    <w:rPr>
      <w:rFonts w:hint="default" w:ascii="Arial" w:hAnsi="Arial" w:eastAsia="楷体_GB2312" w:cs="Arial"/>
      <w:kern w:val="2"/>
      <w:sz w:val="18"/>
      <w:szCs w:val="18"/>
      <w:lang w:val="en-US" w:eastAsia="zh-CN" w:bidi="ar-SA"/>
    </w:rPr>
  </w:style>
  <w:style w:type="character" w:customStyle="1" w:styleId="677">
    <w:name w:val="Figure Description Char Char"/>
    <w:uiPriority w:val="0"/>
    <w:rPr>
      <w:rFonts w:hint="default" w:ascii="Arial" w:hAnsi="Arial" w:eastAsia="黑体" w:cs="Arial"/>
      <w:kern w:val="2"/>
      <w:sz w:val="18"/>
      <w:szCs w:val="18"/>
      <w:lang w:val="en-US" w:eastAsia="zh-CN" w:bidi="ar-SA"/>
    </w:rPr>
  </w:style>
  <w:style w:type="character" w:customStyle="1" w:styleId="678">
    <w:name w:val="Notes Heading Char"/>
    <w:uiPriority w:val="0"/>
    <w:rPr>
      <w:rFonts w:hint="default" w:ascii="Arial" w:hAnsi="Arial" w:eastAsia="黑体" w:cs="Arial"/>
      <w:kern w:val="2"/>
      <w:sz w:val="21"/>
      <w:szCs w:val="21"/>
      <w:lang w:val="en-US" w:eastAsia="zh-CN" w:bidi="ar-SA"/>
    </w:rPr>
  </w:style>
  <w:style w:type="character" w:customStyle="1" w:styleId="679">
    <w:name w:val="text-01"/>
    <w:uiPriority w:val="0"/>
    <w:rPr>
      <w:rFonts w:hint="default" w:ascii="Verdana" w:hAnsi="Verdana" w:eastAsia="宋体"/>
      <w:spacing w:val="240"/>
      <w:kern w:val="2"/>
      <w:sz w:val="18"/>
      <w:szCs w:val="18"/>
      <w:lang w:val="en-US" w:eastAsia="zh-CN" w:bidi="ar-SA"/>
    </w:rPr>
  </w:style>
  <w:style w:type="character" w:customStyle="1" w:styleId="680">
    <w:name w:val="Table Description Char Char Char"/>
    <w:uiPriority w:val="0"/>
    <w:rPr>
      <w:rFonts w:hint="default" w:ascii="Arial" w:hAnsi="Arial" w:eastAsia="黑体" w:cs="Arial"/>
      <w:kern w:val="2"/>
      <w:sz w:val="18"/>
      <w:szCs w:val="18"/>
      <w:lang w:val="en-US" w:eastAsia="zh-CN" w:bidi="ar-SA"/>
    </w:rPr>
  </w:style>
  <w:style w:type="character" w:customStyle="1" w:styleId="681">
    <w:name w:val="Table Text Char Char Char Char"/>
    <w:uiPriority w:val="0"/>
    <w:rPr>
      <w:rFonts w:hint="default" w:ascii="Arial" w:hAnsi="Arial" w:eastAsia="宋体" w:cs="Arial"/>
      <w:kern w:val="2"/>
      <w:sz w:val="18"/>
      <w:szCs w:val="18"/>
      <w:lang w:val="en-US" w:eastAsia="zh-CN" w:bidi="ar-SA"/>
    </w:rPr>
  </w:style>
  <w:style w:type="character" w:customStyle="1" w:styleId="682">
    <w:name w:val="Figure Char Char Char"/>
    <w:uiPriority w:val="0"/>
    <w:rPr>
      <w:rFonts w:hint="default" w:ascii="Arial" w:hAnsi="Arial" w:eastAsia="宋体" w:cs="Arial"/>
      <w:kern w:val="2"/>
      <w:sz w:val="21"/>
      <w:szCs w:val="21"/>
      <w:lang w:val="en-US" w:eastAsia="zh-CN" w:bidi="ar-SA"/>
    </w:rPr>
  </w:style>
  <w:style w:type="character" w:customStyle="1" w:styleId="683">
    <w:name w:val="批注主题 Char1"/>
    <w:uiPriority w:val="99"/>
    <w:rPr>
      <w:rFonts w:hint="default" w:ascii="Arial" w:hAnsi="Arial" w:cs="Arial"/>
      <w:b/>
      <w:bCs/>
      <w:kern w:val="2"/>
      <w:sz w:val="24"/>
      <w:szCs w:val="22"/>
    </w:rPr>
  </w:style>
  <w:style w:type="character" w:customStyle="1" w:styleId="684">
    <w:name w:val="Item List Char Char"/>
    <w:uiPriority w:val="0"/>
    <w:rPr>
      <w:rFonts w:hint="default" w:ascii="Arial" w:hAnsi="Arial" w:eastAsia="宋体" w:cs="Arial"/>
      <w:kern w:val="2"/>
      <w:sz w:val="21"/>
      <w:szCs w:val="21"/>
      <w:lang w:val="en-US" w:eastAsia="zh-CN" w:bidi="ar-SA"/>
    </w:rPr>
  </w:style>
  <w:style w:type="character" w:customStyle="1" w:styleId="685">
    <w:name w:val="Table Heading Char Char"/>
    <w:uiPriority w:val="0"/>
    <w:rPr>
      <w:rFonts w:hint="default" w:ascii="Arial" w:hAnsi="Arial" w:eastAsia="黑体" w:cs="Arial"/>
      <w:kern w:val="2"/>
      <w:sz w:val="18"/>
      <w:szCs w:val="18"/>
      <w:lang w:val="en-US" w:eastAsia="zh-CN" w:bidi="ar-SA"/>
    </w:rPr>
  </w:style>
  <w:style w:type="character" w:customStyle="1" w:styleId="686">
    <w:name w:val="称呼 Char1"/>
    <w:uiPriority w:val="99"/>
    <w:rPr>
      <w:kern w:val="2"/>
      <w:sz w:val="21"/>
      <w:szCs w:val="22"/>
    </w:rPr>
  </w:style>
  <w:style w:type="table" w:customStyle="1" w:styleId="687">
    <w:name w:val="网格型1"/>
    <w:basedOn w:val="106"/>
    <w:uiPriority w:val="0"/>
    <w:pPr>
      <w:widowControl w:val="0"/>
      <w:jc w:val="both"/>
    </w:pPr>
    <w:rPr>
      <w:rFonts w:ascii="Times New Roman" w:hAnsi="Times New Roman" w:eastAsia="Times New Roman"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688">
    <w:name w:val="文档表格标题行列型（绿盟科技）"/>
    <w:basedOn w:val="107"/>
    <w:uiPriority w:val="0"/>
    <w:pPr>
      <w:spacing w:line="300" w:lineRule="auto"/>
    </w:pPr>
    <w:rPr>
      <w:rFonts w:ascii="Arial" w:hAnsi="Arial" w:eastAsia="Times New Roman"/>
    </w:rPr>
    <w:tblPr>
      <w:tblBorders>
        <w:top w:val="double" w:color="auto" w:sz="4" w:space="0"/>
        <w:left w:val="double" w:color="auto" w:sz="4" w:space="0"/>
        <w:bottom w:val="double" w:color="auto" w:sz="4" w:space="0"/>
        <w:right w:val="double" w:color="auto" w:sz="4" w:space="0"/>
        <w:insideH w:val="single" w:color="auto" w:sz="6" w:space="0"/>
        <w:insideV w:val="single" w:color="auto" w:sz="6" w:space="0"/>
      </w:tblBorders>
      <w:tblLayout w:type="fixed"/>
      <w:tblCellMar>
        <w:top w:w="0" w:type="dxa"/>
        <w:left w:w="108" w:type="dxa"/>
        <w:bottom w:w="0" w:type="dxa"/>
        <w:right w:w="108" w:type="dxa"/>
      </w:tblCellMar>
    </w:tblPr>
    <w:tblStylePr w:type="firstRow">
      <w:pPr>
        <w:jc w:val="center"/>
      </w:pPr>
      <w:rPr>
        <w:rFonts w:hint="default" w:ascii="Arial" w:hAnsi="Arial" w:eastAsia="宋体" w:cs="Arial"/>
        <w:b/>
        <w:i w:val="0"/>
      </w:rPr>
      <w:tcPr>
        <w:tcBorders>
          <w:top w:val="double" w:color="auto" w:sz="4" w:space="0"/>
          <w:left w:val="double" w:color="auto" w:sz="4" w:space="0"/>
          <w:bottom w:val="nil"/>
          <w:right w:val="double" w:color="auto" w:sz="4" w:space="0"/>
          <w:insideH w:val="nil"/>
          <w:insideV w:val="single" w:sz="6" w:space="0"/>
          <w:tl2br w:val="nil"/>
          <w:tr2bl w:val="nil"/>
        </w:tcBorders>
        <w:shd w:val="clear" w:color="auto" w:fill="D9D9D9"/>
        <w:vAlign w:val="center"/>
      </w:tcPr>
    </w:tblStylePr>
    <w:tblStylePr w:type="firstCol">
      <w:rPr>
        <w:b/>
      </w:rPr>
      <w:tcPr>
        <w:shd w:val="clear" w:color="auto" w:fill="E6E6E6"/>
      </w:tcPr>
    </w:tblStylePr>
  </w:style>
  <w:style w:type="character" w:customStyle="1" w:styleId="689">
    <w:name w:val="标题 3 Char1"/>
    <w:semiHidden/>
    <w:uiPriority w:val="0"/>
    <w:rPr>
      <w:rFonts w:cs="Times New Roman"/>
      <w:b/>
      <w:bCs/>
      <w:kern w:val="2"/>
      <w:sz w:val="32"/>
      <w:szCs w:val="32"/>
    </w:rPr>
  </w:style>
  <w:style w:type="character" w:customStyle="1" w:styleId="690">
    <w:name w:val="标题 4 Char2"/>
    <w:semiHidden/>
    <w:uiPriority w:val="0"/>
    <w:rPr>
      <w:rFonts w:ascii="Cambria" w:hAnsi="Cambria" w:eastAsia="宋体" w:cs="Times New Roman"/>
      <w:b/>
      <w:bCs/>
      <w:kern w:val="2"/>
      <w:sz w:val="28"/>
      <w:szCs w:val="28"/>
    </w:rPr>
  </w:style>
  <w:style w:type="character" w:customStyle="1" w:styleId="691">
    <w:name w:val="标题 5 Char1"/>
    <w:uiPriority w:val="0"/>
    <w:rPr>
      <w:rFonts w:cs="Times New Roman"/>
      <w:b/>
      <w:bCs/>
      <w:kern w:val="2"/>
      <w:sz w:val="28"/>
      <w:szCs w:val="28"/>
    </w:rPr>
  </w:style>
  <w:style w:type="character" w:customStyle="1" w:styleId="692">
    <w:name w:val="标题 6 Char1"/>
    <w:semiHidden/>
    <w:uiPriority w:val="0"/>
    <w:rPr>
      <w:rFonts w:ascii="Cambria" w:hAnsi="Cambria" w:eastAsia="宋体" w:cs="Times New Roman"/>
      <w:b/>
      <w:bCs/>
      <w:kern w:val="2"/>
      <w:sz w:val="24"/>
      <w:szCs w:val="24"/>
    </w:rPr>
  </w:style>
  <w:style w:type="character" w:customStyle="1" w:styleId="693">
    <w:name w:val="标题 7 Char1"/>
    <w:uiPriority w:val="0"/>
    <w:rPr>
      <w:rFonts w:cs="Times New Roman"/>
      <w:b/>
      <w:bCs/>
      <w:kern w:val="2"/>
      <w:sz w:val="24"/>
      <w:szCs w:val="24"/>
    </w:rPr>
  </w:style>
  <w:style w:type="character" w:customStyle="1" w:styleId="694">
    <w:name w:val="标题 8 Char1"/>
    <w:semiHidden/>
    <w:uiPriority w:val="0"/>
    <w:rPr>
      <w:rFonts w:ascii="Cambria" w:hAnsi="Cambria" w:eastAsia="宋体" w:cs="Times New Roman"/>
      <w:kern w:val="2"/>
      <w:sz w:val="24"/>
      <w:szCs w:val="24"/>
    </w:rPr>
  </w:style>
  <w:style w:type="character" w:customStyle="1" w:styleId="695">
    <w:name w:val="标题 9 Char1"/>
    <w:uiPriority w:val="0"/>
    <w:rPr>
      <w:rFonts w:ascii="Cambria" w:hAnsi="Cambria" w:eastAsia="宋体" w:cs="Times New Roman"/>
      <w:kern w:val="2"/>
      <w:sz w:val="21"/>
      <w:szCs w:val="21"/>
    </w:rPr>
  </w:style>
  <w:style w:type="character" w:customStyle="1" w:styleId="696">
    <w:name w:val="纯文本 Char1"/>
    <w:uiPriority w:val="0"/>
    <w:rPr>
      <w:rFonts w:ascii="宋体" w:hAnsi="Courier New" w:cs="Courier New"/>
      <w:kern w:val="2"/>
      <w:sz w:val="21"/>
      <w:szCs w:val="21"/>
    </w:rPr>
  </w:style>
  <w:style w:type="paragraph" w:customStyle="1" w:styleId="697">
    <w:name w:val="列出段落2"/>
    <w:basedOn w:val="1"/>
    <w:qFormat/>
    <w:uiPriority w:val="0"/>
    <w:pPr>
      <w:spacing w:line="240" w:lineRule="auto"/>
      <w:ind w:firstLine="420"/>
    </w:pPr>
    <w:rPr>
      <w:sz w:val="21"/>
    </w:rPr>
  </w:style>
  <w:style w:type="paragraph" w:customStyle="1" w:styleId="698">
    <w:name w:val="样式 标题 4 + 四号"/>
    <w:basedOn w:val="5"/>
    <w:link w:val="699"/>
    <w:uiPriority w:val="0"/>
    <w:pPr>
      <w:spacing w:before="0" w:after="0" w:line="360" w:lineRule="auto"/>
    </w:pPr>
    <w:rPr>
      <w:rFonts w:ascii="Arial" w:hAnsi="Arial"/>
      <w:kern w:val="2"/>
      <w:sz w:val="24"/>
    </w:rPr>
  </w:style>
  <w:style w:type="character" w:customStyle="1" w:styleId="699">
    <w:name w:val="样式 标题 4 + 四号 Char"/>
    <w:link w:val="698"/>
    <w:uiPriority w:val="0"/>
    <w:rPr>
      <w:rFonts w:ascii="Arial" w:hAnsi="Arial" w:eastAsia="宋体" w:cs="Times New Roman"/>
      <w:b/>
      <w:bCs/>
      <w:sz w:val="24"/>
      <w:szCs w:val="28"/>
      <w:lang w:val="zh-CN" w:eastAsia="zh-CN"/>
    </w:rPr>
  </w:style>
  <w:style w:type="paragraph" w:customStyle="1" w:styleId="700">
    <w:name w:val="Char311"/>
    <w:basedOn w:val="1"/>
    <w:uiPriority w:val="0"/>
    <w:pPr>
      <w:snapToGrid w:val="0"/>
    </w:pPr>
    <w:rPr>
      <w:rFonts w:ascii="Times New Roman" w:hAnsi="Times New Roman" w:eastAsia="仿宋_GB2312"/>
      <w:kern w:val="11"/>
      <w:sz w:val="21"/>
      <w:szCs w:val="21"/>
    </w:rPr>
  </w:style>
  <w:style w:type="paragraph" w:customStyle="1" w:styleId="701">
    <w:name w:val="样式 标题 3 + (中文) 黑体 小四 非加粗 段前: 7.8 磅 段后: 0 磅 行距: 固定值 20 磅"/>
    <w:basedOn w:val="4"/>
    <w:uiPriority w:val="0"/>
    <w:pPr>
      <w:spacing w:before="0" w:after="0" w:line="400" w:lineRule="exact"/>
    </w:pPr>
    <w:rPr>
      <w:rFonts w:ascii="Times New Roman" w:hAnsi="Times New Roman" w:eastAsia="黑体" w:cs="宋体"/>
      <w:b w:val="0"/>
      <w:bCs w:val="0"/>
      <w:sz w:val="24"/>
      <w:szCs w:val="20"/>
    </w:rPr>
  </w:style>
  <w:style w:type="character" w:customStyle="1" w:styleId="702">
    <w:name w:val="Blockquote Char"/>
    <w:link w:val="703"/>
    <w:locked/>
    <w:uiPriority w:val="0"/>
    <w:rPr>
      <w:rFonts w:ascii="宋体" w:hAnsi="宋体"/>
    </w:rPr>
  </w:style>
  <w:style w:type="paragraph" w:customStyle="1" w:styleId="703">
    <w:name w:val="Blockquote"/>
    <w:basedOn w:val="1"/>
    <w:link w:val="702"/>
    <w:uiPriority w:val="0"/>
    <w:pPr>
      <w:autoSpaceDE w:val="0"/>
      <w:autoSpaceDN w:val="0"/>
      <w:adjustRightInd w:val="0"/>
      <w:spacing w:before="100" w:after="100" w:line="240" w:lineRule="auto"/>
      <w:ind w:left="360" w:right="360"/>
      <w:jc w:val="left"/>
    </w:pPr>
    <w:rPr>
      <w:rFonts w:ascii="宋体" w:hAnsi="宋体" w:eastAsiaTheme="minorEastAsia" w:cstheme="minorBidi"/>
      <w:sz w:val="21"/>
    </w:rPr>
  </w:style>
  <w:style w:type="paragraph" w:customStyle="1" w:styleId="704">
    <w:name w:val="样式 标题 2 + Times New Roman 四号 非加粗 段前: 5 磅 段后: 0 磅 行距: 固定值 20..."/>
    <w:basedOn w:val="3"/>
    <w:uiPriority w:val="0"/>
    <w:pPr>
      <w:spacing w:before="100" w:after="0" w:line="400" w:lineRule="exact"/>
    </w:pPr>
    <w:rPr>
      <w:rFonts w:ascii="Times New Roman" w:hAnsi="Times New Roman" w:eastAsia="黑体" w:cs="宋体"/>
      <w:b w:val="0"/>
      <w:bCs w:val="0"/>
      <w:sz w:val="28"/>
      <w:szCs w:val="20"/>
    </w:rPr>
  </w:style>
  <w:style w:type="paragraph" w:customStyle="1" w:styleId="705">
    <w:name w:val="表格文字"/>
    <w:basedOn w:val="1"/>
    <w:link w:val="1386"/>
    <w:uiPriority w:val="0"/>
    <w:pPr>
      <w:adjustRightInd w:val="0"/>
      <w:spacing w:line="420" w:lineRule="atLeast"/>
      <w:jc w:val="left"/>
      <w:textAlignment w:val="baseline"/>
    </w:pPr>
    <w:rPr>
      <w:rFonts w:ascii="Times New Roman" w:hAnsi="Times New Roman"/>
      <w:kern w:val="0"/>
      <w:sz w:val="21"/>
      <w:szCs w:val="20"/>
    </w:rPr>
  </w:style>
  <w:style w:type="character" w:customStyle="1" w:styleId="706">
    <w:name w:val="正文首缩两字 Char"/>
    <w:uiPriority w:val="0"/>
    <w:rPr>
      <w:rFonts w:ascii="Verdana" w:hAnsi="Verdana" w:eastAsia="宋体"/>
      <w:kern w:val="2"/>
      <w:sz w:val="24"/>
      <w:szCs w:val="24"/>
      <w:lang w:val="en-US" w:eastAsia="zh-CN" w:bidi="ar-SA"/>
    </w:rPr>
  </w:style>
  <w:style w:type="paragraph" w:customStyle="1" w:styleId="707">
    <w:name w:val="样式 正文文本缩进 2 + 首行缩进:  2 字符"/>
    <w:basedOn w:val="53"/>
    <w:uiPriority w:val="0"/>
    <w:pPr>
      <w:adjustRightInd w:val="0"/>
      <w:snapToGrid w:val="0"/>
      <w:spacing w:after="0" w:line="360" w:lineRule="auto"/>
      <w:ind w:left="0" w:leftChars="0"/>
      <w:jc w:val="left"/>
    </w:pPr>
    <w:rPr>
      <w:rFonts w:ascii="宋体" w:cs="宋体"/>
      <w:sz w:val="24"/>
      <w:szCs w:val="20"/>
    </w:rPr>
  </w:style>
  <w:style w:type="character" w:customStyle="1" w:styleId="708">
    <w:name w:val="首行缩进 Char"/>
    <w:uiPriority w:val="0"/>
    <w:rPr>
      <w:rFonts w:ascii="宋体" w:hAnsi="Times New Roman" w:eastAsia="宋体" w:cs="宋体"/>
      <w:kern w:val="0"/>
      <w:sz w:val="24"/>
      <w:szCs w:val="24"/>
      <w:lang w:val="zh-CN"/>
    </w:rPr>
  </w:style>
  <w:style w:type="character" w:customStyle="1" w:styleId="709">
    <w:name w:val="H3 Char"/>
    <w:link w:val="145"/>
    <w:uiPriority w:val="0"/>
    <w:rPr>
      <w:rFonts w:ascii="Calibri" w:hAnsi="Calibri" w:eastAsia="宋体" w:cs="Times New Roman"/>
      <w:b/>
      <w:bCs/>
      <w:kern w:val="0"/>
      <w:sz w:val="30"/>
      <w:szCs w:val="32"/>
      <w:lang w:val="zh-CN" w:eastAsia="zh-CN"/>
    </w:rPr>
  </w:style>
  <w:style w:type="character" w:customStyle="1" w:styleId="710">
    <w:name w:val="列出段落 Char"/>
    <w:link w:val="149"/>
    <w:qFormat/>
    <w:uiPriority w:val="0"/>
    <w:rPr>
      <w:rFonts w:ascii="Calibri" w:hAnsi="Calibri" w:eastAsia="宋体" w:cs="Times New Roman"/>
      <w:sz w:val="24"/>
    </w:rPr>
  </w:style>
  <w:style w:type="paragraph" w:customStyle="1" w:styleId="711">
    <w:name w:val="表格模板"/>
    <w:basedOn w:val="1"/>
    <w:qFormat/>
    <w:uiPriority w:val="0"/>
  </w:style>
  <w:style w:type="character" w:customStyle="1" w:styleId="712">
    <w:name w:val="正文文本缩进 Char Char"/>
    <w:link w:val="713"/>
    <w:uiPriority w:val="0"/>
    <w:rPr>
      <w:rFonts w:ascii="宋体"/>
      <w:sz w:val="24"/>
    </w:rPr>
  </w:style>
  <w:style w:type="paragraph" w:customStyle="1" w:styleId="713">
    <w:name w:val="正文文本缩进1"/>
    <w:basedOn w:val="1"/>
    <w:link w:val="712"/>
    <w:qFormat/>
    <w:uiPriority w:val="0"/>
    <w:pPr>
      <w:spacing w:before="0" w:after="0"/>
      <w:ind w:firstLine="480"/>
    </w:pPr>
    <w:rPr>
      <w:rFonts w:ascii="宋体" w:hAnsiTheme="minorHAnsi" w:eastAsiaTheme="minorEastAsia" w:cstheme="minorBidi"/>
    </w:rPr>
  </w:style>
  <w:style w:type="character" w:customStyle="1" w:styleId="714">
    <w:name w:val="日期 Char Char"/>
    <w:link w:val="715"/>
    <w:uiPriority w:val="0"/>
    <w:rPr>
      <w:sz w:val="24"/>
    </w:rPr>
  </w:style>
  <w:style w:type="paragraph" w:customStyle="1" w:styleId="715">
    <w:name w:val="日期1"/>
    <w:basedOn w:val="1"/>
    <w:next w:val="1"/>
    <w:link w:val="714"/>
    <w:uiPriority w:val="0"/>
    <w:pPr>
      <w:spacing w:before="0" w:after="0" w:line="240" w:lineRule="auto"/>
      <w:ind w:firstLine="0" w:firstLineChars="0"/>
    </w:pPr>
    <w:rPr>
      <w:rFonts w:asciiTheme="minorHAnsi" w:hAnsiTheme="minorHAnsi" w:eastAsiaTheme="minorEastAsia" w:cstheme="minorBidi"/>
    </w:rPr>
  </w:style>
  <w:style w:type="paragraph" w:customStyle="1" w:styleId="716">
    <w:name w:val="样式 样式 样式 样式 标题 2 + 宋体 五号 非加粗 黑色 + 段前: 6 磅 段后: 0 磅 行距: 单倍行距 + 段前:..."/>
    <w:basedOn w:val="1"/>
    <w:qFormat/>
    <w:uiPriority w:val="0"/>
    <w:pPr>
      <w:keepNext/>
      <w:keepLines/>
      <w:numPr>
        <w:ilvl w:val="0"/>
        <w:numId w:val="34"/>
      </w:numPr>
      <w:adjustRightInd w:val="0"/>
      <w:spacing w:before="240" w:after="0" w:line="240" w:lineRule="auto"/>
      <w:ind w:firstLine="0" w:firstLineChars="0"/>
      <w:jc w:val="left"/>
      <w:textAlignment w:val="baseline"/>
      <w:outlineLvl w:val="1"/>
    </w:pPr>
    <w:rPr>
      <w:rFonts w:ascii="宋体" w:hAnsi="宋体" w:cs="宋体"/>
      <w:b/>
      <w:bCs/>
      <w:color w:val="000000"/>
      <w:kern w:val="0"/>
      <w:sz w:val="21"/>
      <w:szCs w:val="20"/>
    </w:rPr>
  </w:style>
  <w:style w:type="character" w:customStyle="1" w:styleId="717">
    <w:name w:val="Default Char"/>
    <w:link w:val="449"/>
    <w:uiPriority w:val="0"/>
    <w:rPr>
      <w:rFonts w:ascii="黑体" w:hAnsi="Times New Roman" w:eastAsia="黑体" w:cs="Times New Roman"/>
      <w:kern w:val="0"/>
      <w:sz w:val="20"/>
      <w:szCs w:val="20"/>
    </w:rPr>
  </w:style>
  <w:style w:type="paragraph" w:customStyle="1" w:styleId="718">
    <w:name w:val="Char3"/>
    <w:basedOn w:val="30"/>
    <w:uiPriority w:val="0"/>
    <w:pPr>
      <w:shd w:val="clear" w:color="auto" w:fill="000080"/>
      <w:spacing w:line="240" w:lineRule="auto"/>
    </w:pPr>
    <w:rPr>
      <w:rFonts w:ascii="Tahoma" w:hAnsi="Tahoma"/>
      <w:sz w:val="21"/>
      <w:szCs w:val="24"/>
    </w:rPr>
  </w:style>
  <w:style w:type="paragraph" w:customStyle="1" w:styleId="719">
    <w:name w:val="Char14"/>
    <w:basedOn w:val="30"/>
    <w:uiPriority w:val="0"/>
    <w:pPr>
      <w:shd w:val="clear" w:color="auto" w:fill="000080"/>
      <w:spacing w:line="240" w:lineRule="auto"/>
    </w:pPr>
    <w:rPr>
      <w:rFonts w:ascii="Tahoma" w:hAnsi="Tahoma"/>
      <w:sz w:val="24"/>
      <w:szCs w:val="24"/>
    </w:rPr>
  </w:style>
  <w:style w:type="paragraph" w:customStyle="1" w:styleId="720">
    <w:name w:val="Char Char Char Char Char Char Char1"/>
    <w:basedOn w:val="1"/>
    <w:uiPriority w:val="0"/>
    <w:pPr>
      <w:spacing w:line="240" w:lineRule="auto"/>
    </w:pPr>
    <w:rPr>
      <w:rFonts w:ascii="Times New Roman" w:hAnsi="Times New Roman"/>
      <w:sz w:val="21"/>
      <w:szCs w:val="20"/>
    </w:rPr>
  </w:style>
  <w:style w:type="paragraph" w:customStyle="1" w:styleId="721">
    <w:name w:val="Char Char13"/>
    <w:basedOn w:val="1"/>
    <w:uiPriority w:val="0"/>
    <w:pPr>
      <w:widowControl/>
      <w:snapToGrid w:val="0"/>
      <w:spacing w:before="120" w:after="160"/>
      <w:ind w:right="-360"/>
      <w:jc w:val="left"/>
    </w:pPr>
    <w:rPr>
      <w:rFonts w:ascii="Arial" w:hAnsi="Arial"/>
      <w:kern w:val="0"/>
      <w:szCs w:val="24"/>
      <w:lang w:eastAsia="en-US"/>
    </w:rPr>
  </w:style>
  <w:style w:type="paragraph" w:customStyle="1" w:styleId="722">
    <w:name w:val="Char Char Char Char1"/>
    <w:basedOn w:val="1"/>
    <w:uiPriority w:val="0"/>
    <w:pPr>
      <w:widowControl/>
      <w:spacing w:after="160" w:line="240" w:lineRule="exact"/>
      <w:ind w:left="-62" w:right="36" w:rightChars="15"/>
      <w:jc w:val="left"/>
    </w:pPr>
    <w:rPr>
      <w:rFonts w:ascii="Verdana" w:hAnsi="Verdana" w:cs="Arial"/>
      <w:b/>
      <w:iCs/>
      <w:kern w:val="0"/>
      <w:szCs w:val="20"/>
      <w:lang w:eastAsia="en-US"/>
    </w:rPr>
  </w:style>
  <w:style w:type="paragraph" w:customStyle="1" w:styleId="723">
    <w:name w:val="Char Char Char1"/>
    <w:basedOn w:val="1"/>
    <w:uiPriority w:val="0"/>
    <w:pPr>
      <w:spacing w:line="240" w:lineRule="auto"/>
      <w:ind w:firstLine="288"/>
    </w:pPr>
    <w:rPr>
      <w:rFonts w:ascii="Times New Roman" w:hAnsi="Times New Roman"/>
      <w:szCs w:val="24"/>
    </w:rPr>
  </w:style>
  <w:style w:type="character" w:customStyle="1" w:styleId="724">
    <w:name w:val="Char Char Char11"/>
    <w:uiPriority w:val="0"/>
    <w:rPr>
      <w:rFonts w:ascii="Tahoma" w:hAnsi="Tahoma" w:eastAsia="宋体"/>
      <w:sz w:val="24"/>
      <w:lang w:bidi="ar-SA"/>
    </w:rPr>
  </w:style>
  <w:style w:type="character" w:customStyle="1" w:styleId="725">
    <w:name w:val="H1[858D7CFB-ED40-4347-BF05-701D383B685F]"/>
    <w:link w:val="143"/>
    <w:uiPriority w:val="0"/>
    <w:rPr>
      <w:rFonts w:ascii="Calibri" w:hAnsi="Calibri" w:eastAsia="宋体" w:cs="Times New Roman"/>
      <w:b/>
      <w:bCs/>
      <w:kern w:val="44"/>
      <w:sz w:val="44"/>
      <w:szCs w:val="44"/>
      <w:lang w:val="zh-CN" w:eastAsia="zh-CN"/>
    </w:rPr>
  </w:style>
  <w:style w:type="paragraph" w:customStyle="1" w:styleId="726">
    <w:name w:val="*正文"/>
    <w:basedOn w:val="1"/>
    <w:link w:val="727"/>
    <w:qFormat/>
    <w:uiPriority w:val="0"/>
    <w:pPr>
      <w:spacing w:before="0" w:after="0"/>
      <w:ind w:firstLine="482" w:firstLineChars="0"/>
    </w:pPr>
    <w:rPr>
      <w:rFonts w:ascii="宋体" w:hAnsi="宋体"/>
      <w:kern w:val="0"/>
      <w:szCs w:val="20"/>
    </w:rPr>
  </w:style>
  <w:style w:type="character" w:customStyle="1" w:styleId="727">
    <w:name w:val="*正文 Char"/>
    <w:link w:val="726"/>
    <w:uiPriority w:val="0"/>
    <w:rPr>
      <w:rFonts w:ascii="宋体" w:hAnsi="宋体" w:eastAsia="宋体" w:cs="Times New Roman"/>
      <w:kern w:val="0"/>
      <w:sz w:val="24"/>
      <w:szCs w:val="20"/>
    </w:rPr>
  </w:style>
  <w:style w:type="character" w:customStyle="1" w:styleId="728">
    <w:name w:val="正文 Char"/>
    <w:link w:val="327"/>
    <w:uiPriority w:val="0"/>
    <w:rPr>
      <w:rFonts w:ascii="Arial" w:hAnsi="Arial" w:eastAsia="宋体" w:cs="Times New Roman"/>
      <w:kern w:val="0"/>
      <w:sz w:val="24"/>
      <w:szCs w:val="20"/>
    </w:rPr>
  </w:style>
  <w:style w:type="paragraph" w:customStyle="1" w:styleId="729">
    <w:name w:val="Char Char Char Char Char Char Char Char Char Char Char Char Char"/>
    <w:basedOn w:val="1"/>
    <w:qFormat/>
    <w:uiPriority w:val="0"/>
    <w:pPr>
      <w:numPr>
        <w:ilvl w:val="0"/>
        <w:numId w:val="35"/>
      </w:numPr>
      <w:spacing w:before="120" w:after="120" w:line="240" w:lineRule="atLeast"/>
      <w:contextualSpacing/>
    </w:pPr>
    <w:rPr>
      <w:rFonts w:ascii="Tahoma" w:hAnsi="Tahoma"/>
      <w:szCs w:val="24"/>
    </w:rPr>
  </w:style>
  <w:style w:type="paragraph" w:customStyle="1" w:styleId="730">
    <w:name w:val="paragraph1"/>
    <w:basedOn w:val="1"/>
    <w:link w:val="731"/>
    <w:uiPriority w:val="0"/>
    <w:pPr>
      <w:spacing w:before="0" w:after="0" w:afterLines="30"/>
      <w:ind w:firstLine="480"/>
    </w:pPr>
    <w:rPr>
      <w:rFonts w:ascii="Times New Roman" w:hAnsi="Times New Roman"/>
      <w:szCs w:val="24"/>
      <w:lang w:val="zh-CN" w:eastAsia="zh-CN"/>
    </w:rPr>
  </w:style>
  <w:style w:type="character" w:customStyle="1" w:styleId="731">
    <w:name w:val="paragraph1 Char"/>
    <w:link w:val="730"/>
    <w:uiPriority w:val="0"/>
    <w:rPr>
      <w:rFonts w:ascii="Times New Roman" w:hAnsi="Times New Roman" w:eastAsia="宋体" w:cs="Times New Roman"/>
      <w:sz w:val="24"/>
      <w:szCs w:val="24"/>
      <w:lang w:val="zh-CN" w:eastAsia="zh-CN"/>
    </w:rPr>
  </w:style>
  <w:style w:type="paragraph" w:customStyle="1" w:styleId="732">
    <w:name w:val="正文(缩进)"/>
    <w:basedOn w:val="1"/>
    <w:link w:val="733"/>
    <w:qFormat/>
    <w:uiPriority w:val="0"/>
    <w:pPr>
      <w:spacing w:before="0" w:beforeLines="50" w:after="0" w:afterLines="50"/>
    </w:pPr>
    <w:rPr>
      <w:rFonts w:cs="黑体"/>
    </w:rPr>
  </w:style>
  <w:style w:type="character" w:customStyle="1" w:styleId="733">
    <w:name w:val="正文(缩进) Char Char"/>
    <w:link w:val="732"/>
    <w:uiPriority w:val="0"/>
    <w:rPr>
      <w:rFonts w:ascii="Calibri" w:hAnsi="Calibri" w:eastAsia="宋体" w:cs="黑体"/>
      <w:sz w:val="24"/>
    </w:rPr>
  </w:style>
  <w:style w:type="character" w:customStyle="1" w:styleId="734">
    <w:name w:val="para"/>
    <w:uiPriority w:val="0"/>
  </w:style>
  <w:style w:type="paragraph" w:customStyle="1" w:styleId="735">
    <w:name w:val="msonormal"/>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table" w:customStyle="1" w:styleId="736">
    <w:name w:val="网格型2"/>
    <w:basedOn w:val="106"/>
    <w:uiPriority w:val="0"/>
    <w:rPr>
      <w:rFonts w:ascii="Times New Roman" w:hAnsi="Times New Roman" w:eastAsia="Times New Roman" w:cs="Times New Roman"/>
      <w:szCs w:val="21"/>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737">
    <w:name w:val="图表脚注"/>
    <w:next w:val="1"/>
    <w:uiPriority w:val="0"/>
    <w:pPr>
      <w:ind w:left="300" w:leftChars="200" w:hanging="100" w:hangingChars="100"/>
      <w:jc w:val="both"/>
    </w:pPr>
    <w:rPr>
      <w:rFonts w:ascii="宋体" w:hAnsi="Times New Roman" w:eastAsia="宋体" w:cs="Times New Roman"/>
      <w:kern w:val="0"/>
      <w:sz w:val="18"/>
      <w:szCs w:val="20"/>
      <w:lang w:val="en-US" w:eastAsia="zh-CN" w:bidi="ar-SA"/>
    </w:rPr>
  </w:style>
  <w:style w:type="paragraph" w:customStyle="1" w:styleId="738">
    <w:name w:val="6"/>
    <w:basedOn w:val="1"/>
    <w:next w:val="37"/>
    <w:uiPriority w:val="0"/>
    <w:pPr>
      <w:spacing w:before="0" w:after="120" w:line="240" w:lineRule="auto"/>
      <w:ind w:left="420" w:leftChars="200" w:firstLine="0" w:firstLineChars="0"/>
    </w:pPr>
    <w:rPr>
      <w:rFonts w:ascii="Times New Roman" w:hAnsi="Times New Roman"/>
      <w:sz w:val="21"/>
      <w:szCs w:val="24"/>
    </w:rPr>
  </w:style>
  <w:style w:type="character" w:customStyle="1" w:styleId="739">
    <w:name w:val="标题 1 Char1"/>
    <w:uiPriority w:val="0"/>
    <w:rPr>
      <w:rFonts w:ascii="Cambria" w:hAnsi="Cambria" w:eastAsia="华文仿宋" w:cs="Times New Roman"/>
      <w:b/>
      <w:kern w:val="44"/>
      <w:sz w:val="32"/>
      <w:szCs w:val="44"/>
    </w:rPr>
  </w:style>
  <w:style w:type="character" w:customStyle="1" w:styleId="740">
    <w:name w:val="标题 2 Char2"/>
    <w:uiPriority w:val="0"/>
    <w:rPr>
      <w:rFonts w:ascii="Cambria" w:hAnsi="Cambria" w:eastAsia="华文仿宋" w:cs="宋体"/>
      <w:b/>
      <w:kern w:val="0"/>
      <w:sz w:val="30"/>
      <w:szCs w:val="32"/>
    </w:rPr>
  </w:style>
  <w:style w:type="paragraph" w:customStyle="1" w:styleId="741">
    <w:name w:val="正文（首行缩进2字符）"/>
    <w:basedOn w:val="1"/>
    <w:link w:val="742"/>
    <w:qFormat/>
    <w:uiPriority w:val="0"/>
    <w:pPr>
      <w:spacing w:before="0" w:after="0"/>
      <w:ind w:firstLine="480"/>
    </w:pPr>
    <w:rPr>
      <w:rFonts w:ascii="Times New Roman" w:hAnsi="Times New Roman"/>
      <w:kern w:val="0"/>
      <w:sz w:val="20"/>
      <w:szCs w:val="24"/>
    </w:rPr>
  </w:style>
  <w:style w:type="character" w:customStyle="1" w:styleId="742">
    <w:name w:val="正文（首行缩进2字符） Char"/>
    <w:link w:val="741"/>
    <w:uiPriority w:val="0"/>
    <w:rPr>
      <w:rFonts w:ascii="Times New Roman" w:hAnsi="Times New Roman" w:eastAsia="宋体" w:cs="Times New Roman"/>
      <w:kern w:val="0"/>
      <w:sz w:val="20"/>
      <w:szCs w:val="24"/>
    </w:rPr>
  </w:style>
  <w:style w:type="paragraph" w:customStyle="1" w:styleId="743">
    <w:name w:val="列表符号"/>
    <w:basedOn w:val="1"/>
    <w:link w:val="1101"/>
    <w:uiPriority w:val="0"/>
    <w:pPr>
      <w:spacing w:before="0" w:after="0"/>
      <w:ind w:firstLine="0" w:firstLineChars="0"/>
    </w:pPr>
    <w:rPr>
      <w:rFonts w:ascii="Times New Roman" w:hAnsi="Times New Roman"/>
      <w:kern w:val="0"/>
      <w:szCs w:val="24"/>
    </w:rPr>
  </w:style>
  <w:style w:type="character" w:customStyle="1" w:styleId="744">
    <w:name w:val="Table Text Char1"/>
    <w:link w:val="351"/>
    <w:uiPriority w:val="0"/>
    <w:rPr>
      <w:rFonts w:ascii="Arial" w:hAnsi="Arial" w:eastAsia="宋体" w:cs="Times New Roman"/>
      <w:kern w:val="0"/>
      <w:szCs w:val="20"/>
    </w:rPr>
  </w:style>
  <w:style w:type="character" w:customStyle="1" w:styleId="745">
    <w:name w:val="Item Step Char"/>
    <w:link w:val="357"/>
    <w:uiPriority w:val="0"/>
    <w:rPr>
      <w:rFonts w:ascii="Arial" w:hAnsi="Arial" w:eastAsia="宋体" w:cs="Times New Roman"/>
      <w:kern w:val="0"/>
      <w:sz w:val="24"/>
      <w:szCs w:val="20"/>
    </w:rPr>
  </w:style>
  <w:style w:type="paragraph" w:customStyle="1" w:styleId="746">
    <w:name w:val="Step"/>
    <w:basedOn w:val="1"/>
    <w:uiPriority w:val="0"/>
    <w:pPr>
      <w:widowControl/>
      <w:tabs>
        <w:tab w:val="left" w:pos="1701"/>
      </w:tabs>
      <w:topLinePunct/>
      <w:adjustRightInd w:val="0"/>
      <w:snapToGrid w:val="0"/>
      <w:spacing w:before="160" w:after="160" w:line="240" w:lineRule="atLeast"/>
      <w:ind w:left="1701" w:hanging="159" w:firstLineChars="0"/>
      <w:jc w:val="left"/>
      <w:outlineLvl w:val="5"/>
    </w:pPr>
    <w:rPr>
      <w:rFonts w:ascii="Times New Roman" w:hAnsi="Times New Roman" w:cs="Arial"/>
      <w:snapToGrid w:val="0"/>
      <w:kern w:val="0"/>
      <w:sz w:val="21"/>
      <w:szCs w:val="21"/>
    </w:rPr>
  </w:style>
  <w:style w:type="paragraph" w:customStyle="1" w:styleId="747">
    <w:name w:val="End"/>
    <w:basedOn w:val="1"/>
    <w:uiPriority w:val="0"/>
    <w:pPr>
      <w:widowControl/>
      <w:topLinePunct/>
      <w:adjustRightInd w:val="0"/>
      <w:snapToGrid w:val="0"/>
      <w:spacing w:before="160" w:after="400" w:line="240" w:lineRule="atLeast"/>
      <w:ind w:left="1701" w:firstLine="0" w:firstLineChars="0"/>
      <w:jc w:val="left"/>
    </w:pPr>
    <w:rPr>
      <w:rFonts w:hint="eastAsia" w:ascii="Times New Roman" w:hAnsi="Times New Roman" w:cs="Arial"/>
      <w:b/>
      <w:sz w:val="21"/>
      <w:szCs w:val="21"/>
    </w:rPr>
  </w:style>
  <w:style w:type="character" w:customStyle="1" w:styleId="748">
    <w:name w:val="文档结构图 字符"/>
    <w:uiPriority w:val="0"/>
    <w:rPr>
      <w:rFonts w:ascii="Microsoft YaHei UI" w:eastAsia="Microsoft YaHei UI"/>
      <w:sz w:val="18"/>
      <w:szCs w:val="18"/>
    </w:rPr>
  </w:style>
  <w:style w:type="character" w:customStyle="1" w:styleId="749">
    <w:name w:val="列出段落 Char1"/>
    <w:uiPriority w:val="34"/>
  </w:style>
  <w:style w:type="character" w:customStyle="1" w:styleId="750">
    <w:name w:val="文档正文 Char"/>
    <w:link w:val="377"/>
    <w:uiPriority w:val="0"/>
    <w:rPr>
      <w:rFonts w:ascii="仿宋_GB2312" w:hAnsi="Times New Roman" w:eastAsia="仿宋_GB2312" w:cs="Times New Roman"/>
      <w:kern w:val="0"/>
      <w:sz w:val="28"/>
      <w:szCs w:val="20"/>
    </w:rPr>
  </w:style>
  <w:style w:type="character" w:customStyle="1" w:styleId="751">
    <w:name w:val="图 Char"/>
    <w:link w:val="752"/>
    <w:uiPriority w:val="0"/>
    <w:rPr>
      <w:rFonts w:ascii="Times New Roman" w:hAnsi="Times New Roman"/>
      <w:spacing w:val="20"/>
      <w:sz w:val="24"/>
    </w:rPr>
  </w:style>
  <w:style w:type="paragraph" w:customStyle="1" w:styleId="752">
    <w:name w:val="图"/>
    <w:basedOn w:val="1"/>
    <w:link w:val="751"/>
    <w:uiPriority w:val="0"/>
    <w:pPr>
      <w:keepNext/>
      <w:adjustRightInd w:val="0"/>
      <w:spacing w:before="60" w:after="60" w:line="300" w:lineRule="auto"/>
      <w:ind w:firstLine="0" w:firstLineChars="0"/>
      <w:jc w:val="center"/>
      <w:textAlignment w:val="center"/>
    </w:pPr>
    <w:rPr>
      <w:rFonts w:ascii="Times New Roman" w:hAnsi="Times New Roman" w:eastAsiaTheme="minorEastAsia" w:cstheme="minorBidi"/>
      <w:spacing w:val="20"/>
    </w:rPr>
  </w:style>
  <w:style w:type="paragraph" w:customStyle="1" w:styleId="753">
    <w:name w:val="样式10"/>
    <w:basedOn w:val="1"/>
    <w:uiPriority w:val="0"/>
    <w:pPr>
      <w:widowControl/>
      <w:numPr>
        <w:ilvl w:val="0"/>
        <w:numId w:val="36"/>
      </w:numPr>
      <w:tabs>
        <w:tab w:val="left" w:pos="1843"/>
      </w:tabs>
      <w:spacing w:after="120"/>
      <w:ind w:firstLine="0" w:firstLineChars="0"/>
      <w:jc w:val="center"/>
    </w:pPr>
    <w:rPr>
      <w:rFonts w:ascii="Arial" w:hAnsi="Arial"/>
      <w:bCs/>
      <w:i/>
      <w:sz w:val="21"/>
      <w:szCs w:val="24"/>
    </w:rPr>
  </w:style>
  <w:style w:type="paragraph" w:customStyle="1" w:styleId="754">
    <w:name w:val="样式 标题 1 + 居中"/>
    <w:basedOn w:val="2"/>
    <w:uiPriority w:val="0"/>
    <w:pPr>
      <w:numPr>
        <w:ilvl w:val="0"/>
        <w:numId w:val="37"/>
      </w:numPr>
      <w:ind w:left="0" w:firstLine="0"/>
    </w:pPr>
  </w:style>
  <w:style w:type="character" w:customStyle="1" w:styleId="755">
    <w:name w:val="head1"/>
    <w:uiPriority w:val="0"/>
  </w:style>
  <w:style w:type="character" w:customStyle="1" w:styleId="756">
    <w:name w:val="Item List Char Char Char Char Char"/>
    <w:link w:val="757"/>
    <w:uiPriority w:val="0"/>
    <w:rPr>
      <w:rFonts w:ascii="Arial" w:hAnsi="Arial"/>
      <w:szCs w:val="24"/>
    </w:rPr>
  </w:style>
  <w:style w:type="paragraph" w:customStyle="1" w:styleId="757">
    <w:name w:val="Item List Char Char Char Char"/>
    <w:link w:val="756"/>
    <w:uiPriority w:val="0"/>
    <w:pPr>
      <w:tabs>
        <w:tab w:val="left" w:pos="2211"/>
      </w:tabs>
      <w:spacing w:line="300" w:lineRule="auto"/>
      <w:ind w:left="2211" w:hanging="510"/>
      <w:jc w:val="both"/>
    </w:pPr>
    <w:rPr>
      <w:rFonts w:ascii="Arial" w:hAnsi="Arial" w:eastAsiaTheme="minorEastAsia" w:cstheme="minorBidi"/>
      <w:kern w:val="2"/>
      <w:sz w:val="21"/>
      <w:szCs w:val="24"/>
      <w:lang w:val="en-US" w:eastAsia="zh-CN" w:bidi="ar-SA"/>
    </w:rPr>
  </w:style>
  <w:style w:type="character" w:customStyle="1" w:styleId="758">
    <w:name w:val="加重标题 Char"/>
    <w:link w:val="759"/>
    <w:uiPriority w:val="0"/>
    <w:rPr>
      <w:rFonts w:ascii="Times New Roman" w:hAnsi="Times New Roman" w:eastAsia="黑体"/>
      <w:sz w:val="24"/>
    </w:rPr>
  </w:style>
  <w:style w:type="paragraph" w:customStyle="1" w:styleId="759">
    <w:name w:val="加重标题"/>
    <w:basedOn w:val="1"/>
    <w:link w:val="758"/>
    <w:uiPriority w:val="0"/>
    <w:pPr>
      <w:tabs>
        <w:tab w:val="left" w:pos="840"/>
      </w:tabs>
      <w:spacing w:before="0" w:after="0"/>
      <w:ind w:left="840" w:firstLine="0" w:firstLineChars="0"/>
    </w:pPr>
    <w:rPr>
      <w:rFonts w:ascii="Times New Roman" w:hAnsi="Times New Roman" w:eastAsia="黑体" w:cstheme="minorBidi"/>
    </w:rPr>
  </w:style>
  <w:style w:type="character" w:customStyle="1" w:styleId="760">
    <w:name w:val="图名2 Char"/>
    <w:link w:val="761"/>
    <w:uiPriority w:val="0"/>
    <w:rPr>
      <w:rFonts w:ascii="Arial" w:hAnsi="Arial"/>
      <w:kern w:val="21"/>
      <w:sz w:val="18"/>
    </w:rPr>
  </w:style>
  <w:style w:type="paragraph" w:customStyle="1" w:styleId="761">
    <w:name w:val="图名2"/>
    <w:basedOn w:val="762"/>
    <w:link w:val="760"/>
    <w:uiPriority w:val="0"/>
    <w:pPr>
      <w:tabs>
        <w:tab w:val="left" w:leader="dot" w:pos="1701"/>
        <w:tab w:val="left" w:pos="9072"/>
      </w:tabs>
      <w:ind w:left="0"/>
    </w:pPr>
  </w:style>
  <w:style w:type="paragraph" w:customStyle="1" w:styleId="762">
    <w:name w:val="图名1"/>
    <w:basedOn w:val="1"/>
    <w:link w:val="1420"/>
    <w:uiPriority w:val="0"/>
    <w:pPr>
      <w:widowControl/>
      <w:tabs>
        <w:tab w:val="left" w:leader="dot" w:pos="1701"/>
        <w:tab w:val="left" w:pos="9072"/>
      </w:tabs>
      <w:snapToGrid w:val="0"/>
      <w:spacing w:before="120" w:after="360" w:line="360" w:lineRule="atLeast"/>
      <w:ind w:left="1701" w:firstLine="0" w:firstLineChars="0"/>
      <w:jc w:val="center"/>
    </w:pPr>
    <w:rPr>
      <w:rFonts w:ascii="Arial" w:hAnsi="Arial" w:eastAsiaTheme="minorEastAsia" w:cstheme="minorBidi"/>
      <w:kern w:val="21"/>
      <w:sz w:val="18"/>
    </w:rPr>
  </w:style>
  <w:style w:type="character" w:customStyle="1" w:styleId="763">
    <w:name w:val="hl"/>
    <w:uiPriority w:val="0"/>
  </w:style>
  <w:style w:type="character" w:customStyle="1" w:styleId="764">
    <w:name w:val="內文1 字元"/>
    <w:link w:val="765"/>
    <w:uiPriority w:val="0"/>
    <w:rPr>
      <w:rFonts w:ascii="Times New Roman" w:hAnsi="Times New Roman"/>
      <w:sz w:val="24"/>
      <w:szCs w:val="24"/>
    </w:rPr>
  </w:style>
  <w:style w:type="paragraph" w:customStyle="1" w:styleId="765">
    <w:name w:val="內文1"/>
    <w:basedOn w:val="449"/>
    <w:next w:val="449"/>
    <w:link w:val="764"/>
    <w:uiPriority w:val="0"/>
    <w:rPr>
      <w:rFonts w:ascii="Times New Roman" w:eastAsiaTheme="minorEastAsia" w:cstheme="minorBidi"/>
      <w:kern w:val="2"/>
      <w:sz w:val="24"/>
      <w:szCs w:val="24"/>
    </w:rPr>
  </w:style>
  <w:style w:type="character" w:customStyle="1" w:styleId="766">
    <w:name w:val="mark"/>
    <w:uiPriority w:val="0"/>
  </w:style>
  <w:style w:type="character" w:customStyle="1" w:styleId="767">
    <w:name w:val="项目标题 Char"/>
    <w:link w:val="768"/>
    <w:uiPriority w:val="0"/>
    <w:rPr>
      <w:rFonts w:ascii="Arial" w:hAnsi="Arial"/>
      <w:b/>
      <w:bCs/>
      <w:sz w:val="28"/>
      <w:szCs w:val="28"/>
    </w:rPr>
  </w:style>
  <w:style w:type="paragraph" w:customStyle="1" w:styleId="768">
    <w:name w:val="项目标题"/>
    <w:basedOn w:val="1"/>
    <w:link w:val="767"/>
    <w:uiPriority w:val="0"/>
    <w:pPr>
      <w:keepNext/>
      <w:keepLines/>
      <w:widowControl/>
      <w:numPr>
        <w:ilvl w:val="0"/>
        <w:numId w:val="38"/>
      </w:numPr>
      <w:spacing w:before="280" w:after="290" w:line="377" w:lineRule="auto"/>
      <w:ind w:firstLine="0" w:firstLineChars="0"/>
      <w:jc w:val="left"/>
      <w:outlineLvl w:val="3"/>
    </w:pPr>
    <w:rPr>
      <w:rFonts w:ascii="Arial" w:hAnsi="Arial" w:eastAsiaTheme="minorEastAsia" w:cstheme="minorBidi"/>
      <w:b/>
      <w:bCs/>
      <w:sz w:val="28"/>
      <w:szCs w:val="28"/>
    </w:rPr>
  </w:style>
  <w:style w:type="character" w:customStyle="1" w:styleId="769">
    <w:name w:val="text_list1"/>
    <w:uiPriority w:val="0"/>
    <w:rPr>
      <w:rFonts w:hint="default" w:ascii="Arial" w:hAnsi="Arial" w:cs="Arial"/>
      <w:color w:val="000000"/>
      <w:spacing w:val="300"/>
      <w:sz w:val="18"/>
      <w:szCs w:val="18"/>
    </w:rPr>
  </w:style>
  <w:style w:type="character" w:customStyle="1" w:styleId="770">
    <w:name w:val="封面二"/>
    <w:uiPriority w:val="0"/>
    <w:rPr>
      <w:rFonts w:ascii="黑体" w:hAnsi="黑体" w:eastAsia="黑体"/>
      <w:sz w:val="52"/>
    </w:rPr>
  </w:style>
  <w:style w:type="character" w:customStyle="1" w:styleId="771">
    <w:name w:val="样式 两端对齐 首行缩进:  0.74 厘米 Char"/>
    <w:link w:val="772"/>
    <w:uiPriority w:val="0"/>
    <w:rPr>
      <w:rFonts w:ascii="Times New Roman" w:hAnsi="Times New Roman" w:eastAsia="楷体_GB2312"/>
      <w:sz w:val="24"/>
      <w:lang w:eastAsia="en-US"/>
    </w:rPr>
  </w:style>
  <w:style w:type="paragraph" w:customStyle="1" w:styleId="772">
    <w:name w:val="样式 两端对齐 首行缩进:  0.74 厘米"/>
    <w:basedOn w:val="1"/>
    <w:link w:val="771"/>
    <w:uiPriority w:val="0"/>
    <w:pPr>
      <w:widowControl/>
      <w:spacing w:before="0" w:after="0"/>
      <w:ind w:firstLine="420" w:firstLineChars="0"/>
    </w:pPr>
    <w:rPr>
      <w:rFonts w:ascii="Times New Roman" w:hAnsi="Times New Roman" w:eastAsia="楷体_GB2312" w:cstheme="minorBidi"/>
      <w:lang w:eastAsia="en-US"/>
    </w:rPr>
  </w:style>
  <w:style w:type="character" w:customStyle="1" w:styleId="773">
    <w:name w:val="样式 标题 6 + 宋体 四号 非加粗 Char"/>
    <w:uiPriority w:val="0"/>
    <w:rPr>
      <w:rFonts w:ascii="Arial Unicode MS" w:hAnsi="Arial Unicode MS" w:eastAsia="宋体" w:cs="Arial Unicode MS"/>
      <w:b/>
      <w:bCs/>
      <w:kern w:val="2"/>
      <w:sz w:val="28"/>
      <w:szCs w:val="28"/>
      <w:lang w:val="en-US" w:eastAsia="zh-CN"/>
    </w:rPr>
  </w:style>
  <w:style w:type="character" w:customStyle="1" w:styleId="774">
    <w:name w:val="正文不空 Char"/>
    <w:uiPriority w:val="0"/>
    <w:rPr>
      <w:rFonts w:ascii="Arial" w:hAnsi="Arial" w:eastAsia="仿宋_GB2312"/>
      <w:kern w:val="2"/>
      <w:sz w:val="32"/>
      <w:szCs w:val="32"/>
      <w:lang w:val="en-US" w:eastAsia="zh-CN" w:bidi="ar-SA"/>
    </w:rPr>
  </w:style>
  <w:style w:type="character" w:customStyle="1" w:styleId="775">
    <w:name w:val="PIM 7 Char Char"/>
    <w:uiPriority w:val="0"/>
    <w:rPr>
      <w:rFonts w:ascii="Arial" w:hAnsi="Arial" w:eastAsia="黑体"/>
      <w:b/>
      <w:bCs/>
      <w:kern w:val="2"/>
      <w:sz w:val="24"/>
      <w:szCs w:val="24"/>
      <w:lang w:val="en-US" w:eastAsia="zh-CN" w:bidi="ar-SA"/>
    </w:rPr>
  </w:style>
  <w:style w:type="character" w:customStyle="1" w:styleId="776">
    <w:name w:val="正文要点 Char Char"/>
    <w:uiPriority w:val="0"/>
    <w:rPr>
      <w:rFonts w:eastAsia="宋体"/>
      <w:kern w:val="2"/>
      <w:sz w:val="21"/>
      <w:szCs w:val="24"/>
      <w:lang w:val="en-US" w:eastAsia="zh-CN" w:bidi="ar-SA"/>
    </w:rPr>
  </w:style>
  <w:style w:type="character" w:customStyle="1" w:styleId="777">
    <w:name w:val="样式4 正文 Char"/>
    <w:link w:val="778"/>
    <w:uiPriority w:val="0"/>
    <w:rPr>
      <w:rFonts w:ascii="Arial"/>
      <w:sz w:val="24"/>
      <w:szCs w:val="24"/>
    </w:rPr>
  </w:style>
  <w:style w:type="paragraph" w:customStyle="1" w:styleId="778">
    <w:name w:val="样式4 正文"/>
    <w:basedOn w:val="1"/>
    <w:link w:val="777"/>
    <w:qFormat/>
    <w:uiPriority w:val="0"/>
    <w:pPr>
      <w:widowControl/>
      <w:tabs>
        <w:tab w:val="left" w:pos="420"/>
      </w:tabs>
      <w:spacing w:before="0" w:after="0" w:line="300" w:lineRule="auto"/>
      <w:ind w:left="420" w:firstLine="480"/>
    </w:pPr>
    <w:rPr>
      <w:rFonts w:ascii="Arial" w:hAnsiTheme="minorHAnsi" w:eastAsiaTheme="minorEastAsia" w:cstheme="minorBidi"/>
      <w:szCs w:val="24"/>
    </w:rPr>
  </w:style>
  <w:style w:type="character" w:customStyle="1" w:styleId="779">
    <w:name w:val="正文编号● Char"/>
    <w:uiPriority w:val="0"/>
    <w:rPr>
      <w:rFonts w:ascii="Times New Roman" w:hAnsi="Times New Roman"/>
    </w:rPr>
  </w:style>
  <w:style w:type="character" w:customStyle="1" w:styleId="780">
    <w:name w:val="表格内容正文 Char"/>
    <w:link w:val="781"/>
    <w:uiPriority w:val="0"/>
    <w:rPr>
      <w:rFonts w:ascii="Arial" w:hAnsi="Arial"/>
      <w:sz w:val="18"/>
    </w:rPr>
  </w:style>
  <w:style w:type="paragraph" w:customStyle="1" w:styleId="781">
    <w:name w:val="表格内容正文"/>
    <w:basedOn w:val="187"/>
    <w:link w:val="780"/>
    <w:uiPriority w:val="0"/>
    <w:pPr>
      <w:keepLines/>
      <w:spacing w:before="40" w:after="40"/>
      <w:ind w:right="2" w:rightChars="1"/>
      <w:jc w:val="both"/>
      <w:textAlignment w:val="top"/>
    </w:pPr>
    <w:rPr>
      <w:rFonts w:ascii="Arial" w:hAnsi="Arial" w:eastAsiaTheme="minorEastAsia" w:cstheme="minorBidi"/>
      <w:kern w:val="2"/>
      <w:szCs w:val="22"/>
    </w:rPr>
  </w:style>
  <w:style w:type="character" w:customStyle="1" w:styleId="782">
    <w:name w:val="Shawn Billingly"/>
    <w:uiPriority w:val="0"/>
    <w:rPr>
      <w:rFonts w:ascii="Arial" w:hAnsi="Arial" w:cs="Arial"/>
      <w:color w:val="000000"/>
      <w:sz w:val="20"/>
    </w:rPr>
  </w:style>
  <w:style w:type="character" w:customStyle="1" w:styleId="783">
    <w:name w:val="正文首行缩进1 Char Char Cha Char Char Char Char Char Char Char Char Char Char"/>
    <w:uiPriority w:val="0"/>
    <w:rPr>
      <w:rFonts w:eastAsia="宋体"/>
      <w:kern w:val="2"/>
      <w:sz w:val="21"/>
      <w:szCs w:val="24"/>
      <w:lang w:val="en-US" w:eastAsia="zh-CN" w:bidi="ar-SA"/>
    </w:rPr>
  </w:style>
  <w:style w:type="character" w:customStyle="1" w:styleId="784">
    <w:name w:val="正文要点 Char"/>
    <w:link w:val="785"/>
    <w:uiPriority w:val="0"/>
    <w:rPr>
      <w:rFonts w:ascii="Times New Roman" w:hAnsi="Times New Roman"/>
      <w:szCs w:val="24"/>
    </w:rPr>
  </w:style>
  <w:style w:type="paragraph" w:customStyle="1" w:styleId="785">
    <w:name w:val="正文要点"/>
    <w:basedOn w:val="1"/>
    <w:next w:val="1"/>
    <w:link w:val="784"/>
    <w:qFormat/>
    <w:uiPriority w:val="0"/>
    <w:pPr>
      <w:tabs>
        <w:tab w:val="left" w:pos="420"/>
      </w:tabs>
      <w:spacing w:before="0" w:after="0"/>
      <w:ind w:left="840" w:hanging="420" w:firstLineChars="0"/>
    </w:pPr>
    <w:rPr>
      <w:rFonts w:ascii="Times New Roman" w:hAnsi="Times New Roman" w:eastAsiaTheme="minorEastAsia" w:cstheme="minorBidi"/>
      <w:sz w:val="21"/>
      <w:szCs w:val="24"/>
    </w:rPr>
  </w:style>
  <w:style w:type="character" w:customStyle="1" w:styleId="786">
    <w:name w:val="标准文件_强调内容 Char"/>
    <w:link w:val="787"/>
    <w:uiPriority w:val="0"/>
    <w:rPr>
      <w:rFonts w:ascii="Times New Roman" w:hAnsi="Times New Roman"/>
      <w:b/>
      <w:bCs/>
      <w:i/>
      <w:color w:val="000000"/>
      <w:spacing w:val="2"/>
      <w:sz w:val="24"/>
    </w:rPr>
  </w:style>
  <w:style w:type="paragraph" w:customStyle="1" w:styleId="787">
    <w:name w:val="标准文件_强调内容"/>
    <w:basedOn w:val="788"/>
    <w:link w:val="786"/>
    <w:uiPriority w:val="0"/>
    <w:pPr>
      <w:keepNext/>
      <w:keepLines/>
      <w:widowControl w:val="0"/>
      <w:adjustRightInd/>
      <w:snapToGrid/>
      <w:spacing w:before="280" w:after="290" w:line="376" w:lineRule="auto"/>
      <w:ind w:left="864" w:hanging="144"/>
      <w:jc w:val="both"/>
      <w:outlineLvl w:val="3"/>
    </w:pPr>
    <w:rPr>
      <w:b/>
      <w:i/>
      <w:szCs w:val="22"/>
    </w:rPr>
  </w:style>
  <w:style w:type="paragraph" w:customStyle="1" w:styleId="788">
    <w:name w:val="标准文件_标准正文"/>
    <w:basedOn w:val="1"/>
    <w:link w:val="1231"/>
    <w:uiPriority w:val="0"/>
    <w:pPr>
      <w:widowControl/>
      <w:adjustRightInd w:val="0"/>
      <w:snapToGrid w:val="0"/>
      <w:spacing w:before="0" w:after="0" w:line="300" w:lineRule="auto"/>
      <w:jc w:val="left"/>
    </w:pPr>
    <w:rPr>
      <w:rFonts w:ascii="Times New Roman" w:hAnsi="Times New Roman" w:eastAsiaTheme="minorEastAsia" w:cstheme="minorBidi"/>
      <w:bCs/>
      <w:color w:val="000000"/>
      <w:spacing w:val="2"/>
      <w:szCs w:val="24"/>
    </w:rPr>
  </w:style>
  <w:style w:type="character" w:customStyle="1" w:styleId="789">
    <w:name w:val="Body1! Char"/>
    <w:link w:val="790"/>
    <w:uiPriority w:val="0"/>
    <w:rPr>
      <w:rFonts w:ascii="Microsoft Sans Serif" w:hAnsi="Microsoft Sans Serif"/>
      <w:b/>
      <w:bCs/>
      <w:i/>
      <w:iCs/>
      <w:sz w:val="24"/>
      <w:szCs w:val="26"/>
    </w:rPr>
  </w:style>
  <w:style w:type="paragraph" w:customStyle="1" w:styleId="790">
    <w:name w:val="Body1!"/>
    <w:basedOn w:val="476"/>
    <w:link w:val="789"/>
    <w:uiPriority w:val="0"/>
    <w:pPr>
      <w:spacing w:before="240" w:after="120" w:line="288" w:lineRule="auto"/>
      <w:ind w:left="1008" w:hanging="432" w:firstLineChars="0"/>
      <w:jc w:val="left"/>
      <w:outlineLvl w:val="4"/>
    </w:pPr>
    <w:rPr>
      <w:rFonts w:ascii="Microsoft Sans Serif" w:hAnsi="Microsoft Sans Serif" w:eastAsiaTheme="minorEastAsia" w:cstheme="minorBidi"/>
      <w:b/>
      <w:bCs/>
      <w:i/>
      <w:iCs/>
      <w:snapToGrid/>
      <w:kern w:val="2"/>
      <w:sz w:val="24"/>
      <w:szCs w:val="26"/>
    </w:rPr>
  </w:style>
  <w:style w:type="character" w:customStyle="1" w:styleId="791">
    <w:name w:val="标题 2（绿盟科技） Char"/>
    <w:link w:val="552"/>
    <w:uiPriority w:val="0"/>
    <w:rPr>
      <w:rFonts w:ascii="Arial" w:hAnsi="Arial" w:eastAsia="黑体" w:cs="Times New Roman"/>
      <w:bCs/>
      <w:kern w:val="0"/>
      <w:sz w:val="32"/>
      <w:szCs w:val="32"/>
      <w:lang w:val="zh-CN" w:eastAsia="zh-CN"/>
    </w:rPr>
  </w:style>
  <w:style w:type="character" w:customStyle="1" w:styleId="792">
    <w:name w:val="正文编号1 Char"/>
    <w:link w:val="793"/>
    <w:uiPriority w:val="0"/>
    <w:rPr>
      <w:rFonts w:ascii="Times New Roman" w:hAnsi="Times New Roman"/>
      <w:kern w:val="21"/>
    </w:rPr>
  </w:style>
  <w:style w:type="paragraph" w:customStyle="1" w:styleId="793">
    <w:name w:val="正文编号1"/>
    <w:basedOn w:val="1"/>
    <w:link w:val="792"/>
    <w:uiPriority w:val="0"/>
    <w:pPr>
      <w:widowControl/>
      <w:tabs>
        <w:tab w:val="left" w:leader="dot" w:pos="1701"/>
        <w:tab w:val="left" w:pos="9072"/>
      </w:tabs>
      <w:adjustRightInd w:val="0"/>
      <w:snapToGrid w:val="0"/>
      <w:spacing w:before="120" w:after="120" w:line="360" w:lineRule="atLeast"/>
      <w:ind w:left="2342" w:hanging="471" w:firstLineChars="0"/>
    </w:pPr>
    <w:rPr>
      <w:rFonts w:ascii="Times New Roman" w:hAnsi="Times New Roman" w:eastAsiaTheme="minorEastAsia" w:cstheme="minorBidi"/>
      <w:kern w:val="21"/>
      <w:sz w:val="21"/>
    </w:rPr>
  </w:style>
  <w:style w:type="character" w:customStyle="1" w:styleId="794">
    <w:name w:val="red1"/>
    <w:uiPriority w:val="0"/>
    <w:rPr>
      <w:color w:val="FF0000"/>
    </w:rPr>
  </w:style>
  <w:style w:type="character" w:customStyle="1" w:styleId="795">
    <w:name w:val="tttt Char"/>
    <w:link w:val="796"/>
    <w:uiPriority w:val="0"/>
    <w:rPr>
      <w:rFonts w:ascii="Times New Roman" w:hAnsi="Times New Roman"/>
      <w:b/>
      <w:bCs/>
      <w:sz w:val="32"/>
    </w:rPr>
  </w:style>
  <w:style w:type="paragraph" w:customStyle="1" w:styleId="796">
    <w:name w:val="tttt"/>
    <w:basedOn w:val="1"/>
    <w:link w:val="795"/>
    <w:uiPriority w:val="0"/>
    <w:pPr>
      <w:numPr>
        <w:ilvl w:val="0"/>
        <w:numId w:val="39"/>
      </w:numPr>
      <w:adjustRightInd w:val="0"/>
      <w:spacing w:before="0" w:after="0" w:line="360" w:lineRule="atLeast"/>
      <w:ind w:firstLine="0" w:firstLineChars="0"/>
      <w:jc w:val="left"/>
      <w:outlineLvl w:val="0"/>
    </w:pPr>
    <w:rPr>
      <w:rFonts w:ascii="Times New Roman" w:hAnsi="Times New Roman" w:eastAsiaTheme="minorEastAsia" w:cstheme="minorBidi"/>
      <w:b/>
      <w:bCs/>
      <w:sz w:val="32"/>
    </w:rPr>
  </w:style>
  <w:style w:type="character" w:customStyle="1" w:styleId="797">
    <w:name w:val="Char Char341"/>
    <w:uiPriority w:val="0"/>
    <w:rPr>
      <w:rFonts w:eastAsia="宋体"/>
      <w:b/>
      <w:bCs/>
      <w:kern w:val="2"/>
      <w:sz w:val="21"/>
      <w:szCs w:val="24"/>
      <w:lang w:val="en-US" w:eastAsia="zh-CN" w:bidi="ar-SA"/>
    </w:rPr>
  </w:style>
  <w:style w:type="character" w:customStyle="1" w:styleId="798">
    <w:name w:val="尾注文本 Char"/>
    <w:link w:val="54"/>
    <w:uiPriority w:val="0"/>
    <w:rPr>
      <w:rFonts w:ascii="Times New Roman" w:hAnsi="Times New Roman"/>
    </w:rPr>
  </w:style>
  <w:style w:type="character" w:customStyle="1" w:styleId="799">
    <w:name w:val="电子邮件签名 Char"/>
    <w:link w:val="23"/>
    <w:uiPriority w:val="0"/>
    <w:rPr>
      <w:rFonts w:ascii="Times New Roman" w:hAnsi="Times New Roman"/>
      <w:sz w:val="24"/>
    </w:rPr>
  </w:style>
  <w:style w:type="character" w:customStyle="1" w:styleId="800">
    <w:name w:val="工可正文 Char"/>
    <w:link w:val="801"/>
    <w:uiPriority w:val="0"/>
    <w:rPr>
      <w:rFonts w:ascii="Times New Roman" w:hAnsi="Arial"/>
      <w:sz w:val="28"/>
      <w:szCs w:val="28"/>
    </w:rPr>
  </w:style>
  <w:style w:type="paragraph" w:customStyle="1" w:styleId="801">
    <w:name w:val="工可正文"/>
    <w:basedOn w:val="1"/>
    <w:link w:val="800"/>
    <w:qFormat/>
    <w:uiPriority w:val="0"/>
    <w:pPr>
      <w:adjustRightInd w:val="0"/>
      <w:spacing w:before="0" w:after="0" w:line="240" w:lineRule="auto"/>
      <w:ind w:firstLine="560"/>
    </w:pPr>
    <w:rPr>
      <w:rFonts w:ascii="Times New Roman" w:hAnsi="Arial" w:eastAsiaTheme="minorEastAsia" w:cstheme="minorBidi"/>
      <w:sz w:val="28"/>
      <w:szCs w:val="28"/>
    </w:rPr>
  </w:style>
  <w:style w:type="character" w:customStyle="1" w:styleId="802">
    <w:name w:val="Style Heading A + (Latin) 楷体_GB2312 (Asian) 楷体_GB2312 Char"/>
    <w:uiPriority w:val="0"/>
    <w:rPr>
      <w:rFonts w:hint="eastAsia" w:ascii="楷体_GB2312" w:hAnsi="楷体_GB2312" w:eastAsia="楷体_GB2312" w:cs="Arial"/>
      <w:b/>
      <w:kern w:val="28"/>
      <w:sz w:val="36"/>
      <w:lang w:val="en-US" w:eastAsia="zh-CN" w:bidi="ar-SA"/>
    </w:rPr>
  </w:style>
  <w:style w:type="character" w:customStyle="1" w:styleId="803">
    <w:name w:val="Char Char181"/>
    <w:uiPriority w:val="0"/>
    <w:rPr>
      <w:rFonts w:eastAsia="宋体"/>
      <w:kern w:val="2"/>
      <w:sz w:val="18"/>
      <w:szCs w:val="18"/>
      <w:lang w:val="en-US" w:eastAsia="zh-CN" w:bidi="ar-SA"/>
    </w:rPr>
  </w:style>
  <w:style w:type="character" w:customStyle="1" w:styleId="804">
    <w:name w:val="正文标题 Char"/>
    <w:link w:val="805"/>
    <w:uiPriority w:val="0"/>
    <w:rPr>
      <w:rFonts w:ascii="Times New Roman" w:hAnsi="Times New Roman" w:eastAsia="黑体"/>
      <w:b/>
      <w:sz w:val="30"/>
      <w:szCs w:val="30"/>
    </w:rPr>
  </w:style>
  <w:style w:type="paragraph" w:customStyle="1" w:styleId="805">
    <w:name w:val="正文标题"/>
    <w:basedOn w:val="67"/>
    <w:link w:val="804"/>
    <w:uiPriority w:val="0"/>
    <w:pPr>
      <w:tabs>
        <w:tab w:val="left" w:pos="420"/>
      </w:tabs>
      <w:spacing w:before="600" w:after="240" w:line="360" w:lineRule="auto"/>
      <w:ind w:left="420" w:hanging="420" w:firstLineChars="0"/>
    </w:pPr>
    <w:rPr>
      <w:rFonts w:ascii="Times New Roman" w:eastAsia="黑体" w:cstheme="minorBidi"/>
      <w:b/>
      <w:i w:val="0"/>
      <w:snapToGrid/>
      <w:kern w:val="2"/>
      <w:sz w:val="30"/>
      <w:szCs w:val="30"/>
      <w:lang w:val="en-US" w:eastAsia="zh-CN"/>
    </w:rPr>
  </w:style>
  <w:style w:type="character" w:customStyle="1" w:styleId="806">
    <w:name w:val="正文题注 Char"/>
    <w:link w:val="807"/>
    <w:uiPriority w:val="0"/>
    <w:rPr>
      <w:rFonts w:ascii="Times New Roman" w:hAnsi="Times New Roman" w:eastAsia="黑体"/>
      <w:szCs w:val="21"/>
    </w:rPr>
  </w:style>
  <w:style w:type="paragraph" w:customStyle="1" w:styleId="807">
    <w:name w:val="正文题注"/>
    <w:basedOn w:val="26"/>
    <w:link w:val="806"/>
    <w:uiPriority w:val="0"/>
    <w:pPr>
      <w:widowControl w:val="0"/>
      <w:tabs>
        <w:tab w:val="left" w:pos="420"/>
      </w:tabs>
      <w:adjustRightInd/>
      <w:spacing w:before="240" w:after="240"/>
      <w:ind w:left="420" w:hanging="420"/>
      <w:textAlignment w:val="auto"/>
    </w:pPr>
    <w:rPr>
      <w:rFonts w:eastAsia="黑体" w:cstheme="minorBidi"/>
      <w:kern w:val="2"/>
      <w:sz w:val="21"/>
      <w:szCs w:val="21"/>
    </w:rPr>
  </w:style>
  <w:style w:type="character" w:customStyle="1" w:styleId="808">
    <w:name w:val="Z_Body_Para Char"/>
    <w:uiPriority w:val="0"/>
    <w:rPr>
      <w:rFonts w:ascii="Verdana" w:hAnsi="Verdana" w:eastAsia="宋体"/>
      <w:lang w:val="en-US" w:eastAsia="en-US" w:bidi="ar-SA"/>
    </w:rPr>
  </w:style>
  <w:style w:type="character" w:customStyle="1" w:styleId="809">
    <w:name w:val="Z_Chapter Label Char"/>
    <w:uiPriority w:val="0"/>
    <w:rPr>
      <w:rFonts w:ascii="Arial" w:hAnsi="Arial" w:eastAsia="宋体"/>
      <w:b/>
      <w:color w:val="005BAB"/>
      <w:spacing w:val="56"/>
      <w:kern w:val="32"/>
      <w:sz w:val="28"/>
      <w:u w:val="single"/>
      <w:lang w:val="en-US" w:eastAsia="en-US" w:bidi="ar-SA"/>
    </w:rPr>
  </w:style>
  <w:style w:type="character" w:customStyle="1" w:styleId="810">
    <w:name w:val="Z_Var"/>
    <w:uiPriority w:val="0"/>
    <w:rPr>
      <w:rFonts w:ascii="Palatino Linotype" w:hAnsi="Palatino Linotype"/>
      <w:i/>
      <w:sz w:val="20"/>
    </w:rPr>
  </w:style>
  <w:style w:type="character" w:customStyle="1" w:styleId="811">
    <w:name w:val="命令行 Char"/>
    <w:link w:val="812"/>
    <w:uiPriority w:val="0"/>
    <w:rPr>
      <w:rFonts w:ascii="DotumChe" w:hAnsi="DotumChe"/>
      <w:sz w:val="18"/>
    </w:rPr>
  </w:style>
  <w:style w:type="paragraph" w:customStyle="1" w:styleId="812">
    <w:name w:val="命令行"/>
    <w:basedOn w:val="187"/>
    <w:link w:val="811"/>
    <w:uiPriority w:val="0"/>
    <w:pPr>
      <w:pBdr>
        <w:top w:val="dotted" w:color="auto" w:sz="4" w:space="0"/>
        <w:left w:val="dotted" w:color="auto" w:sz="4" w:space="0"/>
        <w:bottom w:val="dotted" w:color="auto" w:sz="4" w:space="0"/>
        <w:right w:val="dotted" w:color="auto" w:sz="4" w:space="0"/>
      </w:pBdr>
      <w:wordWrap w:val="0"/>
      <w:spacing w:line="300" w:lineRule="atLeast"/>
      <w:ind w:left="1247"/>
      <w:jc w:val="both"/>
    </w:pPr>
    <w:rPr>
      <w:rFonts w:ascii="DotumChe" w:hAnsi="DotumChe" w:eastAsiaTheme="minorEastAsia" w:cstheme="minorBidi"/>
      <w:kern w:val="2"/>
      <w:szCs w:val="22"/>
    </w:rPr>
  </w:style>
  <w:style w:type="character" w:customStyle="1" w:styleId="813">
    <w:name w:val="样式模板名称 Char"/>
    <w:uiPriority w:val="0"/>
    <w:rPr>
      <w:rFonts w:hint="default" w:ascii="Arial" w:hAnsi="Arial" w:eastAsia="宋体" w:cs="宋体"/>
      <w:color w:val="3366FF"/>
      <w:sz w:val="21"/>
      <w:szCs w:val="21"/>
      <w:lang w:val="en-US" w:eastAsia="en-US" w:bidi="ar-SA"/>
    </w:rPr>
  </w:style>
  <w:style w:type="character" w:customStyle="1" w:styleId="814">
    <w:name w:val="Item List Text Char"/>
    <w:link w:val="815"/>
    <w:uiPriority w:val="0"/>
    <w:rPr>
      <w:rFonts w:ascii="Arial" w:hAnsi="Arial"/>
      <w:szCs w:val="21"/>
    </w:rPr>
  </w:style>
  <w:style w:type="paragraph" w:customStyle="1" w:styleId="815">
    <w:name w:val="Item List Text"/>
    <w:link w:val="814"/>
    <w:uiPriority w:val="0"/>
    <w:pPr>
      <w:adjustRightInd w:val="0"/>
      <w:snapToGrid w:val="0"/>
      <w:spacing w:before="80" w:after="80" w:line="240" w:lineRule="atLeast"/>
      <w:ind w:left="2126"/>
    </w:pPr>
    <w:rPr>
      <w:rFonts w:ascii="Arial" w:hAnsi="Arial" w:eastAsiaTheme="minorEastAsia" w:cstheme="minorBidi"/>
      <w:kern w:val="2"/>
      <w:sz w:val="21"/>
      <w:szCs w:val="21"/>
      <w:lang w:val="en-US" w:eastAsia="zh-CN" w:bidi="ar-SA"/>
    </w:rPr>
  </w:style>
  <w:style w:type="character" w:customStyle="1" w:styleId="816">
    <w:name w:val="maincss1"/>
    <w:uiPriority w:val="0"/>
    <w:rPr>
      <w:rFonts w:hint="default" w:ascii="Arial" w:hAnsi="Arial" w:cs="Arial"/>
      <w:color w:val="363636"/>
      <w:sz w:val="18"/>
      <w:szCs w:val="18"/>
      <w:u w:val="none"/>
    </w:rPr>
  </w:style>
  <w:style w:type="character" w:customStyle="1" w:styleId="817">
    <w:name w:val="Z_Product Name"/>
    <w:uiPriority w:val="0"/>
    <w:rPr>
      <w:rFonts w:ascii="Arial" w:hAnsi="Arial"/>
      <w:b/>
      <w:color w:val="005BAB"/>
      <w:spacing w:val="-20"/>
      <w:w w:val="100"/>
      <w:kern w:val="32"/>
      <w:position w:val="0"/>
      <w:sz w:val="60"/>
    </w:rPr>
  </w:style>
  <w:style w:type="character" w:customStyle="1" w:styleId="818">
    <w:name w:val="表格文字 Char"/>
    <w:uiPriority w:val="0"/>
    <w:rPr>
      <w:rFonts w:ascii="Arial" w:hAnsi="Arial" w:eastAsia="仿宋_GB2312"/>
      <w:kern w:val="2"/>
      <w:sz w:val="24"/>
      <w:szCs w:val="24"/>
      <w:lang w:val="en-US" w:eastAsia="zh-CN" w:bidi="ar-SA"/>
    </w:rPr>
  </w:style>
  <w:style w:type="character" w:customStyle="1" w:styleId="819">
    <w:name w:val="myp112"/>
    <w:uiPriority w:val="0"/>
    <w:rPr>
      <w:rFonts w:hint="default" w:ascii="ˎ̥" w:hAnsi="ˎ̥" w:eastAsia="仿宋_GB2312"/>
      <w:color w:val="000000"/>
      <w:sz w:val="22"/>
      <w:szCs w:val="22"/>
      <w:u w:val="none"/>
      <w:lang w:val="en-US" w:eastAsia="en-US" w:bidi="ar-SA"/>
    </w:rPr>
  </w:style>
  <w:style w:type="character" w:customStyle="1" w:styleId="820">
    <w:name w:val="标题２"/>
    <w:uiPriority w:val="0"/>
    <w:rPr>
      <w:rFonts w:ascii="华文仿宋" w:hAnsi="华文仿宋" w:eastAsia="黑体"/>
      <w:kern w:val="0"/>
      <w:sz w:val="32"/>
      <w:szCs w:val="28"/>
    </w:rPr>
  </w:style>
  <w:style w:type="character" w:customStyle="1" w:styleId="821">
    <w:name w:val="Bold Terms"/>
    <w:uiPriority w:val="0"/>
    <w:rPr>
      <w:rFonts w:ascii="Arial" w:hAnsi="Arial" w:eastAsia="黑体" w:cs="Arial"/>
    </w:rPr>
  </w:style>
  <w:style w:type="character" w:customStyle="1" w:styleId="822">
    <w:name w:val="样式 仿宋_GB2312 小四 Char"/>
    <w:uiPriority w:val="0"/>
    <w:rPr>
      <w:rFonts w:ascii="仿宋_GB2312" w:eastAsia="仿宋_GB2312"/>
      <w:sz w:val="24"/>
      <w:szCs w:val="24"/>
      <w:lang w:val="en-US" w:eastAsia="zh-CN" w:bidi="ar-SA"/>
    </w:rPr>
  </w:style>
  <w:style w:type="character" w:customStyle="1" w:styleId="823">
    <w:name w:val="aa Char"/>
    <w:link w:val="576"/>
    <w:uiPriority w:val="0"/>
    <w:rPr>
      <w:rFonts w:ascii="宋体" w:hAnsi="宋体" w:eastAsia="宋体" w:cs="宋体"/>
      <w:kern w:val="0"/>
      <w:sz w:val="24"/>
      <w:szCs w:val="24"/>
    </w:rPr>
  </w:style>
  <w:style w:type="character" w:customStyle="1" w:styleId="824">
    <w:name w:val="样式 标题 4Char Char + 宋体 四号"/>
    <w:uiPriority w:val="0"/>
    <w:rPr>
      <w:rFonts w:ascii="宋体" w:hAnsi="宋体" w:eastAsia="宋体"/>
      <w:b/>
      <w:bCs/>
      <w:kern w:val="2"/>
      <w:sz w:val="28"/>
      <w:szCs w:val="32"/>
      <w:lang w:val="en-US" w:eastAsia="zh-CN" w:bidi="ar-SA"/>
    </w:rPr>
  </w:style>
  <w:style w:type="character" w:customStyle="1" w:styleId="825">
    <w:name w:val="样式 样式 标题 5H5口口1口2heading 5Level 3 - i第四层条h5PIM 5h51headi... + Fr...1 Char"/>
    <w:link w:val="826"/>
    <w:uiPriority w:val="0"/>
    <w:rPr>
      <w:rFonts w:ascii="Franklin Gothic Demi" w:hAnsi="Franklin Gothic Demi"/>
      <w:b/>
      <w:bCs/>
      <w:sz w:val="28"/>
      <w:szCs w:val="28"/>
    </w:rPr>
  </w:style>
  <w:style w:type="paragraph" w:customStyle="1" w:styleId="826">
    <w:name w:val="样式 样式 标题 5H5口口1口2heading 5Level 3 - i第四层条h5PIM 5h51headi... + Fr...1"/>
    <w:basedOn w:val="1"/>
    <w:link w:val="825"/>
    <w:uiPriority w:val="0"/>
    <w:pPr>
      <w:keepNext/>
      <w:keepLines/>
      <w:spacing w:before="100" w:beforeAutospacing="1" w:after="100" w:afterAutospacing="1"/>
      <w:ind w:firstLine="0" w:firstLineChars="0"/>
      <w:jc w:val="left"/>
      <w:outlineLvl w:val="4"/>
    </w:pPr>
    <w:rPr>
      <w:rFonts w:ascii="Franklin Gothic Demi" w:hAnsi="Franklin Gothic Demi" w:eastAsiaTheme="minorEastAsia" w:cstheme="minorBidi"/>
      <w:b/>
      <w:bCs/>
      <w:sz w:val="28"/>
      <w:szCs w:val="28"/>
    </w:rPr>
  </w:style>
  <w:style w:type="character" w:customStyle="1" w:styleId="827">
    <w:name w:val="aaa Char"/>
    <w:link w:val="828"/>
    <w:uiPriority w:val="0"/>
    <w:rPr>
      <w:rFonts w:ascii="Arial" w:hAnsi="Arial"/>
      <w:b/>
      <w:sz w:val="24"/>
    </w:rPr>
  </w:style>
  <w:style w:type="paragraph" w:customStyle="1" w:styleId="828">
    <w:name w:val="aaa"/>
    <w:basedOn w:val="1"/>
    <w:link w:val="827"/>
    <w:uiPriority w:val="0"/>
    <w:pPr>
      <w:topLinePunct/>
      <w:spacing w:before="0" w:after="0"/>
      <w:ind w:firstLine="542" w:firstLineChars="225"/>
    </w:pPr>
    <w:rPr>
      <w:rFonts w:ascii="Arial" w:hAnsi="Arial" w:eastAsiaTheme="minorEastAsia" w:cstheme="minorBidi"/>
      <w:b/>
    </w:rPr>
  </w:style>
  <w:style w:type="character" w:customStyle="1" w:styleId="829">
    <w:name w:val="正文标准 Char"/>
    <w:link w:val="830"/>
    <w:uiPriority w:val="0"/>
    <w:rPr>
      <w:rFonts w:ascii="Times New Roman" w:hAnsi="Times New Roman"/>
      <w:sz w:val="24"/>
      <w:szCs w:val="21"/>
    </w:rPr>
  </w:style>
  <w:style w:type="paragraph" w:customStyle="1" w:styleId="830">
    <w:name w:val="正文标准"/>
    <w:basedOn w:val="1"/>
    <w:link w:val="829"/>
    <w:uiPriority w:val="0"/>
    <w:pPr>
      <w:spacing w:before="0" w:after="0"/>
    </w:pPr>
    <w:rPr>
      <w:rFonts w:ascii="Times New Roman" w:hAnsi="Times New Roman" w:eastAsiaTheme="minorEastAsia" w:cstheme="minorBidi"/>
      <w:szCs w:val="21"/>
    </w:rPr>
  </w:style>
  <w:style w:type="character" w:customStyle="1" w:styleId="831">
    <w:name w:val="m_310"/>
    <w:uiPriority w:val="0"/>
  </w:style>
  <w:style w:type="character" w:customStyle="1" w:styleId="832">
    <w:name w:val="CSS节内2级标记 Char1"/>
    <w:uiPriority w:val="0"/>
    <w:rPr>
      <w:rFonts w:ascii="Arial" w:hAnsi="Arial" w:eastAsia="黑体"/>
      <w:b/>
      <w:bCs/>
      <w:kern w:val="2"/>
      <w:sz w:val="24"/>
      <w:szCs w:val="28"/>
    </w:rPr>
  </w:style>
  <w:style w:type="character" w:customStyle="1" w:styleId="833">
    <w:name w:val="中文正文 Char Char Char Char"/>
    <w:uiPriority w:val="0"/>
    <w:rPr>
      <w:rFonts w:ascii="仿宋_GB2312" w:hAnsi="Times New Roman" w:eastAsia="仿宋_GB2312"/>
      <w:sz w:val="26"/>
      <w:szCs w:val="24"/>
    </w:rPr>
  </w:style>
  <w:style w:type="character" w:customStyle="1" w:styleId="834">
    <w:name w:val="a14c"/>
    <w:uiPriority w:val="0"/>
  </w:style>
  <w:style w:type="character" w:customStyle="1" w:styleId="835">
    <w:name w:val="c-gap-right"/>
    <w:uiPriority w:val="0"/>
  </w:style>
  <w:style w:type="character" w:customStyle="1" w:styleId="836">
    <w:name w:val="mtext1"/>
    <w:uiPriority w:val="0"/>
    <w:rPr>
      <w:rFonts w:eastAsia="宋体"/>
      <w:kern w:val="2"/>
      <w:sz w:val="24"/>
      <w:szCs w:val="24"/>
      <w:lang w:val="en-US" w:eastAsia="zh-CN" w:bidi="ar-SA"/>
    </w:rPr>
  </w:style>
  <w:style w:type="character" w:customStyle="1" w:styleId="837">
    <w:name w:val="Char Char18"/>
    <w:uiPriority w:val="0"/>
    <w:rPr>
      <w:rFonts w:eastAsia="宋体"/>
      <w:kern w:val="2"/>
      <w:sz w:val="18"/>
      <w:szCs w:val="18"/>
      <w:lang w:val="en-US" w:eastAsia="zh-CN" w:bidi="ar-SA"/>
    </w:rPr>
  </w:style>
  <w:style w:type="character" w:customStyle="1" w:styleId="838">
    <w:name w:val="CSS1级正文 Char1"/>
    <w:link w:val="839"/>
    <w:uiPriority w:val="0"/>
    <w:rPr>
      <w:rFonts w:ascii="Times New Roman" w:hAnsi="Times New Roman"/>
      <w:sz w:val="24"/>
    </w:rPr>
  </w:style>
  <w:style w:type="paragraph" w:customStyle="1" w:styleId="839">
    <w:name w:val="CSS1级正文"/>
    <w:basedOn w:val="16"/>
    <w:link w:val="838"/>
    <w:uiPriority w:val="0"/>
    <w:pPr>
      <w:adjustRightInd w:val="0"/>
      <w:snapToGrid w:val="0"/>
      <w:spacing w:before="0" w:after="0"/>
      <w:ind w:firstLine="480"/>
    </w:pPr>
    <w:rPr>
      <w:rFonts w:ascii="Times New Roman" w:hAnsi="Times New Roman" w:eastAsiaTheme="minorEastAsia" w:cstheme="minorBidi"/>
      <w:kern w:val="2"/>
      <w:szCs w:val="22"/>
      <w:lang w:val="en-US" w:eastAsia="zh-CN"/>
    </w:rPr>
  </w:style>
  <w:style w:type="character" w:customStyle="1" w:styleId="840">
    <w:name w:val="编号1 Char"/>
    <w:link w:val="841"/>
    <w:uiPriority w:val="0"/>
    <w:rPr>
      <w:rFonts w:ascii="Cambria" w:hAnsi="Cambria"/>
      <w:b/>
      <w:bCs/>
      <w:sz w:val="28"/>
      <w:szCs w:val="28"/>
    </w:rPr>
  </w:style>
  <w:style w:type="paragraph" w:customStyle="1" w:styleId="841">
    <w:name w:val="编号1"/>
    <w:basedOn w:val="842"/>
    <w:link w:val="840"/>
    <w:uiPriority w:val="0"/>
    <w:pPr>
      <w:keepNext/>
      <w:keepLines/>
      <w:spacing w:before="280" w:after="290" w:line="376" w:lineRule="auto"/>
      <w:ind w:left="864" w:hanging="144"/>
      <w:outlineLvl w:val="3"/>
    </w:pPr>
    <w:rPr>
      <w:rFonts w:ascii="Cambria" w:hAnsi="Cambria"/>
      <w:b/>
      <w:bCs/>
      <w:sz w:val="28"/>
      <w:szCs w:val="28"/>
    </w:rPr>
  </w:style>
  <w:style w:type="paragraph" w:customStyle="1" w:styleId="842">
    <w:name w:val="段落"/>
    <w:basedOn w:val="1"/>
    <w:link w:val="909"/>
    <w:uiPriority w:val="0"/>
    <w:pPr>
      <w:spacing w:before="120" w:after="120"/>
      <w:ind w:firstLine="426" w:firstLineChars="0"/>
    </w:pPr>
    <w:rPr>
      <w:rFonts w:ascii="Times New Roman" w:hAnsi="Times New Roman" w:eastAsiaTheme="minorEastAsia" w:cstheme="minorBidi"/>
      <w:szCs w:val="24"/>
    </w:rPr>
  </w:style>
  <w:style w:type="character" w:customStyle="1" w:styleId="843">
    <w:name w:val="样式 正文首行缩进 2 + 首行缩进:  2 字符 Char"/>
    <w:link w:val="844"/>
    <w:uiPriority w:val="0"/>
    <w:rPr>
      <w:rFonts w:ascii="Times New Roman" w:hAnsi="Times New Roman"/>
    </w:rPr>
  </w:style>
  <w:style w:type="paragraph" w:customStyle="1" w:styleId="844">
    <w:name w:val="样式 正文首行缩进 2 + 首行缩进:  2 字符"/>
    <w:basedOn w:val="59"/>
    <w:link w:val="843"/>
    <w:uiPriority w:val="0"/>
    <w:pPr>
      <w:tabs>
        <w:tab w:val="left" w:pos="840"/>
      </w:tabs>
      <w:spacing w:before="120" w:line="264" w:lineRule="auto"/>
      <w:ind w:left="840" w:leftChars="0" w:hanging="420" w:firstLineChars="0"/>
    </w:pPr>
    <w:rPr>
      <w:rFonts w:ascii="Times New Roman" w:hAnsi="Times New Roman"/>
      <w:sz w:val="21"/>
    </w:rPr>
  </w:style>
  <w:style w:type="character" w:customStyle="1" w:styleId="845">
    <w:name w:val="图片说明 Char Char"/>
    <w:link w:val="846"/>
    <w:uiPriority w:val="0"/>
    <w:rPr>
      <w:rFonts w:ascii="Arial" w:hAnsi="Arial"/>
      <w:b/>
      <w:bCs/>
      <w:sz w:val="24"/>
      <w:szCs w:val="21"/>
      <w:lang w:eastAsia="zh-TW"/>
    </w:rPr>
  </w:style>
  <w:style w:type="paragraph" w:customStyle="1" w:styleId="846">
    <w:name w:val="图片说明 Char"/>
    <w:basedOn w:val="847"/>
    <w:link w:val="845"/>
    <w:uiPriority w:val="0"/>
    <w:pPr>
      <w:adjustRightInd/>
      <w:snapToGrid/>
      <w:spacing w:before="156" w:line="360" w:lineRule="auto"/>
      <w:ind w:firstLine="412" w:firstLineChars="171"/>
      <w:jc w:val="center"/>
      <w:textAlignment w:val="auto"/>
    </w:pPr>
    <w:rPr>
      <w:b/>
      <w:spacing w:val="0"/>
      <w:szCs w:val="21"/>
    </w:rPr>
  </w:style>
  <w:style w:type="paragraph" w:customStyle="1" w:styleId="847">
    <w:name w:val="方案正文"/>
    <w:basedOn w:val="1"/>
    <w:link w:val="1072"/>
    <w:uiPriority w:val="0"/>
    <w:pPr>
      <w:adjustRightInd w:val="0"/>
      <w:snapToGrid w:val="0"/>
      <w:spacing w:before="60" w:after="0" w:line="420" w:lineRule="exact"/>
      <w:ind w:firstLine="567" w:firstLineChars="0"/>
      <w:textAlignment w:val="baseline"/>
    </w:pPr>
    <w:rPr>
      <w:rFonts w:ascii="Arial" w:hAnsi="Arial" w:eastAsiaTheme="minorEastAsia" w:cstheme="minorBidi"/>
      <w:bCs/>
      <w:spacing w:val="10"/>
      <w:lang w:eastAsia="zh-TW"/>
    </w:rPr>
  </w:style>
  <w:style w:type="character" w:customStyle="1" w:styleId="848">
    <w:name w:val="aaaa Char"/>
    <w:link w:val="849"/>
    <w:uiPriority w:val="0"/>
    <w:rPr>
      <w:rFonts w:ascii="宋体" w:hAnsi="宋体"/>
      <w:sz w:val="24"/>
    </w:rPr>
  </w:style>
  <w:style w:type="paragraph" w:customStyle="1" w:styleId="849">
    <w:name w:val="aaaa"/>
    <w:basedOn w:val="1"/>
    <w:link w:val="848"/>
    <w:uiPriority w:val="0"/>
    <w:pPr>
      <w:spacing w:before="0" w:after="0"/>
      <w:ind w:firstLine="480"/>
    </w:pPr>
    <w:rPr>
      <w:rFonts w:ascii="宋体" w:hAnsi="宋体" w:eastAsiaTheme="minorEastAsia" w:cstheme="minorBidi"/>
    </w:rPr>
  </w:style>
  <w:style w:type="character" w:customStyle="1" w:styleId="850">
    <w:name w:val="Char Char4"/>
    <w:uiPriority w:val="0"/>
    <w:rPr>
      <w:rFonts w:ascii="宋体" w:hAnsi="宋体" w:eastAsia="宋体"/>
      <w:kern w:val="2"/>
      <w:sz w:val="24"/>
      <w:szCs w:val="24"/>
      <w:lang w:val="en-US" w:eastAsia="zh-CN" w:bidi="ar-SA"/>
    </w:rPr>
  </w:style>
  <w:style w:type="character" w:customStyle="1" w:styleId="851">
    <w:name w:val="hei1"/>
    <w:uiPriority w:val="0"/>
    <w:rPr>
      <w:rFonts w:eastAsia="Arial"/>
      <w:color w:val="000000"/>
      <w:spacing w:val="0"/>
      <w:kern w:val="2"/>
      <w:sz w:val="18"/>
      <w:szCs w:val="18"/>
      <w:u w:val="none"/>
      <w:lang w:val="en-US" w:eastAsia="zh-CN" w:bidi="ar-SA"/>
    </w:rPr>
  </w:style>
  <w:style w:type="character" w:customStyle="1" w:styleId="852">
    <w:name w:val="正文文字 2 Char Char"/>
    <w:uiPriority w:val="0"/>
    <w:rPr>
      <w:rFonts w:ascii="宋体" w:hAnsi="宋体" w:eastAsia="宋体"/>
      <w:kern w:val="2"/>
      <w:sz w:val="24"/>
      <w:szCs w:val="24"/>
      <w:lang w:val="en-US" w:eastAsia="zh-CN" w:bidi="ar-SA"/>
    </w:rPr>
  </w:style>
  <w:style w:type="character" w:customStyle="1" w:styleId="853">
    <w:name w:val="正文首行缩进1(Crlf+Shift+M) Char"/>
    <w:link w:val="854"/>
    <w:uiPriority w:val="0"/>
    <w:rPr>
      <w:rFonts w:ascii="Times New Roman" w:hAnsi="Times New Roman"/>
    </w:rPr>
  </w:style>
  <w:style w:type="paragraph" w:customStyle="1" w:styleId="854">
    <w:name w:val="正文首行缩进1(Crlf+Shift+M)"/>
    <w:link w:val="853"/>
    <w:uiPriority w:val="0"/>
    <w:pPr>
      <w:spacing w:before="120" w:after="120" w:line="360" w:lineRule="auto"/>
      <w:ind w:firstLine="420" w:firstLineChars="200"/>
    </w:pPr>
    <w:rPr>
      <w:rFonts w:ascii="Times New Roman" w:hAnsi="Times New Roman" w:eastAsiaTheme="minorEastAsia" w:cstheme="minorBidi"/>
      <w:kern w:val="2"/>
      <w:sz w:val="21"/>
      <w:szCs w:val="22"/>
      <w:lang w:val="en-US" w:eastAsia="zh-CN" w:bidi="ar-SA"/>
    </w:rPr>
  </w:style>
  <w:style w:type="character" w:customStyle="1" w:styleId="855">
    <w:name w:val="Default Text Char"/>
    <w:link w:val="207"/>
    <w:uiPriority w:val="0"/>
    <w:rPr>
      <w:rFonts w:ascii="楷体" w:hAnsi="Tms Rmn" w:eastAsia="楷体" w:cs="Times New Roman"/>
      <w:kern w:val="0"/>
      <w:sz w:val="28"/>
      <w:szCs w:val="20"/>
      <w:lang w:bidi="he-IL"/>
    </w:rPr>
  </w:style>
  <w:style w:type="character" w:customStyle="1" w:styleId="856">
    <w:name w:val="差异需求"/>
    <w:uiPriority w:val="0"/>
    <w:rPr>
      <w:rFonts w:eastAsia="黑体"/>
      <w:b/>
      <w:color w:val="FF6600"/>
      <w:kern w:val="2"/>
      <w:sz w:val="21"/>
      <w:szCs w:val="21"/>
      <w:lang w:val="en-US" w:eastAsia="zh-CN" w:bidi="ar-SA"/>
    </w:rPr>
  </w:style>
  <w:style w:type="character" w:customStyle="1" w:styleId="857">
    <w:name w:val="一级标题 Char"/>
    <w:uiPriority w:val="0"/>
    <w:rPr>
      <w:rFonts w:eastAsia="宋体"/>
      <w:b/>
      <w:bCs/>
      <w:kern w:val="2"/>
      <w:sz w:val="32"/>
      <w:szCs w:val="32"/>
      <w:lang w:val="en-US" w:eastAsia="zh-CN" w:bidi="ar-SA"/>
    </w:rPr>
  </w:style>
  <w:style w:type="character" w:customStyle="1" w:styleId="858">
    <w:name w:val="f121"/>
    <w:uiPriority w:val="0"/>
    <w:rPr>
      <w:rFonts w:eastAsia="Arial"/>
      <w:kern w:val="2"/>
      <w:sz w:val="18"/>
      <w:szCs w:val="18"/>
      <w:u w:val="none"/>
      <w:lang w:val="en-US" w:eastAsia="zh-CN" w:bidi="ar-SA"/>
    </w:rPr>
  </w:style>
  <w:style w:type="character" w:customStyle="1" w:styleId="859">
    <w:name w:val="font_xx3"/>
    <w:uiPriority w:val="0"/>
    <w:rPr>
      <w:rFonts w:eastAsia="Arial"/>
      <w:b/>
      <w:bCs/>
      <w:color w:val="DF0000"/>
      <w:kern w:val="2"/>
      <w:sz w:val="18"/>
      <w:szCs w:val="18"/>
      <w:lang w:val="en-US" w:eastAsia="zh-CN" w:bidi="ar-SA"/>
    </w:rPr>
  </w:style>
  <w:style w:type="character" w:customStyle="1" w:styleId="860">
    <w:name w:val="jkm4 Char"/>
    <w:link w:val="861"/>
    <w:uiPriority w:val="0"/>
    <w:rPr>
      <w:rFonts w:ascii="Arial" w:hAnsi="Arial"/>
      <w:b/>
      <w:sz w:val="28"/>
      <w:szCs w:val="24"/>
    </w:rPr>
  </w:style>
  <w:style w:type="paragraph" w:customStyle="1" w:styleId="861">
    <w:name w:val="jkm4"/>
    <w:basedOn w:val="862"/>
    <w:link w:val="860"/>
    <w:uiPriority w:val="0"/>
    <w:pPr>
      <w:numPr>
        <w:ilvl w:val="3"/>
      </w:numPr>
      <w:spacing w:after="240"/>
      <w:jc w:val="left"/>
      <w:outlineLvl w:val="3"/>
    </w:pPr>
  </w:style>
  <w:style w:type="paragraph" w:customStyle="1" w:styleId="862">
    <w:name w:val="jkm5"/>
    <w:basedOn w:val="863"/>
    <w:link w:val="1541"/>
    <w:uiPriority w:val="0"/>
    <w:pPr>
      <w:widowControl w:val="0"/>
      <w:numPr>
        <w:ilvl w:val="4"/>
        <w:numId w:val="0"/>
      </w:numPr>
      <w:spacing w:before="240" w:beforeAutospacing="0" w:after="64" w:afterAutospacing="0" w:line="320" w:lineRule="atLeast"/>
      <w:jc w:val="both"/>
      <w:outlineLvl w:val="4"/>
    </w:pPr>
    <w:rPr>
      <w:sz w:val="28"/>
    </w:rPr>
  </w:style>
  <w:style w:type="paragraph" w:customStyle="1" w:styleId="863">
    <w:name w:val="jkm6"/>
    <w:link w:val="1540"/>
    <w:uiPriority w:val="0"/>
    <w:pPr>
      <w:numPr>
        <w:ilvl w:val="5"/>
        <w:numId w:val="40"/>
      </w:numPr>
      <w:spacing w:before="100" w:beforeAutospacing="1" w:after="100" w:afterAutospacing="1" w:line="360" w:lineRule="auto"/>
      <w:outlineLvl w:val="5"/>
    </w:pPr>
    <w:rPr>
      <w:rFonts w:ascii="Arial" w:hAnsi="Arial" w:eastAsiaTheme="minorEastAsia" w:cstheme="minorBidi"/>
      <w:b/>
      <w:kern w:val="2"/>
      <w:sz w:val="24"/>
      <w:szCs w:val="24"/>
      <w:lang w:val="en-US" w:eastAsia="zh-CN" w:bidi="ar-SA"/>
    </w:rPr>
  </w:style>
  <w:style w:type="character" w:customStyle="1" w:styleId="864">
    <w:name w:val="Ò³Ã¼ Char2"/>
    <w:uiPriority w:val="0"/>
    <w:rPr>
      <w:rFonts w:ascii="Arial" w:hAnsi="Arial" w:eastAsia="宋体"/>
      <w:kern w:val="2"/>
      <w:sz w:val="18"/>
      <w:szCs w:val="18"/>
      <w:lang w:val="en-US" w:eastAsia="zh-CN" w:bidi="ar-SA"/>
    </w:rPr>
  </w:style>
  <w:style w:type="character" w:customStyle="1" w:styleId="865">
    <w:name w:val="样式 样式 宋体 加粗 段后: 6 磅 + 加粗 Char"/>
    <w:link w:val="866"/>
    <w:uiPriority w:val="0"/>
    <w:rPr>
      <w:rFonts w:ascii="宋体" w:hAnsi="宋体"/>
      <w:bCs/>
      <w:sz w:val="24"/>
    </w:rPr>
  </w:style>
  <w:style w:type="paragraph" w:customStyle="1" w:styleId="866">
    <w:name w:val="样式 样式 宋体 加粗 段后: 6 磅 + 加粗"/>
    <w:basedOn w:val="867"/>
    <w:link w:val="865"/>
    <w:uiPriority w:val="0"/>
    <w:pPr>
      <w:numPr>
        <w:numId w:val="0"/>
      </w:numPr>
      <w:tabs>
        <w:tab w:val="left" w:pos="420"/>
        <w:tab w:val="left" w:pos="900"/>
        <w:tab w:val="left" w:pos="1080"/>
      </w:tabs>
      <w:ind w:left="1134" w:leftChars="400" w:hanging="420"/>
    </w:pPr>
    <w:rPr>
      <w:b w:val="0"/>
    </w:rPr>
  </w:style>
  <w:style w:type="paragraph" w:customStyle="1" w:styleId="867">
    <w:name w:val="样式 宋体 加粗 段后: 6 磅"/>
    <w:basedOn w:val="1"/>
    <w:link w:val="1513"/>
    <w:uiPriority w:val="0"/>
    <w:pPr>
      <w:numPr>
        <w:ilvl w:val="0"/>
        <w:numId w:val="41"/>
      </w:numPr>
      <w:spacing w:before="0" w:after="120"/>
      <w:ind w:firstLine="0" w:firstLineChars="0"/>
    </w:pPr>
    <w:rPr>
      <w:rFonts w:ascii="宋体" w:hAnsi="宋体" w:eastAsiaTheme="minorEastAsia" w:cstheme="minorBidi"/>
      <w:b/>
      <w:bCs/>
    </w:rPr>
  </w:style>
  <w:style w:type="character" w:customStyle="1" w:styleId="868">
    <w:name w:val="样式 样式 宋体 加粗 段后: 6 磅 + 加粗1 Char"/>
    <w:link w:val="869"/>
    <w:uiPriority w:val="0"/>
    <w:rPr>
      <w:rFonts w:ascii="宋体" w:hAnsi="宋体"/>
      <w:bCs/>
      <w:sz w:val="24"/>
    </w:rPr>
  </w:style>
  <w:style w:type="paragraph" w:customStyle="1" w:styleId="869">
    <w:name w:val="样式 样式 宋体 加粗 段后: 6 磅 + 加粗1"/>
    <w:basedOn w:val="867"/>
    <w:link w:val="868"/>
    <w:uiPriority w:val="0"/>
    <w:pPr>
      <w:numPr>
        <w:numId w:val="0"/>
      </w:numPr>
      <w:tabs>
        <w:tab w:val="left" w:pos="900"/>
      </w:tabs>
      <w:ind w:left="1380" w:leftChars="400" w:hanging="420"/>
    </w:pPr>
    <w:rPr>
      <w:b w:val="0"/>
    </w:rPr>
  </w:style>
  <w:style w:type="character" w:customStyle="1" w:styleId="870">
    <w:name w:val="列表项目符号1 Char Char"/>
    <w:uiPriority w:val="0"/>
    <w:rPr>
      <w:rFonts w:ascii="Franklin Gothic Demi" w:hAnsi="Franklin Gothic Demi" w:eastAsia="宋体"/>
      <w:kern w:val="2"/>
      <w:sz w:val="24"/>
      <w:szCs w:val="24"/>
      <w:lang w:val="en-US" w:eastAsia="zh-CN" w:bidi="ar-SA"/>
    </w:rPr>
  </w:style>
  <w:style w:type="character" w:customStyle="1" w:styleId="871">
    <w:name w:val="My正文 Char"/>
    <w:link w:val="872"/>
    <w:uiPriority w:val="0"/>
    <w:rPr>
      <w:rFonts w:ascii="Arial" w:hAnsi="Arial"/>
      <w:sz w:val="24"/>
    </w:rPr>
  </w:style>
  <w:style w:type="paragraph" w:customStyle="1" w:styleId="872">
    <w:name w:val="My正文"/>
    <w:basedOn w:val="1"/>
    <w:link w:val="871"/>
    <w:uiPriority w:val="0"/>
    <w:pPr>
      <w:adjustRightInd w:val="0"/>
      <w:spacing w:before="0" w:after="0" w:line="300" w:lineRule="auto"/>
      <w:ind w:firstLine="567" w:firstLineChars="0"/>
      <w:jc w:val="left"/>
      <w:textAlignment w:val="baseline"/>
    </w:pPr>
    <w:rPr>
      <w:rFonts w:ascii="Arial" w:hAnsi="Arial" w:eastAsiaTheme="minorEastAsia" w:cstheme="minorBidi"/>
    </w:rPr>
  </w:style>
  <w:style w:type="character" w:customStyle="1" w:styleId="873">
    <w:name w:val="Ò³Ã¼ Char1"/>
    <w:uiPriority w:val="0"/>
    <w:rPr>
      <w:rFonts w:ascii="Arial" w:hAnsi="Arial" w:eastAsia="宋体"/>
      <w:kern w:val="2"/>
      <w:sz w:val="18"/>
      <w:szCs w:val="18"/>
      <w:lang w:val="en-US" w:eastAsia="zh-CN" w:bidi="ar-SA"/>
    </w:rPr>
  </w:style>
  <w:style w:type="character" w:customStyle="1" w:styleId="874">
    <w:name w:val="正文（Body） Char"/>
    <w:link w:val="875"/>
    <w:uiPriority w:val="0"/>
    <w:rPr>
      <w:rFonts w:ascii="Times New Roman" w:hAnsi="Times New Roman"/>
      <w:szCs w:val="21"/>
      <w:lang w:eastAsia="en-US"/>
    </w:rPr>
  </w:style>
  <w:style w:type="paragraph" w:customStyle="1" w:styleId="875">
    <w:name w:val="正文（Body）"/>
    <w:basedOn w:val="1"/>
    <w:link w:val="874"/>
    <w:uiPriority w:val="0"/>
    <w:pPr>
      <w:widowControl/>
      <w:tabs>
        <w:tab w:val="left" w:pos="9356"/>
      </w:tabs>
      <w:spacing w:before="80" w:after="80" w:line="288" w:lineRule="auto"/>
      <w:ind w:left="1259" w:firstLine="0" w:firstLineChars="0"/>
    </w:pPr>
    <w:rPr>
      <w:rFonts w:ascii="Times New Roman" w:hAnsi="Times New Roman" w:eastAsiaTheme="minorEastAsia" w:cstheme="minorBidi"/>
      <w:sz w:val="21"/>
      <w:szCs w:val="21"/>
      <w:lang w:eastAsia="en-US"/>
    </w:rPr>
  </w:style>
  <w:style w:type="character" w:customStyle="1" w:styleId="876">
    <w:name w:val="ccp_cmdplain"/>
    <w:uiPriority w:val="0"/>
  </w:style>
  <w:style w:type="character" w:customStyle="1" w:styleId="877">
    <w:name w:val="span_paramvalue"/>
    <w:uiPriority w:val="0"/>
  </w:style>
  <w:style w:type="character" w:customStyle="1" w:styleId="878">
    <w:name w:val="f14 lh15"/>
    <w:uiPriority w:val="0"/>
  </w:style>
  <w:style w:type="character" w:customStyle="1" w:styleId="879">
    <w:name w:val="正文文字 Char1 Char"/>
    <w:uiPriority w:val="0"/>
    <w:rPr>
      <w:sz w:val="21"/>
      <w:szCs w:val="24"/>
    </w:rPr>
  </w:style>
  <w:style w:type="character" w:customStyle="1" w:styleId="880">
    <w:name w:val="NICMAN Body Text Char Char2"/>
    <w:uiPriority w:val="0"/>
    <w:rPr>
      <w:rFonts w:eastAsia="宋体"/>
      <w:sz w:val="21"/>
      <w:szCs w:val="24"/>
      <w:lang w:val="en-US" w:eastAsia="zh-CN" w:bidi="ar-SA"/>
    </w:rPr>
  </w:style>
  <w:style w:type="character" w:customStyle="1" w:styleId="881">
    <w:name w:val="Char Char21"/>
    <w:uiPriority w:val="0"/>
    <w:rPr>
      <w:rFonts w:ascii="Arial" w:hAnsi="Arial"/>
      <w:b/>
      <w:sz w:val="24"/>
    </w:rPr>
  </w:style>
  <w:style w:type="character" w:customStyle="1" w:styleId="882">
    <w:name w:val="样式 首行缩进:  2.25 字符 Char"/>
    <w:link w:val="883"/>
    <w:uiPriority w:val="0"/>
    <w:rPr>
      <w:rFonts w:ascii="Times New Roman" w:hAnsi="Times New Roman"/>
      <w:sz w:val="24"/>
    </w:rPr>
  </w:style>
  <w:style w:type="paragraph" w:customStyle="1" w:styleId="883">
    <w:name w:val="样式 首行缩进:  2.25 字符"/>
    <w:basedOn w:val="1"/>
    <w:link w:val="882"/>
    <w:uiPriority w:val="0"/>
    <w:pPr>
      <w:keepNext/>
      <w:spacing w:before="0" w:after="0"/>
      <w:ind w:firstLine="225" w:firstLineChars="225"/>
    </w:pPr>
    <w:rPr>
      <w:rFonts w:ascii="Times New Roman" w:hAnsi="Times New Roman" w:eastAsiaTheme="minorEastAsia" w:cstheme="minorBidi"/>
    </w:rPr>
  </w:style>
  <w:style w:type="character" w:customStyle="1" w:styleId="884">
    <w:name w:val="smalltxt1"/>
    <w:uiPriority w:val="0"/>
    <w:rPr>
      <w:rFonts w:hint="default" w:ascii="Tahoma" w:hAnsi="Tahoma" w:cs="Tahoma"/>
      <w:sz w:val="18"/>
      <w:szCs w:val="18"/>
    </w:rPr>
  </w:style>
  <w:style w:type="character" w:customStyle="1" w:styleId="885">
    <w:name w:val="表格内文字 Char Char Char"/>
    <w:link w:val="886"/>
    <w:uiPriority w:val="0"/>
    <w:rPr>
      <w:rFonts w:ascii="宋体" w:hAnsi="宋体"/>
      <w:color w:val="0000FF"/>
      <w:szCs w:val="21"/>
      <w:lang w:eastAsia="en-US"/>
    </w:rPr>
  </w:style>
  <w:style w:type="paragraph" w:customStyle="1" w:styleId="886">
    <w:name w:val="表格内文字 Char Char"/>
    <w:basedOn w:val="1"/>
    <w:link w:val="885"/>
    <w:uiPriority w:val="0"/>
    <w:pPr>
      <w:widowControl/>
      <w:spacing w:before="0" w:after="0" w:line="240" w:lineRule="auto"/>
      <w:ind w:firstLine="0" w:firstLineChars="0"/>
      <w:jc w:val="left"/>
    </w:pPr>
    <w:rPr>
      <w:rFonts w:ascii="宋体" w:hAnsi="宋体" w:eastAsiaTheme="minorEastAsia" w:cstheme="minorBidi"/>
      <w:color w:val="0000FF"/>
      <w:sz w:val="21"/>
      <w:szCs w:val="21"/>
      <w:lang w:eastAsia="en-US"/>
    </w:rPr>
  </w:style>
  <w:style w:type="character" w:customStyle="1" w:styleId="887">
    <w:name w:val="二级Bullet Char"/>
    <w:link w:val="888"/>
    <w:uiPriority w:val="0"/>
    <w:rPr>
      <w:rFonts w:ascii="Arial" w:hAnsi="Arial"/>
      <w:szCs w:val="21"/>
    </w:rPr>
  </w:style>
  <w:style w:type="paragraph" w:customStyle="1" w:styleId="888">
    <w:name w:val="二级Bullet"/>
    <w:basedOn w:val="889"/>
    <w:link w:val="887"/>
    <w:uiPriority w:val="0"/>
  </w:style>
  <w:style w:type="paragraph" w:customStyle="1" w:styleId="889">
    <w:name w:val="一级Bullet"/>
    <w:basedOn w:val="1"/>
    <w:link w:val="1561"/>
    <w:uiPriority w:val="0"/>
    <w:pPr>
      <w:spacing w:before="0" w:beforeLines="50" w:after="0" w:afterLines="50"/>
      <w:ind w:firstLine="0" w:firstLineChars="0"/>
    </w:pPr>
    <w:rPr>
      <w:rFonts w:ascii="Arial" w:hAnsi="Arial" w:eastAsiaTheme="minorEastAsia" w:cstheme="minorBidi"/>
      <w:sz w:val="21"/>
      <w:szCs w:val="21"/>
    </w:rPr>
  </w:style>
  <w:style w:type="character" w:customStyle="1" w:styleId="890">
    <w:name w:val="正文首行缩进 Char1 Char"/>
    <w:uiPriority w:val="0"/>
    <w:rPr>
      <w:rFonts w:eastAsia="宋体"/>
      <w:kern w:val="2"/>
      <w:sz w:val="21"/>
      <w:szCs w:val="24"/>
      <w:lang w:val="en-US" w:eastAsia="zh-CN" w:bidi="ar-SA"/>
    </w:rPr>
  </w:style>
  <w:style w:type="character" w:customStyle="1" w:styleId="891">
    <w:name w:val="特点1 Char"/>
    <w:uiPriority w:val="0"/>
    <w:rPr>
      <w:rFonts w:ascii="Arial" w:hAnsi="Arial" w:eastAsia="宋体"/>
      <w:kern w:val="2"/>
      <w:sz w:val="21"/>
      <w:szCs w:val="21"/>
      <w:lang w:val="en-US" w:eastAsia="zh-CN" w:bidi="ar-SA"/>
    </w:rPr>
  </w:style>
  <w:style w:type="character" w:customStyle="1" w:styleId="892">
    <w:name w:val="样式 首行缩进:  2 字符 Char Char"/>
    <w:uiPriority w:val="0"/>
    <w:rPr>
      <w:rFonts w:eastAsia="宋体" w:cs="宋体"/>
      <w:kern w:val="2"/>
      <w:sz w:val="24"/>
      <w:szCs w:val="24"/>
      <w:lang w:val="en-US" w:eastAsia="zh-CN" w:bidi="ar-SA"/>
    </w:rPr>
  </w:style>
  <w:style w:type="character" w:customStyle="1" w:styleId="893">
    <w:name w:val="正文应用 Char"/>
    <w:link w:val="894"/>
    <w:uiPriority w:val="0"/>
    <w:rPr>
      <w:rFonts w:ascii="Times New Roman" w:hAnsi="Times New Roman"/>
      <w:bCs/>
      <w:sz w:val="24"/>
    </w:rPr>
  </w:style>
  <w:style w:type="paragraph" w:customStyle="1" w:styleId="894">
    <w:name w:val="正文应用"/>
    <w:basedOn w:val="1"/>
    <w:link w:val="893"/>
    <w:uiPriority w:val="0"/>
    <w:pPr>
      <w:spacing w:before="0" w:after="0"/>
      <w:ind w:firstLine="480"/>
      <w:jc w:val="left"/>
    </w:pPr>
    <w:rPr>
      <w:rFonts w:ascii="Times New Roman" w:hAnsi="Times New Roman" w:eastAsiaTheme="minorEastAsia" w:cstheme="minorBidi"/>
      <w:bCs/>
    </w:rPr>
  </w:style>
  <w:style w:type="character" w:customStyle="1" w:styleId="895">
    <w:name w:val="样式 标题 3CSS节内1级标记sect1.2.3h3BOD 0H3Heading 3 - oldl33PRT...1 Char"/>
    <w:link w:val="896"/>
    <w:uiPriority w:val="0"/>
    <w:rPr>
      <w:rFonts w:ascii="Times New Roman" w:hAnsi="Times New Roman"/>
      <w:b/>
      <w:bCs/>
      <w:szCs w:val="32"/>
    </w:rPr>
  </w:style>
  <w:style w:type="paragraph" w:customStyle="1" w:styleId="896">
    <w:name w:val="样式 标题 3CSS节内1级标记sect1.2.3h3BOD 0H3Heading 3 - oldl33PRT...1"/>
    <w:basedOn w:val="4"/>
    <w:link w:val="895"/>
    <w:uiPriority w:val="0"/>
    <w:rPr>
      <w:rFonts w:ascii="Times New Roman" w:hAnsi="Times New Roman" w:eastAsiaTheme="minorEastAsia" w:cstheme="minorBidi"/>
      <w:kern w:val="2"/>
      <w:sz w:val="21"/>
      <w:lang w:val="en-US" w:eastAsia="zh-CN"/>
    </w:rPr>
  </w:style>
  <w:style w:type="character" w:customStyle="1" w:styleId="897">
    <w:name w:val="样式 标题 4h4heading 4H4PIM 444headingsect 1.2.3.4Ref Headin... Char"/>
    <w:link w:val="898"/>
    <w:uiPriority w:val="0"/>
    <w:rPr>
      <w:rFonts w:ascii="Cambria" w:hAnsi="Cambria"/>
      <w:b/>
      <w:bCs/>
      <w:sz w:val="28"/>
      <w:szCs w:val="28"/>
    </w:rPr>
  </w:style>
  <w:style w:type="paragraph" w:customStyle="1" w:styleId="898">
    <w:name w:val="样式 标题 4h4heading 4H4PIM 444headingsect 1.2.3.4Ref Headin..."/>
    <w:basedOn w:val="5"/>
    <w:link w:val="897"/>
    <w:uiPriority w:val="0"/>
    <w:rPr>
      <w:rFonts w:eastAsiaTheme="minorEastAsia" w:cstheme="minorBidi"/>
      <w:kern w:val="2"/>
      <w:lang w:val="en-US" w:eastAsia="zh-CN"/>
    </w:rPr>
  </w:style>
  <w:style w:type="character" w:customStyle="1" w:styleId="899">
    <w:name w:val="列项正文 Char"/>
    <w:link w:val="900"/>
    <w:uiPriority w:val="0"/>
    <w:rPr>
      <w:rFonts w:ascii="Book Antiqua" w:hAnsi="Book Antiqua"/>
      <w:szCs w:val="21"/>
      <w:lang w:eastAsia="en-US"/>
    </w:rPr>
  </w:style>
  <w:style w:type="paragraph" w:customStyle="1" w:styleId="900">
    <w:name w:val="列项正文"/>
    <w:basedOn w:val="1"/>
    <w:next w:val="1"/>
    <w:link w:val="899"/>
    <w:uiPriority w:val="0"/>
    <w:pPr>
      <w:widowControl/>
      <w:numPr>
        <w:ilvl w:val="0"/>
        <w:numId w:val="42"/>
      </w:numPr>
      <w:spacing w:before="100" w:beforeAutospacing="1" w:after="0" w:afterLines="50" w:afterAutospacing="1" w:line="240" w:lineRule="auto"/>
      <w:ind w:firstLine="0" w:firstLineChars="0"/>
      <w:jc w:val="left"/>
    </w:pPr>
    <w:rPr>
      <w:rFonts w:ascii="Book Antiqua" w:hAnsi="Book Antiqua" w:eastAsiaTheme="minorEastAsia" w:cstheme="minorBidi"/>
      <w:sz w:val="21"/>
      <w:szCs w:val="21"/>
      <w:lang w:eastAsia="en-US"/>
    </w:rPr>
  </w:style>
  <w:style w:type="character" w:customStyle="1" w:styleId="901">
    <w:name w:val="line"/>
    <w:uiPriority w:val="0"/>
  </w:style>
  <w:style w:type="character" w:customStyle="1" w:styleId="902">
    <w:name w:val="样式 标题 4 + 10 磅 Char Char Char"/>
    <w:link w:val="903"/>
    <w:uiPriority w:val="0"/>
    <w:rPr>
      <w:rFonts w:ascii="Cambria" w:hAnsi="Cambria"/>
      <w:b/>
      <w:bCs/>
      <w:sz w:val="28"/>
      <w:szCs w:val="28"/>
    </w:rPr>
  </w:style>
  <w:style w:type="paragraph" w:customStyle="1" w:styleId="903">
    <w:name w:val="样式 标题 4 + 10 磅 Char Char"/>
    <w:basedOn w:val="5"/>
    <w:link w:val="902"/>
    <w:uiPriority w:val="0"/>
    <w:rPr>
      <w:rFonts w:eastAsiaTheme="minorEastAsia" w:cstheme="minorBidi"/>
      <w:kern w:val="2"/>
      <w:lang w:val="en-US" w:eastAsia="zh-CN"/>
    </w:rPr>
  </w:style>
  <w:style w:type="character" w:customStyle="1" w:styleId="904">
    <w:name w:val="text11"/>
    <w:uiPriority w:val="0"/>
    <w:rPr>
      <w:rFonts w:hint="eastAsia" w:ascii="宋体" w:hAnsi="宋体" w:eastAsia="宋体"/>
      <w:color w:val="000000"/>
      <w:sz w:val="18"/>
      <w:u w:val="none"/>
    </w:rPr>
  </w:style>
  <w:style w:type="character" w:customStyle="1" w:styleId="905">
    <w:name w:val="bold1"/>
    <w:uiPriority w:val="0"/>
    <w:rPr>
      <w:b/>
    </w:rPr>
  </w:style>
  <w:style w:type="character" w:customStyle="1" w:styleId="906">
    <w:name w:val="标题5 Char"/>
    <w:uiPriority w:val="0"/>
    <w:rPr>
      <w:rFonts w:ascii="Verdana" w:hAnsi="Verdana" w:eastAsia="宋体"/>
      <w:kern w:val="2"/>
      <w:sz w:val="28"/>
      <w:szCs w:val="24"/>
      <w:lang w:val="en-US" w:eastAsia="zh-CN" w:bidi="ar-SA"/>
    </w:rPr>
  </w:style>
  <w:style w:type="character" w:customStyle="1" w:styleId="907">
    <w:name w:val="A正文 Char Char"/>
    <w:link w:val="908"/>
    <w:uiPriority w:val="0"/>
    <w:rPr>
      <w:rFonts w:ascii="Times New Roman" w:hAnsi="Times New Roman"/>
      <w:sz w:val="24"/>
    </w:rPr>
  </w:style>
  <w:style w:type="paragraph" w:customStyle="1" w:styleId="908">
    <w:name w:val="A正文 Char"/>
    <w:basedOn w:val="1"/>
    <w:link w:val="907"/>
    <w:uiPriority w:val="0"/>
    <w:pPr>
      <w:spacing w:before="0" w:after="0"/>
      <w:ind w:left="840" w:leftChars="400" w:firstLine="480"/>
    </w:pPr>
    <w:rPr>
      <w:rFonts w:ascii="Times New Roman" w:hAnsi="Times New Roman" w:eastAsiaTheme="minorEastAsia" w:cstheme="minorBidi"/>
    </w:rPr>
  </w:style>
  <w:style w:type="character" w:customStyle="1" w:styleId="909">
    <w:name w:val="段落 Char1"/>
    <w:link w:val="842"/>
    <w:uiPriority w:val="0"/>
    <w:rPr>
      <w:rFonts w:ascii="Times New Roman" w:hAnsi="Times New Roman"/>
      <w:sz w:val="24"/>
      <w:szCs w:val="24"/>
    </w:rPr>
  </w:style>
  <w:style w:type="character" w:customStyle="1" w:styleId="910">
    <w:name w:val="样式5 Char Char Char"/>
    <w:uiPriority w:val="0"/>
    <w:rPr>
      <w:rFonts w:ascii="宋体" w:hAnsi="宋体" w:eastAsia="宋体"/>
      <w:kern w:val="2"/>
      <w:sz w:val="24"/>
      <w:szCs w:val="24"/>
      <w:lang w:val="en-US" w:eastAsia="zh-CN" w:bidi="ar-SA"/>
    </w:rPr>
  </w:style>
  <w:style w:type="character" w:customStyle="1" w:styleId="911">
    <w:name w:val="样式 标题 4H44l3sect 1.2.3.4Ref Heading 1rh1sect 1.2.3.41Ref... Char Char"/>
    <w:uiPriority w:val="0"/>
    <w:rPr>
      <w:rFonts w:ascii="Arial" w:hAnsi="Arial" w:eastAsia="黑体"/>
      <w:b/>
      <w:bCs/>
      <w:kern w:val="2"/>
      <w:sz w:val="28"/>
      <w:szCs w:val="28"/>
      <w:lang w:val="en-US" w:eastAsia="zh-CN" w:bidi="ar-SA"/>
    </w:rPr>
  </w:style>
  <w:style w:type="character" w:customStyle="1" w:styleId="912">
    <w:name w:val="正文缩进 Char4 Char"/>
    <w:uiPriority w:val="0"/>
    <w:rPr>
      <w:rFonts w:ascii="Verdana" w:hAnsi="Verdana" w:eastAsia="宋体"/>
      <w:kern w:val="2"/>
      <w:sz w:val="21"/>
      <w:szCs w:val="24"/>
      <w:lang w:val="en-US" w:eastAsia="zh-CN" w:bidi="ar-SA"/>
    </w:rPr>
  </w:style>
  <w:style w:type="character" w:customStyle="1" w:styleId="913">
    <w:name w:val="px71"/>
    <w:uiPriority w:val="0"/>
    <w:rPr>
      <w:rFonts w:hint="default" w:ascii="΢; TEXT-DECORATION: none" w:hAnsi="΢; TEXT-DECORATION: none" w:eastAsia="宋体"/>
      <w:color w:val="000000"/>
      <w:kern w:val="2"/>
      <w:sz w:val="21"/>
      <w:szCs w:val="21"/>
      <w:lang w:val="en-US" w:eastAsia="zh-CN" w:bidi="ar-SA"/>
    </w:rPr>
  </w:style>
  <w:style w:type="character" w:customStyle="1" w:styleId="914">
    <w:name w:val="unnamed11"/>
    <w:uiPriority w:val="0"/>
    <w:rPr>
      <w:rFonts w:ascii="宋体" w:hAnsi="宋体" w:eastAsia="宋体"/>
      <w:color w:val="333333"/>
      <w:spacing w:val="420"/>
      <w:kern w:val="2"/>
      <w:sz w:val="18"/>
      <w:szCs w:val="18"/>
      <w:lang w:val="en-US" w:eastAsia="zh-CN" w:bidi="ar-SA"/>
    </w:rPr>
  </w:style>
  <w:style w:type="character" w:customStyle="1" w:styleId="915">
    <w:name w:val="样式 样式 正文首行缩进 2 + 小四 + 左侧:  2 字符 Char Char Char"/>
    <w:link w:val="916"/>
    <w:uiPriority w:val="0"/>
    <w:rPr>
      <w:rFonts w:ascii="Times New Roman" w:hAnsi="Times New Roman"/>
      <w:sz w:val="24"/>
    </w:rPr>
  </w:style>
  <w:style w:type="paragraph" w:customStyle="1" w:styleId="916">
    <w:name w:val="样式 样式 正文首行缩进 2 + 小四 + 左侧:  2 字符 Char Char"/>
    <w:basedOn w:val="1"/>
    <w:link w:val="915"/>
    <w:uiPriority w:val="0"/>
    <w:pPr>
      <w:tabs>
        <w:tab w:val="left" w:pos="360"/>
      </w:tabs>
      <w:adjustRightInd w:val="0"/>
      <w:spacing w:before="0" w:after="120"/>
      <w:ind w:firstLine="0" w:firstLineChars="0"/>
    </w:pPr>
    <w:rPr>
      <w:rFonts w:ascii="Times New Roman" w:hAnsi="Times New Roman" w:eastAsiaTheme="minorEastAsia" w:cstheme="minorBidi"/>
    </w:rPr>
  </w:style>
  <w:style w:type="character" w:customStyle="1" w:styleId="917">
    <w:name w:val="标书图注 Char"/>
    <w:link w:val="918"/>
    <w:uiPriority w:val="0"/>
    <w:rPr>
      <w:rFonts w:ascii="Times New Roman" w:hAnsi="Times New Roman"/>
    </w:rPr>
  </w:style>
  <w:style w:type="paragraph" w:customStyle="1" w:styleId="918">
    <w:name w:val="标书图注"/>
    <w:basedOn w:val="1"/>
    <w:link w:val="917"/>
    <w:uiPriority w:val="0"/>
    <w:pPr>
      <w:snapToGrid w:val="0"/>
      <w:spacing w:before="0" w:after="0"/>
      <w:ind w:firstLine="420" w:firstLineChars="0"/>
      <w:jc w:val="center"/>
    </w:pPr>
    <w:rPr>
      <w:rFonts w:ascii="Times New Roman" w:hAnsi="Times New Roman" w:eastAsiaTheme="minorEastAsia" w:cstheme="minorBidi"/>
      <w:sz w:val="21"/>
    </w:rPr>
  </w:style>
  <w:style w:type="character" w:customStyle="1" w:styleId="919">
    <w:name w:val="章节 Char"/>
    <w:uiPriority w:val="0"/>
    <w:rPr>
      <w:rFonts w:eastAsia="宋体"/>
      <w:b/>
      <w:bCs/>
      <w:kern w:val="44"/>
      <w:sz w:val="44"/>
      <w:szCs w:val="44"/>
      <w:lang w:val="en-US" w:eastAsia="zh-CN" w:bidi="ar-SA"/>
    </w:rPr>
  </w:style>
  <w:style w:type="character" w:customStyle="1" w:styleId="920">
    <w:name w:val="m_361"/>
    <w:uiPriority w:val="0"/>
    <w:rPr>
      <w:rFonts w:hint="default" w:ascii="Tahoma" w:hAnsi="Tahoma" w:cs="Tahoma"/>
      <w:color w:val="000000"/>
      <w:sz w:val="18"/>
      <w:szCs w:val="18"/>
    </w:rPr>
  </w:style>
  <w:style w:type="character" w:customStyle="1" w:styleId="921">
    <w:name w:val="m_351"/>
    <w:uiPriority w:val="0"/>
    <w:rPr>
      <w:rFonts w:hint="default" w:ascii="Tahoma" w:hAnsi="Tahoma" w:cs="Tahoma"/>
      <w:vanish/>
      <w:color w:val="000000"/>
      <w:sz w:val="18"/>
      <w:szCs w:val="18"/>
    </w:rPr>
  </w:style>
  <w:style w:type="character" w:customStyle="1" w:styleId="922">
    <w:name w:val="m_321"/>
    <w:uiPriority w:val="0"/>
    <w:rPr>
      <w:rFonts w:hint="default" w:ascii="Tahoma" w:hAnsi="Tahoma" w:cs="Tahoma"/>
      <w:vanish/>
      <w:color w:val="000000"/>
      <w:sz w:val="18"/>
      <w:szCs w:val="18"/>
    </w:rPr>
  </w:style>
  <w:style w:type="character" w:customStyle="1" w:styleId="923">
    <w:name w:val="m_181"/>
    <w:uiPriority w:val="0"/>
    <w:rPr>
      <w:rFonts w:hint="default" w:ascii="Tahoma" w:hAnsi="Tahoma" w:cs="Tahoma"/>
      <w:color w:val="000000"/>
      <w:sz w:val="18"/>
      <w:szCs w:val="18"/>
    </w:rPr>
  </w:style>
  <w:style w:type="character" w:customStyle="1" w:styleId="924">
    <w:name w:val="m_281"/>
    <w:uiPriority w:val="0"/>
    <w:rPr>
      <w:rFonts w:hint="default" w:ascii="Tahoma" w:hAnsi="Tahoma" w:cs="Tahoma"/>
      <w:color w:val="000000"/>
      <w:sz w:val="18"/>
      <w:szCs w:val="18"/>
    </w:rPr>
  </w:style>
  <w:style w:type="character" w:customStyle="1" w:styleId="925">
    <w:name w:val="样式 黑体 加粗 首行缩进:  2 字符 段前: 6 磅 Char"/>
    <w:link w:val="926"/>
    <w:uiPriority w:val="0"/>
    <w:rPr>
      <w:rFonts w:ascii="黑体" w:hAnsi="Times New Roman" w:eastAsia="黑体"/>
      <w:b/>
      <w:bCs/>
      <w:sz w:val="24"/>
    </w:rPr>
  </w:style>
  <w:style w:type="paragraph" w:customStyle="1" w:styleId="926">
    <w:name w:val="样式 黑体 加粗 首行缩进:  2 字符 段前: 6 磅"/>
    <w:basedOn w:val="1"/>
    <w:link w:val="925"/>
    <w:uiPriority w:val="0"/>
    <w:pPr>
      <w:spacing w:before="120" w:after="0"/>
      <w:ind w:firstLine="482"/>
    </w:pPr>
    <w:rPr>
      <w:rFonts w:ascii="黑体" w:hAnsi="Times New Roman" w:eastAsia="黑体" w:cstheme="minorBidi"/>
      <w:b/>
      <w:bCs/>
    </w:rPr>
  </w:style>
  <w:style w:type="character" w:customStyle="1" w:styleId="927">
    <w:name w:val="heid1"/>
    <w:uiPriority w:val="0"/>
    <w:rPr>
      <w:rFonts w:hint="default" w:ascii="Arial" w:hAnsi="Arial" w:cs="Arial"/>
      <w:color w:val="000000"/>
      <w:spacing w:val="245"/>
      <w:sz w:val="19"/>
      <w:szCs w:val="19"/>
      <w:u w:val="none"/>
    </w:rPr>
  </w:style>
  <w:style w:type="character" w:customStyle="1" w:styleId="928">
    <w:name w:val="high"/>
    <w:uiPriority w:val="0"/>
  </w:style>
  <w:style w:type="character" w:customStyle="1" w:styleId="929">
    <w:name w:val="CSS2级正文 Char"/>
    <w:link w:val="930"/>
    <w:uiPriority w:val="0"/>
    <w:rPr>
      <w:rFonts w:ascii="Times New Roman" w:hAnsi="Times New Roman"/>
      <w:sz w:val="24"/>
    </w:rPr>
  </w:style>
  <w:style w:type="paragraph" w:customStyle="1" w:styleId="930">
    <w:name w:val="CSS2级正文"/>
    <w:basedOn w:val="1"/>
    <w:link w:val="929"/>
    <w:uiPriority w:val="0"/>
    <w:pPr>
      <w:spacing w:before="0" w:after="0"/>
      <w:ind w:left="480" w:leftChars="200" w:firstLine="480"/>
    </w:pPr>
    <w:rPr>
      <w:rFonts w:ascii="Times New Roman" w:hAnsi="Times New Roman" w:eastAsiaTheme="minorEastAsia" w:cstheme="minorBidi"/>
    </w:rPr>
  </w:style>
  <w:style w:type="character" w:customStyle="1" w:styleId="931">
    <w:name w:val="tx1"/>
    <w:uiPriority w:val="0"/>
    <w:rPr>
      <w:b/>
      <w:bCs/>
    </w:rPr>
  </w:style>
  <w:style w:type="character" w:customStyle="1" w:styleId="932">
    <w:name w:val="CSS2级编号 Char1 Char Char Char Char"/>
    <w:uiPriority w:val="0"/>
    <w:rPr>
      <w:rFonts w:eastAsia="宋体"/>
      <w:kern w:val="2"/>
      <w:sz w:val="24"/>
      <w:szCs w:val="24"/>
      <w:lang w:val="en-US" w:eastAsia="zh-CN" w:bidi="ar-SA"/>
    </w:rPr>
  </w:style>
  <w:style w:type="character" w:customStyle="1" w:styleId="933">
    <w:name w:val="七级标题（正文） Char"/>
    <w:link w:val="934"/>
    <w:uiPriority w:val="0"/>
    <w:rPr>
      <w:rFonts w:ascii="Times New Roman" w:hAnsi="Times New Roman" w:eastAsia="黑体"/>
      <w:b/>
      <w:bCs/>
      <w:sz w:val="24"/>
    </w:rPr>
  </w:style>
  <w:style w:type="paragraph" w:customStyle="1" w:styleId="934">
    <w:name w:val="七级标题（正文）"/>
    <w:basedOn w:val="1"/>
    <w:link w:val="933"/>
    <w:uiPriority w:val="0"/>
    <w:pPr>
      <w:spacing w:before="120" w:after="0"/>
    </w:pPr>
    <w:rPr>
      <w:rFonts w:ascii="Times New Roman" w:hAnsi="Times New Roman" w:eastAsia="黑体" w:cstheme="minorBidi"/>
      <w:b/>
      <w:bCs/>
    </w:rPr>
  </w:style>
  <w:style w:type="character" w:customStyle="1" w:styleId="935">
    <w:name w:val="CSS章标记 Char Char"/>
    <w:uiPriority w:val="0"/>
    <w:rPr>
      <w:rFonts w:eastAsia="黑体"/>
      <w:b/>
      <w:snapToGrid/>
      <w:color w:val="000000"/>
      <w:sz w:val="44"/>
      <w:szCs w:val="36"/>
      <w:lang w:val="en-US" w:eastAsia="zh-CN" w:bidi="ar-SA"/>
    </w:rPr>
  </w:style>
  <w:style w:type="character" w:customStyle="1" w:styleId="936">
    <w:name w:val="myp1111"/>
    <w:uiPriority w:val="0"/>
    <w:rPr>
      <w:rFonts w:hint="default"/>
      <w:color w:val="000000"/>
      <w:spacing w:val="330"/>
      <w:sz w:val="20"/>
      <w:szCs w:val="20"/>
      <w:u w:val="none"/>
    </w:rPr>
  </w:style>
  <w:style w:type="character" w:customStyle="1" w:styleId="937">
    <w:name w:val="注释标题 Char"/>
    <w:link w:val="20"/>
    <w:uiPriority w:val="0"/>
    <w:rPr>
      <w:rFonts w:ascii="Times New Roman" w:hAnsi="Times New Roman"/>
      <w:sz w:val="24"/>
    </w:rPr>
  </w:style>
  <w:style w:type="character" w:customStyle="1" w:styleId="938">
    <w:name w:val="CSS1级正文 Char2"/>
    <w:uiPriority w:val="0"/>
    <w:rPr>
      <w:rFonts w:cs="宋体"/>
      <w:kern w:val="2"/>
      <w:sz w:val="24"/>
      <w:szCs w:val="24"/>
      <w:lang w:val="en-US" w:eastAsia="zh-CN" w:bidi="ar-SA"/>
    </w:rPr>
  </w:style>
  <w:style w:type="character" w:customStyle="1" w:styleId="939">
    <w:name w:val="发布"/>
    <w:uiPriority w:val="0"/>
    <w:rPr>
      <w:rFonts w:ascii="黑体" w:eastAsia="黑体"/>
      <w:spacing w:val="22"/>
      <w:w w:val="100"/>
      <w:position w:val="3"/>
      <w:sz w:val="28"/>
    </w:rPr>
  </w:style>
  <w:style w:type="character" w:customStyle="1" w:styleId="940">
    <w:name w:val="附录3级 Char"/>
    <w:uiPriority w:val="0"/>
    <w:rPr>
      <w:rFonts w:eastAsia="宋体" w:cs="宋体"/>
      <w:b/>
      <w:bCs/>
      <w:kern w:val="2"/>
      <w:sz w:val="21"/>
      <w:szCs w:val="32"/>
      <w:lang w:val="en-US" w:eastAsia="zh-CN" w:bidi="ar-SA"/>
    </w:rPr>
  </w:style>
  <w:style w:type="character" w:customStyle="1" w:styleId="941">
    <w:name w:val="一级条标题 Char"/>
    <w:uiPriority w:val="0"/>
    <w:rPr>
      <w:rFonts w:ascii="黑体" w:eastAsia="宋体"/>
      <w:sz w:val="21"/>
      <w:lang w:val="en-US" w:eastAsia="zh-CN" w:bidi="ar-SA"/>
    </w:rPr>
  </w:style>
  <w:style w:type="character" w:customStyle="1" w:styleId="942">
    <w:name w:val="样式 Char"/>
    <w:uiPriority w:val="0"/>
    <w:rPr>
      <w:rFonts w:eastAsia="宋体" w:cs="宋体"/>
      <w:kern w:val="2"/>
      <w:sz w:val="21"/>
      <w:szCs w:val="21"/>
      <w:lang w:val="en-US" w:eastAsia="zh-CN" w:bidi="ar-SA"/>
    </w:rPr>
  </w:style>
  <w:style w:type="character" w:customStyle="1" w:styleId="943">
    <w:name w:val="样式 样式 样式 首行缩进:  2 字符 Char + 黑色 + Times New Roman 五号 Char"/>
    <w:uiPriority w:val="0"/>
  </w:style>
  <w:style w:type="character" w:customStyle="1" w:styleId="944">
    <w:name w:val="签名 Char"/>
    <w:link w:val="61"/>
    <w:uiPriority w:val="0"/>
    <w:rPr>
      <w:rFonts w:ascii="Times New Roman" w:hAnsi="Times New Roman"/>
      <w:sz w:val="24"/>
    </w:rPr>
  </w:style>
  <w:style w:type="character" w:customStyle="1" w:styleId="945">
    <w:name w:val="样式 首行缩进:  2 字符 Char Char1"/>
    <w:uiPriority w:val="0"/>
    <w:rPr>
      <w:rFonts w:eastAsia="宋体" w:cs="宋体"/>
      <w:kern w:val="2"/>
      <w:sz w:val="21"/>
      <w:szCs w:val="21"/>
      <w:lang w:val="en-US" w:eastAsia="zh-CN" w:bidi="ar-SA"/>
    </w:rPr>
  </w:style>
  <w:style w:type="character" w:customStyle="1" w:styleId="946">
    <w:name w:val="样式 首行缩进:  2 字符 Char Char3"/>
    <w:uiPriority w:val="0"/>
    <w:rPr>
      <w:rFonts w:ascii="宋体" w:hAnsi="宋体" w:eastAsia="宋体" w:cs="宋体"/>
      <w:kern w:val="2"/>
      <w:sz w:val="21"/>
      <w:szCs w:val="28"/>
      <w:lang w:val="en-US" w:eastAsia="zh-CN" w:bidi="ar-SA"/>
    </w:rPr>
  </w:style>
  <w:style w:type="character" w:customStyle="1" w:styleId="947">
    <w:name w:val="EmailStyle6311"/>
    <w:uiPriority w:val="0"/>
    <w:rPr>
      <w:rFonts w:ascii="Arial" w:hAnsi="Arial" w:eastAsia="宋体" w:cs="Arial"/>
      <w:color w:val="auto"/>
      <w:sz w:val="20"/>
    </w:rPr>
  </w:style>
  <w:style w:type="character" w:customStyle="1" w:styleId="948">
    <w:name w:val="样式 CSS1级正文 + 首行缩进:  2 字符 Char"/>
    <w:uiPriority w:val="0"/>
    <w:rPr>
      <w:rFonts w:eastAsia="宋体" w:cs="宋体"/>
      <w:kern w:val="2"/>
      <w:sz w:val="24"/>
      <w:lang w:val="en-US" w:eastAsia="zh-CN" w:bidi="ar-SA"/>
    </w:rPr>
  </w:style>
  <w:style w:type="character" w:customStyle="1" w:styleId="949">
    <w:name w:val="EmailStyle6621"/>
    <w:uiPriority w:val="0"/>
    <w:rPr>
      <w:rFonts w:ascii="Arial" w:hAnsi="Arial" w:eastAsia="宋体" w:cs="Arial"/>
      <w:color w:val="auto"/>
      <w:sz w:val="20"/>
    </w:rPr>
  </w:style>
  <w:style w:type="character" w:customStyle="1" w:styleId="950">
    <w:name w:val="Char Char34"/>
    <w:uiPriority w:val="0"/>
    <w:rPr>
      <w:rFonts w:eastAsia="宋体"/>
      <w:b/>
      <w:bCs/>
      <w:kern w:val="2"/>
      <w:sz w:val="21"/>
      <w:szCs w:val="24"/>
      <w:lang w:val="en-US" w:eastAsia="zh-CN" w:bidi="ar-SA"/>
    </w:rPr>
  </w:style>
  <w:style w:type="character" w:customStyle="1" w:styleId="951">
    <w:name w:val="txt"/>
    <w:uiPriority w:val="0"/>
  </w:style>
  <w:style w:type="character" w:customStyle="1" w:styleId="952">
    <w:name w:val="EmailStyle8161"/>
    <w:uiPriority w:val="0"/>
    <w:rPr>
      <w:rFonts w:ascii="Arial" w:hAnsi="Arial" w:eastAsia="宋体" w:cs="Arial"/>
      <w:color w:val="auto"/>
      <w:sz w:val="20"/>
    </w:rPr>
  </w:style>
  <w:style w:type="character" w:customStyle="1" w:styleId="953">
    <w:name w:val="段1.2. Cha"/>
    <w:uiPriority w:val="0"/>
    <w:rPr>
      <w:rFonts w:ascii="Tahoma" w:hAnsi="Tahoma" w:eastAsia="宋体"/>
      <w:b/>
      <w:bCs/>
      <w:kern w:val="24"/>
      <w:sz w:val="30"/>
      <w:szCs w:val="28"/>
      <w:lang w:val="en-US" w:eastAsia="zh-CN" w:bidi="ar-SA"/>
    </w:rPr>
  </w:style>
  <w:style w:type="character" w:customStyle="1" w:styleId="954">
    <w:name w:val="EmailStyle8771"/>
    <w:uiPriority w:val="0"/>
    <w:rPr>
      <w:rFonts w:ascii="Arial" w:hAnsi="Arial" w:eastAsia="宋体" w:cs="Arial"/>
      <w:color w:val="auto"/>
      <w:sz w:val="20"/>
    </w:rPr>
  </w:style>
  <w:style w:type="character" w:customStyle="1" w:styleId="955">
    <w:name w:val="large1"/>
    <w:uiPriority w:val="0"/>
    <w:rPr>
      <w:rFonts w:hint="eastAsia" w:ascii="宋体" w:hAnsi="宋体" w:eastAsia="宋体"/>
      <w:spacing w:val="320"/>
      <w:sz w:val="21"/>
      <w:szCs w:val="21"/>
    </w:rPr>
  </w:style>
  <w:style w:type="character" w:customStyle="1" w:styleId="956">
    <w:name w:val="Footer Char_06e09d6f-bf11-4613-85f8-aaf780e7b94f"/>
    <w:uiPriority w:val="0"/>
    <w:rPr>
      <w:rFonts w:eastAsia="宋体"/>
      <w:sz w:val="18"/>
      <w:szCs w:val="18"/>
      <w:lang w:val="en-US" w:eastAsia="zh-CN" w:bidi="ar-SA"/>
    </w:rPr>
  </w:style>
  <w:style w:type="character" w:customStyle="1" w:styleId="957">
    <w:name w:val="Char Char51"/>
    <w:uiPriority w:val="0"/>
    <w:rPr>
      <w:rFonts w:ascii="宋体" w:hAnsi="Courier New" w:eastAsia="宋体"/>
      <w:kern w:val="2"/>
      <w:sz w:val="21"/>
      <w:szCs w:val="21"/>
      <w:lang w:val="en-US" w:eastAsia="zh-CN" w:bidi="ar-SA"/>
    </w:rPr>
  </w:style>
  <w:style w:type="character" w:customStyle="1" w:styleId="958">
    <w:name w:val="CSS节内2级标记 Char4"/>
    <w:uiPriority w:val="0"/>
    <w:rPr>
      <w:rFonts w:ascii="Arial" w:hAnsi="Arial" w:eastAsia="黑体"/>
      <w:b/>
      <w:bCs/>
      <w:kern w:val="2"/>
      <w:sz w:val="24"/>
      <w:szCs w:val="28"/>
      <w:lang w:val="en-US" w:eastAsia="zh-CN" w:bidi="ar-SA"/>
    </w:rPr>
  </w:style>
  <w:style w:type="character" w:customStyle="1" w:styleId="959">
    <w:name w:val="可研报告正文 Char Char Char Char Char"/>
    <w:link w:val="960"/>
    <w:uiPriority w:val="0"/>
    <w:rPr>
      <w:rFonts w:ascii="Times New Roman" w:hAnsi="Times New Roman"/>
    </w:rPr>
  </w:style>
  <w:style w:type="paragraph" w:customStyle="1" w:styleId="960">
    <w:name w:val="可研报告正文 Char Char Char Char"/>
    <w:basedOn w:val="37"/>
    <w:link w:val="959"/>
    <w:uiPriority w:val="0"/>
    <w:pPr>
      <w:spacing w:before="0" w:after="120"/>
      <w:ind w:left="200" w:leftChars="200" w:firstLine="0" w:firstLineChars="0"/>
    </w:pPr>
    <w:rPr>
      <w:rFonts w:eastAsiaTheme="minorEastAsia" w:cstheme="minorBidi"/>
      <w:kern w:val="2"/>
      <w:sz w:val="21"/>
      <w:szCs w:val="22"/>
      <w:lang w:val="en-US" w:eastAsia="zh-CN"/>
    </w:rPr>
  </w:style>
  <w:style w:type="character" w:customStyle="1" w:styleId="961">
    <w:name w:val="样式 小四 倾斜 自定义颜(RGB(5151255))"/>
    <w:uiPriority w:val="0"/>
    <w:rPr>
      <w:b/>
      <w:color w:val="3333FF"/>
      <w:sz w:val="24"/>
    </w:rPr>
  </w:style>
  <w:style w:type="character" w:customStyle="1" w:styleId="962">
    <w:name w:val="arc11"/>
    <w:uiPriority w:val="0"/>
    <w:rPr>
      <w:rFonts w:hint="default"/>
      <w:color w:val="333333"/>
      <w:spacing w:val="384"/>
      <w:sz w:val="18"/>
      <w:szCs w:val="18"/>
    </w:rPr>
  </w:style>
  <w:style w:type="character" w:customStyle="1" w:styleId="963">
    <w:name w:val="style81"/>
    <w:uiPriority w:val="0"/>
    <w:rPr>
      <w:color w:val="FF0000"/>
    </w:rPr>
  </w:style>
  <w:style w:type="character" w:customStyle="1" w:styleId="964">
    <w:name w:val="样式 标题 5 + 小四 Char"/>
    <w:link w:val="965"/>
    <w:uiPriority w:val="0"/>
    <w:rPr>
      <w:rFonts w:ascii="Times New Roman" w:hAnsi="Times New Roman"/>
      <w:b/>
      <w:sz w:val="28"/>
    </w:rPr>
  </w:style>
  <w:style w:type="paragraph" w:customStyle="1" w:styleId="965">
    <w:name w:val="样式 标题 5 + 小四"/>
    <w:basedOn w:val="6"/>
    <w:link w:val="964"/>
    <w:uiPriority w:val="0"/>
    <w:rPr>
      <w:rFonts w:ascii="Times New Roman" w:hAnsi="Times New Roman" w:eastAsiaTheme="minorEastAsia" w:cstheme="minorBidi"/>
      <w:bCs w:val="0"/>
      <w:kern w:val="2"/>
      <w:szCs w:val="22"/>
      <w:lang w:val="en-US" w:eastAsia="zh-CN"/>
    </w:rPr>
  </w:style>
  <w:style w:type="character" w:customStyle="1" w:styleId="966">
    <w:name w:val="A3"/>
    <w:uiPriority w:val="99"/>
    <w:rPr>
      <w:rFonts w:ascii="方正细黑一体" w:eastAsia="方正细黑一体" w:cs="方正细黑一体"/>
      <w:color w:val="000000"/>
      <w:sz w:val="20"/>
      <w:szCs w:val="20"/>
    </w:rPr>
  </w:style>
  <w:style w:type="character" w:customStyle="1" w:styleId="967">
    <w:name w:val="标题 3 Char Char"/>
    <w:uiPriority w:val="0"/>
    <w:rPr>
      <w:rFonts w:eastAsia="宋体"/>
      <w:b/>
      <w:bCs/>
      <w:kern w:val="2"/>
      <w:sz w:val="32"/>
      <w:szCs w:val="32"/>
      <w:lang w:val="en-US" w:eastAsia="zh-CN" w:bidi="ar-SA"/>
    </w:rPr>
  </w:style>
  <w:style w:type="character" w:customStyle="1" w:styleId="968">
    <w:name w:val="A2"/>
    <w:uiPriority w:val="99"/>
    <w:rPr>
      <w:rFonts w:cs="Myriad Pro Light"/>
      <w:color w:val="000000"/>
    </w:rPr>
  </w:style>
  <w:style w:type="character" w:customStyle="1" w:styleId="969">
    <w:name w:val="A 样式 正文 Char"/>
    <w:link w:val="970"/>
    <w:uiPriority w:val="0"/>
    <w:rPr>
      <w:rFonts w:ascii="宋体" w:hAnsi="宋体"/>
      <w:sz w:val="24"/>
    </w:rPr>
  </w:style>
  <w:style w:type="paragraph" w:customStyle="1" w:styleId="970">
    <w:name w:val="A 样式 正文"/>
    <w:basedOn w:val="1"/>
    <w:link w:val="969"/>
    <w:uiPriority w:val="0"/>
    <w:pPr>
      <w:spacing w:before="0" w:after="0"/>
      <w:ind w:firstLine="480"/>
    </w:pPr>
    <w:rPr>
      <w:rFonts w:ascii="宋体" w:hAnsi="宋体" w:eastAsiaTheme="minorEastAsia" w:cstheme="minorBidi"/>
    </w:rPr>
  </w:style>
  <w:style w:type="character" w:customStyle="1" w:styleId="971">
    <w:name w:val="样式 标题 3 + 宋体 四号 黑色 Char"/>
    <w:link w:val="972"/>
    <w:uiPriority w:val="0"/>
    <w:rPr>
      <w:rFonts w:ascii="宋体" w:hAnsi="宋体"/>
      <w:b/>
      <w:bCs/>
      <w:color w:val="000000"/>
      <w:sz w:val="24"/>
      <w:szCs w:val="24"/>
    </w:rPr>
  </w:style>
  <w:style w:type="paragraph" w:customStyle="1" w:styleId="972">
    <w:name w:val="样式 标题 3 + 宋体 四号 黑色"/>
    <w:basedOn w:val="4"/>
    <w:link w:val="971"/>
    <w:uiPriority w:val="0"/>
    <w:rPr>
      <w:rFonts w:ascii="宋体" w:hAnsi="宋体" w:eastAsiaTheme="minorEastAsia" w:cstheme="minorBidi"/>
      <w:color w:val="000000"/>
      <w:kern w:val="2"/>
      <w:sz w:val="24"/>
      <w:szCs w:val="24"/>
      <w:lang w:val="en-US" w:eastAsia="zh-CN"/>
    </w:rPr>
  </w:style>
  <w:style w:type="character" w:customStyle="1" w:styleId="973">
    <w:name w:val="style171"/>
    <w:uiPriority w:val="0"/>
    <w:rPr>
      <w:rFonts w:hint="default" w:ascii="Arial" w:hAnsi="Arial" w:cs="Arial"/>
      <w:sz w:val="21"/>
      <w:szCs w:val="21"/>
    </w:rPr>
  </w:style>
  <w:style w:type="character" w:customStyle="1" w:styleId="974">
    <w:name w:val="content21"/>
    <w:uiPriority w:val="0"/>
    <w:rPr>
      <w:rFonts w:hint="default" w:ascii="ˎ̥" w:hAnsi="ˎ̥"/>
      <w:color w:val="080872"/>
      <w:sz w:val="20"/>
      <w:szCs w:val="20"/>
      <w:u w:val="none"/>
    </w:rPr>
  </w:style>
  <w:style w:type="character" w:customStyle="1" w:styleId="975">
    <w:name w:val="样式 样式 首行缩进:  0.85 厘米 行距: 1.5 倍行距 + 宋体1 Char"/>
    <w:link w:val="976"/>
    <w:uiPriority w:val="0"/>
    <w:rPr>
      <w:rFonts w:ascii="Times New Roman" w:hAnsi="Times New Roman"/>
      <w:szCs w:val="21"/>
      <w:lang w:bidi="en-US"/>
    </w:rPr>
  </w:style>
  <w:style w:type="paragraph" w:customStyle="1" w:styleId="976">
    <w:name w:val="样式 样式 首行缩进:  0.85 厘米 行距: 1.5 倍行距 + 宋体1"/>
    <w:basedOn w:val="1"/>
    <w:link w:val="975"/>
    <w:uiPriority w:val="0"/>
    <w:pPr>
      <w:spacing w:before="120" w:after="120" w:line="312" w:lineRule="auto"/>
      <w:ind w:firstLine="420"/>
    </w:pPr>
    <w:rPr>
      <w:rFonts w:ascii="Times New Roman" w:hAnsi="Times New Roman" w:eastAsiaTheme="minorEastAsia" w:cstheme="minorBidi"/>
      <w:sz w:val="21"/>
      <w:szCs w:val="21"/>
      <w:lang w:bidi="en-US"/>
    </w:rPr>
  </w:style>
  <w:style w:type="character" w:customStyle="1" w:styleId="977">
    <w:name w:val="Subtle Emphasis"/>
    <w:qFormat/>
    <w:uiPriority w:val="0"/>
    <w:rPr>
      <w:i/>
      <w:iCs/>
      <w:color w:val="243F60"/>
    </w:rPr>
  </w:style>
  <w:style w:type="character" w:customStyle="1" w:styleId="978">
    <w:name w:val="search1"/>
    <w:uiPriority w:val="0"/>
    <w:rPr>
      <w:rFonts w:hint="default"/>
      <w:spacing w:val="300"/>
      <w:sz w:val="18"/>
      <w:szCs w:val="18"/>
    </w:rPr>
  </w:style>
  <w:style w:type="character" w:customStyle="1" w:styleId="979">
    <w:name w:val="表注1 Char"/>
    <w:link w:val="546"/>
    <w:uiPriority w:val="0"/>
    <w:rPr>
      <w:rFonts w:ascii="宋体" w:hAnsi="宋体" w:eastAsia="宋体" w:cs="Times New Roman"/>
      <w:color w:val="000000"/>
      <w:sz w:val="15"/>
      <w:szCs w:val="21"/>
    </w:rPr>
  </w:style>
  <w:style w:type="character" w:customStyle="1" w:styleId="980">
    <w:name w:val="子节标题"/>
    <w:link w:val="981"/>
    <w:uiPriority w:val="0"/>
    <w:rPr>
      <w:rFonts w:ascii="Bookman Old Style" w:hAnsi="Bookman Old Style"/>
      <w:b/>
      <w:bCs/>
      <w:color w:val="727CA3"/>
      <w:sz w:val="18"/>
      <w:szCs w:val="18"/>
    </w:rPr>
  </w:style>
  <w:style w:type="paragraph" w:customStyle="1" w:styleId="981">
    <w:name w:val="子节"/>
    <w:basedOn w:val="1"/>
    <w:link w:val="980"/>
    <w:qFormat/>
    <w:uiPriority w:val="0"/>
    <w:pPr>
      <w:widowControl/>
      <w:tabs>
        <w:tab w:val="left" w:pos="420"/>
      </w:tabs>
      <w:spacing w:after="80" w:line="240" w:lineRule="auto"/>
      <w:ind w:left="420" w:hanging="420" w:firstLineChars="0"/>
      <w:jc w:val="left"/>
    </w:pPr>
    <w:rPr>
      <w:rFonts w:ascii="Bookman Old Style" w:hAnsi="Bookman Old Style" w:eastAsiaTheme="minorEastAsia" w:cstheme="minorBidi"/>
      <w:b/>
      <w:bCs/>
      <w:color w:val="727CA3"/>
      <w:sz w:val="18"/>
      <w:szCs w:val="18"/>
    </w:rPr>
  </w:style>
  <w:style w:type="character" w:customStyle="1" w:styleId="982">
    <w:name w:val="Table Description Char"/>
    <w:link w:val="349"/>
    <w:uiPriority w:val="0"/>
    <w:rPr>
      <w:rFonts w:ascii="Arial" w:hAnsi="Arial" w:eastAsia="黑体" w:cs="Times New Roman"/>
      <w:kern w:val="0"/>
      <w:sz w:val="24"/>
      <w:szCs w:val="20"/>
    </w:rPr>
  </w:style>
  <w:style w:type="character" w:customStyle="1" w:styleId="983">
    <w:name w:val="Style3"/>
    <w:uiPriority w:val="1"/>
    <w:rPr>
      <w:rFonts w:ascii="Calibri" w:hAnsi="宋体" w:eastAsia="宋体" w:cs="Times New Roman"/>
      <w:szCs w:val="22"/>
      <w:lang w:eastAsia="zh-CN"/>
    </w:rPr>
  </w:style>
  <w:style w:type="character" w:customStyle="1" w:styleId="984">
    <w:name w:val="标书样式 Char"/>
    <w:link w:val="985"/>
    <w:uiPriority w:val="0"/>
    <w:rPr>
      <w:rFonts w:ascii="宋体" w:hAnsi="宋体"/>
      <w:sz w:val="24"/>
      <w:szCs w:val="24"/>
      <w:lang w:val="zh-CN"/>
    </w:rPr>
  </w:style>
  <w:style w:type="paragraph" w:customStyle="1" w:styleId="985">
    <w:name w:val="标书样式"/>
    <w:basedOn w:val="1"/>
    <w:link w:val="984"/>
    <w:qFormat/>
    <w:uiPriority w:val="0"/>
    <w:pPr>
      <w:tabs>
        <w:tab w:val="left" w:pos="420"/>
      </w:tabs>
      <w:spacing w:before="0" w:after="96"/>
      <w:ind w:left="420" w:firstLine="523" w:firstLineChars="218"/>
    </w:pPr>
    <w:rPr>
      <w:rFonts w:ascii="宋体" w:hAnsi="宋体" w:eastAsiaTheme="minorEastAsia" w:cstheme="minorBidi"/>
      <w:szCs w:val="24"/>
      <w:lang w:val="zh-CN"/>
    </w:rPr>
  </w:style>
  <w:style w:type="character" w:customStyle="1" w:styleId="986">
    <w:name w:val="m_231"/>
    <w:uiPriority w:val="0"/>
  </w:style>
  <w:style w:type="character" w:customStyle="1" w:styleId="987">
    <w:name w:val="子节日期字符"/>
    <w:link w:val="988"/>
    <w:uiPriority w:val="0"/>
    <w:rPr>
      <w:rFonts w:ascii="Bookman Old Style" w:hAnsi="Bookman Old Style"/>
      <w:bCs/>
      <w:color w:val="727CA3"/>
      <w:sz w:val="18"/>
      <w:szCs w:val="18"/>
    </w:rPr>
  </w:style>
  <w:style w:type="paragraph" w:customStyle="1" w:styleId="988">
    <w:name w:val="子节日期"/>
    <w:basedOn w:val="1"/>
    <w:link w:val="987"/>
    <w:qFormat/>
    <w:uiPriority w:val="0"/>
    <w:pPr>
      <w:widowControl/>
      <w:tabs>
        <w:tab w:val="left" w:pos="420"/>
      </w:tabs>
      <w:spacing w:before="0" w:after="120" w:line="240" w:lineRule="auto"/>
      <w:ind w:left="420" w:hanging="420" w:firstLineChars="0"/>
      <w:contextualSpacing/>
      <w:jc w:val="left"/>
    </w:pPr>
    <w:rPr>
      <w:rFonts w:ascii="Bookman Old Style" w:hAnsi="Bookman Old Style" w:eastAsiaTheme="minorEastAsia" w:cstheme="minorBidi"/>
      <w:bCs/>
      <w:color w:val="727CA3"/>
      <w:sz w:val="18"/>
      <w:szCs w:val="18"/>
    </w:rPr>
  </w:style>
  <w:style w:type="character" w:customStyle="1" w:styleId="989">
    <w:name w:val="resolvedby1"/>
    <w:uiPriority w:val="0"/>
    <w:rPr>
      <w:shd w:val="clear" w:color="auto" w:fill="B6F5CB"/>
    </w:rPr>
  </w:style>
  <w:style w:type="character" w:customStyle="1" w:styleId="990">
    <w:name w:val="正文居左 Char Char Char1 Char"/>
    <w:link w:val="991"/>
    <w:uiPriority w:val="0"/>
    <w:rPr>
      <w:rFonts w:ascii="宋体" w:hAnsi="宋体"/>
      <w:sz w:val="18"/>
      <w:szCs w:val="21"/>
    </w:rPr>
  </w:style>
  <w:style w:type="paragraph" w:customStyle="1" w:styleId="991">
    <w:name w:val="正文居左 Char Char Char1"/>
    <w:basedOn w:val="1"/>
    <w:link w:val="990"/>
    <w:uiPriority w:val="0"/>
    <w:pPr>
      <w:widowControl/>
      <w:spacing w:before="312" w:after="0" w:line="240" w:lineRule="auto"/>
      <w:ind w:firstLine="0" w:firstLineChars="0"/>
    </w:pPr>
    <w:rPr>
      <w:rFonts w:ascii="宋体" w:hAnsi="宋体" w:eastAsiaTheme="minorEastAsia" w:cstheme="minorBidi"/>
      <w:sz w:val="18"/>
      <w:szCs w:val="21"/>
    </w:rPr>
  </w:style>
  <w:style w:type="character" w:customStyle="1" w:styleId="992">
    <w:name w:val="样式 样式 四号 首行缩进:  0.74 厘米 行距: 1.5 倍行距 + 宋体 四号 行距: 1.5 倍行距 Char"/>
    <w:link w:val="993"/>
    <w:uiPriority w:val="0"/>
    <w:rPr>
      <w:rFonts w:ascii="宋体" w:hAnsi="宋体"/>
      <w:sz w:val="28"/>
    </w:rPr>
  </w:style>
  <w:style w:type="paragraph" w:customStyle="1" w:styleId="993">
    <w:name w:val="样式 样式 四号 首行缩进:  0.74 厘米 行距: 1.5 倍行距 + 宋体 四号 行距: 1.5 倍行距"/>
    <w:basedOn w:val="1"/>
    <w:link w:val="992"/>
    <w:uiPriority w:val="0"/>
    <w:pPr>
      <w:spacing w:before="0" w:after="0"/>
      <w:ind w:firstLine="560"/>
    </w:pPr>
    <w:rPr>
      <w:rFonts w:ascii="宋体" w:hAnsi="宋体" w:eastAsiaTheme="minorEastAsia" w:cstheme="minorBidi"/>
      <w:sz w:val="28"/>
    </w:rPr>
  </w:style>
  <w:style w:type="character" w:customStyle="1" w:styleId="994">
    <w:name w:val="表格正文 Char"/>
    <w:link w:val="995"/>
    <w:uiPriority w:val="0"/>
    <w:rPr>
      <w:rFonts w:ascii="Times New Roman" w:hAnsi="Times New Roman"/>
      <w:sz w:val="24"/>
      <w:szCs w:val="24"/>
    </w:rPr>
  </w:style>
  <w:style w:type="paragraph" w:customStyle="1" w:styleId="995">
    <w:name w:val="表格正文"/>
    <w:basedOn w:val="1"/>
    <w:link w:val="994"/>
    <w:uiPriority w:val="0"/>
    <w:pPr>
      <w:snapToGrid w:val="0"/>
      <w:spacing w:before="0" w:after="0" w:line="300" w:lineRule="auto"/>
      <w:ind w:firstLine="0" w:firstLineChars="0"/>
    </w:pPr>
    <w:rPr>
      <w:rFonts w:ascii="Times New Roman" w:hAnsi="Times New Roman" w:eastAsiaTheme="minorEastAsia" w:cstheme="minorBidi"/>
      <w:szCs w:val="24"/>
    </w:rPr>
  </w:style>
  <w:style w:type="character" w:customStyle="1" w:styleId="996">
    <w:name w:val="样式 样式 首行缩进:  2.25 字符 + 首行缩进:  2.25 字符 Char"/>
    <w:link w:val="997"/>
    <w:uiPriority w:val="0"/>
    <w:rPr>
      <w:rFonts w:ascii="宋体" w:hAnsi="宋体"/>
      <w:szCs w:val="21"/>
    </w:rPr>
  </w:style>
  <w:style w:type="paragraph" w:customStyle="1" w:styleId="997">
    <w:name w:val="样式 样式 首行缩进:  2.25 字符 + 首行缩进:  2.25 字符"/>
    <w:basedOn w:val="1"/>
    <w:link w:val="996"/>
    <w:uiPriority w:val="0"/>
    <w:pPr>
      <w:spacing w:before="0" w:after="0"/>
      <w:ind w:firstLine="473" w:firstLineChars="225"/>
    </w:pPr>
    <w:rPr>
      <w:rFonts w:ascii="宋体" w:hAnsi="宋体" w:eastAsiaTheme="minorEastAsia" w:cstheme="minorBidi"/>
      <w:sz w:val="21"/>
      <w:szCs w:val="21"/>
    </w:rPr>
  </w:style>
  <w:style w:type="character" w:customStyle="1" w:styleId="998">
    <w:name w:val="TJ一级标题 Char"/>
    <w:link w:val="999"/>
    <w:uiPriority w:val="0"/>
    <w:rPr>
      <w:rFonts w:ascii="Arial" w:hAnsi="Arial" w:eastAsia="黑体"/>
      <w:b/>
      <w:kern w:val="44"/>
      <w:sz w:val="32"/>
      <w:szCs w:val="44"/>
    </w:rPr>
  </w:style>
  <w:style w:type="paragraph" w:customStyle="1" w:styleId="999">
    <w:name w:val="TJ一级标题"/>
    <w:next w:val="1"/>
    <w:link w:val="998"/>
    <w:qFormat/>
    <w:uiPriority w:val="0"/>
    <w:pPr>
      <w:spacing w:beforeLines="50" w:afterLines="50" w:line="360" w:lineRule="auto"/>
      <w:outlineLvl w:val="1"/>
    </w:pPr>
    <w:rPr>
      <w:rFonts w:ascii="Arial" w:hAnsi="Arial" w:eastAsia="黑体" w:cstheme="minorBidi"/>
      <w:b/>
      <w:kern w:val="44"/>
      <w:sz w:val="32"/>
      <w:szCs w:val="44"/>
      <w:lang w:val="en-US" w:eastAsia="zh-CN" w:bidi="ar-SA"/>
    </w:rPr>
  </w:style>
  <w:style w:type="character" w:customStyle="1" w:styleId="1000">
    <w:name w:val="font21"/>
    <w:uiPriority w:val="0"/>
    <w:rPr>
      <w:rFonts w:hint="default" w:ascii="ˎ̥" w:hAnsi="ˎ̥"/>
      <w:sz w:val="22"/>
      <w:szCs w:val="22"/>
    </w:rPr>
  </w:style>
  <w:style w:type="character" w:customStyle="1" w:styleId="1001">
    <w:name w:val="Char Char151"/>
    <w:uiPriority w:val="0"/>
    <w:rPr>
      <w:b/>
      <w:bCs/>
      <w:kern w:val="2"/>
      <w:sz w:val="32"/>
      <w:szCs w:val="32"/>
    </w:rPr>
  </w:style>
  <w:style w:type="character" w:customStyle="1" w:styleId="1002">
    <w:name w:val="正文首行缩进11"/>
    <w:uiPriority w:val="0"/>
    <w:rPr>
      <w:rFonts w:ascii="Arial" w:hAnsi="Arial" w:eastAsia="宋体"/>
      <w:sz w:val="21"/>
      <w:lang w:val="en-US" w:eastAsia="zh-CN" w:bidi="ar-SA"/>
    </w:rPr>
  </w:style>
  <w:style w:type="character" w:customStyle="1" w:styleId="1003">
    <w:name w:val="正文首行缩进(WordPro) Char"/>
    <w:link w:val="1004"/>
    <w:uiPriority w:val="0"/>
    <w:rPr>
      <w:rFonts w:ascii="Times New Roman" w:hAnsi="Times New Roman"/>
    </w:rPr>
  </w:style>
  <w:style w:type="paragraph" w:customStyle="1" w:styleId="1004">
    <w:name w:val="正文首行缩进(WordPro)"/>
    <w:basedOn w:val="1"/>
    <w:link w:val="1003"/>
    <w:uiPriority w:val="0"/>
    <w:pPr>
      <w:keepNext/>
      <w:autoSpaceDE w:val="0"/>
      <w:autoSpaceDN w:val="0"/>
      <w:adjustRightInd w:val="0"/>
      <w:spacing w:before="0" w:after="0"/>
      <w:ind w:left="1134" w:firstLine="0" w:firstLineChars="0"/>
    </w:pPr>
    <w:rPr>
      <w:rFonts w:ascii="Times New Roman" w:hAnsi="Times New Roman" w:eastAsiaTheme="minorEastAsia" w:cstheme="minorBidi"/>
      <w:sz w:val="21"/>
    </w:rPr>
  </w:style>
  <w:style w:type="character" w:customStyle="1" w:styleId="1005">
    <w:name w:val="正文格式 Char"/>
    <w:link w:val="1006"/>
    <w:uiPriority w:val="0"/>
    <w:rPr>
      <w:rFonts w:ascii="Times New Roman" w:hAnsi="Times New Roman"/>
      <w:sz w:val="24"/>
    </w:rPr>
  </w:style>
  <w:style w:type="paragraph" w:customStyle="1" w:styleId="1006">
    <w:name w:val="正文格式"/>
    <w:basedOn w:val="1"/>
    <w:link w:val="1005"/>
    <w:uiPriority w:val="0"/>
    <w:pPr>
      <w:spacing w:before="0" w:after="0"/>
      <w:ind w:firstLine="480"/>
    </w:pPr>
    <w:rPr>
      <w:rFonts w:ascii="Times New Roman" w:hAnsi="Times New Roman" w:eastAsiaTheme="minorEastAsia" w:cstheme="minorBidi"/>
    </w:rPr>
  </w:style>
  <w:style w:type="character" w:customStyle="1" w:styleId="1007">
    <w:name w:val="Comment Text Char"/>
    <w:uiPriority w:val="0"/>
    <w:rPr>
      <w:rFonts w:ascii="Times New Roman" w:hAnsi="Times New Roman" w:eastAsia="宋体" w:cs="Times New Roman"/>
      <w:sz w:val="20"/>
      <w:szCs w:val="20"/>
    </w:rPr>
  </w:style>
  <w:style w:type="character" w:customStyle="1" w:styleId="1008">
    <w:name w:val="Item List Char1"/>
    <w:uiPriority w:val="0"/>
    <w:rPr>
      <w:rFonts w:ascii="Arial" w:hAnsi="Arial"/>
      <w:sz w:val="21"/>
      <w:szCs w:val="21"/>
    </w:rPr>
  </w:style>
  <w:style w:type="character" w:customStyle="1" w:styleId="1009">
    <w:name w:val="Char Char121"/>
    <w:uiPriority w:val="0"/>
    <w:rPr>
      <w:rFonts w:eastAsia="宋体"/>
      <w:b/>
      <w:bCs/>
      <w:sz w:val="32"/>
      <w:szCs w:val="32"/>
      <w:lang w:val="en-US" w:eastAsia="zh-CN" w:bidi="ar-SA"/>
    </w:rPr>
  </w:style>
  <w:style w:type="character" w:customStyle="1" w:styleId="1010">
    <w:name w:val="Char Char7"/>
    <w:uiPriority w:val="0"/>
    <w:rPr>
      <w:rFonts w:eastAsia="宋体"/>
      <w:kern w:val="2"/>
      <w:sz w:val="21"/>
      <w:szCs w:val="24"/>
      <w:lang w:val="en-US" w:eastAsia="zh-CN" w:bidi="ar-SA"/>
    </w:rPr>
  </w:style>
  <w:style w:type="character" w:customStyle="1" w:styleId="1011">
    <w:name w:val="Char Char131"/>
    <w:uiPriority w:val="0"/>
    <w:rPr>
      <w:rFonts w:ascii="Arial" w:hAnsi="Arial" w:eastAsia="黑体"/>
      <w:b/>
      <w:bCs/>
      <w:sz w:val="32"/>
      <w:szCs w:val="32"/>
      <w:lang w:val="en-US" w:eastAsia="zh-CN" w:bidi="ar-SA"/>
    </w:rPr>
  </w:style>
  <w:style w:type="character" w:customStyle="1" w:styleId="1012">
    <w:name w:val="CSS节内2级标记 Char"/>
    <w:uiPriority w:val="0"/>
    <w:rPr>
      <w:rFonts w:ascii="Arial" w:hAnsi="Arial" w:eastAsia="黑体"/>
      <w:b/>
      <w:bCs/>
      <w:kern w:val="2"/>
      <w:sz w:val="24"/>
      <w:szCs w:val="28"/>
    </w:rPr>
  </w:style>
  <w:style w:type="character" w:customStyle="1" w:styleId="1013">
    <w:name w:val="样式 标题 2 + 新宋体 五号 加粗 Char"/>
    <w:link w:val="1014"/>
    <w:uiPriority w:val="0"/>
    <w:rPr>
      <w:rFonts w:ascii="黑体" w:hAnsi="新宋体" w:eastAsia="黑体"/>
      <w:bCs/>
      <w:sz w:val="24"/>
      <w:szCs w:val="24"/>
    </w:rPr>
  </w:style>
  <w:style w:type="paragraph" w:customStyle="1" w:styleId="1014">
    <w:name w:val="样式 标题 2 + 新宋体 五号 加粗"/>
    <w:basedOn w:val="3"/>
    <w:link w:val="1013"/>
    <w:uiPriority w:val="0"/>
    <w:rPr>
      <w:rFonts w:ascii="黑体" w:hAnsi="新宋体" w:eastAsia="黑体" w:cstheme="minorBidi"/>
      <w:b w:val="0"/>
      <w:kern w:val="2"/>
      <w:sz w:val="24"/>
      <w:szCs w:val="24"/>
      <w:lang w:val="en-US" w:eastAsia="zh-CN"/>
    </w:rPr>
  </w:style>
  <w:style w:type="character" w:customStyle="1" w:styleId="1015">
    <w:name w:val="A 正文样式"/>
    <w:uiPriority w:val="0"/>
    <w:rPr>
      <w:rFonts w:ascii="宋体" w:hAnsi="宋体"/>
      <w:sz w:val="24"/>
    </w:rPr>
  </w:style>
  <w:style w:type="character" w:customStyle="1" w:styleId="1016">
    <w:name w:val="content1"/>
    <w:uiPriority w:val="0"/>
  </w:style>
  <w:style w:type="character" w:customStyle="1" w:styleId="1017">
    <w:name w:val="正文1 Char1"/>
    <w:uiPriority w:val="0"/>
    <w:rPr>
      <w:rFonts w:ascii="Times New Roman" w:hAnsi="Times New Roman" w:eastAsia="仿宋_GB2312" w:cs="Times New Roman"/>
      <w:sz w:val="24"/>
      <w:szCs w:val="20"/>
    </w:rPr>
  </w:style>
  <w:style w:type="character" w:customStyle="1" w:styleId="1018">
    <w:name w:val="序列2 Char"/>
    <w:link w:val="1019"/>
    <w:uiPriority w:val="0"/>
    <w:rPr>
      <w:rFonts w:ascii="Times New Roman" w:hAnsi="Times New Roman"/>
      <w:sz w:val="24"/>
    </w:rPr>
  </w:style>
  <w:style w:type="paragraph" w:customStyle="1" w:styleId="1019">
    <w:name w:val="序列2"/>
    <w:basedOn w:val="1"/>
    <w:link w:val="1018"/>
    <w:uiPriority w:val="0"/>
    <w:pPr>
      <w:tabs>
        <w:tab w:val="left" w:pos="960"/>
      </w:tabs>
      <w:spacing w:before="0" w:after="0"/>
      <w:ind w:firstLine="0" w:firstLineChars="0"/>
    </w:pPr>
    <w:rPr>
      <w:rFonts w:ascii="Times New Roman" w:hAnsi="Times New Roman" w:eastAsiaTheme="minorEastAsia" w:cstheme="minorBidi"/>
    </w:rPr>
  </w:style>
  <w:style w:type="character" w:customStyle="1" w:styleId="1020">
    <w:name w:val="正文（缩进） Char"/>
    <w:uiPriority w:val="0"/>
    <w:rPr>
      <w:rFonts w:eastAsia="宋体"/>
      <w:kern w:val="2"/>
      <w:sz w:val="24"/>
      <w:szCs w:val="24"/>
      <w:lang w:val="en-US" w:eastAsia="zh-CN" w:bidi="ar-SA"/>
    </w:rPr>
  </w:style>
  <w:style w:type="character" w:customStyle="1" w:styleId="1021">
    <w:name w:val="段落 Char"/>
    <w:uiPriority w:val="0"/>
    <w:rPr>
      <w:rFonts w:eastAsia="宋体"/>
      <w:kern w:val="2"/>
      <w:sz w:val="21"/>
      <w:lang w:val="en-US" w:eastAsia="zh-CN" w:bidi="ar-SA"/>
    </w:rPr>
  </w:style>
  <w:style w:type="character" w:customStyle="1" w:styleId="1022">
    <w:name w:val="样式 SANGFOR_6_正文 + Char"/>
    <w:link w:val="1023"/>
    <w:uiPriority w:val="0"/>
    <w:rPr>
      <w:rFonts w:ascii="Times New Roman" w:hAnsi="Times New Roman"/>
      <w:szCs w:val="24"/>
    </w:rPr>
  </w:style>
  <w:style w:type="paragraph" w:customStyle="1" w:styleId="1023">
    <w:name w:val="样式 SANGFOR_6_正文 +"/>
    <w:basedOn w:val="1024"/>
    <w:link w:val="1022"/>
    <w:uiPriority w:val="0"/>
    <w:pPr>
      <w:ind w:firstLine="420"/>
    </w:pPr>
    <w:rPr>
      <w:rFonts w:ascii="Times New Roman" w:hAnsi="Times New Roman" w:eastAsiaTheme="minorEastAsia"/>
      <w:szCs w:val="24"/>
    </w:rPr>
  </w:style>
  <w:style w:type="paragraph" w:customStyle="1" w:styleId="1024">
    <w:name w:val="SANGFOR_6_正文"/>
    <w:basedOn w:val="1"/>
    <w:link w:val="1188"/>
    <w:uiPriority w:val="0"/>
    <w:pPr>
      <w:spacing w:before="0" w:after="0"/>
    </w:pPr>
    <w:rPr>
      <w:rFonts w:ascii="微软雅黑" w:hAnsi="微软雅黑" w:eastAsia="微软雅黑" w:cstheme="minorBidi"/>
      <w:sz w:val="21"/>
    </w:rPr>
  </w:style>
  <w:style w:type="character" w:customStyle="1" w:styleId="1025">
    <w:name w:val="apple-style-span"/>
    <w:uiPriority w:val="0"/>
  </w:style>
  <w:style w:type="character" w:customStyle="1" w:styleId="1026">
    <w:name w:val="样式 样式 正文缩进正文（首行缩进两字）表正文正文非缩进特点??????????段1水上软件特点 Char正文缩... + 宋体 Char"/>
    <w:link w:val="1027"/>
    <w:uiPriority w:val="0"/>
    <w:rPr>
      <w:rFonts w:ascii="宋体" w:hAnsi="宋体"/>
    </w:rPr>
  </w:style>
  <w:style w:type="paragraph" w:customStyle="1" w:styleId="1027">
    <w:name w:val="样式 样式 正文缩进正文（首行缩进两字）表正文正文非缩进特点??????????段1水上软件特点 Char正文缩... + 宋体"/>
    <w:basedOn w:val="1028"/>
    <w:link w:val="1026"/>
    <w:uiPriority w:val="0"/>
    <w:pPr>
      <w:adjustRightInd w:val="0"/>
      <w:snapToGrid w:val="0"/>
      <w:spacing w:line="360" w:lineRule="auto"/>
      <w:ind w:firstLine="200" w:firstLineChars="200"/>
    </w:pPr>
    <w:rPr>
      <w:rFonts w:ascii="宋体" w:hAnsi="宋体"/>
      <w:szCs w:val="22"/>
    </w:rPr>
  </w:style>
  <w:style w:type="paragraph" w:customStyle="1" w:styleId="1028">
    <w:name w:val="样式 正文缩进正文（首行缩进两字）表正文正文非缩进特点??????????段1水上软件特点 Char正文缩..."/>
    <w:basedOn w:val="25"/>
    <w:link w:val="1216"/>
    <w:uiPriority w:val="0"/>
    <w:pPr>
      <w:spacing w:before="0" w:after="0" w:line="240" w:lineRule="auto"/>
      <w:ind w:firstLine="0" w:firstLineChars="0"/>
    </w:pPr>
    <w:rPr>
      <w:rFonts w:ascii="Times New Roman" w:hAnsi="Times New Roman" w:eastAsiaTheme="minorEastAsia" w:cstheme="minorBidi"/>
      <w:kern w:val="2"/>
      <w:sz w:val="21"/>
      <w:szCs w:val="24"/>
      <w:lang w:val="en-US" w:eastAsia="zh-CN"/>
    </w:rPr>
  </w:style>
  <w:style w:type="character" w:customStyle="1" w:styleId="1029">
    <w:name w:val="标题 2 Char Char Char"/>
    <w:uiPriority w:val="0"/>
    <w:rPr>
      <w:rFonts w:ascii="Arial" w:hAnsi="Arial" w:eastAsia="黑体"/>
      <w:b/>
      <w:bCs/>
      <w:kern w:val="2"/>
      <w:sz w:val="32"/>
      <w:szCs w:val="32"/>
      <w:lang w:val="en-US" w:eastAsia="zh-CN" w:bidi="ar-SA"/>
    </w:rPr>
  </w:style>
  <w:style w:type="character" w:customStyle="1" w:styleId="1030">
    <w:name w:val="BodyText 2 Char"/>
    <w:link w:val="1031"/>
    <w:uiPriority w:val="0"/>
    <w:rPr>
      <w:rFonts w:ascii="Times New Roman" w:hAnsi="Times New Roman"/>
      <w:sz w:val="24"/>
      <w:lang w:eastAsia="zh-HK"/>
    </w:rPr>
  </w:style>
  <w:style w:type="paragraph" w:customStyle="1" w:styleId="1031">
    <w:name w:val="BodyText 2"/>
    <w:basedOn w:val="1"/>
    <w:link w:val="1030"/>
    <w:uiPriority w:val="0"/>
    <w:pPr>
      <w:widowControl/>
      <w:spacing w:before="120" w:after="0" w:line="240" w:lineRule="auto"/>
      <w:ind w:left="994" w:firstLine="0" w:firstLineChars="0"/>
    </w:pPr>
    <w:rPr>
      <w:rFonts w:ascii="Times New Roman" w:hAnsi="Times New Roman" w:eastAsiaTheme="minorEastAsia" w:cstheme="minorBidi"/>
      <w:lang w:eastAsia="zh-HK"/>
    </w:rPr>
  </w:style>
  <w:style w:type="character" w:customStyle="1" w:styleId="1032">
    <w:name w:val="图号 Char"/>
    <w:link w:val="338"/>
    <w:uiPriority w:val="0"/>
    <w:rPr>
      <w:rFonts w:ascii="宋体" w:hAnsi="Arial" w:eastAsia="宋体" w:cs="Times New Roman"/>
      <w:kern w:val="0"/>
      <w:sz w:val="24"/>
      <w:szCs w:val="20"/>
    </w:rPr>
  </w:style>
  <w:style w:type="character" w:customStyle="1" w:styleId="1033">
    <w:name w:val="样式 首行缩进:  0.74 厘米 Char Char Char"/>
    <w:link w:val="1034"/>
    <w:uiPriority w:val="0"/>
    <w:rPr>
      <w:rFonts w:ascii="Times New Roman" w:hAnsi="Times New Roman"/>
      <w:sz w:val="24"/>
    </w:rPr>
  </w:style>
  <w:style w:type="paragraph" w:customStyle="1" w:styleId="1034">
    <w:name w:val="样式 首行缩进:  0.74 厘米 Char Char"/>
    <w:basedOn w:val="1"/>
    <w:link w:val="1033"/>
    <w:uiPriority w:val="0"/>
    <w:pPr>
      <w:spacing w:before="0" w:after="0" w:line="240" w:lineRule="auto"/>
      <w:ind w:firstLine="0" w:firstLineChars="0"/>
    </w:pPr>
    <w:rPr>
      <w:rFonts w:ascii="Times New Roman" w:hAnsi="Times New Roman" w:eastAsiaTheme="minorEastAsia" w:cstheme="minorBidi"/>
    </w:rPr>
  </w:style>
  <w:style w:type="character" w:customStyle="1" w:styleId="1035">
    <w:name w:val="m_201"/>
    <w:uiPriority w:val="0"/>
  </w:style>
  <w:style w:type="character" w:customStyle="1" w:styleId="1036">
    <w:name w:val="topiclinefirst1"/>
    <w:uiPriority w:val="0"/>
    <w:rPr>
      <w:b/>
      <w:bCs/>
      <w:sz w:val="22"/>
      <w:szCs w:val="22"/>
    </w:rPr>
  </w:style>
  <w:style w:type="character" w:customStyle="1" w:styleId="1037">
    <w:name w:val="正文缩进1 Char1"/>
    <w:uiPriority w:val="0"/>
    <w:rPr>
      <w:rFonts w:ascii="宋体" w:eastAsia="宋体"/>
      <w:kern w:val="2"/>
      <w:sz w:val="24"/>
      <w:lang w:val="en-US" w:eastAsia="zh-CN" w:bidi="ar-SA"/>
    </w:rPr>
  </w:style>
  <w:style w:type="character" w:customStyle="1" w:styleId="1038">
    <w:name w:val="m_411"/>
    <w:uiPriority w:val="0"/>
  </w:style>
  <w:style w:type="character" w:customStyle="1" w:styleId="1039">
    <w:name w:val="样式2 Char Char"/>
    <w:link w:val="167"/>
    <w:uiPriority w:val="0"/>
    <w:rPr>
      <w:rFonts w:ascii="新宋体" w:hAnsi="新宋体" w:eastAsia="新宋体" w:cs="Times New Roman"/>
      <w:b/>
      <w:kern w:val="0"/>
      <w:szCs w:val="20"/>
      <w:lang w:val="zh-CN" w:eastAsia="zh-CN"/>
    </w:rPr>
  </w:style>
  <w:style w:type="character" w:customStyle="1" w:styleId="1040">
    <w:name w:val="A1"/>
    <w:uiPriority w:val="99"/>
    <w:rPr>
      <w:rFonts w:cs="Myriad Pro Light"/>
      <w:color w:val="000000"/>
      <w:sz w:val="18"/>
      <w:szCs w:val="18"/>
    </w:rPr>
  </w:style>
  <w:style w:type="character" w:customStyle="1" w:styleId="1041">
    <w:name w:val="正文首行缩进:  2 字符 Char"/>
    <w:link w:val="1042"/>
    <w:uiPriority w:val="0"/>
    <w:rPr>
      <w:rFonts w:ascii="Arial" w:hAnsi="Arial"/>
      <w:sz w:val="24"/>
    </w:rPr>
  </w:style>
  <w:style w:type="paragraph" w:customStyle="1" w:styleId="1042">
    <w:name w:val="正文首行缩进:  2 字符"/>
    <w:basedOn w:val="1"/>
    <w:link w:val="1041"/>
    <w:uiPriority w:val="0"/>
    <w:pPr>
      <w:widowControl/>
      <w:tabs>
        <w:tab w:val="left" w:pos="844"/>
      </w:tabs>
      <w:spacing w:before="0" w:after="0"/>
      <w:ind w:firstLine="482"/>
      <w:jc w:val="left"/>
    </w:pPr>
    <w:rPr>
      <w:rFonts w:ascii="Arial" w:hAnsi="Arial" w:eastAsiaTheme="minorEastAsia" w:cstheme="minorBidi"/>
    </w:rPr>
  </w:style>
  <w:style w:type="character" w:customStyle="1" w:styleId="1043">
    <w:name w:val="MM Topic 4 Char"/>
    <w:link w:val="1044"/>
    <w:uiPriority w:val="0"/>
    <w:rPr>
      <w:rFonts w:ascii="Cambria" w:hAnsi="Cambria"/>
      <w:b/>
      <w:bCs/>
      <w:sz w:val="28"/>
      <w:szCs w:val="28"/>
    </w:rPr>
  </w:style>
  <w:style w:type="paragraph" w:customStyle="1" w:styleId="1044">
    <w:name w:val="MM Topic 4"/>
    <w:basedOn w:val="5"/>
    <w:link w:val="1043"/>
    <w:uiPriority w:val="0"/>
    <w:rPr>
      <w:rFonts w:eastAsiaTheme="minorEastAsia" w:cstheme="minorBidi"/>
      <w:kern w:val="2"/>
      <w:lang w:val="en-US" w:eastAsia="zh-CN"/>
    </w:rPr>
  </w:style>
  <w:style w:type="character" w:customStyle="1" w:styleId="1045">
    <w:name w:val="MM Topic 3 Char"/>
    <w:link w:val="1046"/>
    <w:uiPriority w:val="0"/>
    <w:rPr>
      <w:rFonts w:ascii="Times New Roman" w:hAnsi="Times New Roman"/>
      <w:b/>
      <w:bCs/>
      <w:szCs w:val="32"/>
    </w:rPr>
  </w:style>
  <w:style w:type="paragraph" w:customStyle="1" w:styleId="1046">
    <w:name w:val="MM Topic 3"/>
    <w:basedOn w:val="4"/>
    <w:link w:val="1045"/>
    <w:uiPriority w:val="0"/>
    <w:pPr>
      <w:numPr>
        <w:ilvl w:val="0"/>
        <w:numId w:val="43"/>
      </w:numPr>
      <w:ind w:left="720" w:hanging="432"/>
    </w:pPr>
    <w:rPr>
      <w:rFonts w:ascii="Times New Roman" w:hAnsi="Times New Roman" w:eastAsiaTheme="minorEastAsia" w:cstheme="minorBidi"/>
      <w:kern w:val="2"/>
      <w:sz w:val="21"/>
      <w:lang w:val="en-US" w:eastAsia="zh-CN"/>
    </w:rPr>
  </w:style>
  <w:style w:type="character" w:customStyle="1" w:styleId="1047">
    <w:name w:val="样式 正文缩进表正文正文非缩进特点??????????段1水上软件特点 Char正文缩进1Body Tex... Char"/>
    <w:link w:val="1048"/>
    <w:uiPriority w:val="0"/>
    <w:rPr>
      <w:rFonts w:ascii="Times New Roman" w:hAnsi="Times New Roman"/>
      <w:szCs w:val="24"/>
    </w:rPr>
  </w:style>
  <w:style w:type="paragraph" w:customStyle="1" w:styleId="1048">
    <w:name w:val="样式 正文缩进表正文正文非缩进特点??????????段1水上软件特点 Char正文缩进1Body Tex..."/>
    <w:basedOn w:val="25"/>
    <w:link w:val="1047"/>
    <w:uiPriority w:val="0"/>
    <w:pPr>
      <w:spacing w:before="0" w:after="0" w:line="240" w:lineRule="auto"/>
      <w:ind w:firstLine="0" w:firstLineChars="0"/>
    </w:pPr>
    <w:rPr>
      <w:rFonts w:ascii="Times New Roman" w:hAnsi="Times New Roman" w:eastAsiaTheme="minorEastAsia" w:cstheme="minorBidi"/>
      <w:kern w:val="2"/>
      <w:sz w:val="21"/>
      <w:szCs w:val="24"/>
      <w:lang w:val="en-US" w:eastAsia="zh-CN"/>
    </w:rPr>
  </w:style>
  <w:style w:type="character" w:customStyle="1" w:styleId="1049">
    <w:name w:val="表格编号 Char"/>
    <w:link w:val="1050"/>
    <w:uiPriority w:val="0"/>
    <w:rPr>
      <w:rFonts w:ascii="宋体" w:hAnsi="宋体"/>
    </w:rPr>
  </w:style>
  <w:style w:type="paragraph" w:customStyle="1" w:styleId="1050">
    <w:name w:val="表格编号"/>
    <w:basedOn w:val="1"/>
    <w:next w:val="1"/>
    <w:link w:val="1049"/>
    <w:uiPriority w:val="0"/>
    <w:pPr>
      <w:tabs>
        <w:tab w:val="left" w:pos="360"/>
        <w:tab w:val="left" w:pos="840"/>
        <w:tab w:val="left" w:pos="1332"/>
      </w:tabs>
      <w:spacing w:before="0" w:after="0" w:line="240" w:lineRule="auto"/>
      <w:ind w:left="1332" w:hanging="432" w:firstLineChars="0"/>
      <w:jc w:val="center"/>
      <w:textAlignment w:val="center"/>
    </w:pPr>
    <w:rPr>
      <w:rFonts w:ascii="宋体" w:hAnsi="宋体" w:eastAsiaTheme="minorEastAsia" w:cstheme="minorBidi"/>
      <w:sz w:val="21"/>
    </w:rPr>
  </w:style>
  <w:style w:type="character" w:customStyle="1" w:styleId="1051">
    <w:name w:val="MM Topic 1 Char"/>
    <w:link w:val="1052"/>
    <w:uiPriority w:val="0"/>
    <w:rPr>
      <w:rFonts w:ascii="Times New Roman" w:hAnsi="Times New Roman"/>
      <w:b/>
      <w:bCs/>
      <w:kern w:val="44"/>
      <w:sz w:val="44"/>
      <w:szCs w:val="44"/>
    </w:rPr>
  </w:style>
  <w:style w:type="paragraph" w:customStyle="1" w:styleId="1052">
    <w:name w:val="MM Topic 1"/>
    <w:basedOn w:val="2"/>
    <w:link w:val="1051"/>
    <w:uiPriority w:val="0"/>
    <w:pPr>
      <w:numPr>
        <w:ilvl w:val="0"/>
        <w:numId w:val="44"/>
      </w:numPr>
      <w:ind w:left="0" w:firstLine="0"/>
    </w:pPr>
    <w:rPr>
      <w:rFonts w:ascii="Times New Roman" w:hAnsi="Times New Roman" w:eastAsiaTheme="minorEastAsia" w:cstheme="minorBidi"/>
      <w:lang w:val="en-US" w:eastAsia="zh-CN"/>
    </w:rPr>
  </w:style>
  <w:style w:type="character" w:customStyle="1" w:styleId="1053">
    <w:name w:val="4层 Char"/>
    <w:link w:val="1054"/>
    <w:uiPriority w:val="0"/>
    <w:rPr>
      <w:rFonts w:ascii="Cambria" w:hAnsi="Cambria"/>
      <w:b/>
      <w:bCs/>
      <w:sz w:val="28"/>
      <w:szCs w:val="28"/>
    </w:rPr>
  </w:style>
  <w:style w:type="paragraph" w:customStyle="1" w:styleId="1054">
    <w:name w:val="4层"/>
    <w:basedOn w:val="5"/>
    <w:link w:val="1053"/>
    <w:uiPriority w:val="0"/>
    <w:rPr>
      <w:rFonts w:eastAsiaTheme="minorEastAsia" w:cstheme="minorBidi"/>
      <w:kern w:val="2"/>
      <w:lang w:val="en-US" w:eastAsia="zh-CN"/>
    </w:rPr>
  </w:style>
  <w:style w:type="character" w:customStyle="1" w:styleId="1055">
    <w:name w:val="my正文 Char"/>
    <w:link w:val="1056"/>
    <w:uiPriority w:val="0"/>
    <w:rPr>
      <w:rFonts w:ascii="宋体" w:hAnsi="Times New Roman"/>
      <w:sz w:val="24"/>
    </w:rPr>
  </w:style>
  <w:style w:type="paragraph" w:customStyle="1" w:styleId="1056">
    <w:name w:val="my正文"/>
    <w:basedOn w:val="37"/>
    <w:link w:val="1055"/>
    <w:uiPriority w:val="0"/>
    <w:pPr>
      <w:spacing w:before="0" w:after="0" w:line="360" w:lineRule="auto"/>
      <w:ind w:left="0" w:firstLine="225" w:firstLineChars="225"/>
    </w:pPr>
    <w:rPr>
      <w:rFonts w:ascii="宋体" w:eastAsiaTheme="minorEastAsia" w:cstheme="minorBidi"/>
      <w:kern w:val="2"/>
      <w:sz w:val="24"/>
      <w:szCs w:val="22"/>
      <w:lang w:val="en-US" w:eastAsia="zh-CN"/>
    </w:rPr>
  </w:style>
  <w:style w:type="character" w:customStyle="1" w:styleId="1057">
    <w:name w:val="样式4 Char Char"/>
    <w:link w:val="384"/>
    <w:uiPriority w:val="0"/>
    <w:rPr>
      <w:rFonts w:ascii="Times New Roman" w:hAnsi="Times New Roman" w:eastAsia="宋体" w:cs="Times New Roman"/>
      <w:b/>
      <w:bCs/>
      <w:kern w:val="0"/>
      <w:sz w:val="24"/>
      <w:szCs w:val="28"/>
      <w:lang w:val="zh-CN" w:eastAsia="zh-CN"/>
    </w:rPr>
  </w:style>
  <w:style w:type="character" w:customStyle="1" w:styleId="1058">
    <w:name w:val="text1"/>
    <w:uiPriority w:val="0"/>
    <w:rPr>
      <w:spacing w:val="300"/>
      <w:sz w:val="18"/>
      <w:szCs w:val="18"/>
      <w:u w:val="none"/>
    </w:rPr>
  </w:style>
  <w:style w:type="character" w:customStyle="1" w:styleId="1059">
    <w:name w:val="常规 Char"/>
    <w:link w:val="1060"/>
    <w:uiPriority w:val="0"/>
    <w:rPr>
      <w:rFonts w:ascii="Times New Roman" w:hAnsi="Times New Roman"/>
      <w:szCs w:val="21"/>
    </w:rPr>
  </w:style>
  <w:style w:type="paragraph" w:customStyle="1" w:styleId="1060">
    <w:name w:val="常规"/>
    <w:basedOn w:val="1"/>
    <w:link w:val="1059"/>
    <w:uiPriority w:val="0"/>
    <w:pPr>
      <w:spacing w:before="0" w:beforeLines="100" w:after="120" w:afterLines="100" w:line="240" w:lineRule="auto"/>
      <w:ind w:left="1701" w:firstLine="0" w:firstLineChars="0"/>
    </w:pPr>
    <w:rPr>
      <w:rFonts w:ascii="Times New Roman" w:hAnsi="Times New Roman" w:eastAsiaTheme="minorEastAsia" w:cstheme="minorBidi"/>
      <w:sz w:val="21"/>
      <w:szCs w:val="21"/>
    </w:rPr>
  </w:style>
  <w:style w:type="character" w:customStyle="1" w:styleId="1061">
    <w:name w:val="Table Text Char Char1"/>
    <w:link w:val="1062"/>
    <w:uiPriority w:val="0"/>
    <w:rPr>
      <w:rFonts w:ascii="Arial" w:hAnsi="Arial"/>
      <w:sz w:val="18"/>
    </w:rPr>
  </w:style>
  <w:style w:type="paragraph" w:customStyle="1" w:styleId="1062">
    <w:name w:val="Table Text Char2"/>
    <w:basedOn w:val="1"/>
    <w:link w:val="1061"/>
    <w:uiPriority w:val="0"/>
    <w:pPr>
      <w:widowControl/>
      <w:tabs>
        <w:tab w:val="decimal" w:pos="0"/>
      </w:tabs>
      <w:autoSpaceDE w:val="0"/>
      <w:autoSpaceDN w:val="0"/>
      <w:adjustRightInd w:val="0"/>
      <w:spacing w:before="80" w:after="80" w:line="240" w:lineRule="auto"/>
      <w:ind w:firstLine="0" w:firstLineChars="0"/>
    </w:pPr>
    <w:rPr>
      <w:rFonts w:ascii="Arial" w:hAnsi="Arial" w:eastAsiaTheme="minorEastAsia" w:cstheme="minorBidi"/>
      <w:sz w:val="18"/>
    </w:rPr>
  </w:style>
  <w:style w:type="character" w:customStyle="1" w:styleId="1063">
    <w:name w:val="样式 正文缩进 + 首行缩进:  2 字符 Char"/>
    <w:link w:val="486"/>
    <w:uiPriority w:val="0"/>
    <w:rPr>
      <w:rFonts w:ascii="Arial" w:hAnsi="Arial" w:eastAsia="宋体" w:cs="宋体"/>
      <w:snapToGrid w:val="0"/>
      <w:kern w:val="0"/>
      <w:szCs w:val="20"/>
      <w:lang w:val="zh-CN" w:eastAsia="zh-CN"/>
    </w:rPr>
  </w:style>
  <w:style w:type="character" w:customStyle="1" w:styleId="1064">
    <w:name w:val="Block Char"/>
    <w:link w:val="1065"/>
    <w:uiPriority w:val="0"/>
    <w:rPr>
      <w:rFonts w:ascii="Arial" w:hAnsi="Arial" w:eastAsia="楷体_GB2312"/>
      <w:color w:val="000080"/>
      <w:sz w:val="28"/>
      <w:szCs w:val="28"/>
    </w:rPr>
  </w:style>
  <w:style w:type="paragraph" w:customStyle="1" w:styleId="1065">
    <w:name w:val="Block"/>
    <w:basedOn w:val="1"/>
    <w:next w:val="1060"/>
    <w:link w:val="1064"/>
    <w:uiPriority w:val="0"/>
    <w:pPr>
      <w:spacing w:before="0" w:after="0" w:line="240" w:lineRule="auto"/>
      <w:ind w:firstLine="0" w:firstLineChars="0"/>
    </w:pPr>
    <w:rPr>
      <w:rFonts w:ascii="Arial" w:hAnsi="Arial" w:eastAsia="楷体_GB2312" w:cstheme="minorBidi"/>
      <w:color w:val="000080"/>
      <w:sz w:val="28"/>
      <w:szCs w:val="28"/>
    </w:rPr>
  </w:style>
  <w:style w:type="character" w:customStyle="1" w:styleId="1066">
    <w:name w:val="openedby1"/>
    <w:uiPriority w:val="0"/>
    <w:rPr>
      <w:shd w:val="clear" w:color="auto" w:fill="D6E3EF"/>
    </w:rPr>
  </w:style>
  <w:style w:type="character" w:customStyle="1" w:styleId="1067">
    <w:name w:val="金宏发行正文 Char Char Char"/>
    <w:link w:val="1068"/>
    <w:uiPriority w:val="0"/>
    <w:rPr>
      <w:rFonts w:ascii="Times New Roman" w:hAnsi="Times New Roman" w:eastAsia="仿宋_GB2312"/>
      <w:kern w:val="44"/>
      <w:sz w:val="28"/>
    </w:rPr>
  </w:style>
  <w:style w:type="paragraph" w:customStyle="1" w:styleId="1068">
    <w:name w:val="金宏发行正文 Char Char"/>
    <w:basedOn w:val="1"/>
    <w:link w:val="1067"/>
    <w:uiPriority w:val="0"/>
    <w:pPr>
      <w:spacing w:before="0" w:after="0" w:line="500" w:lineRule="exact"/>
      <w:ind w:firstLine="560"/>
      <w:jc w:val="left"/>
    </w:pPr>
    <w:rPr>
      <w:rFonts w:ascii="Times New Roman" w:hAnsi="Times New Roman" w:eastAsia="仿宋_GB2312" w:cstheme="minorBidi"/>
      <w:kern w:val="44"/>
      <w:sz w:val="28"/>
    </w:rPr>
  </w:style>
  <w:style w:type="character" w:customStyle="1" w:styleId="1069">
    <w:name w:val="正文缩进2格 Char Char"/>
    <w:link w:val="1070"/>
    <w:uiPriority w:val="0"/>
    <w:rPr>
      <w:rFonts w:ascii="仿宋_GB2312" w:hAnsi="宋体" w:eastAsia="仿宋_GB2312"/>
      <w:sz w:val="31"/>
      <w:szCs w:val="28"/>
    </w:rPr>
  </w:style>
  <w:style w:type="paragraph" w:customStyle="1" w:styleId="1070">
    <w:name w:val="正文缩进2格"/>
    <w:basedOn w:val="1"/>
    <w:link w:val="1069"/>
    <w:uiPriority w:val="0"/>
    <w:pPr>
      <w:spacing w:before="0" w:after="0" w:line="600" w:lineRule="exact"/>
      <w:ind w:firstLine="639" w:firstLineChars="206"/>
    </w:pPr>
    <w:rPr>
      <w:rFonts w:ascii="仿宋_GB2312" w:hAnsi="宋体" w:eastAsia="仿宋_GB2312" w:cstheme="minorBidi"/>
      <w:sz w:val="31"/>
      <w:szCs w:val="28"/>
    </w:rPr>
  </w:style>
  <w:style w:type="character" w:customStyle="1" w:styleId="1071">
    <w:name w:val="ziti3"/>
    <w:uiPriority w:val="0"/>
    <w:rPr>
      <w:sz w:val="25"/>
      <w:szCs w:val="25"/>
      <w:u w:val="none"/>
    </w:rPr>
  </w:style>
  <w:style w:type="character" w:customStyle="1" w:styleId="1072">
    <w:name w:val="方案正文 Char"/>
    <w:link w:val="847"/>
    <w:uiPriority w:val="0"/>
    <w:rPr>
      <w:rFonts w:ascii="Arial" w:hAnsi="Arial"/>
      <w:bCs/>
      <w:spacing w:val="10"/>
      <w:sz w:val="24"/>
      <w:lang w:eastAsia="zh-TW"/>
    </w:rPr>
  </w:style>
  <w:style w:type="character" w:customStyle="1" w:styleId="1073">
    <w:name w:val="样式3 Char"/>
    <w:uiPriority w:val="0"/>
    <w:rPr>
      <w:rFonts w:ascii="Times New Roman" w:hAnsi="Times New Roman"/>
      <w:sz w:val="24"/>
    </w:rPr>
  </w:style>
  <w:style w:type="character" w:customStyle="1" w:styleId="1074">
    <w:name w:val="普通正文 Char"/>
    <w:link w:val="1075"/>
    <w:uiPriority w:val="0"/>
    <w:rPr>
      <w:rFonts w:ascii="Arial" w:hAnsi="Arial"/>
      <w:sz w:val="24"/>
      <w:szCs w:val="24"/>
    </w:rPr>
  </w:style>
  <w:style w:type="paragraph" w:customStyle="1" w:styleId="1075">
    <w:name w:val="普通正文"/>
    <w:basedOn w:val="1"/>
    <w:link w:val="1074"/>
    <w:uiPriority w:val="0"/>
    <w:pPr>
      <w:adjustRightInd w:val="0"/>
      <w:spacing w:before="120" w:after="120"/>
      <w:ind w:firstLine="480" w:firstLineChars="0"/>
      <w:jc w:val="left"/>
      <w:textAlignment w:val="baseline"/>
    </w:pPr>
    <w:rPr>
      <w:rFonts w:ascii="Arial" w:hAnsi="Arial" w:eastAsiaTheme="minorEastAsia" w:cstheme="minorBidi"/>
      <w:szCs w:val="24"/>
    </w:rPr>
  </w:style>
  <w:style w:type="character" w:customStyle="1" w:styleId="1076">
    <w:name w:val="标准文件_二级项目符号 Char"/>
    <w:link w:val="1077"/>
    <w:uiPriority w:val="0"/>
    <w:rPr>
      <w:rFonts w:ascii="Times New Roman" w:hAnsi="Times New Roman"/>
      <w:bCs/>
      <w:color w:val="000000"/>
      <w:spacing w:val="2"/>
      <w:kern w:val="44"/>
      <w:sz w:val="24"/>
    </w:rPr>
  </w:style>
  <w:style w:type="paragraph" w:customStyle="1" w:styleId="1077">
    <w:name w:val="标准文件_二级项目符号"/>
    <w:basedOn w:val="788"/>
    <w:link w:val="1076"/>
    <w:uiPriority w:val="0"/>
    <w:pPr>
      <w:keepNext/>
      <w:keepLines/>
      <w:widowControl w:val="0"/>
      <w:adjustRightInd/>
      <w:snapToGrid/>
      <w:spacing w:before="280" w:after="290" w:line="376" w:lineRule="auto"/>
      <w:ind w:left="864" w:hanging="144"/>
      <w:jc w:val="both"/>
      <w:outlineLvl w:val="3"/>
    </w:pPr>
    <w:rPr>
      <w:kern w:val="44"/>
      <w:szCs w:val="22"/>
    </w:rPr>
  </w:style>
  <w:style w:type="character" w:customStyle="1" w:styleId="1078">
    <w:name w:val="方案正文 Char Char1 Char Char"/>
    <w:link w:val="1079"/>
    <w:uiPriority w:val="0"/>
    <w:rPr>
      <w:rFonts w:ascii="Arial" w:hAnsi="Arial"/>
      <w:sz w:val="24"/>
      <w:szCs w:val="21"/>
    </w:rPr>
  </w:style>
  <w:style w:type="paragraph" w:customStyle="1" w:styleId="1079">
    <w:name w:val="方案正文 Char Char1 Char"/>
    <w:basedOn w:val="1"/>
    <w:link w:val="1078"/>
    <w:uiPriority w:val="0"/>
    <w:pPr>
      <w:spacing w:before="156" w:after="0"/>
      <w:ind w:firstLine="359" w:firstLineChars="171"/>
      <w:jc w:val="left"/>
    </w:pPr>
    <w:rPr>
      <w:rFonts w:ascii="Arial" w:hAnsi="Arial" w:eastAsiaTheme="minorEastAsia" w:cstheme="minorBidi"/>
      <w:szCs w:val="21"/>
    </w:rPr>
  </w:style>
  <w:style w:type="character" w:customStyle="1" w:styleId="1080">
    <w:name w:val="QCProprietary"/>
    <w:uiPriority w:val="0"/>
    <w:rPr>
      <w:b/>
      <w:bCs/>
      <w:sz w:val="18"/>
      <w:szCs w:val="18"/>
    </w:rPr>
  </w:style>
  <w:style w:type="character" w:customStyle="1" w:styleId="1081">
    <w:name w:val="正文首行缩进两字符 Char Char Char"/>
    <w:link w:val="1082"/>
    <w:uiPriority w:val="0"/>
    <w:rPr>
      <w:rFonts w:ascii="Times New Roman" w:hAnsi="Times New Roman"/>
      <w:sz w:val="24"/>
    </w:rPr>
  </w:style>
  <w:style w:type="paragraph" w:customStyle="1" w:styleId="1082">
    <w:name w:val="正文首行缩进两字符 Char Char"/>
    <w:basedOn w:val="1"/>
    <w:link w:val="1081"/>
    <w:uiPriority w:val="0"/>
    <w:pPr>
      <w:spacing w:before="0" w:after="0"/>
    </w:pPr>
    <w:rPr>
      <w:rFonts w:ascii="Times New Roman" w:hAnsi="Times New Roman" w:eastAsiaTheme="minorEastAsia" w:cstheme="minorBidi"/>
    </w:rPr>
  </w:style>
  <w:style w:type="character" w:customStyle="1" w:styleId="1083">
    <w:name w:val="图形版面居中 Char"/>
    <w:link w:val="1084"/>
    <w:uiPriority w:val="0"/>
    <w:rPr>
      <w:rFonts w:ascii="Arial" w:hAnsi="Arial"/>
    </w:rPr>
  </w:style>
  <w:style w:type="paragraph" w:customStyle="1" w:styleId="1084">
    <w:name w:val="图形版面居中"/>
    <w:basedOn w:val="1"/>
    <w:link w:val="1083"/>
    <w:uiPriority w:val="0"/>
    <w:pPr>
      <w:widowControl/>
      <w:spacing w:before="360" w:after="120" w:line="360" w:lineRule="atLeast"/>
      <w:ind w:firstLine="0" w:firstLineChars="0"/>
      <w:jc w:val="center"/>
    </w:pPr>
    <w:rPr>
      <w:rFonts w:ascii="Arial" w:hAnsi="Arial" w:eastAsiaTheme="minorEastAsia" w:cstheme="minorBidi"/>
      <w:sz w:val="21"/>
    </w:rPr>
  </w:style>
  <w:style w:type="character" w:customStyle="1" w:styleId="1085">
    <w:name w:val="附录章标题 Char"/>
    <w:link w:val="1086"/>
    <w:uiPriority w:val="0"/>
    <w:rPr>
      <w:rFonts w:ascii="黑体" w:hAnsi="Times New Roman" w:eastAsia="黑体"/>
      <w:kern w:val="21"/>
    </w:rPr>
  </w:style>
  <w:style w:type="paragraph" w:customStyle="1" w:styleId="1086">
    <w:name w:val="附录章标题"/>
    <w:next w:val="198"/>
    <w:link w:val="1085"/>
    <w:uiPriority w:val="0"/>
    <w:pPr>
      <w:numPr>
        <w:ilvl w:val="1"/>
        <w:numId w:val="45"/>
      </w:numPr>
      <w:wordWrap w:val="0"/>
      <w:overflowPunct w:val="0"/>
      <w:autoSpaceDE w:val="0"/>
      <w:spacing w:beforeLines="50" w:afterLines="50"/>
      <w:jc w:val="both"/>
      <w:textAlignment w:val="baseline"/>
      <w:outlineLvl w:val="1"/>
    </w:pPr>
    <w:rPr>
      <w:rFonts w:ascii="黑体" w:hAnsi="Times New Roman" w:eastAsia="黑体" w:cstheme="minorBidi"/>
      <w:kern w:val="21"/>
      <w:sz w:val="21"/>
      <w:szCs w:val="22"/>
      <w:lang w:val="en-US" w:eastAsia="zh-CN" w:bidi="ar-SA"/>
    </w:rPr>
  </w:style>
  <w:style w:type="character" w:customStyle="1" w:styleId="1087">
    <w:name w:val="style8"/>
    <w:uiPriority w:val="0"/>
  </w:style>
  <w:style w:type="character" w:customStyle="1" w:styleId="1088">
    <w:name w:val="CSS节内2级标记 Char2"/>
    <w:uiPriority w:val="0"/>
    <w:rPr>
      <w:rFonts w:ascii="Arial" w:hAnsi="Arial" w:eastAsia="黑体"/>
      <w:b/>
      <w:bCs/>
      <w:kern w:val="2"/>
      <w:sz w:val="24"/>
      <w:szCs w:val="28"/>
      <w:lang w:val="en-US" w:eastAsia="zh-CN" w:bidi="ar-SA"/>
    </w:rPr>
  </w:style>
  <w:style w:type="character" w:customStyle="1" w:styleId="1089">
    <w:name w:val="题注 Char"/>
    <w:link w:val="26"/>
    <w:uiPriority w:val="0"/>
    <w:rPr>
      <w:rFonts w:ascii="Times New Roman" w:hAnsi="Times New Roman" w:eastAsia="宋体" w:cs="Times New Roman"/>
      <w:kern w:val="0"/>
      <w:sz w:val="18"/>
      <w:szCs w:val="20"/>
    </w:rPr>
  </w:style>
  <w:style w:type="character" w:customStyle="1" w:styleId="1090">
    <w:name w:val="Text Char1"/>
    <w:link w:val="1091"/>
    <w:uiPriority w:val="0"/>
    <w:rPr>
      <w:rFonts w:ascii="Arial" w:hAnsi="Arial"/>
      <w:szCs w:val="21"/>
    </w:rPr>
  </w:style>
  <w:style w:type="paragraph" w:customStyle="1" w:styleId="1091">
    <w:name w:val="Text"/>
    <w:basedOn w:val="1"/>
    <w:link w:val="1090"/>
    <w:uiPriority w:val="0"/>
    <w:pPr>
      <w:widowControl/>
      <w:snapToGrid w:val="0"/>
      <w:spacing w:before="80" w:after="80" w:line="240" w:lineRule="auto"/>
      <w:ind w:firstLine="0" w:firstLineChars="0"/>
      <w:jc w:val="left"/>
    </w:pPr>
    <w:rPr>
      <w:rFonts w:ascii="Arial" w:hAnsi="Arial" w:eastAsiaTheme="minorEastAsia" w:cstheme="minorBidi"/>
      <w:sz w:val="21"/>
      <w:szCs w:val="21"/>
    </w:rPr>
  </w:style>
  <w:style w:type="character" w:customStyle="1" w:styleId="1092">
    <w:name w:val="二级条标题 Char"/>
    <w:link w:val="199"/>
    <w:uiPriority w:val="0"/>
    <w:rPr>
      <w:rFonts w:ascii="Times New Roman" w:hAnsi="Times New Roman" w:eastAsia="黑体" w:cs="Times New Roman"/>
      <w:kern w:val="0"/>
      <w:szCs w:val="20"/>
    </w:rPr>
  </w:style>
  <w:style w:type="character" w:customStyle="1" w:styleId="1093">
    <w:name w:val="正文重点（加粗）"/>
    <w:uiPriority w:val="0"/>
    <w:rPr>
      <w:rFonts w:ascii="Times New Roman" w:hAnsi="Times New Roman" w:eastAsia="宋体"/>
      <w:b/>
      <w:sz w:val="24"/>
      <w:szCs w:val="21"/>
    </w:rPr>
  </w:style>
  <w:style w:type="character" w:customStyle="1" w:styleId="1094">
    <w:name w:val="Char Char6"/>
    <w:uiPriority w:val="0"/>
    <w:rPr>
      <w:sz w:val="24"/>
      <w:lang w:bidi="ar-SA"/>
    </w:rPr>
  </w:style>
  <w:style w:type="character" w:customStyle="1" w:styleId="1095">
    <w:name w:val="正文段 Char"/>
    <w:link w:val="1096"/>
    <w:uiPriority w:val="0"/>
    <w:rPr>
      <w:rFonts w:ascii="宋体" w:hAnsi="Times New Roman"/>
      <w:sz w:val="24"/>
    </w:rPr>
  </w:style>
  <w:style w:type="paragraph" w:customStyle="1" w:styleId="1096">
    <w:name w:val="正文段"/>
    <w:basedOn w:val="1"/>
    <w:link w:val="1095"/>
    <w:uiPriority w:val="0"/>
    <w:pPr>
      <w:widowControl/>
      <w:adjustRightInd w:val="0"/>
      <w:spacing w:before="0" w:after="240" w:line="360" w:lineRule="atLeast"/>
      <w:ind w:firstLine="0" w:firstLineChars="0"/>
    </w:pPr>
    <w:rPr>
      <w:rFonts w:ascii="宋体" w:hAnsi="Times New Roman" w:eastAsiaTheme="minorEastAsia" w:cstheme="minorBidi"/>
    </w:rPr>
  </w:style>
  <w:style w:type="character" w:customStyle="1" w:styleId="1097">
    <w:name w:val="题注(表) Char Char"/>
    <w:uiPriority w:val="0"/>
    <w:rPr>
      <w:rFonts w:ascii="Arial" w:hAnsi="Arial" w:eastAsia="宋体"/>
      <w:bCs/>
      <w:i/>
      <w:lang w:val="en-US" w:eastAsia="en-US" w:bidi="ar-SA"/>
    </w:rPr>
  </w:style>
  <w:style w:type="character" w:customStyle="1" w:styleId="1098">
    <w:name w:val="图编号 Char Char"/>
    <w:link w:val="1099"/>
    <w:uiPriority w:val="0"/>
    <w:rPr>
      <w:rFonts w:ascii="Times New Roman" w:hAnsi="Times New Roman"/>
      <w:sz w:val="24"/>
    </w:rPr>
  </w:style>
  <w:style w:type="paragraph" w:customStyle="1" w:styleId="1099">
    <w:name w:val="图编号"/>
    <w:basedOn w:val="1"/>
    <w:link w:val="1098"/>
    <w:uiPriority w:val="0"/>
    <w:pPr>
      <w:tabs>
        <w:tab w:val="left" w:pos="360"/>
      </w:tabs>
      <w:spacing w:before="0" w:after="0"/>
      <w:ind w:firstLine="0" w:firstLineChars="0"/>
      <w:jc w:val="center"/>
    </w:pPr>
    <w:rPr>
      <w:rFonts w:ascii="Times New Roman" w:hAnsi="Times New Roman" w:eastAsiaTheme="minorEastAsia" w:cstheme="minorBidi"/>
    </w:rPr>
  </w:style>
  <w:style w:type="character" w:customStyle="1" w:styleId="1100">
    <w:name w:val="Item List Char Char Char"/>
    <w:uiPriority w:val="0"/>
    <w:rPr>
      <w:rFonts w:ascii="Arial" w:hAnsi="Arial"/>
      <w:szCs w:val="21"/>
    </w:rPr>
  </w:style>
  <w:style w:type="character" w:customStyle="1" w:styleId="1101">
    <w:name w:val="列表符号 Char"/>
    <w:link w:val="743"/>
    <w:uiPriority w:val="0"/>
    <w:rPr>
      <w:rFonts w:ascii="Times New Roman" w:hAnsi="Times New Roman" w:eastAsia="宋体" w:cs="Times New Roman"/>
      <w:kern w:val="0"/>
      <w:sz w:val="24"/>
      <w:szCs w:val="24"/>
    </w:rPr>
  </w:style>
  <w:style w:type="character" w:customStyle="1" w:styleId="1102">
    <w:name w:val="ITA_10"/>
    <w:uiPriority w:val="0"/>
    <w:rPr>
      <w:rFonts w:ascii="Arial" w:hAnsi="Arial"/>
      <w:sz w:val="20"/>
      <w:vertAlign w:val="baseline"/>
      <w:lang w:val="it-IT"/>
    </w:rPr>
  </w:style>
  <w:style w:type="character" w:customStyle="1" w:styleId="1103">
    <w:name w:val="p111"/>
    <w:uiPriority w:val="0"/>
    <w:rPr>
      <w:rFonts w:hint="default"/>
      <w:color w:val="000000"/>
      <w:spacing w:val="240"/>
      <w:sz w:val="22"/>
      <w:szCs w:val="22"/>
      <w:u w:val="none"/>
    </w:rPr>
  </w:style>
  <w:style w:type="character" w:customStyle="1" w:styleId="1104">
    <w:name w:val="Char Char3"/>
    <w:uiPriority w:val="0"/>
    <w:rPr>
      <w:kern w:val="2"/>
      <w:sz w:val="18"/>
      <w:szCs w:val="18"/>
    </w:rPr>
  </w:style>
  <w:style w:type="character" w:customStyle="1" w:styleId="1105">
    <w:name w:val="样式 首行缩进:  2 字符 Char1"/>
    <w:link w:val="1106"/>
    <w:uiPriority w:val="0"/>
    <w:rPr>
      <w:rFonts w:ascii="宋体" w:hAnsi="宋体"/>
      <w:kern w:val="1"/>
      <w:sz w:val="24"/>
      <w:lang w:eastAsia="ar-SA"/>
    </w:rPr>
  </w:style>
  <w:style w:type="paragraph" w:customStyle="1" w:styleId="1106">
    <w:name w:val="样式 首行缩进:  2 字符"/>
    <w:basedOn w:val="1"/>
    <w:link w:val="1105"/>
    <w:uiPriority w:val="0"/>
    <w:pPr>
      <w:numPr>
        <w:ilvl w:val="0"/>
        <w:numId w:val="46"/>
      </w:numPr>
      <w:suppressAutoHyphens/>
      <w:spacing w:before="280" w:after="280"/>
      <w:ind w:firstLine="0" w:firstLineChars="0"/>
    </w:pPr>
    <w:rPr>
      <w:rFonts w:ascii="宋体" w:hAnsi="宋体" w:eastAsiaTheme="minorEastAsia" w:cstheme="minorBidi"/>
      <w:kern w:val="1"/>
      <w:lang w:eastAsia="ar-SA"/>
    </w:rPr>
  </w:style>
  <w:style w:type="character" w:customStyle="1" w:styleId="1107">
    <w:name w:val="ING_10"/>
    <w:uiPriority w:val="0"/>
    <w:rPr>
      <w:rFonts w:ascii="Arial" w:hAnsi="Arial"/>
      <w:sz w:val="20"/>
      <w:vertAlign w:val="baseline"/>
      <w:lang w:val="en-GB"/>
    </w:rPr>
  </w:style>
  <w:style w:type="character" w:customStyle="1" w:styleId="1108">
    <w:name w:val="textfont1"/>
    <w:uiPriority w:val="0"/>
    <w:rPr>
      <w:sz w:val="22"/>
      <w:szCs w:val="22"/>
    </w:rPr>
  </w:style>
  <w:style w:type="character" w:customStyle="1" w:styleId="1109">
    <w:name w:val="中文正文 Char Char Char Char Char Char Char"/>
    <w:link w:val="1110"/>
    <w:uiPriority w:val="0"/>
    <w:rPr>
      <w:rFonts w:ascii="仿宋_GB2312" w:hAnsi="Times New Roman" w:eastAsia="仿宋_GB2312"/>
      <w:sz w:val="26"/>
      <w:szCs w:val="24"/>
    </w:rPr>
  </w:style>
  <w:style w:type="paragraph" w:customStyle="1" w:styleId="1110">
    <w:name w:val="中文正文 Char Char Char Char Char Char"/>
    <w:link w:val="1109"/>
    <w:uiPriority w:val="0"/>
    <w:pPr>
      <w:adjustRightInd w:val="0"/>
      <w:spacing w:before="60" w:after="60"/>
      <w:ind w:firstLine="540" w:firstLineChars="225"/>
      <w:textAlignment w:val="baseline"/>
    </w:pPr>
    <w:rPr>
      <w:rFonts w:ascii="仿宋_GB2312" w:hAnsi="Times New Roman" w:eastAsia="仿宋_GB2312" w:cstheme="minorBidi"/>
      <w:kern w:val="2"/>
      <w:sz w:val="26"/>
      <w:szCs w:val="24"/>
      <w:lang w:val="en-US" w:eastAsia="zh-CN" w:bidi="ar-SA"/>
    </w:rPr>
  </w:style>
  <w:style w:type="character" w:customStyle="1" w:styleId="1111">
    <w:name w:val="style11"/>
    <w:uiPriority w:val="0"/>
    <w:rPr>
      <w:color w:val="0000FF"/>
      <w:sz w:val="17"/>
      <w:szCs w:val="17"/>
      <w:u w:val="single"/>
    </w:rPr>
  </w:style>
  <w:style w:type="character" w:customStyle="1" w:styleId="1112">
    <w:name w:val="样式 小四"/>
    <w:uiPriority w:val="0"/>
    <w:rPr>
      <w:rFonts w:ascii="Times New Roman" w:hAnsi="Times New Roman" w:eastAsia="宋体"/>
      <w:sz w:val="24"/>
    </w:rPr>
  </w:style>
  <w:style w:type="character" w:customStyle="1" w:styleId="1113">
    <w:name w:val="themebody1"/>
    <w:uiPriority w:val="0"/>
    <w:rPr>
      <w:color w:val="FFFFFF"/>
    </w:rPr>
  </w:style>
  <w:style w:type="character" w:customStyle="1" w:styleId="1114">
    <w:name w:val="段落正文 Char"/>
    <w:link w:val="1115"/>
    <w:uiPriority w:val="0"/>
    <w:rPr>
      <w:rFonts w:ascii="宋体" w:hAnsi="宋体"/>
      <w:kern w:val="1"/>
      <w:szCs w:val="21"/>
    </w:rPr>
  </w:style>
  <w:style w:type="paragraph" w:customStyle="1" w:styleId="1115">
    <w:name w:val="段落正文"/>
    <w:basedOn w:val="1"/>
    <w:link w:val="1114"/>
    <w:uiPriority w:val="0"/>
    <w:pPr>
      <w:suppressAutoHyphens/>
      <w:spacing w:before="0" w:after="120" w:line="420" w:lineRule="exact"/>
      <w:ind w:left="-2" w:leftChars="-1" w:firstLine="0" w:firstLineChars="0"/>
    </w:pPr>
    <w:rPr>
      <w:rFonts w:ascii="宋体" w:hAnsi="宋体" w:eastAsiaTheme="minorEastAsia" w:cstheme="minorBidi"/>
      <w:kern w:val="1"/>
      <w:sz w:val="21"/>
      <w:szCs w:val="21"/>
    </w:rPr>
  </w:style>
  <w:style w:type="character" w:customStyle="1" w:styleId="1116">
    <w:name w:val="段 Char"/>
    <w:link w:val="198"/>
    <w:uiPriority w:val="0"/>
    <w:rPr>
      <w:rFonts w:ascii="宋体" w:hAnsi="Times New Roman" w:eastAsia="宋体" w:cs="Times New Roman"/>
      <w:kern w:val="0"/>
      <w:szCs w:val="20"/>
    </w:rPr>
  </w:style>
  <w:style w:type="character" w:customStyle="1" w:styleId="1117">
    <w:name w:val="标准正文 Char"/>
    <w:link w:val="1118"/>
    <w:uiPriority w:val="0"/>
    <w:rPr>
      <w:rFonts w:ascii="Times New Roman" w:hAnsi="Times New Roman"/>
      <w:sz w:val="24"/>
    </w:rPr>
  </w:style>
  <w:style w:type="paragraph" w:customStyle="1" w:styleId="1118">
    <w:name w:val="标准正文"/>
    <w:basedOn w:val="37"/>
    <w:link w:val="1117"/>
    <w:uiPriority w:val="0"/>
    <w:pPr>
      <w:spacing w:before="60" w:after="60" w:line="360" w:lineRule="auto"/>
      <w:ind w:left="0" w:firstLine="482" w:firstLineChars="0"/>
    </w:pPr>
    <w:rPr>
      <w:rFonts w:eastAsiaTheme="minorEastAsia" w:cstheme="minorBidi"/>
      <w:kern w:val="2"/>
      <w:sz w:val="24"/>
      <w:szCs w:val="22"/>
      <w:lang w:val="en-US" w:eastAsia="zh-CN"/>
    </w:rPr>
  </w:style>
  <w:style w:type="character" w:customStyle="1" w:styleId="1119">
    <w:name w:val="正文2 Char"/>
    <w:link w:val="1120"/>
    <w:uiPriority w:val="0"/>
    <w:rPr>
      <w:rFonts w:ascii="Times New Roman" w:hAnsi="Times New Roman"/>
      <w:spacing w:val="5"/>
      <w:sz w:val="28"/>
    </w:rPr>
  </w:style>
  <w:style w:type="paragraph" w:customStyle="1" w:styleId="1120">
    <w:name w:val="正文2"/>
    <w:basedOn w:val="60"/>
    <w:link w:val="1119"/>
    <w:uiPriority w:val="0"/>
    <w:pPr>
      <w:pBdr>
        <w:bottom w:val="none" w:color="auto" w:sz="0" w:space="0"/>
      </w:pBdr>
      <w:tabs>
        <w:tab w:val="clear" w:pos="4153"/>
        <w:tab w:val="clear" w:pos="8306"/>
      </w:tabs>
      <w:snapToGrid/>
      <w:spacing w:before="0" w:after="120" w:line="480" w:lineRule="atLeast"/>
      <w:ind w:firstLine="567"/>
      <w:jc w:val="both"/>
    </w:pPr>
    <w:rPr>
      <w:rFonts w:ascii="Times New Roman" w:hAnsi="Times New Roman" w:eastAsiaTheme="minorEastAsia" w:cstheme="minorBidi"/>
      <w:spacing w:val="5"/>
      <w:kern w:val="2"/>
      <w:sz w:val="28"/>
      <w:szCs w:val="22"/>
      <w:lang w:val="en-US" w:eastAsia="zh-CN"/>
    </w:rPr>
  </w:style>
  <w:style w:type="character" w:customStyle="1" w:styleId="1121">
    <w:name w:val="Body Char"/>
    <w:link w:val="476"/>
    <w:uiPriority w:val="0"/>
    <w:rPr>
      <w:rFonts w:ascii="宋体" w:hAnsi="Times New Roman" w:eastAsia="宋体" w:cs="Times New Roman"/>
      <w:snapToGrid w:val="0"/>
      <w:kern w:val="0"/>
      <w:sz w:val="20"/>
      <w:szCs w:val="20"/>
    </w:rPr>
  </w:style>
  <w:style w:type="character" w:customStyle="1" w:styleId="1122">
    <w:name w:val="Cap_正文 Char Char"/>
    <w:link w:val="1123"/>
    <w:uiPriority w:val="0"/>
    <w:rPr>
      <w:rFonts w:ascii="Times New Roman" w:hAnsi="Times New Roman"/>
      <w:sz w:val="22"/>
      <w:szCs w:val="24"/>
      <w:lang w:eastAsia="en-CA"/>
    </w:rPr>
  </w:style>
  <w:style w:type="paragraph" w:customStyle="1" w:styleId="1123">
    <w:name w:val="Cap_正文"/>
    <w:link w:val="1122"/>
    <w:uiPriority w:val="0"/>
    <w:pPr>
      <w:spacing w:after="160"/>
      <w:ind w:firstLine="200" w:firstLineChars="200"/>
    </w:pPr>
    <w:rPr>
      <w:rFonts w:ascii="Times New Roman" w:hAnsi="Times New Roman" w:eastAsiaTheme="minorEastAsia" w:cstheme="minorBidi"/>
      <w:kern w:val="2"/>
      <w:sz w:val="22"/>
      <w:szCs w:val="24"/>
      <w:lang w:val="en-US" w:eastAsia="en-CA" w:bidi="ar-SA"/>
    </w:rPr>
  </w:style>
  <w:style w:type="character" w:customStyle="1" w:styleId="1124">
    <w:name w:val="Char Char17"/>
    <w:uiPriority w:val="0"/>
    <w:rPr>
      <w:b/>
      <w:bCs/>
      <w:kern w:val="44"/>
      <w:sz w:val="44"/>
      <w:szCs w:val="44"/>
    </w:rPr>
  </w:style>
  <w:style w:type="character" w:customStyle="1" w:styleId="1125">
    <w:name w:val="投标文件 正文首行缩进 Char"/>
    <w:link w:val="1126"/>
    <w:uiPriority w:val="0"/>
    <w:rPr>
      <w:rFonts w:ascii="Arial" w:hAnsi="Arial"/>
    </w:rPr>
  </w:style>
  <w:style w:type="paragraph" w:customStyle="1" w:styleId="1126">
    <w:name w:val="投标文件 正文首行缩进"/>
    <w:basedOn w:val="59"/>
    <w:link w:val="1125"/>
    <w:uiPriority w:val="0"/>
    <w:pPr>
      <w:spacing w:before="0" w:after="220"/>
      <w:ind w:left="0" w:leftChars="0" w:firstLine="200"/>
    </w:pPr>
    <w:rPr>
      <w:rFonts w:ascii="Arial" w:hAnsi="Arial"/>
      <w:sz w:val="21"/>
    </w:rPr>
  </w:style>
  <w:style w:type="character" w:customStyle="1" w:styleId="1127">
    <w:name w:val="Bullet2 Char"/>
    <w:link w:val="470"/>
    <w:uiPriority w:val="0"/>
    <w:rPr>
      <w:rFonts w:ascii="宋体" w:hAnsi="Times New Roman" w:eastAsia="宋体" w:cs="Times New Roman"/>
      <w:snapToGrid w:val="0"/>
      <w:color w:val="000080"/>
      <w:kern w:val="0"/>
      <w:sz w:val="20"/>
      <w:szCs w:val="20"/>
    </w:rPr>
  </w:style>
  <w:style w:type="character" w:customStyle="1" w:styleId="1128">
    <w:name w:val="封面标题 Char"/>
    <w:link w:val="1129"/>
    <w:uiPriority w:val="0"/>
    <w:rPr>
      <w:rFonts w:ascii="Arial" w:hAnsi="Arial"/>
      <w:b/>
      <w:bCs/>
      <w:sz w:val="52"/>
    </w:rPr>
  </w:style>
  <w:style w:type="paragraph" w:customStyle="1" w:styleId="1129">
    <w:name w:val="封面标题"/>
    <w:basedOn w:val="1"/>
    <w:link w:val="1128"/>
    <w:uiPriority w:val="0"/>
    <w:pPr>
      <w:widowControl/>
      <w:spacing w:before="80" w:after="80"/>
      <w:ind w:firstLine="0" w:firstLineChars="0"/>
      <w:jc w:val="center"/>
    </w:pPr>
    <w:rPr>
      <w:rFonts w:ascii="Arial" w:hAnsi="Arial" w:eastAsiaTheme="minorEastAsia" w:cstheme="minorBidi"/>
      <w:b/>
      <w:bCs/>
      <w:sz w:val="52"/>
    </w:rPr>
  </w:style>
  <w:style w:type="character" w:customStyle="1" w:styleId="1130">
    <w:name w:val="Char Char9"/>
    <w:uiPriority w:val="0"/>
    <w:rPr>
      <w:sz w:val="18"/>
      <w:szCs w:val="18"/>
    </w:rPr>
  </w:style>
  <w:style w:type="character" w:customStyle="1" w:styleId="1131">
    <w:name w:val="页脚横线 Char"/>
    <w:link w:val="1132"/>
    <w:uiPriority w:val="0"/>
    <w:rPr>
      <w:rFonts w:ascii="Arial" w:hAnsi="Arial"/>
      <w:sz w:val="16"/>
      <w:szCs w:val="12"/>
      <w:lang w:eastAsia="en-US"/>
    </w:rPr>
  </w:style>
  <w:style w:type="paragraph" w:customStyle="1" w:styleId="1132">
    <w:name w:val="页脚横线"/>
    <w:basedOn w:val="1"/>
    <w:link w:val="1131"/>
    <w:uiPriority w:val="0"/>
    <w:pPr>
      <w:widowControl/>
      <w:pBdr>
        <w:top w:val="single" w:color="auto" w:sz="4" w:space="1"/>
      </w:pBdr>
      <w:tabs>
        <w:tab w:val="right" w:pos="9356"/>
        <w:tab w:val="right" w:pos="13680"/>
      </w:tabs>
      <w:spacing w:before="0" w:after="0" w:afterLines="100" w:line="240" w:lineRule="auto"/>
      <w:ind w:firstLine="0" w:firstLineChars="0"/>
      <w:jc w:val="left"/>
    </w:pPr>
    <w:rPr>
      <w:rFonts w:ascii="Arial" w:hAnsi="Arial" w:eastAsiaTheme="minorEastAsia" w:cstheme="minorBidi"/>
      <w:sz w:val="16"/>
      <w:szCs w:val="12"/>
      <w:lang w:eastAsia="en-US"/>
    </w:rPr>
  </w:style>
  <w:style w:type="character" w:customStyle="1" w:styleId="1133">
    <w:name w:val="二级标题 Char"/>
    <w:link w:val="1134"/>
    <w:uiPriority w:val="0"/>
    <w:rPr>
      <w:rFonts w:ascii="Arial" w:hAnsi="Arial" w:eastAsia="黑体"/>
      <w:b/>
      <w:bCs/>
      <w:sz w:val="24"/>
      <w:szCs w:val="24"/>
    </w:rPr>
  </w:style>
  <w:style w:type="paragraph" w:customStyle="1" w:styleId="1134">
    <w:name w:val="二级标题"/>
    <w:basedOn w:val="1135"/>
    <w:link w:val="1133"/>
    <w:qFormat/>
    <w:uiPriority w:val="0"/>
    <w:pPr>
      <w:spacing w:before="240" w:after="64" w:line="320" w:lineRule="auto"/>
      <w:ind w:left="1152" w:hanging="432"/>
      <w:jc w:val="both"/>
      <w:outlineLvl w:val="5"/>
    </w:pPr>
    <w:rPr>
      <w:rFonts w:ascii="Arial" w:hAnsi="Arial" w:cstheme="minorBidi"/>
      <w:b/>
      <w:bCs/>
      <w:sz w:val="24"/>
      <w:szCs w:val="24"/>
    </w:rPr>
  </w:style>
  <w:style w:type="paragraph" w:customStyle="1" w:styleId="1135">
    <w:name w:val="一级标题"/>
    <w:qFormat/>
    <w:uiPriority w:val="0"/>
    <w:pPr>
      <w:keepNext/>
      <w:keepLines/>
      <w:widowControl w:val="0"/>
      <w:spacing w:beforeLines="80" w:afterLines="80" w:line="360" w:lineRule="auto"/>
      <w:outlineLvl w:val="0"/>
    </w:pPr>
    <w:rPr>
      <w:rFonts w:ascii="Arial Unicode MS" w:hAnsi="Arial Unicode MS" w:eastAsia="黑体" w:cs="Times New Roman"/>
      <w:kern w:val="2"/>
      <w:sz w:val="44"/>
      <w:szCs w:val="21"/>
      <w:lang w:val="en-US" w:eastAsia="zh-CN" w:bidi="ar-SA"/>
    </w:rPr>
  </w:style>
  <w:style w:type="character" w:customStyle="1" w:styleId="1136">
    <w:name w:val="fo Char1"/>
    <w:uiPriority w:val="0"/>
    <w:rPr>
      <w:rFonts w:eastAsia="宋体"/>
      <w:sz w:val="18"/>
      <w:szCs w:val="18"/>
      <w:lang w:val="en-US" w:eastAsia="en-US" w:bidi="ar-SA"/>
    </w:rPr>
  </w:style>
  <w:style w:type="character" w:customStyle="1" w:styleId="1137">
    <w:name w:val="tt Char"/>
    <w:uiPriority w:val="0"/>
    <w:rPr>
      <w:rFonts w:ascii="Arial" w:hAnsi="Arial" w:eastAsia="黑体"/>
      <w:kern w:val="2"/>
      <w:sz w:val="24"/>
      <w:szCs w:val="24"/>
      <w:lang w:val="en-US" w:eastAsia="zh-CN" w:bidi="ar-SA"/>
    </w:rPr>
  </w:style>
  <w:style w:type="character" w:customStyle="1" w:styleId="1138">
    <w:name w:val="Style1"/>
    <w:uiPriority w:val="1"/>
    <w:rPr>
      <w:rFonts w:ascii="Calibri" w:hAnsi="宋体" w:eastAsia="宋体" w:cs="Times New Roman"/>
      <w:sz w:val="22"/>
      <w:szCs w:val="22"/>
      <w:lang w:eastAsia="zh-CN"/>
    </w:rPr>
  </w:style>
  <w:style w:type="character" w:customStyle="1" w:styleId="1139">
    <w:name w:val="样式 宋体 五号"/>
    <w:uiPriority w:val="0"/>
    <w:rPr>
      <w:rFonts w:ascii="宋体" w:hAnsi="宋体"/>
      <w:sz w:val="24"/>
    </w:rPr>
  </w:style>
  <w:style w:type="character" w:customStyle="1" w:styleId="1140">
    <w:name w:val="样式 标题 3 + 宋体 三号 Char"/>
    <w:link w:val="1141"/>
    <w:uiPriority w:val="0"/>
    <w:rPr>
      <w:rFonts w:ascii="Times New Roman" w:hAnsi="Times New Roman"/>
      <w:b/>
      <w:bCs/>
      <w:szCs w:val="32"/>
    </w:rPr>
  </w:style>
  <w:style w:type="paragraph" w:customStyle="1" w:styleId="1141">
    <w:name w:val="样式 标题 3 + 宋体 三号"/>
    <w:basedOn w:val="4"/>
    <w:link w:val="1140"/>
    <w:uiPriority w:val="0"/>
    <w:rPr>
      <w:rFonts w:ascii="Times New Roman" w:hAnsi="Times New Roman" w:eastAsiaTheme="minorEastAsia" w:cstheme="minorBidi"/>
      <w:kern w:val="2"/>
      <w:sz w:val="21"/>
      <w:lang w:val="en-US" w:eastAsia="zh-CN"/>
    </w:rPr>
  </w:style>
  <w:style w:type="character" w:customStyle="1" w:styleId="1142">
    <w:name w:val="表头样式 Char"/>
    <w:link w:val="345"/>
    <w:uiPriority w:val="0"/>
    <w:rPr>
      <w:rFonts w:ascii="Arial" w:hAnsi="Arial" w:eastAsia="宋体" w:cs="Times New Roman"/>
      <w:b/>
      <w:kern w:val="0"/>
      <w:sz w:val="24"/>
      <w:szCs w:val="20"/>
    </w:rPr>
  </w:style>
  <w:style w:type="character" w:customStyle="1" w:styleId="1143">
    <w:name w:val="正文要点内容 Char"/>
    <w:link w:val="1144"/>
    <w:uiPriority w:val="0"/>
    <w:rPr>
      <w:rFonts w:ascii="Times New Roman" w:hAnsi="Times New Roman"/>
    </w:rPr>
  </w:style>
  <w:style w:type="paragraph" w:customStyle="1" w:styleId="1144">
    <w:name w:val="正文要点内容"/>
    <w:basedOn w:val="1"/>
    <w:link w:val="1143"/>
    <w:uiPriority w:val="0"/>
    <w:pPr>
      <w:tabs>
        <w:tab w:val="left" w:pos="420"/>
      </w:tabs>
      <w:spacing w:before="0" w:after="0"/>
      <w:ind w:left="400" w:leftChars="400"/>
    </w:pPr>
    <w:rPr>
      <w:rFonts w:ascii="Times New Roman" w:hAnsi="Times New Roman" w:eastAsiaTheme="minorEastAsia" w:cstheme="minorBidi"/>
      <w:sz w:val="21"/>
    </w:rPr>
  </w:style>
  <w:style w:type="character" w:customStyle="1" w:styleId="1145">
    <w:name w:val="style2"/>
    <w:uiPriority w:val="0"/>
  </w:style>
  <w:style w:type="character" w:customStyle="1" w:styleId="1146">
    <w:name w:val="图形正文居中 Char"/>
    <w:link w:val="1147"/>
    <w:uiPriority w:val="0"/>
    <w:rPr>
      <w:rFonts w:ascii="Arial" w:hAnsi="Arial"/>
    </w:rPr>
  </w:style>
  <w:style w:type="paragraph" w:customStyle="1" w:styleId="1147">
    <w:name w:val="图形正文居中"/>
    <w:basedOn w:val="1"/>
    <w:link w:val="1146"/>
    <w:uiPriority w:val="0"/>
    <w:pPr>
      <w:widowControl/>
      <w:spacing w:before="360" w:after="120" w:line="360" w:lineRule="atLeast"/>
      <w:ind w:left="1701" w:firstLine="0" w:firstLineChars="0"/>
      <w:jc w:val="center"/>
    </w:pPr>
    <w:rPr>
      <w:rFonts w:ascii="Arial" w:hAnsi="Arial" w:eastAsiaTheme="minorEastAsia" w:cstheme="minorBidi"/>
      <w:sz w:val="21"/>
    </w:rPr>
  </w:style>
  <w:style w:type="character" w:customStyle="1" w:styleId="1148">
    <w:name w:val="Item Step in Table Char"/>
    <w:link w:val="594"/>
    <w:uiPriority w:val="0"/>
    <w:rPr>
      <w:rFonts w:ascii="Arial" w:hAnsi="Arial" w:eastAsia="宋体" w:cs="Arial"/>
      <w:kern w:val="0"/>
      <w:sz w:val="18"/>
      <w:szCs w:val="18"/>
    </w:rPr>
  </w:style>
  <w:style w:type="character" w:customStyle="1" w:styleId="1149">
    <w:name w:val="插图标注（绿盟科技） Char"/>
    <w:link w:val="558"/>
    <w:uiPriority w:val="0"/>
    <w:rPr>
      <w:rFonts w:ascii="Arial" w:hAnsi="Arial" w:eastAsia="宋体" w:cs="Arial"/>
      <w:kern w:val="0"/>
      <w:szCs w:val="21"/>
    </w:rPr>
  </w:style>
  <w:style w:type="character" w:customStyle="1" w:styleId="1150">
    <w:name w:val="标题2 Char"/>
    <w:link w:val="218"/>
    <w:uiPriority w:val="0"/>
    <w:rPr>
      <w:rFonts w:ascii="Arial" w:hAnsi="Arial" w:eastAsia="黑体" w:cs="Times New Roman"/>
      <w:b/>
      <w:kern w:val="0"/>
      <w:sz w:val="32"/>
      <w:szCs w:val="20"/>
      <w:lang w:val="zh-CN" w:eastAsia="zh-CN"/>
    </w:rPr>
  </w:style>
  <w:style w:type="character" w:customStyle="1" w:styleId="1151">
    <w:name w:val="style31"/>
    <w:uiPriority w:val="0"/>
    <w:rPr>
      <w:b/>
      <w:bCs/>
      <w:color w:val="0141A0"/>
      <w:sz w:val="21"/>
      <w:szCs w:val="21"/>
    </w:rPr>
  </w:style>
  <w:style w:type="character" w:customStyle="1" w:styleId="1152">
    <w:name w:val="样式21 Char"/>
    <w:link w:val="1153"/>
    <w:uiPriority w:val="0"/>
    <w:rPr>
      <w:rFonts w:ascii="宋体" w:hAnsi="宋体"/>
      <w:b/>
      <w:bCs/>
      <w:kern w:val="44"/>
      <w:szCs w:val="44"/>
    </w:rPr>
  </w:style>
  <w:style w:type="paragraph" w:customStyle="1" w:styleId="1153">
    <w:name w:val="样式21"/>
    <w:basedOn w:val="2"/>
    <w:link w:val="1152"/>
    <w:qFormat/>
    <w:uiPriority w:val="0"/>
    <w:pPr>
      <w:numPr>
        <w:ilvl w:val="0"/>
        <w:numId w:val="47"/>
      </w:numPr>
      <w:ind w:left="0" w:firstLine="0"/>
    </w:pPr>
    <w:rPr>
      <w:rFonts w:ascii="宋体" w:hAnsi="宋体" w:eastAsiaTheme="minorEastAsia" w:cstheme="minorBidi"/>
      <w:sz w:val="21"/>
      <w:lang w:val="en-US" w:eastAsia="zh-CN"/>
    </w:rPr>
  </w:style>
  <w:style w:type="character" w:customStyle="1" w:styleId="1154">
    <w:name w:val="编写建议 Char"/>
    <w:link w:val="1155"/>
    <w:uiPriority w:val="0"/>
    <w:rPr>
      <w:rFonts w:ascii="Arial" w:hAnsi="Arial"/>
      <w:i/>
      <w:color w:val="0000FF"/>
      <w:szCs w:val="21"/>
    </w:rPr>
  </w:style>
  <w:style w:type="paragraph" w:customStyle="1" w:styleId="1155">
    <w:name w:val="编写建议"/>
    <w:basedOn w:val="1"/>
    <w:link w:val="1154"/>
    <w:uiPriority w:val="0"/>
    <w:pPr>
      <w:widowControl/>
      <w:snapToGrid w:val="0"/>
      <w:spacing w:before="80" w:after="80" w:line="300" w:lineRule="auto"/>
      <w:ind w:left="1134" w:firstLine="420" w:firstLineChars="0"/>
    </w:pPr>
    <w:rPr>
      <w:rFonts w:ascii="Arial" w:hAnsi="Arial" w:eastAsiaTheme="minorEastAsia" w:cstheme="minorBidi"/>
      <w:i/>
      <w:color w:val="0000FF"/>
      <w:sz w:val="21"/>
      <w:szCs w:val="21"/>
    </w:rPr>
  </w:style>
  <w:style w:type="character" w:customStyle="1" w:styleId="1156">
    <w:name w:val="二级目录 Char Char"/>
    <w:link w:val="1157"/>
    <w:uiPriority w:val="0"/>
    <w:rPr>
      <w:rFonts w:cs="Calibri"/>
      <w:smallCaps/>
      <w:sz w:val="24"/>
      <w:szCs w:val="24"/>
    </w:rPr>
  </w:style>
  <w:style w:type="paragraph" w:customStyle="1" w:styleId="1157">
    <w:name w:val="二级目录"/>
    <w:basedOn w:val="77"/>
    <w:link w:val="1156"/>
    <w:uiPriority w:val="0"/>
    <w:pPr>
      <w:keepNext/>
      <w:keepLines/>
      <w:spacing w:before="240" w:after="64"/>
      <w:ind w:left="0" w:leftChars="0" w:hanging="1134"/>
      <w:jc w:val="left"/>
      <w:outlineLvl w:val="5"/>
    </w:pPr>
    <w:rPr>
      <w:rFonts w:cs="Calibri" w:asciiTheme="minorHAnsi" w:hAnsiTheme="minorHAnsi" w:eastAsiaTheme="minorEastAsia"/>
      <w:smallCaps/>
      <w:szCs w:val="24"/>
    </w:rPr>
  </w:style>
  <w:style w:type="character" w:customStyle="1" w:styleId="1158">
    <w:name w:val="A6"/>
    <w:uiPriority w:val="99"/>
    <w:rPr>
      <w:rFonts w:cs="Myriad Pro Light"/>
      <w:color w:val="000000"/>
      <w:sz w:val="52"/>
      <w:szCs w:val="52"/>
    </w:rPr>
  </w:style>
  <w:style w:type="character" w:customStyle="1" w:styleId="1159">
    <w:name w:val="样式18 Char"/>
    <w:link w:val="1160"/>
    <w:uiPriority w:val="0"/>
    <w:rPr>
      <w:rFonts w:ascii="Arial" w:hAnsi="Arial" w:eastAsia="黑体"/>
      <w:b/>
      <w:bCs/>
      <w:kern w:val="44"/>
      <w:sz w:val="32"/>
      <w:szCs w:val="44"/>
    </w:rPr>
  </w:style>
  <w:style w:type="paragraph" w:customStyle="1" w:styleId="1160">
    <w:name w:val="样式18"/>
    <w:basedOn w:val="2"/>
    <w:link w:val="1159"/>
    <w:qFormat/>
    <w:uiPriority w:val="0"/>
    <w:rPr>
      <w:rFonts w:ascii="Arial" w:hAnsi="Arial" w:eastAsia="黑体" w:cstheme="minorBidi"/>
      <w:sz w:val="32"/>
      <w:lang w:val="en-US" w:eastAsia="zh-CN"/>
    </w:rPr>
  </w:style>
  <w:style w:type="character" w:customStyle="1" w:styleId="1161">
    <w:name w:val="m_51"/>
    <w:uiPriority w:val="0"/>
  </w:style>
  <w:style w:type="character" w:customStyle="1" w:styleId="1162">
    <w:name w:val="正文26 Char"/>
    <w:link w:val="1163"/>
    <w:uiPriority w:val="0"/>
    <w:rPr>
      <w:rFonts w:ascii="宋体" w:hAnsi="宋体"/>
      <w:sz w:val="24"/>
    </w:rPr>
  </w:style>
  <w:style w:type="paragraph" w:customStyle="1" w:styleId="1163">
    <w:name w:val="正文26"/>
    <w:basedOn w:val="1"/>
    <w:link w:val="1162"/>
    <w:qFormat/>
    <w:uiPriority w:val="0"/>
    <w:pPr>
      <w:spacing w:before="0" w:after="0"/>
      <w:ind w:firstLine="480"/>
    </w:pPr>
    <w:rPr>
      <w:rFonts w:ascii="宋体" w:hAnsi="宋体" w:eastAsiaTheme="minorEastAsia" w:cstheme="minorBidi"/>
    </w:rPr>
  </w:style>
  <w:style w:type="character" w:customStyle="1" w:styleId="1164">
    <w:name w:val="apple-converted-space"/>
    <w:uiPriority w:val="0"/>
  </w:style>
  <w:style w:type="character" w:customStyle="1" w:styleId="1165">
    <w:name w:val="样式24 Char"/>
    <w:link w:val="1166"/>
    <w:uiPriority w:val="0"/>
    <w:rPr>
      <w:rFonts w:ascii="Arial" w:hAnsi="Arial" w:eastAsia="黑体"/>
      <w:b/>
      <w:sz w:val="30"/>
      <w:szCs w:val="24"/>
    </w:rPr>
  </w:style>
  <w:style w:type="paragraph" w:customStyle="1" w:styleId="1166">
    <w:name w:val="样式24"/>
    <w:basedOn w:val="3"/>
    <w:link w:val="1165"/>
    <w:qFormat/>
    <w:uiPriority w:val="0"/>
    <w:pPr>
      <w:numPr>
        <w:ilvl w:val="0"/>
        <w:numId w:val="48"/>
      </w:numPr>
      <w:ind w:left="0" w:firstLine="0"/>
    </w:pPr>
    <w:rPr>
      <w:rFonts w:ascii="Arial" w:hAnsi="Arial" w:eastAsia="黑体" w:cstheme="minorBidi"/>
      <w:bCs w:val="0"/>
      <w:kern w:val="2"/>
      <w:sz w:val="30"/>
      <w:szCs w:val="24"/>
      <w:lang w:val="en-US" w:eastAsia="zh-CN"/>
    </w:rPr>
  </w:style>
  <w:style w:type="character" w:customStyle="1" w:styleId="1167">
    <w:name w:val="bluetextx141"/>
    <w:uiPriority w:val="0"/>
    <w:rPr>
      <w:rFonts w:hint="default" w:ascii="Times New Roman" w:hAnsi="Times New Roman" w:cs="Times New Roman"/>
      <w:color w:val="006699"/>
      <w:sz w:val="21"/>
      <w:szCs w:val="21"/>
    </w:rPr>
  </w:style>
  <w:style w:type="character" w:customStyle="1" w:styleId="1168">
    <w:name w:val="样式二"/>
    <w:uiPriority w:val="0"/>
  </w:style>
  <w:style w:type="character" w:customStyle="1" w:styleId="1169">
    <w:name w:val="样式一"/>
    <w:uiPriority w:val="0"/>
    <w:rPr>
      <w:rFonts w:ascii="宋体" w:hAnsi="宋体"/>
      <w:b/>
      <w:bCs/>
      <w:color w:val="000000"/>
      <w:sz w:val="36"/>
    </w:rPr>
  </w:style>
  <w:style w:type="character" w:customStyle="1" w:styleId="1170">
    <w:name w:val="c-gap-right2"/>
    <w:uiPriority w:val="0"/>
  </w:style>
  <w:style w:type="character" w:customStyle="1" w:styleId="1171">
    <w:name w:val="filepath"/>
    <w:uiPriority w:val="0"/>
  </w:style>
  <w:style w:type="character" w:customStyle="1" w:styleId="1172">
    <w:name w:val="Style2"/>
    <w:uiPriority w:val="1"/>
    <w:rPr>
      <w:rFonts w:ascii="Calibri" w:hAnsi="宋体" w:eastAsia="宋体" w:cs="Times New Roman"/>
      <w:sz w:val="22"/>
      <w:szCs w:val="22"/>
      <w:lang w:eastAsia="zh-CN"/>
    </w:rPr>
  </w:style>
  <w:style w:type="character" w:customStyle="1" w:styleId="1173">
    <w:name w:val="中铝正文 Char"/>
    <w:link w:val="1174"/>
    <w:uiPriority w:val="0"/>
    <w:rPr>
      <w:rFonts w:ascii="Times New Roman" w:hAnsi="Times New Roman"/>
      <w:bCs/>
      <w:sz w:val="24"/>
      <w:szCs w:val="24"/>
    </w:rPr>
  </w:style>
  <w:style w:type="paragraph" w:customStyle="1" w:styleId="1174">
    <w:name w:val="中铝正文"/>
    <w:basedOn w:val="53"/>
    <w:link w:val="1173"/>
    <w:uiPriority w:val="0"/>
    <w:pPr>
      <w:spacing w:before="0" w:beforeLines="50" w:afterLines="50" w:line="360" w:lineRule="auto"/>
      <w:ind w:left="0" w:leftChars="0" w:firstLine="480"/>
      <w:jc w:val="left"/>
    </w:pPr>
    <w:rPr>
      <w:rFonts w:eastAsiaTheme="minorEastAsia" w:cstheme="minorBidi"/>
      <w:bCs/>
      <w:kern w:val="2"/>
      <w:sz w:val="24"/>
      <w:lang w:val="en-US" w:eastAsia="zh-CN"/>
    </w:rPr>
  </w:style>
  <w:style w:type="character" w:customStyle="1" w:styleId="1175">
    <w:name w:val="Style4"/>
    <w:uiPriority w:val="1"/>
    <w:rPr>
      <w:rFonts w:ascii="Calibri" w:hAnsi="宋体" w:eastAsia="宋体" w:cs="Times New Roman"/>
      <w:szCs w:val="22"/>
      <w:lang w:eastAsia="zh-CN"/>
    </w:rPr>
  </w:style>
  <w:style w:type="character" w:customStyle="1" w:styleId="1176">
    <w:name w:val="wintitle"/>
    <w:uiPriority w:val="0"/>
  </w:style>
  <w:style w:type="character" w:customStyle="1" w:styleId="1177">
    <w:name w:val="uicontrol"/>
    <w:uiPriority w:val="0"/>
  </w:style>
  <w:style w:type="character" w:customStyle="1" w:styleId="1178">
    <w:name w:val="样式 首行缩进:  2 字符1 Char"/>
    <w:link w:val="1179"/>
    <w:uiPriority w:val="0"/>
    <w:rPr>
      <w:rFonts w:ascii="Arial" w:hAnsi="Arial"/>
      <w:sz w:val="24"/>
    </w:rPr>
  </w:style>
  <w:style w:type="paragraph" w:customStyle="1" w:styleId="1179">
    <w:name w:val="样式 首行缩进:  2 字符1"/>
    <w:basedOn w:val="1"/>
    <w:link w:val="1178"/>
    <w:uiPriority w:val="0"/>
    <w:pPr>
      <w:widowControl/>
      <w:spacing w:before="0" w:after="0"/>
      <w:ind w:firstLine="360"/>
    </w:pPr>
    <w:rPr>
      <w:rFonts w:ascii="Arial" w:hAnsi="Arial" w:eastAsiaTheme="minorEastAsia" w:cstheme="minorBidi"/>
    </w:rPr>
  </w:style>
  <w:style w:type="character" w:customStyle="1" w:styleId="1180">
    <w:name w:val="parmvalue"/>
    <w:uiPriority w:val="0"/>
  </w:style>
  <w:style w:type="character" w:customStyle="1" w:styleId="1181">
    <w:name w:val="Subtle Reference"/>
    <w:qFormat/>
    <w:uiPriority w:val="0"/>
    <w:rPr>
      <w:b/>
      <w:bCs/>
      <w:color w:val="4F81BD"/>
    </w:rPr>
  </w:style>
  <w:style w:type="character" w:customStyle="1" w:styleId="1182">
    <w:name w:val="parmname"/>
    <w:uiPriority w:val="0"/>
  </w:style>
  <w:style w:type="character" w:customStyle="1" w:styleId="1183">
    <w:name w:val="style1161"/>
    <w:uiPriority w:val="0"/>
    <w:rPr>
      <w:color w:val="666666"/>
    </w:rPr>
  </w:style>
  <w:style w:type="character" w:customStyle="1" w:styleId="1184">
    <w:name w:val="noticetitle"/>
    <w:uiPriority w:val="0"/>
  </w:style>
  <w:style w:type="character" w:customStyle="1" w:styleId="1185">
    <w:name w:val="四级标题 Char"/>
    <w:link w:val="1186"/>
    <w:uiPriority w:val="0"/>
    <w:rPr>
      <w:rFonts w:ascii="Arial" w:hAnsi="Arial" w:eastAsia="黑体"/>
      <w:szCs w:val="21"/>
    </w:rPr>
  </w:style>
  <w:style w:type="paragraph" w:customStyle="1" w:styleId="1186">
    <w:name w:val="四级标题"/>
    <w:basedOn w:val="10"/>
    <w:link w:val="1185"/>
    <w:qFormat/>
    <w:uiPriority w:val="0"/>
    <w:rPr>
      <w:rFonts w:ascii="Arial" w:hAnsi="Arial" w:eastAsia="黑体" w:cstheme="minorBidi"/>
      <w:kern w:val="2"/>
      <w:sz w:val="21"/>
      <w:lang w:val="en-US" w:eastAsia="zh-CN"/>
    </w:rPr>
  </w:style>
  <w:style w:type="character" w:customStyle="1" w:styleId="1187">
    <w:name w:val="varname"/>
    <w:uiPriority w:val="0"/>
  </w:style>
  <w:style w:type="character" w:customStyle="1" w:styleId="1188">
    <w:name w:val="SANGFOR_6_正文 Char"/>
    <w:link w:val="1024"/>
    <w:uiPriority w:val="0"/>
    <w:rPr>
      <w:rFonts w:ascii="微软雅黑" w:hAnsi="微软雅黑" w:eastAsia="微软雅黑"/>
    </w:rPr>
  </w:style>
  <w:style w:type="character" w:customStyle="1" w:styleId="1189">
    <w:name w:val="列举标题 Char"/>
    <w:link w:val="1190"/>
    <w:uiPriority w:val="0"/>
    <w:rPr>
      <w:szCs w:val="24"/>
    </w:rPr>
  </w:style>
  <w:style w:type="paragraph" w:customStyle="1" w:styleId="1190">
    <w:name w:val="列举标题"/>
    <w:basedOn w:val="1191"/>
    <w:link w:val="1189"/>
    <w:qFormat/>
    <w:uiPriority w:val="0"/>
    <w:pPr>
      <w:ind w:left="840" w:firstLine="0" w:firstLineChars="0"/>
      <w:jc w:val="both"/>
    </w:pPr>
    <w:rPr>
      <w:rFonts w:asciiTheme="minorHAnsi" w:hAnsiTheme="minorHAnsi"/>
      <w:sz w:val="21"/>
      <w:szCs w:val="24"/>
    </w:rPr>
  </w:style>
  <w:style w:type="paragraph" w:customStyle="1" w:styleId="1191">
    <w:name w:val="缩进正文"/>
    <w:basedOn w:val="1"/>
    <w:link w:val="1213"/>
    <w:qFormat/>
    <w:uiPriority w:val="0"/>
    <w:pPr>
      <w:tabs>
        <w:tab w:val="left" w:pos="420"/>
      </w:tabs>
      <w:spacing w:before="0" w:after="0"/>
      <w:ind w:left="420" w:firstLine="560"/>
      <w:jc w:val="left"/>
    </w:pPr>
    <w:rPr>
      <w:rFonts w:ascii="宋体" w:hAnsi="宋体" w:eastAsiaTheme="minorEastAsia" w:cstheme="minorBidi"/>
      <w:sz w:val="28"/>
      <w:szCs w:val="28"/>
    </w:rPr>
  </w:style>
  <w:style w:type="character" w:customStyle="1" w:styleId="1192">
    <w:name w:val="Book Title"/>
    <w:qFormat/>
    <w:uiPriority w:val="0"/>
    <w:rPr>
      <w:b/>
      <w:bCs/>
      <w:i/>
      <w:iCs/>
      <w:spacing w:val="9"/>
    </w:rPr>
  </w:style>
  <w:style w:type="character" w:customStyle="1" w:styleId="1193">
    <w:name w:val="样式 标题 6 + 华文细黑 四号 非加粗1 Char"/>
    <w:uiPriority w:val="0"/>
    <w:rPr>
      <w:rFonts w:ascii="华文细黑" w:hAnsi="华文细黑" w:eastAsia="宋体" w:cs="华文细黑"/>
      <w:b/>
      <w:bCs/>
      <w:kern w:val="2"/>
      <w:sz w:val="28"/>
      <w:szCs w:val="28"/>
      <w:lang w:val="en-US" w:eastAsia="zh-CN"/>
    </w:rPr>
  </w:style>
  <w:style w:type="character" w:customStyle="1" w:styleId="1194">
    <w:name w:val="规范正文 Char"/>
    <w:link w:val="1195"/>
    <w:uiPriority w:val="0"/>
    <w:rPr>
      <w:rFonts w:ascii="Times New Roman" w:hAnsi="Times New Roman"/>
      <w:sz w:val="24"/>
    </w:rPr>
  </w:style>
  <w:style w:type="paragraph" w:customStyle="1" w:styleId="1195">
    <w:name w:val="规范正文"/>
    <w:basedOn w:val="1"/>
    <w:link w:val="1194"/>
    <w:uiPriority w:val="0"/>
    <w:pPr>
      <w:adjustRightInd w:val="0"/>
      <w:spacing w:before="0" w:after="0"/>
      <w:ind w:left="480" w:firstLine="0" w:firstLineChars="0"/>
      <w:textAlignment w:val="baseline"/>
    </w:pPr>
    <w:rPr>
      <w:rFonts w:ascii="Times New Roman" w:hAnsi="Times New Roman" w:eastAsiaTheme="minorEastAsia" w:cstheme="minorBidi"/>
    </w:rPr>
  </w:style>
  <w:style w:type="character" w:customStyle="1" w:styleId="1196">
    <w:name w:val="No Spacing Char"/>
    <w:link w:val="1197"/>
    <w:uiPriority w:val="0"/>
    <w:rPr>
      <w:rFonts w:eastAsia="Calibri"/>
      <w:sz w:val="22"/>
    </w:rPr>
  </w:style>
  <w:style w:type="paragraph" w:customStyle="1" w:styleId="1197">
    <w:name w:val="无间隔1"/>
    <w:basedOn w:val="1"/>
    <w:link w:val="1196"/>
    <w:qFormat/>
    <w:uiPriority w:val="0"/>
    <w:pPr>
      <w:widowControl/>
      <w:tabs>
        <w:tab w:val="left" w:pos="420"/>
      </w:tabs>
      <w:spacing w:before="0" w:after="0" w:line="240" w:lineRule="auto"/>
      <w:ind w:left="420" w:hanging="420" w:firstLineChars="0"/>
      <w:jc w:val="left"/>
    </w:pPr>
    <w:rPr>
      <w:rFonts w:eastAsia="Calibri" w:asciiTheme="minorHAnsi" w:hAnsiTheme="minorHAnsi" w:cstheme="minorBidi"/>
      <w:sz w:val="22"/>
    </w:rPr>
  </w:style>
  <w:style w:type="character" w:customStyle="1" w:styleId="1198">
    <w:name w:val="样式 楷体_GB2312 小四"/>
    <w:uiPriority w:val="0"/>
    <w:rPr>
      <w:rFonts w:ascii="楷体_GB2312" w:hAnsi="楷体_GB2312" w:eastAsia="仿宋_GB2312"/>
      <w:sz w:val="24"/>
    </w:rPr>
  </w:style>
  <w:style w:type="character" w:customStyle="1" w:styleId="1199">
    <w:name w:val="自定义样式 正文 Char"/>
    <w:link w:val="1200"/>
    <w:uiPriority w:val="0"/>
    <w:rPr>
      <w:rFonts w:ascii="Arial" w:hAnsi="Arial" w:eastAsia="仿宋_GB2312"/>
      <w:bCs/>
      <w:sz w:val="24"/>
    </w:rPr>
  </w:style>
  <w:style w:type="paragraph" w:customStyle="1" w:styleId="1200">
    <w:name w:val="自定义样式 正文"/>
    <w:basedOn w:val="1"/>
    <w:link w:val="1199"/>
    <w:uiPriority w:val="0"/>
    <w:pPr>
      <w:spacing w:before="0" w:after="0"/>
      <w:ind w:firstLine="480"/>
    </w:pPr>
    <w:rPr>
      <w:rFonts w:ascii="Arial" w:hAnsi="Arial" w:eastAsia="仿宋_GB2312" w:cstheme="minorBidi"/>
      <w:bCs/>
    </w:rPr>
  </w:style>
  <w:style w:type="character" w:customStyle="1" w:styleId="1201">
    <w:name w:val="样式 题注 Char Char Char Char Char + (中文) 宋体 五号 Char"/>
    <w:link w:val="1202"/>
    <w:uiPriority w:val="0"/>
    <w:rPr>
      <w:rFonts w:ascii="Arial" w:hAnsi="Arial"/>
      <w:szCs w:val="21"/>
    </w:rPr>
  </w:style>
  <w:style w:type="paragraph" w:customStyle="1" w:styleId="1202">
    <w:name w:val="样式 题注 Char Char Char Char Char + (中文) 宋体 五号"/>
    <w:basedOn w:val="26"/>
    <w:link w:val="1201"/>
    <w:uiPriority w:val="0"/>
    <w:pPr>
      <w:widowControl w:val="0"/>
      <w:tabs>
        <w:tab w:val="left" w:pos="420"/>
      </w:tabs>
      <w:adjustRightInd/>
      <w:ind w:left="420" w:hanging="420"/>
      <w:jc w:val="both"/>
      <w:textAlignment w:val="auto"/>
    </w:pPr>
    <w:rPr>
      <w:rFonts w:ascii="Arial" w:hAnsi="Arial" w:eastAsiaTheme="minorEastAsia" w:cstheme="minorBidi"/>
      <w:kern w:val="2"/>
      <w:sz w:val="21"/>
      <w:szCs w:val="21"/>
    </w:rPr>
  </w:style>
  <w:style w:type="character" w:customStyle="1" w:styleId="1203">
    <w:name w:val="列举内容 Char"/>
    <w:link w:val="1204"/>
    <w:uiPriority w:val="0"/>
    <w:rPr>
      <w:szCs w:val="24"/>
    </w:rPr>
  </w:style>
  <w:style w:type="paragraph" w:customStyle="1" w:styleId="1204">
    <w:name w:val="列举内容"/>
    <w:basedOn w:val="1191"/>
    <w:link w:val="1203"/>
    <w:qFormat/>
    <w:uiPriority w:val="0"/>
    <w:pPr>
      <w:tabs>
        <w:tab w:val="clear" w:pos="420"/>
      </w:tabs>
      <w:ind w:left="840" w:firstLine="0" w:firstLineChars="0"/>
      <w:jc w:val="both"/>
    </w:pPr>
    <w:rPr>
      <w:rFonts w:asciiTheme="minorHAnsi" w:hAnsiTheme="minorHAnsi"/>
      <w:sz w:val="21"/>
      <w:szCs w:val="24"/>
    </w:rPr>
  </w:style>
  <w:style w:type="character" w:customStyle="1" w:styleId="1205">
    <w:name w:val="样式 纯文本 + (符号) 宋体 小四 首行缩进:  0.74 厘米 段后: 7.8 磅 行距: 1.5 倍行距"/>
    <w:uiPriority w:val="0"/>
    <w:rPr>
      <w:rFonts w:hAnsi="宋体"/>
      <w:sz w:val="24"/>
      <w:szCs w:val="24"/>
    </w:rPr>
  </w:style>
  <w:style w:type="character" w:customStyle="1" w:styleId="1206">
    <w:name w:val="gray"/>
    <w:uiPriority w:val="0"/>
  </w:style>
  <w:style w:type="character" w:customStyle="1" w:styleId="1207">
    <w:name w:val="assignedto1"/>
    <w:uiPriority w:val="0"/>
    <w:rPr>
      <w:shd w:val="clear" w:color="auto" w:fill="FFCF9C"/>
    </w:rPr>
  </w:style>
  <w:style w:type="character" w:customStyle="1" w:styleId="1208">
    <w:name w:val="样式 正文首行缩进 + 首行缩进:  2 字符 Char"/>
    <w:link w:val="1209"/>
    <w:uiPriority w:val="0"/>
    <w:rPr>
      <w:rFonts w:ascii="宋体" w:hAnsi="宋体" w:cs="宋体"/>
      <w:sz w:val="24"/>
      <w:szCs w:val="21"/>
    </w:rPr>
  </w:style>
  <w:style w:type="paragraph" w:customStyle="1" w:styleId="1209">
    <w:name w:val="样式 正文首行缩进 + 首行缩进:  2 字符"/>
    <w:basedOn w:val="15"/>
    <w:link w:val="1208"/>
    <w:uiPriority w:val="0"/>
    <w:pPr>
      <w:spacing w:before="0" w:after="0" w:line="360" w:lineRule="auto"/>
      <w:ind w:firstLine="480" w:firstLineChars="200"/>
    </w:pPr>
    <w:rPr>
      <w:rFonts w:ascii="宋体" w:hAnsi="宋体" w:cs="宋体" w:eastAsiaTheme="minorEastAsia"/>
      <w:kern w:val="2"/>
      <w:szCs w:val="21"/>
      <w:lang w:val="en-US" w:eastAsia="zh-CN"/>
    </w:rPr>
  </w:style>
  <w:style w:type="character" w:customStyle="1" w:styleId="1210">
    <w:name w:val="序列1 Char"/>
    <w:link w:val="1211"/>
    <w:uiPriority w:val="0"/>
    <w:rPr>
      <w:rFonts w:ascii="Times New Roman" w:hAnsi="Times New Roman"/>
      <w:b/>
      <w:sz w:val="24"/>
    </w:rPr>
  </w:style>
  <w:style w:type="paragraph" w:customStyle="1" w:styleId="1211">
    <w:name w:val="序列1"/>
    <w:basedOn w:val="1"/>
    <w:link w:val="1210"/>
    <w:uiPriority w:val="0"/>
    <w:pPr>
      <w:numPr>
        <w:ilvl w:val="0"/>
        <w:numId w:val="49"/>
      </w:numPr>
      <w:spacing w:before="0" w:after="0"/>
      <w:ind w:firstLine="0" w:firstLineChars="0"/>
    </w:pPr>
    <w:rPr>
      <w:rFonts w:ascii="Times New Roman" w:hAnsi="Times New Roman" w:eastAsiaTheme="minorEastAsia" w:cstheme="minorBidi"/>
      <w:b/>
    </w:rPr>
  </w:style>
  <w:style w:type="character" w:customStyle="1" w:styleId="1212">
    <w:name w:val="cmdname"/>
    <w:uiPriority w:val="0"/>
  </w:style>
  <w:style w:type="character" w:customStyle="1" w:styleId="1213">
    <w:name w:val="缩进正文 Char"/>
    <w:link w:val="1191"/>
    <w:uiPriority w:val="0"/>
    <w:rPr>
      <w:rFonts w:ascii="宋体" w:hAnsi="宋体"/>
      <w:sz w:val="28"/>
      <w:szCs w:val="28"/>
    </w:rPr>
  </w:style>
  <w:style w:type="character" w:customStyle="1" w:styleId="1214">
    <w:name w:val="样式 标题 6H6Legal Level 1.Level 1h6Third SubheadingBOD 4PIM ...2 Char"/>
    <w:link w:val="1215"/>
    <w:uiPriority w:val="0"/>
    <w:rPr>
      <w:rFonts w:ascii="Arial" w:hAnsi="Arial" w:eastAsia="黑体"/>
      <w:b/>
      <w:bCs/>
      <w:sz w:val="24"/>
      <w:szCs w:val="24"/>
    </w:rPr>
  </w:style>
  <w:style w:type="paragraph" w:customStyle="1" w:styleId="1215">
    <w:name w:val="样式 标题 6H6Legal Level 1.Level 1h6Third SubheadingBOD 4PIM ...2"/>
    <w:basedOn w:val="7"/>
    <w:link w:val="1214"/>
    <w:uiPriority w:val="0"/>
    <w:rPr>
      <w:rFonts w:ascii="Arial" w:hAnsi="Arial" w:eastAsia="黑体" w:cstheme="minorBidi"/>
      <w:kern w:val="2"/>
      <w:lang w:val="en-US" w:eastAsia="zh-CN"/>
    </w:rPr>
  </w:style>
  <w:style w:type="character" w:customStyle="1" w:styleId="1216">
    <w:name w:val="样式 正文缩进正文（首行缩进两字）表正文正文非缩进特点??????????段1水上软件特点 Char正文缩... Char"/>
    <w:link w:val="1028"/>
    <w:uiPriority w:val="0"/>
    <w:rPr>
      <w:rFonts w:ascii="Times New Roman" w:hAnsi="Times New Roman"/>
      <w:szCs w:val="24"/>
    </w:rPr>
  </w:style>
  <w:style w:type="character" w:customStyle="1" w:styleId="1217">
    <w:name w:val="表格内容居中 Char"/>
    <w:link w:val="1218"/>
    <w:uiPriority w:val="0"/>
    <w:rPr>
      <w:rFonts w:ascii="Times New Roman" w:hAnsi="Times New Roman"/>
      <w:b/>
      <w:bCs/>
      <w:sz w:val="24"/>
    </w:rPr>
  </w:style>
  <w:style w:type="paragraph" w:customStyle="1" w:styleId="1218">
    <w:name w:val="表格内容居中"/>
    <w:basedOn w:val="1219"/>
    <w:link w:val="1217"/>
    <w:uiPriority w:val="0"/>
    <w:pPr>
      <w:spacing w:after="0" w:line="480" w:lineRule="exact"/>
      <w:jc w:val="center"/>
    </w:pPr>
    <w:rPr>
      <w:rFonts w:ascii="Times New Roman" w:hAnsi="Times New Roman" w:eastAsiaTheme="minorEastAsia" w:cstheme="minorBidi"/>
      <w:b/>
      <w:bCs/>
      <w:sz w:val="24"/>
      <w:szCs w:val="22"/>
    </w:rPr>
  </w:style>
  <w:style w:type="paragraph" w:customStyle="1" w:styleId="1219">
    <w:name w:val="表格内容"/>
    <w:basedOn w:val="25"/>
    <w:uiPriority w:val="0"/>
    <w:pPr>
      <w:spacing w:before="0" w:after="120" w:line="240" w:lineRule="auto"/>
      <w:ind w:firstLine="0" w:firstLineChars="0"/>
    </w:pPr>
    <w:rPr>
      <w:rFonts w:ascii="宋体" w:hAnsi="宋体"/>
      <w:kern w:val="2"/>
      <w:sz w:val="21"/>
      <w:szCs w:val="24"/>
      <w:lang w:val="en-US" w:eastAsia="zh-CN"/>
    </w:rPr>
  </w:style>
  <w:style w:type="character" w:customStyle="1" w:styleId="1220">
    <w:name w:val="缺省文本 Char"/>
    <w:link w:val="339"/>
    <w:uiPriority w:val="0"/>
    <w:rPr>
      <w:rFonts w:ascii="Arial" w:hAnsi="Arial" w:eastAsia="宋体" w:cs="Times New Roman"/>
      <w:kern w:val="0"/>
      <w:sz w:val="24"/>
      <w:szCs w:val="20"/>
    </w:rPr>
  </w:style>
  <w:style w:type="character" w:customStyle="1" w:styleId="1221">
    <w:name w:val="封面一"/>
    <w:uiPriority w:val="0"/>
    <w:rPr>
      <w:rFonts w:eastAsia="华文中宋"/>
      <w:b/>
      <w:bCs/>
      <w:sz w:val="32"/>
    </w:rPr>
  </w:style>
  <w:style w:type="character" w:customStyle="1" w:styleId="1222">
    <w:name w:val="pagetitle1"/>
    <w:uiPriority w:val="0"/>
    <w:rPr>
      <w:rFonts w:hint="default" w:ascii="Arial" w:hAnsi="Arial" w:cs="Arial"/>
      <w:b/>
      <w:bCs/>
      <w:color w:val="000000"/>
      <w:sz w:val="38"/>
      <w:szCs w:val="38"/>
    </w:rPr>
  </w:style>
  <w:style w:type="character" w:customStyle="1" w:styleId="1223">
    <w:name w:val="Char Char14"/>
    <w:uiPriority w:val="0"/>
    <w:rPr>
      <w:rFonts w:ascii="Arial" w:hAnsi="Arial" w:eastAsia="黑体"/>
      <w:b/>
      <w:bCs/>
      <w:kern w:val="2"/>
      <w:sz w:val="32"/>
      <w:szCs w:val="32"/>
      <w:lang w:val="en-US" w:eastAsia="zh-CN" w:bidi="ar-SA"/>
    </w:rPr>
  </w:style>
  <w:style w:type="character" w:customStyle="1" w:styleId="1224">
    <w:name w:val="point_small1"/>
    <w:uiPriority w:val="0"/>
    <w:rPr>
      <w:rFonts w:hint="default" w:ascii="Arial" w:hAnsi="Arial" w:cs="Arial"/>
      <w:sz w:val="20"/>
      <w:szCs w:val="20"/>
    </w:rPr>
  </w:style>
  <w:style w:type="character" w:customStyle="1" w:styleId="1225">
    <w:name w:val="CSS节内2级标记 Char5"/>
    <w:uiPriority w:val="0"/>
    <w:rPr>
      <w:rFonts w:ascii="Arial" w:hAnsi="Arial" w:eastAsia="黑体"/>
      <w:b/>
      <w:bCs/>
      <w:kern w:val="2"/>
      <w:sz w:val="24"/>
      <w:szCs w:val="28"/>
    </w:rPr>
  </w:style>
  <w:style w:type="character" w:customStyle="1" w:styleId="1226">
    <w:name w:val="样式14 Char"/>
    <w:link w:val="1227"/>
    <w:uiPriority w:val="0"/>
    <w:rPr>
      <w:rFonts w:ascii="Times New Roman" w:hAnsi="Times New Roman"/>
    </w:rPr>
  </w:style>
  <w:style w:type="paragraph" w:customStyle="1" w:styleId="1227">
    <w:name w:val="样式14"/>
    <w:basedOn w:val="46"/>
    <w:link w:val="1226"/>
    <w:qFormat/>
    <w:uiPriority w:val="0"/>
    <w:pPr>
      <w:ind w:left="0" w:leftChars="0"/>
    </w:pPr>
    <w:rPr>
      <w:rFonts w:ascii="Times New Roman" w:hAnsi="Times New Roman" w:eastAsiaTheme="minorEastAsia" w:cstheme="minorBidi"/>
      <w:sz w:val="21"/>
    </w:rPr>
  </w:style>
  <w:style w:type="character" w:customStyle="1" w:styleId="1228">
    <w:name w:val="文本正文 Char"/>
    <w:link w:val="1229"/>
    <w:uiPriority w:val="0"/>
    <w:rPr>
      <w:sz w:val="24"/>
    </w:rPr>
  </w:style>
  <w:style w:type="paragraph" w:customStyle="1" w:styleId="1229">
    <w:name w:val="文本正文"/>
    <w:basedOn w:val="1"/>
    <w:link w:val="1228"/>
    <w:uiPriority w:val="0"/>
    <w:pPr>
      <w:spacing w:before="0" w:after="0"/>
    </w:pPr>
    <w:rPr>
      <w:rFonts w:asciiTheme="minorHAnsi" w:hAnsiTheme="minorHAnsi" w:eastAsiaTheme="minorEastAsia" w:cstheme="minorBidi"/>
    </w:rPr>
  </w:style>
  <w:style w:type="character" w:customStyle="1" w:styleId="1230">
    <w:name w:val="menu"/>
    <w:uiPriority w:val="0"/>
    <w:rPr>
      <w:b/>
      <w:color w:val="CC6600"/>
      <w:sz w:val="24"/>
      <w:u w:val="single"/>
    </w:rPr>
  </w:style>
  <w:style w:type="character" w:customStyle="1" w:styleId="1231">
    <w:name w:val="标准文件_标准正文 Char"/>
    <w:link w:val="788"/>
    <w:uiPriority w:val="0"/>
    <w:rPr>
      <w:rFonts w:ascii="Times New Roman" w:hAnsi="Times New Roman"/>
      <w:bCs/>
      <w:color w:val="000000"/>
      <w:spacing w:val="2"/>
      <w:sz w:val="24"/>
      <w:szCs w:val="24"/>
    </w:rPr>
  </w:style>
  <w:style w:type="character" w:customStyle="1" w:styleId="1232">
    <w:name w:val="样式 正文文本正文文字 ändradIndentIndEHPTBody Text2正文文字 Char1Body ...3 Char"/>
    <w:link w:val="1233"/>
    <w:uiPriority w:val="0"/>
    <w:rPr>
      <w:rFonts w:ascii="Times New Roman" w:hAnsi="Times New Roman" w:cs="宋体"/>
      <w:sz w:val="24"/>
    </w:rPr>
  </w:style>
  <w:style w:type="paragraph" w:customStyle="1" w:styleId="1233">
    <w:name w:val="样式 正文文本正文文字 ändradIndentIndEHPTBody Text2正文文字 Char1Body ...3"/>
    <w:basedOn w:val="1"/>
    <w:link w:val="1232"/>
    <w:uiPriority w:val="0"/>
    <w:pPr>
      <w:spacing w:before="60" w:after="60"/>
    </w:pPr>
    <w:rPr>
      <w:rFonts w:ascii="Times New Roman" w:hAnsi="Times New Roman" w:cs="宋体" w:eastAsiaTheme="minorEastAsia"/>
    </w:rPr>
  </w:style>
  <w:style w:type="character" w:customStyle="1" w:styleId="1234">
    <w:name w:val="附图居中 Char"/>
    <w:link w:val="1235"/>
    <w:uiPriority w:val="0"/>
    <w:rPr>
      <w:rFonts w:ascii="Times New Roman" w:hAnsi="Times New Roman"/>
      <w:sz w:val="24"/>
    </w:rPr>
  </w:style>
  <w:style w:type="paragraph" w:customStyle="1" w:styleId="1235">
    <w:name w:val="附图居中"/>
    <w:basedOn w:val="1"/>
    <w:next w:val="1236"/>
    <w:link w:val="1234"/>
    <w:uiPriority w:val="0"/>
    <w:pPr>
      <w:keepNext/>
      <w:spacing w:before="0" w:after="0" w:line="240" w:lineRule="auto"/>
      <w:ind w:firstLine="0" w:firstLineChars="0"/>
      <w:jc w:val="center"/>
    </w:pPr>
    <w:rPr>
      <w:rFonts w:ascii="Times New Roman" w:hAnsi="Times New Roman" w:eastAsiaTheme="minorEastAsia" w:cstheme="minorBidi"/>
    </w:rPr>
  </w:style>
  <w:style w:type="paragraph" w:customStyle="1" w:styleId="1236">
    <w:name w:val="附图标题"/>
    <w:basedOn w:val="1235"/>
    <w:next w:val="25"/>
    <w:uiPriority w:val="0"/>
    <w:pPr>
      <w:keepNext w:val="0"/>
      <w:tabs>
        <w:tab w:val="left" w:pos="720"/>
      </w:tabs>
      <w:spacing w:afterLines="100"/>
    </w:pPr>
    <w:rPr>
      <w:rFonts w:ascii="Arial" w:hAnsi="Arial" w:eastAsia="黑体"/>
      <w:b/>
      <w:sz w:val="18"/>
    </w:rPr>
  </w:style>
  <w:style w:type="character" w:customStyle="1" w:styleId="1237">
    <w:name w:val="方案正文 Char Char1 Char Char Char"/>
    <w:uiPriority w:val="0"/>
    <w:rPr>
      <w:rFonts w:ascii="Arial" w:hAnsi="Arial" w:eastAsia="宋体" w:cs="宋体"/>
      <w:kern w:val="2"/>
      <w:sz w:val="24"/>
      <w:szCs w:val="21"/>
      <w:lang w:val="en-US" w:eastAsia="zh-CN" w:bidi="ar-SA"/>
    </w:rPr>
  </w:style>
  <w:style w:type="character" w:customStyle="1" w:styleId="1238">
    <w:name w:val="宏文本 Char"/>
    <w:link w:val="19"/>
    <w:uiPriority w:val="0"/>
    <w:rPr>
      <w:rFonts w:ascii="宋体" w:hAnsi="Times New Roman"/>
      <w:sz w:val="24"/>
    </w:rPr>
  </w:style>
  <w:style w:type="character" w:customStyle="1" w:styleId="1239">
    <w:name w:val="tablenumber"/>
    <w:uiPriority w:val="0"/>
  </w:style>
  <w:style w:type="character" w:customStyle="1" w:styleId="1240">
    <w:name w:val="english"/>
    <w:uiPriority w:val="0"/>
  </w:style>
  <w:style w:type="character" w:customStyle="1" w:styleId="1241">
    <w:name w:val="正文段落 Char"/>
    <w:link w:val="1242"/>
    <w:uiPriority w:val="0"/>
    <w:rPr>
      <w:rFonts w:ascii="Times New Roman" w:hAnsi="Times New Roman"/>
    </w:rPr>
  </w:style>
  <w:style w:type="paragraph" w:customStyle="1" w:styleId="1242">
    <w:name w:val="正文段落"/>
    <w:basedOn w:val="1"/>
    <w:link w:val="1241"/>
    <w:uiPriority w:val="0"/>
    <w:pPr>
      <w:spacing w:before="0" w:after="0" w:line="240" w:lineRule="auto"/>
    </w:pPr>
    <w:rPr>
      <w:rFonts w:ascii="Times New Roman" w:hAnsi="Times New Roman" w:eastAsiaTheme="minorEastAsia" w:cstheme="minorBidi"/>
      <w:sz w:val="21"/>
    </w:rPr>
  </w:style>
  <w:style w:type="character" w:customStyle="1" w:styleId="1243">
    <w:name w:val="h2 Char2"/>
    <w:uiPriority w:val="0"/>
    <w:rPr>
      <w:rFonts w:ascii="宋体" w:hAnsi="宋体" w:eastAsia="宋体"/>
      <w:b/>
      <w:bCs/>
      <w:kern w:val="32"/>
      <w:sz w:val="24"/>
      <w:szCs w:val="24"/>
      <w:lang w:val="en-US" w:eastAsia="zh-CN" w:bidi="ar-SA"/>
    </w:rPr>
  </w:style>
  <w:style w:type="character" w:customStyle="1" w:styleId="1244">
    <w:name w:val="blacktext"/>
    <w:uiPriority w:val="0"/>
  </w:style>
  <w:style w:type="character" w:customStyle="1" w:styleId="1245">
    <w:name w:val="Normal (Web) Char Char Char Char Char Char Char1 Char Char Char1"/>
    <w:link w:val="1246"/>
    <w:uiPriority w:val="0"/>
    <w:rPr>
      <w:rFonts w:ascii="Times New Roman" w:hAnsi="Times New Roman"/>
      <w:sz w:val="16"/>
      <w:szCs w:val="16"/>
      <w:lang w:val="en-GB"/>
    </w:rPr>
  </w:style>
  <w:style w:type="paragraph" w:customStyle="1" w:styleId="1246">
    <w:name w:val="Normal (Web) Char Char Char Char Char Char Char1 Char Char"/>
    <w:basedOn w:val="1"/>
    <w:link w:val="1245"/>
    <w:uiPriority w:val="0"/>
    <w:pPr>
      <w:widowControl/>
      <w:spacing w:before="0" w:after="0" w:line="240" w:lineRule="auto"/>
      <w:ind w:firstLine="0" w:firstLineChars="0"/>
      <w:jc w:val="left"/>
    </w:pPr>
    <w:rPr>
      <w:rFonts w:ascii="Times New Roman" w:hAnsi="Times New Roman" w:eastAsiaTheme="minorEastAsia" w:cstheme="minorBidi"/>
      <w:sz w:val="16"/>
      <w:szCs w:val="16"/>
      <w:lang w:val="en-GB"/>
    </w:rPr>
  </w:style>
  <w:style w:type="character" w:customStyle="1" w:styleId="1247">
    <w:name w:val="txt Char Char"/>
    <w:uiPriority w:val="0"/>
    <w:rPr>
      <w:kern w:val="2"/>
      <w:sz w:val="24"/>
    </w:rPr>
  </w:style>
  <w:style w:type="character" w:customStyle="1" w:styleId="1248">
    <w:name w:val="標題 4 字元 字元 字元 字元 字元 字元 字元 字元 字元 字元 字元 字元 字元 字元 字元 字元 字元 字元 字元 字元 字元 字元 字元 字元 字元 字元 字元 字元 字元 字元 字元 字元 字元 字元 字元 字元"/>
    <w:uiPriority w:val="0"/>
    <w:rPr>
      <w:rFonts w:ascii="Arial" w:hAnsi="Arial" w:eastAsia="PMingLiU"/>
      <w:b/>
      <w:i/>
      <w:lang w:val="da-DK" w:eastAsia="en-US" w:bidi="ar-SA"/>
    </w:rPr>
  </w:style>
  <w:style w:type="character" w:customStyle="1" w:styleId="1249">
    <w:name w:val="unnamed3"/>
    <w:uiPriority w:val="0"/>
  </w:style>
  <w:style w:type="character" w:customStyle="1" w:styleId="1250">
    <w:name w:val="Normal (Web) Char Char Char Char Char Char Char"/>
    <w:uiPriority w:val="0"/>
    <w:rPr>
      <w:rFonts w:hint="eastAsia" w:ascii="宋体" w:hAnsi="宋体" w:eastAsia="宋体"/>
      <w:sz w:val="24"/>
      <w:szCs w:val="24"/>
      <w:lang w:val="en-US" w:eastAsia="en-US" w:bidi="ar-SA"/>
    </w:rPr>
  </w:style>
  <w:style w:type="character" w:customStyle="1" w:styleId="1251">
    <w:name w:val="间距1"/>
    <w:uiPriority w:val="0"/>
    <w:rPr>
      <w:rFonts w:eastAsia="Arial"/>
      <w:spacing w:val="400"/>
      <w:kern w:val="2"/>
      <w:sz w:val="24"/>
      <w:szCs w:val="24"/>
      <w:lang w:val="en-US" w:eastAsia="zh-CN" w:bidi="ar-SA"/>
    </w:rPr>
  </w:style>
  <w:style w:type="character" w:customStyle="1" w:styleId="1252">
    <w:name w:val="contentheaderrev"/>
    <w:uiPriority w:val="0"/>
  </w:style>
  <w:style w:type="character" w:customStyle="1" w:styleId="1253">
    <w:name w:val="靠样式 Char2"/>
    <w:link w:val="1254"/>
    <w:uiPriority w:val="0"/>
    <w:rPr>
      <w:rFonts w:ascii="Times New Roman" w:hAnsi="Times New Roman"/>
      <w:kern w:val="24"/>
      <w:sz w:val="24"/>
      <w:szCs w:val="24"/>
      <w:lang w:eastAsia="ar-SA"/>
    </w:rPr>
  </w:style>
  <w:style w:type="paragraph" w:customStyle="1" w:styleId="1254">
    <w:name w:val="靠样式"/>
    <w:basedOn w:val="16"/>
    <w:link w:val="1253"/>
    <w:uiPriority w:val="0"/>
    <w:pPr>
      <w:suppressAutoHyphens/>
      <w:spacing w:before="0" w:after="0"/>
      <w:ind w:firstLine="420" w:firstLineChars="0"/>
      <w:jc w:val="left"/>
    </w:pPr>
    <w:rPr>
      <w:rFonts w:ascii="Times New Roman" w:hAnsi="Times New Roman" w:eastAsiaTheme="minorEastAsia" w:cstheme="minorBidi"/>
      <w:kern w:val="24"/>
      <w:szCs w:val="24"/>
      <w:lang w:val="en-US" w:eastAsia="ar-SA"/>
    </w:rPr>
  </w:style>
  <w:style w:type="character" w:customStyle="1" w:styleId="1255">
    <w:name w:val="Style Heading A + (Latin) Times New Roman (Asian) 楷体_GB2312 Char"/>
    <w:uiPriority w:val="0"/>
    <w:rPr>
      <w:rFonts w:hint="default" w:ascii="Arial" w:hAnsi="Arial" w:eastAsia="楷体_GB2312" w:cs="Arial"/>
      <w:b/>
      <w:kern w:val="28"/>
      <w:sz w:val="36"/>
      <w:lang w:val="en-US" w:eastAsia="zh-CN" w:bidi="ar-SA"/>
    </w:rPr>
  </w:style>
  <w:style w:type="character" w:customStyle="1" w:styleId="1256">
    <w:name w:val="*Body Text Char"/>
    <w:link w:val="1257"/>
    <w:uiPriority w:val="0"/>
    <w:rPr>
      <w:rFonts w:ascii="Arial" w:hAnsi="Arial"/>
      <w:color w:val="000000"/>
      <w:lang w:eastAsia="en-US"/>
    </w:rPr>
  </w:style>
  <w:style w:type="paragraph" w:customStyle="1" w:styleId="1257">
    <w:name w:val="*Body Text"/>
    <w:link w:val="1256"/>
    <w:uiPriority w:val="0"/>
    <w:pPr>
      <w:spacing w:after="220" w:line="220" w:lineRule="atLeast"/>
    </w:pPr>
    <w:rPr>
      <w:rFonts w:ascii="Arial" w:hAnsi="Arial" w:eastAsiaTheme="minorEastAsia" w:cstheme="minorBidi"/>
      <w:color w:val="000000"/>
      <w:kern w:val="2"/>
      <w:sz w:val="21"/>
      <w:szCs w:val="22"/>
      <w:lang w:val="en-US" w:eastAsia="en-US" w:bidi="ar-SA"/>
    </w:rPr>
  </w:style>
  <w:style w:type="character" w:customStyle="1" w:styleId="1258">
    <w:name w:val="contenttitle"/>
    <w:uiPriority w:val="0"/>
  </w:style>
  <w:style w:type="character" w:customStyle="1" w:styleId="1259">
    <w:name w:val="Normal (Web) Char Char Char Char Char1"/>
    <w:link w:val="1260"/>
    <w:uiPriority w:val="0"/>
    <w:rPr>
      <w:sz w:val="16"/>
      <w:szCs w:val="16"/>
      <w:lang w:val="en-GB"/>
    </w:rPr>
  </w:style>
  <w:style w:type="paragraph" w:customStyle="1" w:styleId="1260">
    <w:name w:val="Normal (Web) Char Char Char Char"/>
    <w:basedOn w:val="1"/>
    <w:link w:val="1259"/>
    <w:uiPriority w:val="0"/>
    <w:pPr>
      <w:widowControl/>
      <w:spacing w:before="0" w:after="0" w:line="240" w:lineRule="auto"/>
      <w:ind w:firstLine="0" w:firstLineChars="0"/>
      <w:jc w:val="left"/>
    </w:pPr>
    <w:rPr>
      <w:rFonts w:asciiTheme="minorHAnsi" w:hAnsiTheme="minorHAnsi" w:eastAsiaTheme="minorEastAsia" w:cstheme="minorBidi"/>
      <w:sz w:val="16"/>
      <w:szCs w:val="16"/>
      <w:lang w:val="en-GB"/>
    </w:rPr>
  </w:style>
  <w:style w:type="character" w:customStyle="1" w:styleId="1261">
    <w:name w:val="HTML 地址 Char"/>
    <w:link w:val="43"/>
    <w:uiPriority w:val="0"/>
    <w:rPr>
      <w:rFonts w:ascii="Times New Roman" w:hAnsi="Times New Roman"/>
      <w:i/>
      <w:iCs/>
      <w:sz w:val="24"/>
    </w:rPr>
  </w:style>
  <w:style w:type="character" w:customStyle="1" w:styleId="1262">
    <w:name w:val="结束语 Char"/>
    <w:link w:val="35"/>
    <w:uiPriority w:val="0"/>
    <w:rPr>
      <w:rFonts w:ascii="Times New Roman" w:hAnsi="Times New Roman"/>
      <w:sz w:val="24"/>
    </w:rPr>
  </w:style>
  <w:style w:type="character" w:customStyle="1" w:styleId="1263">
    <w:name w:val="信息标题 Char"/>
    <w:link w:val="82"/>
    <w:uiPriority w:val="0"/>
    <w:rPr>
      <w:rFonts w:ascii="Arial" w:hAnsi="Arial"/>
      <w:sz w:val="24"/>
      <w:shd w:val="pct20" w:color="auto" w:fill="auto"/>
    </w:rPr>
  </w:style>
  <w:style w:type="character" w:customStyle="1" w:styleId="1264">
    <w:name w:val="列表 2 Char"/>
    <w:link w:val="39"/>
    <w:uiPriority w:val="0"/>
    <w:rPr>
      <w:rFonts w:ascii="Times New Roman" w:hAnsi="Times New Roman" w:eastAsia="宋体" w:cs="Times New Roman"/>
      <w:sz w:val="24"/>
      <w:szCs w:val="20"/>
    </w:rPr>
  </w:style>
  <w:style w:type="character" w:customStyle="1" w:styleId="1265">
    <w:name w:val="Char Char201"/>
    <w:uiPriority w:val="0"/>
    <w:rPr>
      <w:rFonts w:ascii="Arial" w:hAnsi="Arial"/>
      <w:b/>
      <w:sz w:val="21"/>
    </w:rPr>
  </w:style>
  <w:style w:type="character" w:customStyle="1" w:styleId="1266">
    <w:name w:val="Char Char31"/>
    <w:uiPriority w:val="0"/>
    <w:rPr>
      <w:rFonts w:ascii="宋体" w:hAnsi="宋体" w:eastAsia="宋体"/>
      <w:kern w:val="2"/>
      <w:sz w:val="21"/>
      <w:szCs w:val="24"/>
      <w:lang w:val="en-US" w:eastAsia="zh-CN" w:bidi="ar-SA"/>
    </w:rPr>
  </w:style>
  <w:style w:type="character" w:customStyle="1" w:styleId="1267">
    <w:name w:val="编写建议 Char Char"/>
    <w:uiPriority w:val="0"/>
    <w:rPr>
      <w:rFonts w:ascii="宋体" w:hAnsi="Arial" w:eastAsia="宋体" w:cs="宋体"/>
      <w:i/>
      <w:color w:val="0000FF"/>
      <w:sz w:val="21"/>
      <w:szCs w:val="21"/>
      <w:lang w:val="en-US" w:eastAsia="zh-CN" w:bidi="ar-SA"/>
    </w:rPr>
  </w:style>
  <w:style w:type="character" w:customStyle="1" w:styleId="1268">
    <w:name w:val="Char Char161"/>
    <w:uiPriority w:val="0"/>
    <w:rPr>
      <w:rFonts w:ascii="Arial" w:hAnsi="Arial" w:eastAsia="黑体"/>
      <w:b/>
      <w:bCs/>
      <w:kern w:val="2"/>
      <w:sz w:val="32"/>
      <w:szCs w:val="32"/>
    </w:rPr>
  </w:style>
  <w:style w:type="character" w:customStyle="1" w:styleId="1269">
    <w:name w:val="Char Char141"/>
    <w:uiPriority w:val="0"/>
    <w:rPr>
      <w:rFonts w:ascii="Arial" w:hAnsi="Arial" w:eastAsia="黑体"/>
      <w:b/>
      <w:sz w:val="28"/>
    </w:rPr>
  </w:style>
  <w:style w:type="character" w:customStyle="1" w:styleId="1270">
    <w:name w:val="郭镭定制标题 1 Char"/>
    <w:link w:val="1271"/>
    <w:uiPriority w:val="0"/>
    <w:rPr>
      <w:rFonts w:ascii="宋体" w:hAnsi="宋体"/>
      <w:b/>
      <w:sz w:val="28"/>
      <w:szCs w:val="28"/>
    </w:rPr>
  </w:style>
  <w:style w:type="paragraph" w:customStyle="1" w:styleId="1271">
    <w:name w:val="郭镭定制标题 1"/>
    <w:basedOn w:val="1"/>
    <w:link w:val="1270"/>
    <w:qFormat/>
    <w:uiPriority w:val="0"/>
    <w:pPr>
      <w:widowControl/>
      <w:spacing w:before="312" w:beforeLines="100" w:after="312" w:afterLines="100"/>
      <w:ind w:left="432" w:hanging="432" w:firstLineChars="0"/>
      <w:jc w:val="left"/>
    </w:pPr>
    <w:rPr>
      <w:rFonts w:ascii="宋体" w:hAnsi="宋体" w:eastAsiaTheme="minorEastAsia" w:cstheme="minorBidi"/>
      <w:b/>
      <w:sz w:val="28"/>
      <w:szCs w:val="28"/>
    </w:rPr>
  </w:style>
  <w:style w:type="character" w:customStyle="1" w:styleId="1272">
    <w:name w:val="biaoshi1"/>
    <w:uiPriority w:val="0"/>
    <w:rPr>
      <w:color w:val="FFFFFF"/>
      <w:shd w:val="clear" w:color="auto" w:fill="808080"/>
    </w:rPr>
  </w:style>
  <w:style w:type="character" w:customStyle="1" w:styleId="1273">
    <w:name w:val="blue1"/>
    <w:uiPriority w:val="0"/>
    <w:rPr>
      <w:color w:val="0000FF"/>
    </w:rPr>
  </w:style>
  <w:style w:type="character" w:customStyle="1" w:styleId="1274">
    <w:name w:val="Char Char81"/>
    <w:uiPriority w:val="0"/>
    <w:rPr>
      <w:rFonts w:eastAsia="宋体"/>
      <w:kern w:val="2"/>
      <w:sz w:val="18"/>
      <w:lang w:val="en-US" w:eastAsia="zh-CN" w:bidi="ar-SA"/>
    </w:rPr>
  </w:style>
  <w:style w:type="character" w:customStyle="1" w:styleId="1275">
    <w:name w:val="case31"/>
    <w:uiPriority w:val="0"/>
    <w:rPr>
      <w:rFonts w:ascii="ˎ̥" w:hAnsi="ˎ̥" w:eastAsia="宋体"/>
      <w:sz w:val="24"/>
      <w:szCs w:val="24"/>
    </w:rPr>
  </w:style>
  <w:style w:type="character" w:customStyle="1" w:styleId="1276">
    <w:name w:val="二级标题（技术规范） Char"/>
    <w:link w:val="1277"/>
    <w:uiPriority w:val="0"/>
    <w:rPr>
      <w:rFonts w:ascii="宋体" w:hAnsi="宋体"/>
      <w:b/>
      <w:sz w:val="28"/>
      <w:szCs w:val="28"/>
    </w:rPr>
  </w:style>
  <w:style w:type="paragraph" w:customStyle="1" w:styleId="1277">
    <w:name w:val="二级标题（技术规范）"/>
    <w:basedOn w:val="1"/>
    <w:link w:val="1276"/>
    <w:qFormat/>
    <w:uiPriority w:val="0"/>
    <w:pPr>
      <w:tabs>
        <w:tab w:val="left" w:pos="420"/>
      </w:tabs>
      <w:adjustRightInd w:val="0"/>
      <w:spacing w:before="0" w:after="0"/>
      <w:ind w:left="360" w:hanging="420" w:firstLineChars="0"/>
      <w:jc w:val="center"/>
      <w:outlineLvl w:val="1"/>
    </w:pPr>
    <w:rPr>
      <w:rFonts w:ascii="宋体" w:hAnsi="宋体" w:eastAsiaTheme="minorEastAsia" w:cstheme="minorBidi"/>
      <w:b/>
      <w:sz w:val="28"/>
      <w:szCs w:val="28"/>
    </w:rPr>
  </w:style>
  <w:style w:type="character" w:customStyle="1" w:styleId="1278">
    <w:name w:val="Body Text First Indent Char Char"/>
    <w:uiPriority w:val="0"/>
    <w:rPr>
      <w:rFonts w:eastAsia="宋体"/>
      <w:sz w:val="24"/>
      <w:szCs w:val="24"/>
      <w:lang w:val="en-US" w:eastAsia="zh-CN" w:bidi="ar-SA"/>
    </w:rPr>
  </w:style>
  <w:style w:type="character" w:customStyle="1" w:styleId="1279">
    <w:name w:val="KS标题2 Char"/>
    <w:link w:val="1280"/>
    <w:uiPriority w:val="0"/>
    <w:rPr>
      <w:rFonts w:ascii="Times New Roman" w:hAnsi="Times New Roman" w:eastAsia="黑体"/>
      <w:b/>
      <w:bCs/>
      <w:sz w:val="32"/>
      <w:szCs w:val="32"/>
    </w:rPr>
  </w:style>
  <w:style w:type="paragraph" w:customStyle="1" w:styleId="1280">
    <w:name w:val="KS标题2"/>
    <w:basedOn w:val="3"/>
    <w:link w:val="1279"/>
    <w:qFormat/>
    <w:uiPriority w:val="0"/>
    <w:rPr>
      <w:rFonts w:ascii="Times New Roman" w:hAnsi="Times New Roman" w:eastAsia="黑体" w:cstheme="minorBidi"/>
      <w:kern w:val="2"/>
      <w:lang w:val="en-US" w:eastAsia="zh-CN"/>
    </w:rPr>
  </w:style>
  <w:style w:type="character" w:customStyle="1" w:styleId="1281">
    <w:name w:val="_正文段落 Char"/>
    <w:link w:val="1282"/>
    <w:uiPriority w:val="0"/>
    <w:rPr>
      <w:rFonts w:ascii="Times New Roman" w:hAnsi="Times New Roman"/>
      <w:sz w:val="24"/>
    </w:rPr>
  </w:style>
  <w:style w:type="paragraph" w:customStyle="1" w:styleId="1282">
    <w:name w:val="_正文段落"/>
    <w:basedOn w:val="1"/>
    <w:link w:val="1281"/>
    <w:uiPriority w:val="0"/>
    <w:pPr>
      <w:spacing w:before="0" w:beforeLines="15" w:after="0" w:afterLines="15"/>
    </w:pPr>
    <w:rPr>
      <w:rFonts w:ascii="Times New Roman" w:hAnsi="Times New Roman" w:eastAsiaTheme="minorEastAsia" w:cstheme="minorBidi"/>
    </w:rPr>
  </w:style>
  <w:style w:type="character" w:customStyle="1" w:styleId="1283">
    <w:name w:val="tabletextcharcharchar"/>
    <w:uiPriority w:val="0"/>
  </w:style>
  <w:style w:type="character" w:customStyle="1" w:styleId="1284">
    <w:name w:val="Plain Text Char"/>
    <w:uiPriority w:val="0"/>
    <w:rPr>
      <w:rFonts w:ascii="宋体" w:hAnsi="Courier New" w:eastAsia="宋体"/>
      <w:sz w:val="21"/>
      <w:szCs w:val="21"/>
      <w:lang w:bidi="ar-SA"/>
    </w:rPr>
  </w:style>
  <w:style w:type="character" w:customStyle="1" w:styleId="1285">
    <w:name w:val="fs_14"/>
    <w:uiPriority w:val="0"/>
  </w:style>
  <w:style w:type="character" w:customStyle="1" w:styleId="1286">
    <w:name w:val="Table Text Char Char2"/>
    <w:uiPriority w:val="0"/>
    <w:rPr>
      <w:rFonts w:ascii="Arial" w:hAnsi="Arial" w:eastAsia="宋体"/>
      <w:sz w:val="18"/>
      <w:lang w:val="en-US" w:eastAsia="zh-CN" w:bidi="ar-SA"/>
    </w:rPr>
  </w:style>
  <w:style w:type="character" w:customStyle="1" w:styleId="1287">
    <w:name w:val="样式2 Char"/>
    <w:uiPriority w:val="0"/>
    <w:rPr>
      <w:rFonts w:ascii="宋体" w:hAnsi="宋体" w:cs="Arial"/>
      <w:kern w:val="2"/>
      <w:sz w:val="24"/>
      <w:szCs w:val="21"/>
    </w:rPr>
  </w:style>
  <w:style w:type="character" w:customStyle="1" w:styleId="1288">
    <w:name w:val="kl Char Char Char"/>
    <w:link w:val="1289"/>
    <w:uiPriority w:val="0"/>
    <w:rPr>
      <w:rFonts w:ascii="宋体" w:hAnsi="宋体"/>
      <w:bCs/>
      <w:spacing w:val="5"/>
    </w:rPr>
  </w:style>
  <w:style w:type="paragraph" w:customStyle="1" w:styleId="1289">
    <w:name w:val="kl Char Char"/>
    <w:basedOn w:val="1"/>
    <w:link w:val="1288"/>
    <w:uiPriority w:val="0"/>
    <w:pPr>
      <w:tabs>
        <w:tab w:val="left" w:pos="2211"/>
      </w:tabs>
      <w:spacing w:before="0" w:after="0"/>
      <w:ind w:left="2211" w:hanging="510" w:firstLineChars="0"/>
    </w:pPr>
    <w:rPr>
      <w:rFonts w:ascii="宋体" w:hAnsi="宋体" w:eastAsiaTheme="minorEastAsia" w:cstheme="minorBidi"/>
      <w:bCs/>
      <w:spacing w:val="5"/>
      <w:sz w:val="21"/>
    </w:rPr>
  </w:style>
  <w:style w:type="character" w:customStyle="1" w:styleId="1290">
    <w:name w:val="TDContents"/>
    <w:uiPriority w:val="0"/>
    <w:rPr>
      <w:rFonts w:ascii="Arial" w:hAnsi="Arial"/>
    </w:rPr>
  </w:style>
  <w:style w:type="character" w:customStyle="1" w:styleId="1291">
    <w:name w:val="Table Text Char1 Char"/>
    <w:uiPriority w:val="0"/>
    <w:rPr>
      <w:rFonts w:ascii="Arial" w:hAnsi="Arial" w:eastAsia="宋体" w:cs="Arial"/>
      <w:sz w:val="21"/>
      <w:szCs w:val="21"/>
      <w:lang w:val="en-US" w:eastAsia="zh-CN" w:bidi="ar-SA"/>
    </w:rPr>
  </w:style>
  <w:style w:type="character" w:customStyle="1" w:styleId="1292">
    <w:name w:val="myp111"/>
    <w:uiPriority w:val="0"/>
    <w:rPr>
      <w:rFonts w:hint="default" w:eastAsia="宋体"/>
      <w:color w:val="000000"/>
      <w:spacing w:val="330"/>
      <w:sz w:val="22"/>
      <w:szCs w:val="22"/>
      <w:u w:val="none"/>
      <w:lang w:val="en-US" w:eastAsia="en-US" w:bidi="ar-SA"/>
    </w:rPr>
  </w:style>
  <w:style w:type="character" w:customStyle="1" w:styleId="1293">
    <w:name w:val="分点叙述样式 Char"/>
    <w:link w:val="1294"/>
    <w:uiPriority w:val="0"/>
    <w:rPr>
      <w:rFonts w:ascii="Times New Roman" w:hAnsi="Times New Roman"/>
    </w:rPr>
  </w:style>
  <w:style w:type="paragraph" w:customStyle="1" w:styleId="1294">
    <w:name w:val="分点叙述样式"/>
    <w:basedOn w:val="1"/>
    <w:link w:val="1293"/>
    <w:qFormat/>
    <w:uiPriority w:val="0"/>
    <w:pPr>
      <w:tabs>
        <w:tab w:val="left" w:pos="420"/>
        <w:tab w:val="left" w:pos="900"/>
      </w:tabs>
      <w:spacing w:before="0" w:after="0"/>
      <w:ind w:left="900" w:hanging="420" w:firstLineChars="0"/>
    </w:pPr>
    <w:rPr>
      <w:rFonts w:ascii="Times New Roman" w:hAnsi="Times New Roman" w:eastAsiaTheme="minorEastAsia" w:cstheme="minorBidi"/>
      <w:sz w:val="21"/>
    </w:rPr>
  </w:style>
  <w:style w:type="character" w:customStyle="1" w:styleId="1295">
    <w:name w:val="样式4 Char"/>
    <w:uiPriority w:val="0"/>
    <w:rPr>
      <w:rFonts w:ascii="Times" w:hAnsi="Times" w:eastAsia="黑体"/>
      <w:kern w:val="2"/>
      <w:sz w:val="28"/>
      <w:szCs w:val="28"/>
    </w:rPr>
  </w:style>
  <w:style w:type="character" w:customStyle="1" w:styleId="1296">
    <w:name w:val="EmailStyle8761"/>
    <w:uiPriority w:val="0"/>
    <w:rPr>
      <w:rFonts w:ascii="Arial" w:hAnsi="Arial" w:eastAsia="宋体" w:cs="Arial"/>
      <w:color w:val="auto"/>
      <w:sz w:val="20"/>
    </w:rPr>
  </w:style>
  <w:style w:type="character" w:customStyle="1" w:styleId="1297">
    <w:name w:val="EmailStyle8661"/>
    <w:uiPriority w:val="0"/>
    <w:rPr>
      <w:rFonts w:ascii="Arial" w:hAnsi="Arial" w:eastAsia="宋体" w:cs="Arial"/>
      <w:color w:val="auto"/>
      <w:sz w:val="20"/>
    </w:rPr>
  </w:style>
  <w:style w:type="character" w:customStyle="1" w:styleId="1298">
    <w:name w:val="EmailStyle8581"/>
    <w:uiPriority w:val="0"/>
    <w:rPr>
      <w:rFonts w:ascii="Arial" w:hAnsi="Arial" w:eastAsia="宋体" w:cs="Arial"/>
      <w:color w:val="auto"/>
      <w:sz w:val="20"/>
    </w:rPr>
  </w:style>
  <w:style w:type="character" w:customStyle="1" w:styleId="1299">
    <w:name w:val="EmailStyle8591"/>
    <w:uiPriority w:val="0"/>
    <w:rPr>
      <w:rFonts w:ascii="Arial" w:hAnsi="Arial" w:eastAsia="宋体" w:cs="Arial"/>
      <w:color w:val="auto"/>
      <w:sz w:val="20"/>
    </w:rPr>
  </w:style>
  <w:style w:type="character" w:customStyle="1" w:styleId="1300">
    <w:name w:val="样式 标题 44l3sect 1.2.3.4Ref Heading 1rh1sect 1.2.3.41Ref He... Char Char"/>
    <w:link w:val="1301"/>
    <w:uiPriority w:val="0"/>
    <w:rPr>
      <w:rFonts w:ascii="Tahoma" w:hAnsi="Tahoma"/>
      <w:bCs/>
      <w:kern w:val="24"/>
      <w:sz w:val="28"/>
      <w:szCs w:val="28"/>
    </w:rPr>
  </w:style>
  <w:style w:type="paragraph" w:customStyle="1" w:styleId="1301">
    <w:name w:val="样式 标题 44l3sect 1.2.3.4Ref Heading 1rh1sect 1.2.3.41Ref He... Char"/>
    <w:basedOn w:val="5"/>
    <w:link w:val="1300"/>
    <w:uiPriority w:val="0"/>
    <w:rPr>
      <w:rFonts w:ascii="Tahoma" w:hAnsi="Tahoma" w:eastAsiaTheme="minorEastAsia" w:cstheme="minorBidi"/>
      <w:b w:val="0"/>
      <w:kern w:val="24"/>
      <w:lang w:val="en-US" w:eastAsia="zh-CN"/>
    </w:rPr>
  </w:style>
  <w:style w:type="character" w:customStyle="1" w:styleId="1302">
    <w:name w:val="Tableau - arial narrow 10"/>
    <w:uiPriority w:val="0"/>
    <w:rPr>
      <w:rFonts w:ascii="Arial Narrow" w:hAnsi="Arial Narrow" w:cs="Arial Narrow"/>
      <w:sz w:val="20"/>
      <w:szCs w:val="20"/>
    </w:rPr>
  </w:style>
  <w:style w:type="character" w:customStyle="1" w:styleId="1303">
    <w:name w:val="正文文字 Char Char Char Char Char Char Char Char Char Char Char Char Char Char Char Char Char Char Char Char Char Char Char Char Char Char Char Char Char Char Char Char Char Char Char Char Char Char Char Char Char Char Char Char Char Char Char Char Char"/>
    <w:uiPriority w:val="0"/>
    <w:rPr>
      <w:rFonts w:eastAsia="宋体"/>
      <w:kern w:val="2"/>
      <w:sz w:val="24"/>
      <w:lang w:val="en-US" w:eastAsia="zh-CN" w:bidi="ar-SA"/>
    </w:rPr>
  </w:style>
  <w:style w:type="character" w:customStyle="1" w:styleId="1304">
    <w:name w:val="表格列标题"/>
    <w:uiPriority w:val="0"/>
    <w:rPr>
      <w:rFonts w:ascii="Arial" w:hAnsi="Arial"/>
      <w:b/>
      <w:bCs/>
      <w:sz w:val="24"/>
    </w:rPr>
  </w:style>
  <w:style w:type="character" w:customStyle="1" w:styleId="1305">
    <w:name w:val="首行缩进 Char Char1"/>
    <w:uiPriority w:val="0"/>
    <w:rPr>
      <w:kern w:val="2"/>
      <w:sz w:val="24"/>
      <w:szCs w:val="24"/>
    </w:rPr>
  </w:style>
  <w:style w:type="character" w:customStyle="1" w:styleId="1306">
    <w:name w:val="首行缩进 Char Char Char"/>
    <w:uiPriority w:val="0"/>
    <w:rPr>
      <w:rFonts w:eastAsia="宋体"/>
      <w:kern w:val="2"/>
      <w:sz w:val="24"/>
      <w:szCs w:val="24"/>
      <w:lang w:val="en-US" w:eastAsia="zh-CN" w:bidi="ar-SA"/>
    </w:rPr>
  </w:style>
  <w:style w:type="character" w:customStyle="1" w:styleId="1307">
    <w:name w:val="QD内容 Char"/>
    <w:link w:val="1308"/>
    <w:uiPriority w:val="0"/>
    <w:rPr>
      <w:rFonts w:ascii="宋体" w:hAnsi="宋体"/>
      <w:sz w:val="24"/>
    </w:rPr>
  </w:style>
  <w:style w:type="paragraph" w:customStyle="1" w:styleId="1308">
    <w:name w:val="QD内容"/>
    <w:basedOn w:val="1"/>
    <w:link w:val="1307"/>
    <w:qFormat/>
    <w:uiPriority w:val="0"/>
    <w:pPr>
      <w:tabs>
        <w:tab w:val="left" w:pos="420"/>
      </w:tabs>
      <w:spacing w:before="0" w:after="0"/>
      <w:ind w:left="420" w:firstLine="480"/>
    </w:pPr>
    <w:rPr>
      <w:rFonts w:ascii="宋体" w:hAnsi="宋体" w:eastAsiaTheme="minorEastAsia" w:cstheme="minorBidi"/>
    </w:rPr>
  </w:style>
  <w:style w:type="character" w:customStyle="1" w:styleId="1309">
    <w:name w:val="d11"/>
    <w:uiPriority w:val="0"/>
    <w:rPr>
      <w:rFonts w:hint="default"/>
      <w:b/>
      <w:bCs/>
      <w:color w:val="000066"/>
      <w:sz w:val="21"/>
      <w:szCs w:val="21"/>
    </w:rPr>
  </w:style>
  <w:style w:type="character" w:customStyle="1" w:styleId="1310">
    <w:name w:val="(Alt+3)3 Ch"/>
    <w:uiPriority w:val="0"/>
    <w:rPr>
      <w:rFonts w:ascii="Tahoma" w:hAnsi="Tahoma" w:eastAsia="仿宋_GB2312"/>
      <w:b/>
      <w:bCs/>
      <w:kern w:val="24"/>
      <w:sz w:val="32"/>
      <w:szCs w:val="32"/>
      <w:lang w:val="en-US" w:eastAsia="zh-CN" w:bidi="ar-SA"/>
    </w:rPr>
  </w:style>
  <w:style w:type="character" w:customStyle="1" w:styleId="1311">
    <w:name w:val="样式 标题 1章H1PartPIM 1h1H11H12H13H14H15H16H17H18H19H... Char Char Char"/>
    <w:uiPriority w:val="0"/>
    <w:rPr>
      <w:rFonts w:ascii="Arial" w:hAnsi="Arial" w:eastAsia="黑体"/>
      <w:b/>
      <w:bCs/>
      <w:kern w:val="44"/>
      <w:sz w:val="36"/>
      <w:szCs w:val="36"/>
      <w:lang w:val="en-US" w:eastAsia="zh-CN" w:bidi="ar-SA"/>
    </w:rPr>
  </w:style>
  <w:style w:type="character" w:customStyle="1" w:styleId="1312">
    <w:name w:val="表格序号 Char"/>
    <w:link w:val="1313"/>
    <w:uiPriority w:val="0"/>
    <w:rPr>
      <w:rFonts w:ascii="Times New Roman" w:hAnsi="Times New Roman" w:eastAsia="黑体"/>
    </w:rPr>
  </w:style>
  <w:style w:type="paragraph" w:customStyle="1" w:styleId="1313">
    <w:name w:val="表格序号"/>
    <w:basedOn w:val="995"/>
    <w:link w:val="1312"/>
    <w:uiPriority w:val="0"/>
    <w:pPr>
      <w:snapToGrid/>
      <w:spacing w:line="240" w:lineRule="auto"/>
      <w:jc w:val="center"/>
    </w:pPr>
    <w:rPr>
      <w:rFonts w:eastAsia="黑体"/>
      <w:sz w:val="21"/>
      <w:szCs w:val="22"/>
    </w:rPr>
  </w:style>
  <w:style w:type="character" w:customStyle="1" w:styleId="1314">
    <w:name w:val="Heading 3 Char_d83e5a05-3a4c-4d4a-813e-74f7948a80ac"/>
    <w:uiPriority w:val="0"/>
    <w:rPr>
      <w:b/>
      <w:bCs/>
      <w:sz w:val="32"/>
      <w:szCs w:val="32"/>
    </w:rPr>
  </w:style>
  <w:style w:type="character" w:customStyle="1" w:styleId="1315">
    <w:name w:val="KL正文 Char"/>
    <w:link w:val="1316"/>
    <w:uiPriority w:val="0"/>
    <w:rPr>
      <w:rFonts w:ascii="仿宋_GB2312" w:hAnsi="Times New Roman" w:eastAsia="仿宋_GB2312"/>
      <w:sz w:val="28"/>
    </w:rPr>
  </w:style>
  <w:style w:type="paragraph" w:customStyle="1" w:styleId="1316">
    <w:name w:val="KL正文"/>
    <w:basedOn w:val="1"/>
    <w:link w:val="1315"/>
    <w:uiPriority w:val="0"/>
    <w:pPr>
      <w:topLinePunct/>
      <w:spacing w:before="0" w:after="0" w:line="480" w:lineRule="exact"/>
      <w:ind w:firstLine="560"/>
      <w:textAlignment w:val="center"/>
    </w:pPr>
    <w:rPr>
      <w:rFonts w:ascii="仿宋_GB2312" w:hAnsi="Times New Roman" w:eastAsia="仿宋_GB2312" w:cstheme="minorBidi"/>
      <w:sz w:val="28"/>
    </w:rPr>
  </w:style>
  <w:style w:type="character" w:customStyle="1" w:styleId="1317">
    <w:name w:val="清單段落 字元"/>
    <w:link w:val="1318"/>
    <w:uiPriority w:val="0"/>
  </w:style>
  <w:style w:type="paragraph" w:customStyle="1" w:styleId="1318">
    <w:name w:val="清單段落"/>
    <w:basedOn w:val="1"/>
    <w:link w:val="1317"/>
    <w:qFormat/>
    <w:uiPriority w:val="0"/>
    <w:pPr>
      <w:tabs>
        <w:tab w:val="left" w:pos="420"/>
      </w:tabs>
      <w:spacing w:before="0" w:after="0" w:line="240" w:lineRule="auto"/>
      <w:ind w:left="420" w:firstLine="420"/>
    </w:pPr>
    <w:rPr>
      <w:rFonts w:asciiTheme="minorHAnsi" w:hAnsiTheme="minorHAnsi" w:eastAsiaTheme="minorEastAsia" w:cstheme="minorBidi"/>
      <w:sz w:val="21"/>
    </w:rPr>
  </w:style>
  <w:style w:type="character" w:customStyle="1" w:styleId="1319">
    <w:name w:val="图表题注样式 Char"/>
    <w:link w:val="1320"/>
    <w:uiPriority w:val="0"/>
    <w:rPr>
      <w:rFonts w:ascii="Arial" w:hAnsi="Arial" w:eastAsia="黑体"/>
      <w:b/>
      <w:szCs w:val="21"/>
    </w:rPr>
  </w:style>
  <w:style w:type="paragraph" w:customStyle="1" w:styleId="1320">
    <w:name w:val="图表题注样式"/>
    <w:basedOn w:val="26"/>
    <w:link w:val="1319"/>
    <w:qFormat/>
    <w:uiPriority w:val="0"/>
    <w:pPr>
      <w:widowControl w:val="0"/>
      <w:tabs>
        <w:tab w:val="left" w:pos="420"/>
      </w:tabs>
      <w:adjustRightInd/>
      <w:spacing w:line="360" w:lineRule="auto"/>
      <w:ind w:left="420" w:hanging="420"/>
      <w:textAlignment w:val="auto"/>
    </w:pPr>
    <w:rPr>
      <w:rFonts w:ascii="Arial" w:hAnsi="Arial" w:eastAsia="黑体" w:cstheme="minorBidi"/>
      <w:b/>
      <w:kern w:val="2"/>
      <w:sz w:val="21"/>
      <w:szCs w:val="21"/>
    </w:rPr>
  </w:style>
  <w:style w:type="character" w:customStyle="1" w:styleId="1321">
    <w:name w:val="EmailStyle6631"/>
    <w:uiPriority w:val="0"/>
    <w:rPr>
      <w:rFonts w:ascii="Arial" w:hAnsi="Arial" w:eastAsia="宋体" w:cs="Arial"/>
      <w:color w:val="auto"/>
      <w:sz w:val="20"/>
    </w:rPr>
  </w:style>
  <w:style w:type="character" w:customStyle="1" w:styleId="1322">
    <w:name w:val="EmailStyle6641"/>
    <w:uiPriority w:val="0"/>
    <w:rPr>
      <w:rFonts w:ascii="Arial" w:hAnsi="Arial" w:eastAsia="宋体" w:cs="Arial"/>
      <w:color w:val="auto"/>
      <w:sz w:val="20"/>
    </w:rPr>
  </w:style>
  <w:style w:type="character" w:customStyle="1" w:styleId="1323">
    <w:name w:val="方案文档 Char"/>
    <w:link w:val="1324"/>
    <w:uiPriority w:val="0"/>
    <w:rPr>
      <w:rFonts w:ascii="Arial" w:hAnsi="Arial"/>
      <w:sz w:val="24"/>
    </w:rPr>
  </w:style>
  <w:style w:type="paragraph" w:customStyle="1" w:styleId="1324">
    <w:name w:val="方案文档"/>
    <w:basedOn w:val="1"/>
    <w:link w:val="1323"/>
    <w:uiPriority w:val="0"/>
    <w:pPr>
      <w:tabs>
        <w:tab w:val="left" w:pos="0"/>
      </w:tabs>
      <w:spacing w:before="0" w:after="0" w:line="240" w:lineRule="auto"/>
      <w:ind w:firstLine="540" w:firstLineChars="0"/>
    </w:pPr>
    <w:rPr>
      <w:rFonts w:ascii="Arial" w:hAnsi="Arial" w:eastAsiaTheme="minorEastAsia" w:cstheme="minorBidi"/>
    </w:rPr>
  </w:style>
  <w:style w:type="character" w:customStyle="1" w:styleId="1325">
    <w:name w:val="topictitlenumber3"/>
    <w:uiPriority w:val="0"/>
  </w:style>
  <w:style w:type="character" w:customStyle="1" w:styleId="1326">
    <w:name w:val="CSS1级正文 + 首行缩进:  2 字符 + 宋体 加粗 Char"/>
    <w:uiPriority w:val="0"/>
    <w:rPr>
      <w:rFonts w:ascii="宋体" w:hAnsi="宋体" w:eastAsia="宋体" w:cs="宋体"/>
      <w:b/>
      <w:bCs/>
      <w:kern w:val="2"/>
      <w:sz w:val="24"/>
      <w:lang w:val="en-US" w:eastAsia="zh-CN" w:bidi="ar-SA"/>
    </w:rPr>
  </w:style>
  <w:style w:type="character" w:customStyle="1" w:styleId="1327">
    <w:name w:val="样式 样式 首行缩进:  2 字符 Char + 黑色 Char Char1"/>
    <w:uiPriority w:val="0"/>
    <w:rPr>
      <w:rFonts w:ascii="宋体" w:hAnsi="宋体" w:eastAsia="宋体" w:cs="宋体"/>
      <w:color w:val="000000"/>
      <w:kern w:val="2"/>
      <w:sz w:val="21"/>
      <w:szCs w:val="28"/>
      <w:lang w:val="en-US" w:eastAsia="zh-CN" w:bidi="ar-SA"/>
    </w:rPr>
  </w:style>
  <w:style w:type="character" w:customStyle="1" w:styleId="1328">
    <w:name w:val="tytytyty Char Char Char Char Char Char Char Char Char Char Char Char Char"/>
    <w:uiPriority w:val="0"/>
    <w:rPr>
      <w:rFonts w:eastAsia="宋体"/>
      <w:kern w:val="2"/>
      <w:sz w:val="24"/>
      <w:szCs w:val="24"/>
      <w:lang w:val="en-US" w:eastAsia="zh-CN" w:bidi="ar-SA"/>
    </w:rPr>
  </w:style>
  <w:style w:type="character" w:customStyle="1" w:styleId="1329">
    <w:name w:val="figcap"/>
    <w:uiPriority w:val="0"/>
  </w:style>
  <w:style w:type="character" w:customStyle="1" w:styleId="1330">
    <w:name w:val="样式 首行缩进:  2 字符 Char Char2"/>
    <w:uiPriority w:val="0"/>
    <w:rPr>
      <w:rFonts w:ascii="宋体" w:hAnsi="宋体" w:eastAsia="宋体" w:cs="宋体"/>
      <w:kern w:val="2"/>
      <w:sz w:val="21"/>
      <w:szCs w:val="28"/>
      <w:lang w:val="en-US" w:eastAsia="zh-CN" w:bidi="ar-SA"/>
    </w:rPr>
  </w:style>
  <w:style w:type="character" w:customStyle="1" w:styleId="1331">
    <w:name w:val="figurenumber"/>
    <w:uiPriority w:val="0"/>
  </w:style>
  <w:style w:type="character" w:customStyle="1" w:styleId="1332">
    <w:name w:val="样式 样式 首行缩进:  2 字符 Char + 黑色 Char Char"/>
    <w:uiPriority w:val="0"/>
    <w:rPr>
      <w:rFonts w:ascii="宋体" w:hAnsi="宋体" w:eastAsia="宋体" w:cs="宋体"/>
      <w:color w:val="000000"/>
      <w:kern w:val="2"/>
      <w:sz w:val="21"/>
      <w:szCs w:val="28"/>
      <w:lang w:val="en-US" w:eastAsia="zh-CN" w:bidi="ar-SA"/>
    </w:rPr>
  </w:style>
  <w:style w:type="character" w:customStyle="1" w:styleId="1333">
    <w:name w:val="样式 样式 首行缩进:  2 字符 Char + 桔黄 Char"/>
    <w:uiPriority w:val="0"/>
    <w:rPr>
      <w:rFonts w:eastAsia="宋体" w:cs="宋体"/>
      <w:color w:val="FF6600"/>
      <w:kern w:val="2"/>
      <w:sz w:val="21"/>
      <w:szCs w:val="21"/>
      <w:lang w:val="en-US" w:eastAsia="zh-CN" w:bidi="ar-SA"/>
    </w:rPr>
  </w:style>
  <w:style w:type="character" w:customStyle="1" w:styleId="1334">
    <w:name w:val="样式 一级条标题 + (中文) 楷体_GB2312 四号 加粗1 Char"/>
    <w:uiPriority w:val="0"/>
    <w:rPr>
      <w:rFonts w:ascii="黑体" w:eastAsia="宋体"/>
      <w:b/>
      <w:bCs/>
      <w:sz w:val="21"/>
      <w:lang w:val="en-US" w:eastAsia="zh-CN" w:bidi="ar-SA"/>
    </w:rPr>
  </w:style>
  <w:style w:type="character" w:customStyle="1" w:styleId="1335">
    <w:name w:val="tablecap"/>
    <w:uiPriority w:val="0"/>
  </w:style>
  <w:style w:type="character" w:customStyle="1" w:styleId="1336">
    <w:name w:val="样式 样式 首行缩进:  2 字符 Char + 黑色 Char3"/>
    <w:uiPriority w:val="0"/>
    <w:rPr>
      <w:rFonts w:eastAsia="宋体" w:cs="宋体"/>
      <w:color w:val="000000"/>
      <w:kern w:val="2"/>
      <w:sz w:val="21"/>
      <w:szCs w:val="21"/>
      <w:lang w:val="en-US" w:eastAsia="zh-CN" w:bidi="ar-SA"/>
    </w:rPr>
  </w:style>
  <w:style w:type="character" w:customStyle="1" w:styleId="1337">
    <w:name w:val="样式 一级条标题 + (中文) 楷体_GB2312 四号 加粗 Char"/>
    <w:uiPriority w:val="0"/>
    <w:rPr>
      <w:rFonts w:ascii="黑体" w:eastAsia="楷体_GB2312"/>
      <w:b/>
      <w:bCs/>
      <w:sz w:val="21"/>
      <w:lang w:val="en-US" w:eastAsia="zh-CN" w:bidi="ar-SA"/>
    </w:rPr>
  </w:style>
  <w:style w:type="character" w:customStyle="1" w:styleId="1338">
    <w:name w:val="样式 (中文) 仿宋_GB2312 小四 加粗"/>
    <w:uiPriority w:val="0"/>
    <w:rPr>
      <w:rFonts w:eastAsia="宋体"/>
      <w:bCs/>
      <w:sz w:val="21"/>
    </w:rPr>
  </w:style>
  <w:style w:type="character" w:customStyle="1" w:styleId="1339">
    <w:name w:val="style3"/>
    <w:uiPriority w:val="0"/>
  </w:style>
  <w:style w:type="character" w:customStyle="1" w:styleId="1340">
    <w:name w:val="bodytextbold1"/>
    <w:uiPriority w:val="0"/>
    <w:rPr>
      <w:rFonts w:hint="default" w:ascii="Verdana" w:hAnsi="Verdana"/>
      <w:b/>
      <w:bCs/>
      <w:sz w:val="18"/>
      <w:szCs w:val="18"/>
    </w:rPr>
  </w:style>
  <w:style w:type="character" w:customStyle="1" w:styleId="1341">
    <w:name w:val="main11"/>
    <w:uiPriority w:val="0"/>
    <w:rPr>
      <w:sz w:val="22"/>
      <w:szCs w:val="22"/>
    </w:rPr>
  </w:style>
  <w:style w:type="character" w:customStyle="1" w:styleId="1342">
    <w:name w:val="样式19 Char"/>
    <w:link w:val="1343"/>
    <w:uiPriority w:val="0"/>
    <w:rPr>
      <w:rFonts w:ascii="Arial" w:hAnsi="Arial" w:eastAsia="黑体"/>
      <w:b/>
      <w:bCs/>
      <w:kern w:val="44"/>
      <w:sz w:val="32"/>
      <w:szCs w:val="44"/>
    </w:rPr>
  </w:style>
  <w:style w:type="paragraph" w:customStyle="1" w:styleId="1343">
    <w:name w:val="样式19"/>
    <w:basedOn w:val="2"/>
    <w:link w:val="1342"/>
    <w:qFormat/>
    <w:uiPriority w:val="0"/>
    <w:rPr>
      <w:rFonts w:ascii="Arial" w:hAnsi="Arial" w:eastAsia="黑体" w:cstheme="minorBidi"/>
      <w:sz w:val="32"/>
      <w:lang w:val="en-US" w:eastAsia="zh-CN"/>
    </w:rPr>
  </w:style>
  <w:style w:type="character" w:customStyle="1" w:styleId="1344">
    <w:name w:val="Customer Specific"/>
    <w:uiPriority w:val="0"/>
  </w:style>
  <w:style w:type="character" w:customStyle="1" w:styleId="1345">
    <w:name w:val="正文内容 Char"/>
    <w:link w:val="1346"/>
    <w:uiPriority w:val="0"/>
    <w:rPr>
      <w:rFonts w:ascii="Arial" w:hAnsi="Arial"/>
      <w:color w:val="000000"/>
      <w:szCs w:val="24"/>
    </w:rPr>
  </w:style>
  <w:style w:type="paragraph" w:customStyle="1" w:styleId="1346">
    <w:name w:val="正文内容"/>
    <w:basedOn w:val="1"/>
    <w:link w:val="1345"/>
    <w:uiPriority w:val="0"/>
    <w:pPr>
      <w:widowControl/>
      <w:spacing w:before="80" w:after="80"/>
      <w:ind w:right="84" w:rightChars="40" w:firstLine="400"/>
    </w:pPr>
    <w:rPr>
      <w:rFonts w:ascii="Arial" w:hAnsi="Arial" w:eastAsiaTheme="minorEastAsia" w:cstheme="minorBidi"/>
      <w:color w:val="000000"/>
      <w:sz w:val="21"/>
      <w:szCs w:val="24"/>
    </w:rPr>
  </w:style>
  <w:style w:type="character" w:customStyle="1" w:styleId="1347">
    <w:name w:val="Char Char Char Char Char Char Char11"/>
    <w:uiPriority w:val="0"/>
    <w:rPr>
      <w:rFonts w:ascii="Arial" w:hAnsi="Arial" w:eastAsia="黑体" w:cs="Arial"/>
      <w:kern w:val="2"/>
      <w:lang w:val="en-US" w:eastAsia="zh-CN" w:bidi="ar-SA"/>
    </w:rPr>
  </w:style>
  <w:style w:type="character" w:customStyle="1" w:styleId="1348">
    <w:name w:val="Char Char71"/>
    <w:uiPriority w:val="0"/>
    <w:rPr>
      <w:rFonts w:eastAsia="宋体"/>
      <w:kern w:val="2"/>
      <w:sz w:val="21"/>
      <w:szCs w:val="24"/>
      <w:lang w:val="en-US" w:eastAsia="zh-CN" w:bidi="ar-SA"/>
    </w:rPr>
  </w:style>
  <w:style w:type="character" w:customStyle="1" w:styleId="1349">
    <w:name w:val="Char Char171"/>
    <w:uiPriority w:val="0"/>
    <w:rPr>
      <w:b/>
      <w:bCs/>
      <w:kern w:val="44"/>
      <w:sz w:val="44"/>
      <w:szCs w:val="44"/>
    </w:rPr>
  </w:style>
  <w:style w:type="character" w:customStyle="1" w:styleId="1350">
    <w:name w:val="Char Char61"/>
    <w:uiPriority w:val="0"/>
    <w:rPr>
      <w:rFonts w:eastAsia="宋体"/>
      <w:bCs/>
      <w:kern w:val="2"/>
      <w:sz w:val="28"/>
      <w:szCs w:val="28"/>
      <w:lang w:val="en-US" w:eastAsia="zh-CN" w:bidi="ar-SA"/>
    </w:rPr>
  </w:style>
  <w:style w:type="character" w:customStyle="1" w:styleId="1351">
    <w:name w:val="ho241"/>
    <w:uiPriority w:val="0"/>
    <w:rPr>
      <w:b/>
      <w:bCs/>
      <w:color w:val="FF0000"/>
      <w:sz w:val="30"/>
      <w:szCs w:val="30"/>
    </w:rPr>
  </w:style>
  <w:style w:type="character" w:customStyle="1" w:styleId="1352">
    <w:name w:val="secnum"/>
    <w:uiPriority w:val="0"/>
  </w:style>
  <w:style w:type="character" w:customStyle="1" w:styleId="1353">
    <w:name w:val="jieshao11"/>
    <w:uiPriority w:val="0"/>
  </w:style>
  <w:style w:type="character" w:customStyle="1" w:styleId="1354">
    <w:name w:val="Char Char10"/>
    <w:uiPriority w:val="0"/>
    <w:rPr>
      <w:rFonts w:eastAsia="宋体"/>
      <w:kern w:val="2"/>
      <w:sz w:val="18"/>
      <w:lang w:val="en-US" w:eastAsia="zh-CN" w:bidi="ar-SA"/>
    </w:rPr>
  </w:style>
  <w:style w:type="character" w:customStyle="1" w:styleId="1355">
    <w:name w:val="headline-content"/>
    <w:uiPriority w:val="0"/>
  </w:style>
  <w:style w:type="character" w:customStyle="1" w:styleId="1356">
    <w:name w:val="Header Char_d2a5a60b-5875-4bb8-b333-5bf654244629"/>
    <w:uiPriority w:val="0"/>
    <w:rPr>
      <w:rFonts w:eastAsia="宋体"/>
      <w:sz w:val="18"/>
      <w:szCs w:val="18"/>
      <w:lang w:val="en-US" w:eastAsia="zh-CN" w:bidi="ar-SA"/>
    </w:rPr>
  </w:style>
  <w:style w:type="character" w:customStyle="1" w:styleId="1357">
    <w:name w:val="标题4-2 Char"/>
    <w:link w:val="1358"/>
    <w:uiPriority w:val="0"/>
    <w:rPr>
      <w:rFonts w:ascii="Arial" w:hAnsi="Arial" w:eastAsia="黑体"/>
      <w:szCs w:val="21"/>
    </w:rPr>
  </w:style>
  <w:style w:type="paragraph" w:customStyle="1" w:styleId="1358">
    <w:name w:val="标题4-2"/>
    <w:basedOn w:val="5"/>
    <w:link w:val="1357"/>
    <w:qFormat/>
    <w:uiPriority w:val="0"/>
    <w:rPr>
      <w:rFonts w:ascii="Arial" w:hAnsi="Arial" w:eastAsia="黑体" w:cstheme="minorBidi"/>
      <w:b w:val="0"/>
      <w:bCs w:val="0"/>
      <w:kern w:val="2"/>
      <w:sz w:val="21"/>
      <w:szCs w:val="21"/>
      <w:lang w:val="en-US" w:eastAsia="zh-CN"/>
    </w:rPr>
  </w:style>
  <w:style w:type="character" w:customStyle="1" w:styleId="1359">
    <w:name w:val="rcxxys1"/>
    <w:uiPriority w:val="0"/>
  </w:style>
  <w:style w:type="character" w:customStyle="1" w:styleId="1360">
    <w:name w:val="style1"/>
    <w:uiPriority w:val="0"/>
  </w:style>
  <w:style w:type="character" w:customStyle="1" w:styleId="1361">
    <w:name w:val="body-text1"/>
    <w:uiPriority w:val="0"/>
    <w:rPr>
      <w:rFonts w:hint="default" w:ascii="Tahoma" w:hAnsi="Tahoma" w:cs="Tahoma"/>
      <w:color w:val="000000"/>
      <w:sz w:val="20"/>
      <w:szCs w:val="20"/>
      <w:u w:val="none"/>
    </w:rPr>
  </w:style>
  <w:style w:type="character" w:customStyle="1" w:styleId="1362">
    <w:name w:val="标准段落 Char"/>
    <w:link w:val="1363"/>
    <w:uiPriority w:val="0"/>
    <w:rPr>
      <w:rFonts w:ascii="Times New Roman" w:hAnsi="Times New Roman"/>
      <w:sz w:val="24"/>
    </w:rPr>
  </w:style>
  <w:style w:type="paragraph" w:customStyle="1" w:styleId="1363">
    <w:name w:val="标准段落"/>
    <w:basedOn w:val="1"/>
    <w:link w:val="1362"/>
    <w:uiPriority w:val="0"/>
    <w:pPr>
      <w:autoSpaceDN w:val="0"/>
      <w:spacing w:before="0" w:after="0"/>
      <w:ind w:firstLine="480"/>
    </w:pPr>
    <w:rPr>
      <w:rFonts w:ascii="Times New Roman" w:hAnsi="Times New Roman" w:eastAsiaTheme="minorEastAsia" w:cstheme="minorBidi"/>
    </w:rPr>
  </w:style>
  <w:style w:type="character" w:customStyle="1" w:styleId="1364">
    <w:name w:val="标题4-3 Char"/>
    <w:link w:val="1365"/>
    <w:uiPriority w:val="0"/>
    <w:rPr>
      <w:rFonts w:ascii="Arial" w:hAnsi="Arial" w:eastAsia="黑体"/>
      <w:sz w:val="24"/>
      <w:szCs w:val="24"/>
    </w:rPr>
  </w:style>
  <w:style w:type="paragraph" w:customStyle="1" w:styleId="1365">
    <w:name w:val="标题4-3"/>
    <w:basedOn w:val="1"/>
    <w:link w:val="1364"/>
    <w:qFormat/>
    <w:uiPriority w:val="0"/>
    <w:pPr>
      <w:keepNext/>
      <w:widowControl/>
      <w:spacing w:before="160" w:after="160" w:line="240" w:lineRule="auto"/>
      <w:ind w:left="1984" w:hanging="708" w:firstLineChars="0"/>
      <w:outlineLvl w:val="3"/>
    </w:pPr>
    <w:rPr>
      <w:rFonts w:ascii="Arial" w:hAnsi="Arial" w:eastAsia="黑体" w:cstheme="minorBidi"/>
      <w:szCs w:val="24"/>
    </w:rPr>
  </w:style>
  <w:style w:type="character" w:customStyle="1" w:styleId="1366">
    <w:name w:val="正文文字 Char Char Char Char Char Char Char Char Char Char Char Char Char Char Char Char Char Char Char Char Char Char Char Char Char Char Char Char Char Char Char Char Char Char Char Char Char Char Char Char Char Char Char Char Char Char Char Char Char1"/>
    <w:uiPriority w:val="0"/>
    <w:rPr>
      <w:rFonts w:eastAsia="宋体"/>
      <w:kern w:val="2"/>
      <w:sz w:val="24"/>
      <w:lang w:val="en-US" w:eastAsia="zh-CN" w:bidi="ar-SA"/>
    </w:rPr>
  </w:style>
  <w:style w:type="character" w:customStyle="1" w:styleId="1367">
    <w:name w:val="v81"/>
    <w:uiPriority w:val="0"/>
    <w:rPr>
      <w:rFonts w:hint="default" w:ascii="Arial" w:hAnsi="Arial" w:cs="Arial"/>
      <w:sz w:val="18"/>
      <w:szCs w:val="18"/>
    </w:rPr>
  </w:style>
  <w:style w:type="character" w:customStyle="1" w:styleId="1368">
    <w:name w:val="aaaa1"/>
    <w:uiPriority w:val="0"/>
    <w:rPr>
      <w:sz w:val="24"/>
      <w:szCs w:val="24"/>
    </w:rPr>
  </w:style>
  <w:style w:type="character" w:customStyle="1" w:styleId="1369">
    <w:name w:val="aaaaa1"/>
    <w:uiPriority w:val="0"/>
    <w:rPr>
      <w:color w:val="000000"/>
      <w:sz w:val="28"/>
      <w:szCs w:val="28"/>
    </w:rPr>
  </w:style>
  <w:style w:type="character" w:customStyle="1" w:styleId="1370">
    <w:name w:val="title_emph"/>
    <w:uiPriority w:val="0"/>
  </w:style>
  <w:style w:type="character" w:customStyle="1" w:styleId="1371">
    <w:name w:val="tpc_content1"/>
    <w:uiPriority w:val="0"/>
    <w:rPr>
      <w:sz w:val="20"/>
    </w:rPr>
  </w:style>
  <w:style w:type="character" w:customStyle="1" w:styleId="1372">
    <w:name w:val="正文图标题 Char"/>
    <w:uiPriority w:val="0"/>
    <w:rPr>
      <w:rFonts w:ascii="黑体" w:eastAsia="黑体"/>
      <w:sz w:val="21"/>
      <w:lang w:val="en-US" w:eastAsia="zh-CN" w:bidi="ar-SA"/>
    </w:rPr>
  </w:style>
  <w:style w:type="character" w:customStyle="1" w:styleId="1373">
    <w:name w:val="verbl8"/>
    <w:uiPriority w:val="0"/>
  </w:style>
  <w:style w:type="character" w:customStyle="1" w:styleId="1374">
    <w:name w:val="EmailStyle6651"/>
    <w:uiPriority w:val="0"/>
    <w:rPr>
      <w:rFonts w:ascii="Arial" w:hAnsi="Arial" w:eastAsia="宋体" w:cs="Arial"/>
      <w:color w:val="auto"/>
      <w:sz w:val="20"/>
    </w:rPr>
  </w:style>
  <w:style w:type="character" w:customStyle="1" w:styleId="1375">
    <w:name w:val="样式 CSS1级正文  左侧:  2 字符 Char"/>
    <w:uiPriority w:val="0"/>
    <w:rPr>
      <w:rFonts w:ascii="宋体" w:hAnsi="宋体" w:cs="宋体"/>
      <w:kern w:val="2"/>
      <w:sz w:val="24"/>
      <w:szCs w:val="24"/>
      <w:lang w:val="en-US" w:eastAsia="zh-CN" w:bidi="ar-SA"/>
    </w:rPr>
  </w:style>
  <w:style w:type="character" w:customStyle="1" w:styleId="1376">
    <w:name w:val="p1"/>
    <w:uiPriority w:val="0"/>
    <w:rPr>
      <w:spacing w:val="280"/>
      <w:sz w:val="18"/>
      <w:szCs w:val="18"/>
    </w:rPr>
  </w:style>
  <w:style w:type="character" w:customStyle="1" w:styleId="1377">
    <w:name w:val="样式 样式 首行缩进:  2 字符 Char + 桔黄 Char1"/>
    <w:uiPriority w:val="0"/>
    <w:rPr>
      <w:rFonts w:ascii="宋体" w:hAnsi="宋体" w:eastAsia="宋体" w:cs="宋体"/>
      <w:color w:val="000000"/>
      <w:kern w:val="2"/>
      <w:sz w:val="21"/>
      <w:szCs w:val="28"/>
      <w:lang w:val="en-US" w:eastAsia="zh-CN" w:bidi="ar-SA"/>
    </w:rPr>
  </w:style>
  <w:style w:type="character" w:customStyle="1" w:styleId="1378">
    <w:name w:val="样式 样式 首行缩进:  2 字符 Char + 黑色 Char2"/>
    <w:uiPriority w:val="0"/>
    <w:rPr>
      <w:rFonts w:ascii="宋体" w:hAnsi="宋体" w:eastAsia="宋体" w:cs="宋体"/>
      <w:color w:val="000000"/>
      <w:kern w:val="2"/>
      <w:sz w:val="21"/>
      <w:szCs w:val="28"/>
      <w:lang w:val="en-US" w:eastAsia="zh-CN" w:bidi="ar-SA"/>
    </w:rPr>
  </w:style>
  <w:style w:type="character" w:customStyle="1" w:styleId="1379">
    <w:name w:val="notetitle"/>
    <w:uiPriority w:val="0"/>
  </w:style>
  <w:style w:type="character" w:customStyle="1" w:styleId="1380">
    <w:name w:val="样式 一级条标题 + Times New Roman Char"/>
    <w:uiPriority w:val="0"/>
  </w:style>
  <w:style w:type="character" w:customStyle="1" w:styleId="1381">
    <w:name w:val="样式 一级条标题 + (西文) Times New Roman (中文) 楷体_GB2312 四号 加粗 Char"/>
    <w:uiPriority w:val="0"/>
    <w:rPr>
      <w:rFonts w:ascii="黑体" w:eastAsia="宋体"/>
      <w:b/>
      <w:bCs/>
      <w:sz w:val="21"/>
      <w:lang w:val="en-US" w:eastAsia="zh-CN" w:bidi="ar-SA"/>
    </w:rPr>
  </w:style>
  <w:style w:type="character" w:customStyle="1" w:styleId="1382">
    <w:name w:val="表格内文字 Char"/>
    <w:link w:val="187"/>
    <w:uiPriority w:val="0"/>
    <w:rPr>
      <w:rFonts w:ascii="Times New Roman" w:hAnsi="Times New Roman" w:eastAsia="宋体" w:cs="Times New Roman"/>
      <w:kern w:val="0"/>
      <w:sz w:val="18"/>
      <w:szCs w:val="20"/>
    </w:rPr>
  </w:style>
  <w:style w:type="character" w:customStyle="1" w:styleId="1383">
    <w:name w:val="标准文件_标准正文 Char Char"/>
    <w:uiPriority w:val="0"/>
    <w:rPr>
      <w:rFonts w:eastAsia="宋体"/>
      <w:bCs/>
      <w:color w:val="000000"/>
      <w:spacing w:val="2"/>
      <w:kern w:val="2"/>
      <w:sz w:val="24"/>
      <w:szCs w:val="24"/>
      <w:lang w:val="en-US" w:eastAsia="zh-CN" w:bidi="ar-SA"/>
    </w:rPr>
  </w:style>
  <w:style w:type="character" w:customStyle="1" w:styleId="1384">
    <w:name w:val="文字 Char Char"/>
    <w:uiPriority w:val="0"/>
    <w:rPr>
      <w:rFonts w:ascii="宋体" w:eastAsia="宋体"/>
      <w:kern w:val="2"/>
      <w:sz w:val="28"/>
      <w:lang w:val="en-US" w:eastAsia="zh-CN" w:bidi="ar-SA"/>
    </w:rPr>
  </w:style>
  <w:style w:type="character" w:customStyle="1" w:styleId="1385">
    <w:name w:val="16"/>
    <w:uiPriority w:val="99"/>
    <w:rPr>
      <w:rFonts w:ascii="Times New Roman" w:hAnsi="Times New Roman" w:cs="Times New Roman"/>
      <w:color w:val="0000FF"/>
      <w:sz w:val="20"/>
      <w:szCs w:val="20"/>
      <w:u w:val="single"/>
    </w:rPr>
  </w:style>
  <w:style w:type="character" w:customStyle="1" w:styleId="1386">
    <w:name w:val="表格文字 Char1"/>
    <w:link w:val="705"/>
    <w:uiPriority w:val="0"/>
    <w:rPr>
      <w:rFonts w:ascii="Times New Roman" w:hAnsi="Times New Roman" w:eastAsia="宋体" w:cs="Times New Roman"/>
      <w:kern w:val="0"/>
      <w:szCs w:val="20"/>
    </w:rPr>
  </w:style>
  <w:style w:type="character" w:customStyle="1" w:styleId="1387">
    <w:name w:val="postbody1"/>
    <w:uiPriority w:val="0"/>
    <w:rPr>
      <w:sz w:val="21"/>
      <w:szCs w:val="21"/>
    </w:rPr>
  </w:style>
  <w:style w:type="character" w:customStyle="1" w:styleId="1388">
    <w:name w:val="标准文件_一级项目符号 Char"/>
    <w:link w:val="1389"/>
    <w:uiPriority w:val="0"/>
    <w:rPr>
      <w:rFonts w:ascii="Times New Roman" w:hAnsi="Times New Roman"/>
      <w:bCs/>
      <w:color w:val="000000"/>
      <w:spacing w:val="2"/>
      <w:sz w:val="24"/>
    </w:rPr>
  </w:style>
  <w:style w:type="paragraph" w:customStyle="1" w:styleId="1389">
    <w:name w:val="标准文件_一级项目符号"/>
    <w:basedOn w:val="1"/>
    <w:next w:val="1"/>
    <w:link w:val="1388"/>
    <w:uiPriority w:val="0"/>
    <w:pPr>
      <w:widowControl/>
      <w:adjustRightInd w:val="0"/>
      <w:snapToGrid w:val="0"/>
      <w:spacing w:before="0" w:after="0" w:line="300" w:lineRule="auto"/>
      <w:ind w:left="1" w:firstLine="0" w:firstLineChars="0"/>
      <w:jc w:val="left"/>
    </w:pPr>
    <w:rPr>
      <w:rFonts w:ascii="Times New Roman" w:hAnsi="Times New Roman" w:eastAsiaTheme="minorEastAsia" w:cstheme="minorBidi"/>
      <w:bCs/>
      <w:color w:val="000000"/>
      <w:spacing w:val="2"/>
    </w:rPr>
  </w:style>
  <w:style w:type="character" w:customStyle="1" w:styleId="1390">
    <w:name w:val="正文首行缩进2字 Char"/>
    <w:link w:val="1391"/>
    <w:uiPriority w:val="0"/>
    <w:rPr>
      <w:rFonts w:ascii="Times New Roman" w:hAnsi="Times New Roman" w:eastAsia="楷体_GB2312"/>
      <w:sz w:val="28"/>
    </w:rPr>
  </w:style>
  <w:style w:type="paragraph" w:customStyle="1" w:styleId="1391">
    <w:name w:val="正文首行缩进2字"/>
    <w:basedOn w:val="1"/>
    <w:link w:val="1390"/>
    <w:uiPriority w:val="0"/>
    <w:pPr>
      <w:spacing w:before="0" w:after="0" w:line="240" w:lineRule="auto"/>
      <w:ind w:firstLine="560"/>
    </w:pPr>
    <w:rPr>
      <w:rFonts w:ascii="Times New Roman" w:hAnsi="Times New Roman" w:eastAsia="楷体_GB2312" w:cstheme="minorBidi"/>
      <w:sz w:val="28"/>
    </w:rPr>
  </w:style>
  <w:style w:type="character" w:customStyle="1" w:styleId="1392">
    <w:name w:val="样式 标题 5H5口口1口2heading 5Level 3 - i第四层条h5PIM 5h51headi... Char"/>
    <w:link w:val="1393"/>
    <w:uiPriority w:val="0"/>
    <w:rPr>
      <w:rFonts w:ascii="Times New Roman" w:hAnsi="Times New Roman"/>
      <w:b/>
      <w:sz w:val="28"/>
    </w:rPr>
  </w:style>
  <w:style w:type="paragraph" w:customStyle="1" w:styleId="1393">
    <w:name w:val="样式 标题 5H5口口1口2heading 5Level 3 - i第四层条h5PIM 5h51headi..."/>
    <w:basedOn w:val="6"/>
    <w:link w:val="1392"/>
    <w:uiPriority w:val="0"/>
    <w:rPr>
      <w:rFonts w:ascii="Times New Roman" w:hAnsi="Times New Roman" w:eastAsiaTheme="minorEastAsia" w:cstheme="minorBidi"/>
      <w:bCs w:val="0"/>
      <w:kern w:val="2"/>
      <w:szCs w:val="22"/>
      <w:lang w:val="en-US" w:eastAsia="zh-CN"/>
    </w:rPr>
  </w:style>
  <w:style w:type="character" w:customStyle="1" w:styleId="1394">
    <w:name w:val="样式 样式 首行缩进:  0.95 厘米 行距: 1.5 倍行距 + Franklin Gothic Demi Char"/>
    <w:link w:val="1395"/>
    <w:uiPriority w:val="0"/>
    <w:rPr>
      <w:rFonts w:ascii="Franklin Gothic Demi" w:hAnsi="Franklin Gothic Demi"/>
      <w:sz w:val="24"/>
    </w:rPr>
  </w:style>
  <w:style w:type="paragraph" w:customStyle="1" w:styleId="1395">
    <w:name w:val="样式 样式 首行缩进:  0.95 厘米 行距: 1.5 倍行距 + Franklin Gothic Demi"/>
    <w:basedOn w:val="1"/>
    <w:link w:val="1394"/>
    <w:uiPriority w:val="0"/>
    <w:pPr>
      <w:numPr>
        <w:ilvl w:val="0"/>
        <w:numId w:val="50"/>
      </w:numPr>
      <w:spacing w:before="0" w:after="0"/>
      <w:ind w:firstLine="0" w:firstLineChars="0"/>
    </w:pPr>
    <w:rPr>
      <w:rFonts w:ascii="Franklin Gothic Demi" w:hAnsi="Franklin Gothic Demi" w:eastAsiaTheme="minorEastAsia" w:cstheme="minorBidi"/>
    </w:rPr>
  </w:style>
  <w:style w:type="character" w:customStyle="1" w:styleId="1396">
    <w:name w:val="表格文字 Char Char"/>
    <w:uiPriority w:val="0"/>
    <w:rPr>
      <w:rFonts w:ascii="Arial" w:hAnsi="Arial" w:eastAsia="仿宋_GB2312"/>
      <w:kern w:val="2"/>
      <w:sz w:val="24"/>
      <w:szCs w:val="24"/>
      <w:lang w:val="en-US" w:eastAsia="zh-CN" w:bidi="ar-SA"/>
    </w:rPr>
  </w:style>
  <w:style w:type="character" w:customStyle="1" w:styleId="1397">
    <w:name w:val="样式 宋体 Char"/>
    <w:link w:val="1398"/>
    <w:uiPriority w:val="0"/>
    <w:rPr>
      <w:rFonts w:ascii="宋体" w:hAnsi="宋体"/>
      <w:sz w:val="24"/>
    </w:rPr>
  </w:style>
  <w:style w:type="paragraph" w:customStyle="1" w:styleId="1398">
    <w:name w:val="样式 宋体"/>
    <w:basedOn w:val="1"/>
    <w:link w:val="1397"/>
    <w:uiPriority w:val="0"/>
    <w:pPr>
      <w:adjustRightInd w:val="0"/>
      <w:snapToGrid w:val="0"/>
      <w:spacing w:before="0" w:after="0" w:line="300" w:lineRule="auto"/>
      <w:ind w:firstLine="480"/>
    </w:pPr>
    <w:rPr>
      <w:rFonts w:ascii="宋体" w:hAnsi="宋体" w:eastAsiaTheme="minorEastAsia" w:cstheme="minorBidi"/>
    </w:rPr>
  </w:style>
  <w:style w:type="character" w:customStyle="1" w:styleId="1399">
    <w:name w:val="class1"/>
    <w:uiPriority w:val="0"/>
    <w:rPr>
      <w:rFonts w:ascii="宋体" w:hAnsi="宋体" w:eastAsia="宋体"/>
      <w:color w:val="000000"/>
      <w:kern w:val="2"/>
      <w:sz w:val="18"/>
      <w:szCs w:val="18"/>
      <w:lang w:val="en-US" w:eastAsia="zh-CN" w:bidi="ar-SA"/>
    </w:rPr>
  </w:style>
  <w:style w:type="character" w:customStyle="1" w:styleId="1400">
    <w:name w:val="方欣脚注"/>
    <w:uiPriority w:val="0"/>
    <w:rPr>
      <w:i/>
      <w:iCs/>
    </w:rPr>
  </w:style>
  <w:style w:type="character" w:customStyle="1" w:styleId="1401">
    <w:name w:val="已访问超链接"/>
    <w:uiPriority w:val="0"/>
    <w:rPr>
      <w:color w:val="800080"/>
      <w:u w:val="single" w:color="800080"/>
    </w:rPr>
  </w:style>
  <w:style w:type="character" w:customStyle="1" w:styleId="1402">
    <w:name w:val="unnamed1"/>
    <w:uiPriority w:val="0"/>
  </w:style>
  <w:style w:type="character" w:customStyle="1" w:styleId="1403">
    <w:name w:val="正文不空 Char Char"/>
    <w:uiPriority w:val="0"/>
    <w:rPr>
      <w:rFonts w:ascii="Arial" w:hAnsi="Arial" w:eastAsia="仿宋_GB2312"/>
      <w:kern w:val="2"/>
      <w:sz w:val="32"/>
      <w:szCs w:val="32"/>
      <w:lang w:val="en-US" w:eastAsia="zh-CN" w:bidi="ar-SA"/>
    </w:rPr>
  </w:style>
  <w:style w:type="character" w:customStyle="1" w:styleId="1404">
    <w:name w:val="ft_desc1"/>
    <w:uiPriority w:val="0"/>
  </w:style>
  <w:style w:type="character" w:customStyle="1" w:styleId="1405">
    <w:name w:val="ft_b1"/>
    <w:uiPriority w:val="0"/>
  </w:style>
  <w:style w:type="character" w:customStyle="1" w:styleId="1406">
    <w:name w:val="huei12b1"/>
    <w:uiPriority w:val="0"/>
    <w:rPr>
      <w:b/>
      <w:bCs/>
      <w:color w:val="333333"/>
      <w:sz w:val="18"/>
      <w:szCs w:val="18"/>
    </w:rPr>
  </w:style>
  <w:style w:type="character" w:customStyle="1" w:styleId="1407">
    <w:name w:val="项目符号3 Char"/>
    <w:link w:val="1408"/>
    <w:uiPriority w:val="0"/>
    <w:rPr>
      <w:rFonts w:ascii="Arial" w:hAnsi="Arial"/>
      <w:sz w:val="24"/>
    </w:rPr>
  </w:style>
  <w:style w:type="paragraph" w:customStyle="1" w:styleId="1408">
    <w:name w:val="项目符号3"/>
    <w:basedOn w:val="1229"/>
    <w:link w:val="1407"/>
    <w:uiPriority w:val="0"/>
    <w:pPr>
      <w:numPr>
        <w:ilvl w:val="0"/>
        <w:numId w:val="51"/>
      </w:numPr>
      <w:ind w:firstLine="0" w:firstLineChars="0"/>
    </w:pPr>
    <w:rPr>
      <w:rFonts w:ascii="Arial" w:hAnsi="Arial"/>
    </w:rPr>
  </w:style>
  <w:style w:type="character" w:customStyle="1" w:styleId="1409">
    <w:name w:val="注意正文 Char"/>
    <w:link w:val="1410"/>
    <w:uiPriority w:val="0"/>
    <w:rPr>
      <w:rFonts w:ascii="Microsoft Sans Serif" w:hAnsi="Microsoft Sans Serif"/>
      <w:b/>
      <w:bCs/>
      <w:i/>
      <w:iCs/>
      <w:sz w:val="24"/>
      <w:szCs w:val="26"/>
    </w:rPr>
  </w:style>
  <w:style w:type="paragraph" w:customStyle="1" w:styleId="1410">
    <w:name w:val="注意正文"/>
    <w:basedOn w:val="476"/>
    <w:link w:val="1409"/>
    <w:uiPriority w:val="0"/>
    <w:pPr>
      <w:spacing w:before="240" w:after="120" w:line="288" w:lineRule="auto"/>
      <w:ind w:left="1008" w:hanging="432" w:firstLineChars="0"/>
      <w:jc w:val="left"/>
      <w:outlineLvl w:val="4"/>
    </w:pPr>
    <w:rPr>
      <w:rFonts w:ascii="Microsoft Sans Serif" w:hAnsi="Microsoft Sans Serif" w:eastAsiaTheme="minorEastAsia" w:cstheme="minorBidi"/>
      <w:b/>
      <w:bCs/>
      <w:i/>
      <w:iCs/>
      <w:snapToGrid/>
      <w:kern w:val="2"/>
      <w:sz w:val="24"/>
      <w:szCs w:val="26"/>
    </w:rPr>
  </w:style>
  <w:style w:type="character" w:customStyle="1" w:styleId="1411">
    <w:name w:val="Z_Topic Label Char"/>
    <w:link w:val="1412"/>
    <w:uiPriority w:val="0"/>
    <w:rPr>
      <w:rFonts w:ascii="Arial" w:hAnsi="Arial"/>
      <w:b/>
      <w:shd w:val="clear" w:color="auto" w:fill="E6E6E6"/>
    </w:rPr>
  </w:style>
  <w:style w:type="paragraph" w:customStyle="1" w:styleId="1412">
    <w:name w:val="Z_Topic Label"/>
    <w:basedOn w:val="1"/>
    <w:next w:val="1"/>
    <w:link w:val="1411"/>
    <w:uiPriority w:val="0"/>
    <w:pPr>
      <w:keepNext/>
      <w:widowControl/>
      <w:shd w:val="clear" w:color="auto" w:fill="E6E6E6"/>
      <w:tabs>
        <w:tab w:val="left" w:pos="1248"/>
      </w:tabs>
      <w:spacing w:before="120" w:after="120" w:line="360" w:lineRule="atLeast"/>
      <w:ind w:left="1247" w:firstLine="0" w:firstLineChars="0"/>
    </w:pPr>
    <w:rPr>
      <w:rFonts w:ascii="Arial" w:hAnsi="Arial" w:eastAsiaTheme="minorEastAsia" w:cstheme="minorBidi"/>
      <w:b/>
      <w:sz w:val="21"/>
    </w:rPr>
  </w:style>
  <w:style w:type="character" w:customStyle="1" w:styleId="1413">
    <w:name w:val="title2"/>
    <w:uiPriority w:val="0"/>
    <w:rPr>
      <w:rFonts w:ascii="Verdana" w:hAnsi="Verdana" w:eastAsia="仿宋_GB2312"/>
      <w:sz w:val="24"/>
      <w:lang w:val="en-US" w:eastAsia="en-US" w:bidi="ar-SA"/>
    </w:rPr>
  </w:style>
  <w:style w:type="character" w:customStyle="1" w:styleId="1414">
    <w:name w:val="topictitlenumber2"/>
    <w:uiPriority w:val="0"/>
  </w:style>
  <w:style w:type="character" w:customStyle="1" w:styleId="1415">
    <w:name w:val="列表项目符号 2 Char"/>
    <w:uiPriority w:val="0"/>
    <w:rPr>
      <w:rFonts w:eastAsia="宋体"/>
      <w:kern w:val="2"/>
      <w:sz w:val="24"/>
      <w:szCs w:val="24"/>
      <w:lang w:val="en-US" w:eastAsia="zh-CN" w:bidi="ar-SA"/>
    </w:rPr>
  </w:style>
  <w:style w:type="character" w:customStyle="1" w:styleId="1416">
    <w:name w:val="样式 标题 3标题 3 Char Char标题 3 Char Char Char Char标题 3 Char标题 3 C...1 Char"/>
    <w:link w:val="1417"/>
    <w:uiPriority w:val="0"/>
    <w:rPr>
      <w:rFonts w:ascii="Times New Roman" w:hAnsi="Times New Roman"/>
      <w:b/>
      <w:bCs/>
      <w:szCs w:val="32"/>
    </w:rPr>
  </w:style>
  <w:style w:type="paragraph" w:customStyle="1" w:styleId="1417">
    <w:name w:val="样式 标题 3标题 3 Char Char标题 3 Char Char Char Char标题 3 Char标题 3 C...1"/>
    <w:basedOn w:val="4"/>
    <w:link w:val="1416"/>
    <w:uiPriority w:val="0"/>
    <w:rPr>
      <w:rFonts w:ascii="Times New Roman" w:hAnsi="Times New Roman" w:eastAsiaTheme="minorEastAsia" w:cstheme="minorBidi"/>
      <w:kern w:val="2"/>
      <w:sz w:val="21"/>
      <w:lang w:val="en-US" w:eastAsia="zh-CN"/>
    </w:rPr>
  </w:style>
  <w:style w:type="character" w:customStyle="1" w:styleId="1418">
    <w:name w:val="Char Char15"/>
    <w:uiPriority w:val="0"/>
    <w:rPr>
      <w:rFonts w:eastAsia="宋体"/>
      <w:b/>
      <w:bCs/>
      <w:kern w:val="44"/>
      <w:sz w:val="44"/>
      <w:szCs w:val="44"/>
      <w:lang w:val="en-US" w:eastAsia="zh-CN" w:bidi="ar-SA"/>
    </w:rPr>
  </w:style>
  <w:style w:type="character" w:customStyle="1" w:styleId="1419">
    <w:name w:val="样式 首行缩进:  2 字符 Char"/>
    <w:uiPriority w:val="0"/>
    <w:rPr>
      <w:rFonts w:ascii="宋体" w:hAnsi="宋体" w:eastAsia="宋体" w:cs="宋体"/>
      <w:b/>
      <w:sz w:val="24"/>
      <w:lang w:val="en-US" w:eastAsia="zh-CN" w:bidi="ar-SA"/>
    </w:rPr>
  </w:style>
  <w:style w:type="character" w:customStyle="1" w:styleId="1420">
    <w:name w:val="图名1 Char"/>
    <w:link w:val="762"/>
    <w:uiPriority w:val="0"/>
    <w:rPr>
      <w:rFonts w:ascii="Arial" w:hAnsi="Arial"/>
      <w:kern w:val="21"/>
      <w:sz w:val="18"/>
    </w:rPr>
  </w:style>
  <w:style w:type="character" w:customStyle="1" w:styleId="1421">
    <w:name w:val="表格文本 Char Char Char Char Char"/>
    <w:link w:val="1422"/>
    <w:uiPriority w:val="0"/>
    <w:rPr>
      <w:rFonts w:ascii="Arial" w:hAnsi="Arial"/>
      <w:color w:val="000000"/>
      <w:szCs w:val="21"/>
    </w:rPr>
  </w:style>
  <w:style w:type="paragraph" w:customStyle="1" w:styleId="1422">
    <w:name w:val="表格文本 Char Char Char Char"/>
    <w:basedOn w:val="1"/>
    <w:link w:val="1421"/>
    <w:uiPriority w:val="0"/>
    <w:pPr>
      <w:tabs>
        <w:tab w:val="decimal" w:pos="0"/>
      </w:tabs>
      <w:autoSpaceDE w:val="0"/>
      <w:autoSpaceDN w:val="0"/>
      <w:adjustRightInd w:val="0"/>
      <w:spacing w:before="0" w:after="0" w:line="300" w:lineRule="auto"/>
      <w:ind w:firstLine="0" w:firstLineChars="0"/>
      <w:jc w:val="center"/>
    </w:pPr>
    <w:rPr>
      <w:rFonts w:ascii="Arial" w:hAnsi="Arial" w:eastAsiaTheme="minorEastAsia" w:cstheme="minorBidi"/>
      <w:color w:val="000000"/>
      <w:sz w:val="21"/>
      <w:szCs w:val="21"/>
    </w:rPr>
  </w:style>
  <w:style w:type="character" w:customStyle="1" w:styleId="1423">
    <w:name w:val="Bullet Char"/>
    <w:link w:val="477"/>
    <w:uiPriority w:val="0"/>
    <w:rPr>
      <w:rFonts w:ascii="宋体" w:hAnsi="Times New Roman" w:eastAsia="宋体" w:cs="Times New Roman"/>
      <w:snapToGrid w:val="0"/>
      <w:kern w:val="0"/>
      <w:sz w:val="20"/>
      <w:szCs w:val="20"/>
    </w:rPr>
  </w:style>
  <w:style w:type="character" w:customStyle="1" w:styleId="1424">
    <w:name w:val="表头文字 Char"/>
    <w:link w:val="1425"/>
    <w:uiPriority w:val="0"/>
    <w:rPr>
      <w:rFonts w:ascii="Times New Roman" w:hAnsi="Times New Roman"/>
      <w:b/>
      <w:bCs/>
      <w:sz w:val="18"/>
    </w:rPr>
  </w:style>
  <w:style w:type="paragraph" w:customStyle="1" w:styleId="1425">
    <w:name w:val="表头文字"/>
    <w:basedOn w:val="1"/>
    <w:link w:val="1424"/>
    <w:uiPriority w:val="0"/>
    <w:pPr>
      <w:widowControl/>
      <w:spacing w:line="240" w:lineRule="auto"/>
      <w:ind w:firstLine="0" w:firstLineChars="0"/>
      <w:jc w:val="center"/>
    </w:pPr>
    <w:rPr>
      <w:rFonts w:ascii="Times New Roman" w:hAnsi="Times New Roman" w:eastAsiaTheme="minorEastAsia" w:cstheme="minorBidi"/>
      <w:b/>
      <w:bCs/>
      <w:sz w:val="18"/>
    </w:rPr>
  </w:style>
  <w:style w:type="character" w:customStyle="1" w:styleId="1426">
    <w:name w:val="Footer-Even Char Char2"/>
    <w:uiPriority w:val="0"/>
    <w:rPr>
      <w:kern w:val="2"/>
      <w:sz w:val="18"/>
      <w:szCs w:val="18"/>
    </w:rPr>
  </w:style>
  <w:style w:type="character" w:customStyle="1" w:styleId="1427">
    <w:name w:val="SC.4.3318"/>
    <w:uiPriority w:val="0"/>
    <w:rPr>
      <w:rFonts w:cs="ANOLP H+ Helvetica"/>
      <w:color w:val="000000"/>
      <w:sz w:val="20"/>
      <w:szCs w:val="20"/>
    </w:rPr>
  </w:style>
  <w:style w:type="character" w:customStyle="1" w:styleId="1428">
    <w:name w:val="表格 Char Char"/>
    <w:uiPriority w:val="0"/>
    <w:rPr>
      <w:rFonts w:ascii="宋体" w:hAnsi="宋体"/>
    </w:rPr>
  </w:style>
  <w:style w:type="character" w:customStyle="1" w:styleId="1429">
    <w:name w:val="Intense Emphasis"/>
    <w:qFormat/>
    <w:uiPriority w:val="21"/>
    <w:rPr>
      <w:b/>
      <w:bCs/>
      <w:i/>
      <w:iCs/>
      <w:color w:val="4F81BD"/>
    </w:rPr>
  </w:style>
  <w:style w:type="character" w:customStyle="1" w:styleId="1430">
    <w:name w:val="ZX-标题4 Char"/>
    <w:link w:val="1431"/>
    <w:uiPriority w:val="0"/>
    <w:rPr>
      <w:rFonts w:ascii="Trebuchet MS" w:hAnsi="FuturaA Bk BT"/>
      <w:b/>
      <w:bCs/>
      <w:sz w:val="28"/>
    </w:rPr>
  </w:style>
  <w:style w:type="paragraph" w:customStyle="1" w:styleId="1431">
    <w:name w:val="ZX-标题4"/>
    <w:link w:val="1430"/>
    <w:qFormat/>
    <w:uiPriority w:val="0"/>
    <w:pPr>
      <w:numPr>
        <w:ilvl w:val="3"/>
        <w:numId w:val="52"/>
      </w:numPr>
      <w:spacing w:beforeLines="50"/>
      <w:ind w:firstLine="0"/>
      <w:outlineLvl w:val="3"/>
    </w:pPr>
    <w:rPr>
      <w:rFonts w:ascii="Trebuchet MS" w:hAnsi="FuturaA Bk BT" w:eastAsiaTheme="minorEastAsia" w:cstheme="minorBidi"/>
      <w:b/>
      <w:bCs/>
      <w:kern w:val="2"/>
      <w:sz w:val="28"/>
      <w:szCs w:val="22"/>
      <w:lang w:val="en-US" w:eastAsia="zh-CN" w:bidi="ar-SA"/>
    </w:rPr>
  </w:style>
  <w:style w:type="character" w:customStyle="1" w:styleId="1432">
    <w:name w:val="Char Char8"/>
    <w:uiPriority w:val="0"/>
    <w:rPr>
      <w:sz w:val="18"/>
      <w:szCs w:val="18"/>
    </w:rPr>
  </w:style>
  <w:style w:type="character" w:customStyle="1" w:styleId="1433">
    <w:name w:val="正文（缩进） Char1"/>
    <w:link w:val="1434"/>
    <w:uiPriority w:val="0"/>
    <w:rPr>
      <w:rFonts w:ascii="Times New Roman" w:hAnsi="Times New Roman"/>
      <w:sz w:val="24"/>
      <w:szCs w:val="24"/>
    </w:rPr>
  </w:style>
  <w:style w:type="paragraph" w:customStyle="1" w:styleId="1434">
    <w:name w:val="正文（缩进）"/>
    <w:basedOn w:val="1"/>
    <w:link w:val="1433"/>
    <w:uiPriority w:val="0"/>
    <w:pPr>
      <w:spacing w:before="0" w:beforeLines="50" w:after="0" w:afterLines="50"/>
      <w:ind w:firstLine="480"/>
    </w:pPr>
    <w:rPr>
      <w:rFonts w:ascii="Times New Roman" w:hAnsi="Times New Roman" w:eastAsiaTheme="minorEastAsia" w:cstheme="minorBidi"/>
      <w:szCs w:val="24"/>
    </w:rPr>
  </w:style>
  <w:style w:type="character" w:customStyle="1" w:styleId="1435">
    <w:name w:val="标书正文:  0.74 厘米 Char"/>
    <w:link w:val="1436"/>
    <w:uiPriority w:val="0"/>
    <w:rPr>
      <w:rFonts w:ascii="宋体" w:hAnsi="宋体"/>
      <w:sz w:val="24"/>
    </w:rPr>
  </w:style>
  <w:style w:type="paragraph" w:customStyle="1" w:styleId="1436">
    <w:name w:val="标书正文:  0.74 厘米"/>
    <w:basedOn w:val="1"/>
    <w:link w:val="1435"/>
    <w:uiPriority w:val="0"/>
    <w:pPr>
      <w:snapToGrid w:val="0"/>
      <w:spacing w:before="0" w:after="0"/>
      <w:ind w:firstLine="420" w:firstLineChars="0"/>
    </w:pPr>
    <w:rPr>
      <w:rFonts w:ascii="宋体" w:hAnsi="宋体" w:eastAsiaTheme="minorEastAsia" w:cstheme="minorBidi"/>
    </w:rPr>
  </w:style>
  <w:style w:type="character" w:customStyle="1" w:styleId="1437">
    <w:name w:val="A4"/>
    <w:uiPriority w:val="99"/>
    <w:rPr>
      <w:rFonts w:ascii="方正黑体简体" w:eastAsia="方正黑体简体" w:cs="方正黑体简体"/>
      <w:color w:val="000000"/>
      <w:sz w:val="36"/>
      <w:szCs w:val="36"/>
    </w:rPr>
  </w:style>
  <w:style w:type="character" w:customStyle="1" w:styleId="1438">
    <w:name w:val="样式 标题 3 + 小四 Char"/>
    <w:uiPriority w:val="0"/>
    <w:rPr>
      <w:rFonts w:hAnsi="宋体"/>
      <w:lang w:val="en-US" w:eastAsia="zh-CN"/>
    </w:rPr>
  </w:style>
  <w:style w:type="character" w:customStyle="1" w:styleId="1439">
    <w:name w:val="项目正文 Char"/>
    <w:link w:val="1440"/>
    <w:uiPriority w:val="0"/>
    <w:rPr>
      <w:rFonts w:ascii="Arial" w:hAnsi="Arial"/>
      <w:sz w:val="18"/>
      <w:szCs w:val="24"/>
    </w:rPr>
  </w:style>
  <w:style w:type="paragraph" w:customStyle="1" w:styleId="1440">
    <w:name w:val="项目正文"/>
    <w:link w:val="1439"/>
    <w:uiPriority w:val="0"/>
    <w:pPr>
      <w:numPr>
        <w:ilvl w:val="0"/>
        <w:numId w:val="53"/>
      </w:numPr>
      <w:jc w:val="both"/>
    </w:pPr>
    <w:rPr>
      <w:rFonts w:ascii="Arial" w:hAnsi="Arial" w:eastAsiaTheme="minorEastAsia" w:cstheme="minorBidi"/>
      <w:kern w:val="2"/>
      <w:sz w:val="18"/>
      <w:szCs w:val="24"/>
      <w:lang w:val="en-US" w:eastAsia="zh-CN" w:bidi="ar-SA"/>
    </w:rPr>
  </w:style>
  <w:style w:type="character" w:customStyle="1" w:styleId="1441">
    <w:name w:val="列举项目 Char"/>
    <w:link w:val="1442"/>
    <w:uiPriority w:val="0"/>
    <w:rPr>
      <w:rFonts w:ascii="宋体" w:hAnsi="宋体"/>
    </w:rPr>
  </w:style>
  <w:style w:type="paragraph" w:customStyle="1" w:styleId="1442">
    <w:name w:val="列举项目"/>
    <w:basedOn w:val="327"/>
    <w:link w:val="1441"/>
    <w:uiPriority w:val="0"/>
    <w:pPr>
      <w:numPr>
        <w:ilvl w:val="0"/>
        <w:numId w:val="54"/>
      </w:numPr>
      <w:snapToGrid/>
      <w:spacing w:before="0" w:after="0" w:line="360" w:lineRule="auto"/>
      <w:ind w:firstLine="0" w:firstLineChars="0"/>
      <w:jc w:val="left"/>
    </w:pPr>
    <w:rPr>
      <w:rFonts w:ascii="宋体" w:hAnsi="宋体" w:eastAsiaTheme="minorEastAsia" w:cstheme="minorBidi"/>
      <w:kern w:val="2"/>
      <w:sz w:val="21"/>
      <w:szCs w:val="22"/>
    </w:rPr>
  </w:style>
  <w:style w:type="character" w:customStyle="1" w:styleId="1443">
    <w:name w:val="普通文字 Char Char Char"/>
    <w:uiPriority w:val="0"/>
    <w:rPr>
      <w:rFonts w:ascii="宋体" w:hAnsi="Courier New" w:eastAsia="宋体" w:cs="Courier New"/>
      <w:kern w:val="2"/>
      <w:sz w:val="21"/>
      <w:szCs w:val="21"/>
      <w:lang w:val="en-US" w:eastAsia="zh-CN" w:bidi="ar-SA"/>
    </w:rPr>
  </w:style>
  <w:style w:type="character" w:customStyle="1" w:styleId="1444">
    <w:name w:val="样式 首行缩进:  2 字符 行距: 1.5 倍行距 Char"/>
    <w:link w:val="1445"/>
    <w:uiPriority w:val="0"/>
    <w:rPr>
      <w:rFonts w:ascii="Arial" w:hAnsi="Arial" w:eastAsia="仿宋_GB2312"/>
      <w:sz w:val="24"/>
    </w:rPr>
  </w:style>
  <w:style w:type="paragraph" w:customStyle="1" w:styleId="1445">
    <w:name w:val="样式 首行缩进:  2 字符 行距: 1.5 倍行距"/>
    <w:basedOn w:val="1"/>
    <w:link w:val="1444"/>
    <w:uiPriority w:val="0"/>
    <w:pPr>
      <w:spacing w:before="0" w:after="0"/>
      <w:ind w:firstLine="480"/>
    </w:pPr>
    <w:rPr>
      <w:rFonts w:ascii="Arial" w:hAnsi="Arial" w:eastAsia="仿宋_GB2312" w:cstheme="minorBidi"/>
    </w:rPr>
  </w:style>
  <w:style w:type="character" w:customStyle="1" w:styleId="1446">
    <w:name w:val="tytytyty Char"/>
    <w:link w:val="1447"/>
    <w:uiPriority w:val="0"/>
    <w:rPr>
      <w:rFonts w:ascii="Times New Roman" w:hAnsi="Times New Roman"/>
      <w:kern w:val="1"/>
      <w:sz w:val="24"/>
      <w:lang w:eastAsia="ar-SA"/>
    </w:rPr>
  </w:style>
  <w:style w:type="paragraph" w:customStyle="1" w:styleId="1447">
    <w:name w:val="tytytyty"/>
    <w:basedOn w:val="1"/>
    <w:link w:val="1446"/>
    <w:uiPriority w:val="0"/>
    <w:pPr>
      <w:suppressAutoHyphens/>
      <w:spacing w:before="0" w:after="0"/>
      <w:ind w:left="359" w:leftChars="171" w:firstLine="480"/>
    </w:pPr>
    <w:rPr>
      <w:rFonts w:ascii="Times New Roman" w:hAnsi="Times New Roman" w:eastAsiaTheme="minorEastAsia" w:cstheme="minorBidi"/>
      <w:kern w:val="1"/>
      <w:lang w:eastAsia="ar-SA"/>
    </w:rPr>
  </w:style>
  <w:style w:type="character" w:customStyle="1" w:styleId="1448">
    <w:name w:val="contentheaderrev1"/>
    <w:uiPriority w:val="0"/>
    <w:rPr>
      <w:rFonts w:hint="default" w:ascii="Arial" w:hAnsi="Arial" w:cs="Arial"/>
      <w:b/>
      <w:bCs/>
      <w:color w:val="FFFFFF"/>
      <w:sz w:val="18"/>
      <w:szCs w:val="18"/>
      <w:u w:val="none"/>
    </w:rPr>
  </w:style>
  <w:style w:type="character" w:customStyle="1" w:styleId="1449">
    <w:name w:val="msolistbullet"/>
    <w:uiPriority w:val="0"/>
  </w:style>
  <w:style w:type="character" w:customStyle="1" w:styleId="1450">
    <w:name w:val="样式 正文文本缩进 + 左  0 字符 Char"/>
    <w:link w:val="1451"/>
    <w:uiPriority w:val="0"/>
    <w:rPr>
      <w:rFonts w:ascii="Times New Roman" w:hAnsi="Times New Roman" w:cs="宋体"/>
    </w:rPr>
  </w:style>
  <w:style w:type="paragraph" w:customStyle="1" w:styleId="1451">
    <w:name w:val="样式 正文文本缩进 + 左  0 字符"/>
    <w:basedOn w:val="1"/>
    <w:link w:val="1450"/>
    <w:uiPriority w:val="0"/>
    <w:pPr>
      <w:tabs>
        <w:tab w:val="left" w:pos="2910"/>
      </w:tabs>
      <w:spacing w:before="0" w:after="0" w:afterLines="50"/>
      <w:ind w:firstLine="420"/>
    </w:pPr>
    <w:rPr>
      <w:rFonts w:ascii="Times New Roman" w:hAnsi="Times New Roman" w:cs="宋体" w:eastAsiaTheme="minorEastAsia"/>
      <w:sz w:val="21"/>
    </w:rPr>
  </w:style>
  <w:style w:type="character" w:customStyle="1" w:styleId="1452">
    <w:name w:val="15"/>
    <w:uiPriority w:val="0"/>
    <w:rPr>
      <w:rFonts w:hint="default" w:ascii="Verdana" w:hAnsi="Verdana"/>
      <w:color w:val="C90000"/>
      <w:sz w:val="18"/>
    </w:rPr>
  </w:style>
  <w:style w:type="character" w:customStyle="1" w:styleId="1453">
    <w:name w:val="列表1 Char"/>
    <w:link w:val="530"/>
    <w:uiPriority w:val="0"/>
    <w:rPr>
      <w:rFonts w:ascii="昆仑仿宋" w:hAnsi="Albertus Extra Bold" w:eastAsia="昆仑仿宋" w:cs="Times New Roman"/>
      <w:kern w:val="0"/>
      <w:sz w:val="32"/>
      <w:szCs w:val="20"/>
    </w:rPr>
  </w:style>
  <w:style w:type="character" w:customStyle="1" w:styleId="1454">
    <w:name w:val="单元格文字（居左） Char"/>
    <w:link w:val="1455"/>
    <w:uiPriority w:val="0"/>
    <w:rPr>
      <w:rFonts w:ascii="Times New Roman" w:hAnsi="Times New Roman"/>
    </w:rPr>
  </w:style>
  <w:style w:type="paragraph" w:customStyle="1" w:styleId="1455">
    <w:name w:val="单元格文字（居左）"/>
    <w:basedOn w:val="1"/>
    <w:link w:val="1454"/>
    <w:uiPriority w:val="0"/>
    <w:pPr>
      <w:spacing w:before="0" w:after="0" w:line="312" w:lineRule="auto"/>
      <w:ind w:firstLine="0" w:firstLineChars="0"/>
      <w:jc w:val="left"/>
    </w:pPr>
    <w:rPr>
      <w:rFonts w:ascii="Times New Roman" w:hAnsi="Times New Roman" w:eastAsiaTheme="minorEastAsia" w:cstheme="minorBidi"/>
      <w:sz w:val="21"/>
    </w:rPr>
  </w:style>
  <w:style w:type="character" w:customStyle="1" w:styleId="1456">
    <w:name w:val="我2 Char"/>
    <w:link w:val="1457"/>
    <w:uiPriority w:val="0"/>
    <w:rPr>
      <w:rFonts w:ascii="Times New Roman" w:hAnsi="Times New Roman"/>
      <w:b/>
      <w:bCs/>
      <w:sz w:val="32"/>
      <w:szCs w:val="32"/>
    </w:rPr>
  </w:style>
  <w:style w:type="paragraph" w:customStyle="1" w:styleId="1457">
    <w:name w:val="我2"/>
    <w:basedOn w:val="3"/>
    <w:link w:val="1456"/>
    <w:qFormat/>
    <w:uiPriority w:val="0"/>
    <w:rPr>
      <w:rFonts w:ascii="Times New Roman" w:hAnsi="Times New Roman" w:eastAsiaTheme="minorEastAsia" w:cstheme="minorBidi"/>
      <w:kern w:val="2"/>
      <w:lang w:val="en-US" w:eastAsia="zh-CN"/>
    </w:rPr>
  </w:style>
  <w:style w:type="character" w:customStyle="1" w:styleId="1458">
    <w:name w:val="正文（绿盟科技） Char"/>
    <w:link w:val="1459"/>
    <w:uiPriority w:val="0"/>
    <w:rPr>
      <w:rFonts w:ascii="Arial" w:hAnsi="Arial"/>
      <w:szCs w:val="21"/>
    </w:rPr>
  </w:style>
  <w:style w:type="paragraph" w:customStyle="1" w:styleId="1459">
    <w:name w:val="正文（绿盟科技）"/>
    <w:link w:val="1458"/>
    <w:qFormat/>
    <w:uiPriority w:val="0"/>
    <w:pPr>
      <w:spacing w:line="300" w:lineRule="auto"/>
    </w:pPr>
    <w:rPr>
      <w:rFonts w:ascii="Arial" w:hAnsi="Arial" w:eastAsiaTheme="minorEastAsia" w:cstheme="minorBidi"/>
      <w:kern w:val="2"/>
      <w:sz w:val="21"/>
      <w:szCs w:val="21"/>
      <w:lang w:val="en-US" w:eastAsia="zh-CN" w:bidi="ar-SA"/>
    </w:rPr>
  </w:style>
  <w:style w:type="character" w:customStyle="1" w:styleId="1460">
    <w:name w:val="Style5"/>
    <w:uiPriority w:val="1"/>
    <w:rPr>
      <w:rFonts w:ascii="Calibri" w:hAnsi="宋体" w:eastAsia="宋体" w:cs="Times New Roman"/>
      <w:sz w:val="22"/>
      <w:szCs w:val="22"/>
      <w:lang w:eastAsia="zh-CN"/>
    </w:rPr>
  </w:style>
  <w:style w:type="character" w:customStyle="1" w:styleId="1461">
    <w:name w:val="Intense Reference"/>
    <w:qFormat/>
    <w:uiPriority w:val="0"/>
    <w:rPr>
      <w:b/>
      <w:bCs/>
      <w:i/>
      <w:iCs/>
      <w:caps/>
      <w:color w:val="4F81BD"/>
    </w:rPr>
  </w:style>
  <w:style w:type="character" w:customStyle="1" w:styleId="1462">
    <w:name w:val="条1 Char"/>
    <w:link w:val="1463"/>
    <w:uiPriority w:val="0"/>
    <w:rPr>
      <w:rFonts w:ascii="黑体" w:hAnsi="Times New Roman" w:eastAsia="黑体"/>
      <w:kern w:val="21"/>
    </w:rPr>
  </w:style>
  <w:style w:type="paragraph" w:customStyle="1" w:styleId="1463">
    <w:name w:val="条1"/>
    <w:basedOn w:val="1"/>
    <w:next w:val="198"/>
    <w:link w:val="1462"/>
    <w:uiPriority w:val="0"/>
    <w:pPr>
      <w:spacing w:before="0" w:after="0" w:line="240" w:lineRule="auto"/>
      <w:ind w:left="525" w:firstLine="0" w:firstLineChars="0"/>
      <w:outlineLvl w:val="1"/>
    </w:pPr>
    <w:rPr>
      <w:rFonts w:ascii="黑体" w:hAnsi="Times New Roman" w:eastAsia="黑体" w:cstheme="minorBidi"/>
      <w:kern w:val="21"/>
      <w:sz w:val="21"/>
    </w:rPr>
  </w:style>
  <w:style w:type="character" w:customStyle="1" w:styleId="1464">
    <w:name w:val="m_161"/>
    <w:uiPriority w:val="0"/>
  </w:style>
  <w:style w:type="character" w:customStyle="1" w:styleId="1465">
    <w:name w:val="MM Topic 2 Char"/>
    <w:link w:val="1466"/>
    <w:uiPriority w:val="0"/>
    <w:rPr>
      <w:rFonts w:ascii="Arial" w:hAnsi="Arial" w:eastAsia="黑体"/>
      <w:b/>
      <w:bCs/>
      <w:sz w:val="32"/>
      <w:szCs w:val="32"/>
    </w:rPr>
  </w:style>
  <w:style w:type="paragraph" w:customStyle="1" w:styleId="1466">
    <w:name w:val="MM Topic 2"/>
    <w:basedOn w:val="3"/>
    <w:link w:val="1465"/>
    <w:uiPriority w:val="0"/>
    <w:rPr>
      <w:rFonts w:ascii="Arial" w:hAnsi="Arial" w:eastAsia="黑体" w:cstheme="minorBidi"/>
      <w:kern w:val="2"/>
      <w:lang w:val="en-US" w:eastAsia="zh-CN"/>
    </w:rPr>
  </w:style>
  <w:style w:type="character" w:customStyle="1" w:styleId="1467">
    <w:name w:val="正文首行缩进两字符 Char"/>
    <w:link w:val="1468"/>
    <w:uiPriority w:val="0"/>
    <w:rPr>
      <w:rFonts w:ascii="Times New Roman" w:hAnsi="Times New Roman"/>
      <w:sz w:val="24"/>
    </w:rPr>
  </w:style>
  <w:style w:type="paragraph" w:customStyle="1" w:styleId="1468">
    <w:name w:val="正文首行缩进两字符"/>
    <w:basedOn w:val="1"/>
    <w:link w:val="1467"/>
    <w:uiPriority w:val="0"/>
    <w:pPr>
      <w:spacing w:before="0" w:after="0"/>
    </w:pPr>
    <w:rPr>
      <w:rFonts w:ascii="Times New Roman" w:hAnsi="Times New Roman" w:eastAsiaTheme="minorEastAsia" w:cstheme="minorBidi"/>
    </w:rPr>
  </w:style>
  <w:style w:type="character" w:customStyle="1" w:styleId="1469">
    <w:name w:val="标题 2 Char1"/>
    <w:uiPriority w:val="0"/>
    <w:rPr>
      <w:rFonts w:ascii="Arial" w:hAnsi="Arial" w:eastAsia="黑体" w:cs="隶书"/>
      <w:b/>
      <w:bCs/>
      <w:sz w:val="32"/>
      <w:szCs w:val="32"/>
      <w:lang w:val="en-US" w:eastAsia="zh-CN" w:bidi="ar-SA"/>
    </w:rPr>
  </w:style>
  <w:style w:type="character" w:customStyle="1" w:styleId="1470">
    <w:name w:val="shiyi4 Char"/>
    <w:link w:val="1471"/>
    <w:uiPriority w:val="0"/>
    <w:rPr>
      <w:rFonts w:ascii="Times New Roman" w:hAnsi="Times New Roman"/>
      <w:b/>
      <w:bCs/>
      <w:szCs w:val="32"/>
    </w:rPr>
  </w:style>
  <w:style w:type="paragraph" w:customStyle="1" w:styleId="1471">
    <w:name w:val="shiyi4"/>
    <w:basedOn w:val="4"/>
    <w:link w:val="1470"/>
    <w:uiPriority w:val="0"/>
    <w:rPr>
      <w:rFonts w:ascii="Times New Roman" w:hAnsi="Times New Roman" w:eastAsiaTheme="minorEastAsia" w:cstheme="minorBidi"/>
      <w:kern w:val="2"/>
      <w:sz w:val="21"/>
      <w:lang w:val="en-US" w:eastAsia="zh-CN"/>
    </w:rPr>
  </w:style>
  <w:style w:type="character" w:customStyle="1" w:styleId="1472">
    <w:name w:val="eleven5 Char"/>
    <w:link w:val="1473"/>
    <w:uiPriority w:val="0"/>
    <w:rPr>
      <w:rFonts w:ascii="Cambria" w:hAnsi="Cambria"/>
      <w:b/>
      <w:bCs/>
      <w:sz w:val="28"/>
      <w:szCs w:val="28"/>
    </w:rPr>
  </w:style>
  <w:style w:type="paragraph" w:customStyle="1" w:styleId="1473">
    <w:name w:val="eleven5"/>
    <w:basedOn w:val="5"/>
    <w:link w:val="1472"/>
    <w:uiPriority w:val="0"/>
    <w:rPr>
      <w:rFonts w:eastAsiaTheme="minorEastAsia" w:cstheme="minorBidi"/>
      <w:kern w:val="2"/>
      <w:lang w:val="en-US" w:eastAsia="zh-CN"/>
    </w:rPr>
  </w:style>
  <w:style w:type="character" w:customStyle="1" w:styleId="1474">
    <w:name w:val="QB正文 Char"/>
    <w:link w:val="1475"/>
    <w:uiPriority w:val="0"/>
    <w:rPr>
      <w:rFonts w:ascii="宋体" w:hAnsi="宋体"/>
    </w:rPr>
  </w:style>
  <w:style w:type="paragraph" w:customStyle="1" w:styleId="1475">
    <w:name w:val="QB正文"/>
    <w:basedOn w:val="1"/>
    <w:link w:val="1474"/>
    <w:qFormat/>
    <w:uiPriority w:val="0"/>
    <w:pPr>
      <w:widowControl/>
      <w:autoSpaceDE w:val="0"/>
      <w:autoSpaceDN w:val="0"/>
      <w:spacing w:before="0" w:after="0" w:line="240" w:lineRule="auto"/>
    </w:pPr>
    <w:rPr>
      <w:rFonts w:ascii="宋体" w:hAnsi="宋体" w:eastAsiaTheme="minorEastAsia" w:cstheme="minorBidi"/>
      <w:sz w:val="21"/>
    </w:rPr>
  </w:style>
  <w:style w:type="character" w:customStyle="1" w:styleId="1476">
    <w:name w:val="表名1 Char"/>
    <w:link w:val="1477"/>
    <w:uiPriority w:val="0"/>
    <w:rPr>
      <w:rFonts w:ascii="Arial" w:hAnsi="Arial"/>
      <w:kern w:val="21"/>
      <w:sz w:val="18"/>
    </w:rPr>
  </w:style>
  <w:style w:type="paragraph" w:customStyle="1" w:styleId="1477">
    <w:name w:val="表名1"/>
    <w:basedOn w:val="1"/>
    <w:link w:val="1476"/>
    <w:uiPriority w:val="0"/>
    <w:pPr>
      <w:widowControl/>
      <w:tabs>
        <w:tab w:val="left" w:leader="dot" w:pos="1701"/>
        <w:tab w:val="left" w:pos="9072"/>
      </w:tabs>
      <w:snapToGrid w:val="0"/>
      <w:spacing w:before="360" w:after="120" w:line="360" w:lineRule="atLeast"/>
      <w:ind w:left="1701" w:firstLine="0" w:firstLineChars="0"/>
      <w:jc w:val="center"/>
    </w:pPr>
    <w:rPr>
      <w:rFonts w:ascii="Arial" w:hAnsi="Arial" w:eastAsiaTheme="minorEastAsia" w:cstheme="minorBidi"/>
      <w:kern w:val="21"/>
      <w:sz w:val="18"/>
    </w:rPr>
  </w:style>
  <w:style w:type="character" w:customStyle="1" w:styleId="1478">
    <w:name w:val="合同标题 Char1"/>
    <w:uiPriority w:val="0"/>
    <w:rPr>
      <w:rFonts w:eastAsia="宋体"/>
      <w:b/>
      <w:bCs/>
      <w:kern w:val="44"/>
      <w:sz w:val="44"/>
      <w:szCs w:val="44"/>
      <w:lang w:val="en-US" w:eastAsia="zh-CN" w:bidi="ar-SA"/>
    </w:rPr>
  </w:style>
  <w:style w:type="character" w:customStyle="1" w:styleId="1479">
    <w:name w:val="正 文 1 Char Char"/>
    <w:uiPriority w:val="0"/>
    <w:rPr>
      <w:rFonts w:ascii="宋体" w:hAnsi="Courier New" w:cs="Courier New"/>
      <w:sz w:val="21"/>
      <w:szCs w:val="21"/>
    </w:rPr>
  </w:style>
  <w:style w:type="character" w:customStyle="1" w:styleId="1480">
    <w:name w:val="MM Title Char"/>
    <w:uiPriority w:val="0"/>
    <w:rPr>
      <w:rFonts w:ascii="Cambria" w:hAnsi="Cambria" w:cs="Times New Roman"/>
      <w:b/>
      <w:bCs/>
      <w:kern w:val="2"/>
      <w:sz w:val="32"/>
      <w:szCs w:val="32"/>
    </w:rPr>
  </w:style>
  <w:style w:type="character" w:customStyle="1" w:styleId="1481">
    <w:name w:val="图表目录式样 Char"/>
    <w:link w:val="1482"/>
    <w:uiPriority w:val="0"/>
    <w:rPr>
      <w:rFonts w:ascii="黑体" w:hAnsi="Arial" w:eastAsia="黑体"/>
      <w:b/>
      <w:bCs/>
      <w:sz w:val="28"/>
    </w:rPr>
  </w:style>
  <w:style w:type="paragraph" w:customStyle="1" w:styleId="1482">
    <w:name w:val="图表目录式样"/>
    <w:basedOn w:val="1"/>
    <w:link w:val="1481"/>
    <w:uiPriority w:val="0"/>
    <w:pPr>
      <w:spacing w:before="0" w:after="0" w:line="240" w:lineRule="auto"/>
      <w:ind w:firstLine="0" w:firstLineChars="0"/>
      <w:jc w:val="center"/>
    </w:pPr>
    <w:rPr>
      <w:rFonts w:ascii="黑体" w:hAnsi="Arial" w:eastAsia="黑体" w:cstheme="minorBidi"/>
      <w:b/>
      <w:bCs/>
      <w:sz w:val="28"/>
    </w:rPr>
  </w:style>
  <w:style w:type="character" w:customStyle="1" w:styleId="1483">
    <w:name w:val="方案正文 Char Char Char"/>
    <w:link w:val="1484"/>
    <w:uiPriority w:val="0"/>
    <w:rPr>
      <w:rFonts w:ascii="Arial" w:hAnsi="Arial"/>
      <w:sz w:val="24"/>
      <w:szCs w:val="21"/>
    </w:rPr>
  </w:style>
  <w:style w:type="paragraph" w:customStyle="1" w:styleId="1484">
    <w:name w:val="方案正文 Char Char"/>
    <w:basedOn w:val="1"/>
    <w:link w:val="1483"/>
    <w:uiPriority w:val="0"/>
    <w:pPr>
      <w:spacing w:before="156" w:after="0"/>
      <w:ind w:firstLine="359" w:firstLineChars="171"/>
      <w:jc w:val="left"/>
    </w:pPr>
    <w:rPr>
      <w:rFonts w:ascii="Arial" w:hAnsi="Arial" w:eastAsiaTheme="minorEastAsia" w:cstheme="minorBidi"/>
      <w:szCs w:val="21"/>
    </w:rPr>
  </w:style>
  <w:style w:type="character" w:customStyle="1" w:styleId="1485">
    <w:name w:val="居中 Char"/>
    <w:uiPriority w:val="0"/>
    <w:rPr>
      <w:rFonts w:eastAsia="仿宋_GB2312"/>
      <w:kern w:val="2"/>
      <w:sz w:val="24"/>
      <w:szCs w:val="24"/>
      <w:lang w:val="en-US" w:eastAsia="zh-CN" w:bidi="ar-SA"/>
    </w:rPr>
  </w:style>
  <w:style w:type="character" w:customStyle="1" w:styleId="1486">
    <w:name w:val="样式 左  0 字符 Char"/>
    <w:link w:val="1487"/>
    <w:uiPriority w:val="0"/>
    <w:rPr>
      <w:rFonts w:ascii="Times New Roman" w:hAnsi="Times New Roman" w:eastAsia="楷体_GB2312"/>
      <w:sz w:val="24"/>
      <w:lang w:eastAsia="en-US"/>
    </w:rPr>
  </w:style>
  <w:style w:type="paragraph" w:customStyle="1" w:styleId="1487">
    <w:name w:val="样式 左  0 字符"/>
    <w:basedOn w:val="1"/>
    <w:link w:val="1486"/>
    <w:uiPriority w:val="0"/>
    <w:pPr>
      <w:widowControl/>
      <w:spacing w:before="0" w:after="0"/>
      <w:ind w:firstLine="480"/>
      <w:jc w:val="left"/>
    </w:pPr>
    <w:rPr>
      <w:rFonts w:ascii="Times New Roman" w:hAnsi="Times New Roman" w:eastAsia="楷体_GB2312" w:cstheme="minorBidi"/>
      <w:lang w:eastAsia="en-US"/>
    </w:rPr>
  </w:style>
  <w:style w:type="character" w:customStyle="1" w:styleId="1488">
    <w:name w:val="方案正文 Char Char1"/>
    <w:uiPriority w:val="0"/>
    <w:rPr>
      <w:rFonts w:ascii="Arial" w:hAnsi="Arial" w:eastAsia="宋体" w:cs="宋体"/>
      <w:kern w:val="2"/>
      <w:sz w:val="24"/>
      <w:szCs w:val="21"/>
      <w:lang w:val="en-US" w:eastAsia="zh-CN" w:bidi="ar-SA"/>
    </w:rPr>
  </w:style>
  <w:style w:type="character" w:customStyle="1" w:styleId="1489">
    <w:name w:val="huei12b"/>
    <w:uiPriority w:val="0"/>
  </w:style>
  <w:style w:type="character" w:customStyle="1" w:styleId="1490">
    <w:name w:val="正文首行缩进 Char Char Char Char Char Char Char Char Char Char Char Char Char Char Char Char Char Char Char Char Char"/>
    <w:uiPriority w:val="0"/>
    <w:rPr>
      <w:rFonts w:ascii="Arial" w:hAnsi="Arial" w:eastAsia="宋体" w:cs="Arial"/>
      <w:sz w:val="21"/>
      <w:szCs w:val="21"/>
      <w:lang w:val="en-US" w:eastAsia="zh-CN" w:bidi="ar-SA"/>
    </w:rPr>
  </w:style>
  <w:style w:type="character" w:customStyle="1" w:styleId="1491">
    <w:name w:val="图案编号 Char Char"/>
    <w:link w:val="1492"/>
    <w:uiPriority w:val="0"/>
    <w:rPr>
      <w:rFonts w:ascii="宋体" w:hAnsi="宋体"/>
    </w:rPr>
  </w:style>
  <w:style w:type="paragraph" w:customStyle="1" w:styleId="1492">
    <w:name w:val="图案编号"/>
    <w:basedOn w:val="1"/>
    <w:link w:val="1491"/>
    <w:uiPriority w:val="0"/>
    <w:pPr>
      <w:numPr>
        <w:ilvl w:val="0"/>
        <w:numId w:val="55"/>
      </w:numPr>
      <w:spacing w:before="0" w:after="0" w:line="240" w:lineRule="auto"/>
      <w:ind w:firstLine="0" w:firstLineChars="0"/>
      <w:jc w:val="center"/>
      <w:textAlignment w:val="center"/>
    </w:pPr>
    <w:rPr>
      <w:rFonts w:ascii="宋体" w:hAnsi="宋体" w:eastAsiaTheme="minorEastAsia" w:cstheme="minorBidi"/>
      <w:sz w:val="21"/>
    </w:rPr>
  </w:style>
  <w:style w:type="character" w:customStyle="1" w:styleId="1493">
    <w:name w:val="表格标题 Char"/>
    <w:link w:val="1494"/>
    <w:uiPriority w:val="0"/>
    <w:rPr>
      <w:b/>
      <w:sz w:val="18"/>
    </w:rPr>
  </w:style>
  <w:style w:type="paragraph" w:customStyle="1" w:styleId="1494">
    <w:name w:val="表格标题"/>
    <w:basedOn w:val="1"/>
    <w:link w:val="1493"/>
    <w:qFormat/>
    <w:uiPriority w:val="0"/>
    <w:pPr>
      <w:tabs>
        <w:tab w:val="left" w:pos="420"/>
      </w:tabs>
      <w:spacing w:before="0" w:after="0" w:line="240" w:lineRule="auto"/>
      <w:ind w:left="420" w:hanging="420" w:firstLineChars="0"/>
      <w:jc w:val="center"/>
    </w:pPr>
    <w:rPr>
      <w:rFonts w:asciiTheme="minorHAnsi" w:hAnsiTheme="minorHAnsi" w:eastAsiaTheme="minorEastAsia" w:cstheme="minorBidi"/>
      <w:b/>
      <w:sz w:val="18"/>
    </w:rPr>
  </w:style>
  <w:style w:type="character" w:customStyle="1" w:styleId="1495">
    <w:name w:val="Product Name"/>
    <w:uiPriority w:val="0"/>
    <w:rPr>
      <w:rFonts w:ascii="Arial" w:hAnsi="Arial"/>
      <w:b/>
      <w:color w:val="005288"/>
      <w:spacing w:val="-20"/>
      <w:w w:val="100"/>
      <w:kern w:val="32"/>
      <w:position w:val="0"/>
      <w:sz w:val="60"/>
    </w:rPr>
  </w:style>
  <w:style w:type="character" w:customStyle="1" w:styleId="1496">
    <w:name w:val="Z_Chapter Number Char"/>
    <w:uiPriority w:val="0"/>
    <w:rPr>
      <w:rFonts w:ascii="Arial" w:hAnsi="Arial" w:eastAsia="宋体"/>
      <w:b/>
      <w:color w:val="005BAB"/>
      <w:spacing w:val="56"/>
      <w:kern w:val="32"/>
      <w:sz w:val="52"/>
      <w:u w:val="single"/>
      <w:lang w:val="en-US" w:eastAsia="en-US" w:bidi="ar-SA"/>
    </w:rPr>
  </w:style>
  <w:style w:type="character" w:customStyle="1" w:styleId="1497">
    <w:name w:val="Z_End of steps Char"/>
    <w:uiPriority w:val="0"/>
    <w:rPr>
      <w:rFonts w:ascii="Verdana" w:hAnsi="Verdana" w:eastAsia="宋体"/>
      <w:b/>
      <w:smallCaps/>
      <w:lang w:val="en-US" w:eastAsia="zh-CN" w:bidi="ar-SA"/>
    </w:rPr>
  </w:style>
  <w:style w:type="character" w:customStyle="1" w:styleId="1498">
    <w:name w:val="样式1 Char Char"/>
    <w:uiPriority w:val="0"/>
    <w:rPr>
      <w:rFonts w:ascii="Arial" w:hAnsi="Arial" w:eastAsia="宋体"/>
      <w:b/>
      <w:bCs/>
      <w:sz w:val="18"/>
      <w:lang w:val="en-US" w:eastAsia="en-US" w:bidi="ar-SA"/>
    </w:rPr>
  </w:style>
  <w:style w:type="character" w:customStyle="1" w:styleId="1499">
    <w:name w:val="Table Heading Char1"/>
    <w:uiPriority w:val="0"/>
    <w:rPr>
      <w:rFonts w:ascii="Book Antiqua" w:hAnsi="Book Antiqua" w:eastAsia="黑体" w:cs="Book Antiqua"/>
      <w:b/>
      <w:bCs/>
      <w:snapToGrid/>
      <w:sz w:val="21"/>
      <w:szCs w:val="21"/>
      <w:lang w:val="en-US" w:eastAsia="zh-CN" w:bidi="ar-SA"/>
    </w:rPr>
  </w:style>
  <w:style w:type="character" w:customStyle="1" w:styleId="1500">
    <w:name w:val="注意标题 Char"/>
    <w:link w:val="1501"/>
    <w:uiPriority w:val="0"/>
    <w:rPr>
      <w:rFonts w:ascii="Microsoft Sans Serif" w:hAnsi="Microsoft Sans Serif"/>
      <w:b/>
      <w:bCs/>
      <w:i/>
      <w:iCs/>
      <w:sz w:val="24"/>
      <w:szCs w:val="26"/>
    </w:rPr>
  </w:style>
  <w:style w:type="paragraph" w:customStyle="1" w:styleId="1501">
    <w:name w:val="注意标题"/>
    <w:basedOn w:val="476"/>
    <w:next w:val="1410"/>
    <w:link w:val="1500"/>
    <w:uiPriority w:val="0"/>
    <w:pPr>
      <w:spacing w:before="240" w:after="120" w:line="288" w:lineRule="auto"/>
      <w:ind w:left="1008" w:hanging="432" w:firstLineChars="0"/>
      <w:jc w:val="left"/>
      <w:outlineLvl w:val="4"/>
    </w:pPr>
    <w:rPr>
      <w:rFonts w:ascii="Microsoft Sans Serif" w:hAnsi="Microsoft Sans Serif" w:eastAsiaTheme="minorEastAsia" w:cstheme="minorBidi"/>
      <w:b/>
      <w:bCs/>
      <w:i/>
      <w:iCs/>
      <w:snapToGrid/>
      <w:kern w:val="2"/>
      <w:sz w:val="24"/>
      <w:szCs w:val="26"/>
    </w:rPr>
  </w:style>
  <w:style w:type="character" w:customStyle="1" w:styleId="1502">
    <w:name w:val="Body Char1"/>
    <w:uiPriority w:val="0"/>
    <w:rPr>
      <w:rFonts w:ascii="宋体" w:hAnsi="宋体" w:eastAsia="宋体"/>
      <w:sz w:val="24"/>
      <w:lang w:val="en-US" w:eastAsia="zh-CN" w:bidi="ar-SA"/>
    </w:rPr>
  </w:style>
  <w:style w:type="character" w:customStyle="1" w:styleId="1503">
    <w:name w:val="正文内容 Char1"/>
    <w:uiPriority w:val="0"/>
    <w:rPr>
      <w:rFonts w:ascii="Tahoma" w:hAnsi="Tahoma" w:eastAsia="宋体" w:cs="Tahoma"/>
      <w:kern w:val="2"/>
      <w:sz w:val="24"/>
      <w:szCs w:val="24"/>
      <w:lang w:val="en-US" w:eastAsia="zh-CN" w:bidi="ar-SA"/>
    </w:rPr>
  </w:style>
  <w:style w:type="character" w:customStyle="1" w:styleId="1504">
    <w:name w:val="样式 (西文) Franklin Gothic Demi Char"/>
    <w:link w:val="1505"/>
    <w:uiPriority w:val="0"/>
    <w:rPr>
      <w:rFonts w:ascii="宋体" w:hAnsi="宋体"/>
      <w:sz w:val="24"/>
    </w:rPr>
  </w:style>
  <w:style w:type="paragraph" w:customStyle="1" w:styleId="1505">
    <w:name w:val="样式 (西文) Franklin Gothic Demi"/>
    <w:basedOn w:val="1"/>
    <w:link w:val="1504"/>
    <w:uiPriority w:val="0"/>
    <w:pPr>
      <w:adjustRightInd w:val="0"/>
      <w:snapToGrid w:val="0"/>
      <w:spacing w:before="0" w:after="0"/>
      <w:ind w:firstLine="480"/>
      <w:jc w:val="left"/>
    </w:pPr>
    <w:rPr>
      <w:rFonts w:ascii="宋体" w:hAnsi="宋体" w:eastAsiaTheme="minorEastAsia" w:cstheme="minorBidi"/>
    </w:rPr>
  </w:style>
  <w:style w:type="character" w:customStyle="1" w:styleId="1506">
    <w:name w:val="tpc_content"/>
    <w:uiPriority w:val="0"/>
  </w:style>
  <w:style w:type="character" w:customStyle="1" w:styleId="1507">
    <w:name w:val="正文4"/>
    <w:uiPriority w:val="0"/>
  </w:style>
  <w:style w:type="character" w:customStyle="1" w:styleId="1508">
    <w:name w:val="fontw1"/>
    <w:uiPriority w:val="0"/>
    <w:rPr>
      <w:b/>
      <w:bCs/>
    </w:rPr>
  </w:style>
  <w:style w:type="character" w:customStyle="1" w:styleId="1509">
    <w:name w:val="ft_price1"/>
    <w:uiPriority w:val="0"/>
    <w:rPr>
      <w:b/>
      <w:bCs/>
      <w:color w:val="C50000"/>
    </w:rPr>
  </w:style>
  <w:style w:type="character" w:customStyle="1" w:styleId="1510">
    <w:name w:val="orange1"/>
    <w:uiPriority w:val="0"/>
    <w:rPr>
      <w:color w:val="DE6F00"/>
    </w:rPr>
  </w:style>
  <w:style w:type="character" w:customStyle="1" w:styleId="1511">
    <w:name w:val="title41"/>
    <w:uiPriority w:val="0"/>
    <w:rPr>
      <w:color w:val="2C517B"/>
      <w:spacing w:val="370"/>
      <w:u w:val="none"/>
    </w:rPr>
  </w:style>
  <w:style w:type="character" w:customStyle="1" w:styleId="1512">
    <w:name w:val="p3001"/>
    <w:uiPriority w:val="0"/>
    <w:rPr>
      <w:color w:val="3E3636"/>
      <w:spacing w:val="396"/>
      <w:u w:val="none"/>
    </w:rPr>
  </w:style>
  <w:style w:type="character" w:customStyle="1" w:styleId="1513">
    <w:name w:val="样式 宋体 加粗 段后: 6 磅 Char"/>
    <w:link w:val="867"/>
    <w:uiPriority w:val="0"/>
    <w:rPr>
      <w:rFonts w:ascii="宋体" w:hAnsi="宋体"/>
      <w:b/>
      <w:bCs/>
      <w:sz w:val="24"/>
    </w:rPr>
  </w:style>
  <w:style w:type="character" w:customStyle="1" w:styleId="1514">
    <w:name w:val="样式 四号 蓝色"/>
    <w:uiPriority w:val="0"/>
    <w:rPr>
      <w:rFonts w:ascii="Arial" w:hAnsi="Arial" w:eastAsia="仿宋_GB2312"/>
      <w:color w:val="auto"/>
      <w:sz w:val="32"/>
      <w:szCs w:val="32"/>
    </w:rPr>
  </w:style>
  <w:style w:type="character" w:customStyle="1" w:styleId="1515">
    <w:name w:val="context1"/>
    <w:uiPriority w:val="0"/>
    <w:rPr>
      <w:rFonts w:eastAsia="仿宋_GB2312"/>
      <w:sz w:val="21"/>
      <w:szCs w:val="21"/>
      <w:lang w:val="en-US" w:eastAsia="zh-CN" w:bidi="ar-SA"/>
    </w:rPr>
  </w:style>
  <w:style w:type="character" w:customStyle="1" w:styleId="1516">
    <w:name w:val="BP body text Char Char"/>
    <w:link w:val="1517"/>
    <w:uiPriority w:val="0"/>
    <w:rPr>
      <w:rFonts w:ascii="Arial" w:hAnsi="Arial"/>
      <w:sz w:val="22"/>
    </w:rPr>
  </w:style>
  <w:style w:type="paragraph" w:customStyle="1" w:styleId="1517">
    <w:name w:val="BP body text Char"/>
    <w:basedOn w:val="1"/>
    <w:link w:val="1516"/>
    <w:uiPriority w:val="0"/>
    <w:pPr>
      <w:widowControl/>
      <w:spacing w:before="240" w:after="240"/>
      <w:ind w:firstLine="461" w:firstLineChars="0"/>
    </w:pPr>
    <w:rPr>
      <w:rFonts w:ascii="Arial" w:hAnsi="Arial" w:eastAsiaTheme="minorEastAsia" w:cstheme="minorBidi"/>
      <w:sz w:val="22"/>
    </w:rPr>
  </w:style>
  <w:style w:type="character" w:customStyle="1" w:styleId="1518">
    <w:name w:val="BP body text Char Char Char"/>
    <w:uiPriority w:val="0"/>
    <w:rPr>
      <w:rFonts w:ascii="Arial" w:hAnsi="Arial" w:eastAsia="宋体" w:cs="Arial"/>
      <w:kern w:val="2"/>
      <w:sz w:val="22"/>
      <w:szCs w:val="24"/>
      <w:lang w:val="en-US" w:eastAsia="zh-CN" w:bidi="ar-SA"/>
    </w:rPr>
  </w:style>
  <w:style w:type="character" w:customStyle="1" w:styleId="1519">
    <w:name w:val="正文不空 Char Char Char"/>
    <w:uiPriority w:val="0"/>
    <w:rPr>
      <w:rFonts w:ascii="Arial" w:hAnsi="Arial" w:eastAsia="仿宋_GB2312"/>
      <w:kern w:val="2"/>
      <w:sz w:val="32"/>
      <w:szCs w:val="32"/>
      <w:lang w:val="en-US" w:eastAsia="zh-CN" w:bidi="ar-SA"/>
    </w:rPr>
  </w:style>
  <w:style w:type="character" w:customStyle="1" w:styleId="1520">
    <w:name w:val="方欣表格头"/>
    <w:uiPriority w:val="0"/>
    <w:rPr>
      <w:rFonts w:ascii="黑体" w:hAnsi="黑体" w:eastAsia="黑体"/>
      <w:sz w:val="24"/>
    </w:rPr>
  </w:style>
  <w:style w:type="character" w:customStyle="1" w:styleId="1521">
    <w:name w:val="方欣表格栏目"/>
    <w:uiPriority w:val="0"/>
    <w:rPr>
      <w:b/>
      <w:bCs/>
    </w:rPr>
  </w:style>
  <w:style w:type="character" w:customStyle="1" w:styleId="1522">
    <w:name w:val="样式 下划线"/>
    <w:uiPriority w:val="0"/>
    <w:rPr>
      <w:color w:val="FF0000"/>
      <w:u w:val="single"/>
    </w:rPr>
  </w:style>
  <w:style w:type="character" w:customStyle="1" w:styleId="1523">
    <w:name w:val="样式 标题 7Legal Level 1.1.L7H7PIM 7不用sdfletter listL71H71... Char Char"/>
    <w:link w:val="1524"/>
    <w:uiPriority w:val="0"/>
    <w:rPr>
      <w:rFonts w:ascii="Times New Roman" w:hAnsi="Times New Roman"/>
      <w:b/>
      <w:bCs/>
      <w:sz w:val="24"/>
      <w:szCs w:val="24"/>
    </w:rPr>
  </w:style>
  <w:style w:type="paragraph" w:customStyle="1" w:styleId="1524">
    <w:name w:val="样式 标题 7Legal Level 1.1.L7H7PIM 7不用sdfletter listL71H71..."/>
    <w:basedOn w:val="8"/>
    <w:next w:val="1"/>
    <w:link w:val="1523"/>
    <w:uiPriority w:val="0"/>
    <w:rPr>
      <w:rFonts w:ascii="Times New Roman" w:hAnsi="Times New Roman" w:eastAsiaTheme="minorEastAsia" w:cstheme="minorBidi"/>
      <w:kern w:val="2"/>
      <w:lang w:val="en-US" w:eastAsia="zh-CN"/>
    </w:rPr>
  </w:style>
  <w:style w:type="character" w:customStyle="1" w:styleId="1525">
    <w:name w:val="样式 标题 8Legal Level 1.1.1.Level 1.1.1注意框体Legal Level 1.1.1.1...1 Char"/>
    <w:link w:val="1526"/>
    <w:uiPriority w:val="0"/>
    <w:rPr>
      <w:rFonts w:ascii="Arial" w:hAnsi="Arial" w:eastAsia="黑体"/>
      <w:sz w:val="24"/>
      <w:szCs w:val="24"/>
    </w:rPr>
  </w:style>
  <w:style w:type="paragraph" w:customStyle="1" w:styleId="1526">
    <w:name w:val="样式 标题 8Legal Level 1.1.1.Level 1.1.1注意框体Legal Level 1.1.1.1...1"/>
    <w:basedOn w:val="9"/>
    <w:link w:val="1525"/>
    <w:uiPriority w:val="0"/>
    <w:rPr>
      <w:rFonts w:ascii="Arial" w:hAnsi="Arial" w:eastAsia="黑体" w:cstheme="minorBidi"/>
      <w:kern w:val="2"/>
      <w:lang w:val="en-US" w:eastAsia="zh-CN"/>
    </w:rPr>
  </w:style>
  <w:style w:type="character" w:customStyle="1" w:styleId="1527">
    <w:name w:val="样式 首行缩进:  0.95 厘米 行距: 1.5 倍行距 Char"/>
    <w:link w:val="1528"/>
    <w:uiPriority w:val="0"/>
    <w:rPr>
      <w:rFonts w:ascii="Arial" w:hAnsi="Arial"/>
      <w:sz w:val="24"/>
    </w:rPr>
  </w:style>
  <w:style w:type="paragraph" w:customStyle="1" w:styleId="1528">
    <w:name w:val="样式 首行缩进:  0.95 厘米 行距: 1.5 倍行距"/>
    <w:basedOn w:val="1"/>
    <w:link w:val="1527"/>
    <w:uiPriority w:val="0"/>
    <w:pPr>
      <w:spacing w:before="0" w:after="0"/>
      <w:ind w:firstLine="0" w:firstLineChars="0"/>
      <w:jc w:val="center"/>
    </w:pPr>
    <w:rPr>
      <w:rFonts w:ascii="Arial" w:hAnsi="Arial" w:eastAsiaTheme="minorEastAsia" w:cstheme="minorBidi"/>
    </w:rPr>
  </w:style>
  <w:style w:type="character" w:customStyle="1" w:styleId="1529">
    <w:name w:val="样式 (西文) 仿宋_GB2312 (中文) 仿宋_GB2312 (符号) 宋体 加粗 居中 行距: 单倍行距 首行... Char"/>
    <w:link w:val="1530"/>
    <w:uiPriority w:val="0"/>
    <w:rPr>
      <w:rFonts w:ascii="仿宋_GB2312" w:hAnsi="宋体" w:eastAsia="仿宋_GB2312"/>
      <w:b/>
      <w:bCs/>
      <w:sz w:val="24"/>
    </w:rPr>
  </w:style>
  <w:style w:type="paragraph" w:customStyle="1" w:styleId="1530">
    <w:name w:val="样式 (西文) 仿宋_GB2312 (中文) 仿宋_GB2312 (符号) 宋体 加粗 居中 行距: 单倍行距 首行..."/>
    <w:basedOn w:val="1"/>
    <w:link w:val="1529"/>
    <w:uiPriority w:val="0"/>
    <w:pPr>
      <w:adjustRightInd w:val="0"/>
      <w:snapToGrid w:val="0"/>
      <w:spacing w:before="0" w:after="0" w:line="240" w:lineRule="auto"/>
      <w:ind w:firstLine="0" w:firstLineChars="0"/>
      <w:jc w:val="center"/>
    </w:pPr>
    <w:rPr>
      <w:rFonts w:ascii="仿宋_GB2312" w:hAnsi="宋体" w:eastAsia="仿宋_GB2312" w:cstheme="minorBidi"/>
      <w:b/>
      <w:bCs/>
    </w:rPr>
  </w:style>
  <w:style w:type="character" w:customStyle="1" w:styleId="1531">
    <w:name w:val="列表编号 7 Char"/>
    <w:link w:val="1532"/>
    <w:uiPriority w:val="0"/>
    <w:rPr>
      <w:rFonts w:ascii="宋体" w:hAnsi="Arial" w:eastAsia="黑体"/>
      <w:szCs w:val="21"/>
    </w:rPr>
  </w:style>
  <w:style w:type="paragraph" w:customStyle="1" w:styleId="1532">
    <w:name w:val="列表编号 7"/>
    <w:basedOn w:val="24"/>
    <w:next w:val="25"/>
    <w:link w:val="1531"/>
    <w:uiPriority w:val="0"/>
    <w:pPr>
      <w:numPr>
        <w:ilvl w:val="0"/>
        <w:numId w:val="0"/>
      </w:numPr>
      <w:adjustRightInd w:val="0"/>
      <w:spacing w:before="0" w:after="60" w:line="320" w:lineRule="exact"/>
      <w:contextualSpacing/>
    </w:pPr>
    <w:rPr>
      <w:rFonts w:ascii="宋体" w:hAnsi="Arial" w:eastAsia="黑体" w:cstheme="minorBidi"/>
      <w:kern w:val="2"/>
      <w:sz w:val="21"/>
      <w:szCs w:val="21"/>
    </w:rPr>
  </w:style>
  <w:style w:type="character" w:customStyle="1" w:styleId="1533">
    <w:name w:val="Char Char32"/>
    <w:uiPriority w:val="0"/>
    <w:rPr>
      <w:rFonts w:ascii="宋体" w:hAnsi="宋体" w:eastAsia="宋体"/>
      <w:kern w:val="2"/>
      <w:sz w:val="21"/>
      <w:szCs w:val="24"/>
      <w:lang w:val="en-US" w:eastAsia="zh-CN" w:bidi="ar-SA"/>
    </w:rPr>
  </w:style>
  <w:style w:type="character" w:customStyle="1" w:styleId="1534">
    <w:name w:val="color07"/>
    <w:uiPriority w:val="0"/>
    <w:rPr>
      <w:rFonts w:eastAsia="Arial"/>
      <w:kern w:val="2"/>
      <w:sz w:val="24"/>
      <w:szCs w:val="24"/>
      <w:lang w:val="en-US" w:eastAsia="zh-CN" w:bidi="ar-SA"/>
    </w:rPr>
  </w:style>
  <w:style w:type="character" w:customStyle="1" w:styleId="1535">
    <w:name w:val="样式 样式 标题 8Legal Level 1.1.1.Level 1.1.1注意框体Legal Level 1.1.1.1....."/>
    <w:uiPriority w:val="0"/>
    <w:rPr>
      <w:rFonts w:ascii="宋体" w:hAnsi="宋体" w:eastAsia="宋体"/>
      <w:b/>
      <w:bCs/>
      <w:kern w:val="0"/>
      <w:sz w:val="24"/>
      <w:szCs w:val="24"/>
      <w:lang w:val="en-US" w:eastAsia="zh-CN" w:bidi="ar-SA"/>
    </w:rPr>
  </w:style>
  <w:style w:type="character" w:customStyle="1" w:styleId="1536">
    <w:name w:val="main1"/>
    <w:uiPriority w:val="0"/>
    <w:rPr>
      <w:rFonts w:hint="eastAsia" w:ascii="宋体" w:hAnsi="宋体" w:eastAsia="宋体"/>
      <w:kern w:val="2"/>
      <w:sz w:val="18"/>
      <w:szCs w:val="18"/>
      <w:lang w:val="en-US" w:eastAsia="zh-CN" w:bidi="ar-SA"/>
    </w:rPr>
  </w:style>
  <w:style w:type="character" w:customStyle="1" w:styleId="1537">
    <w:name w:val="正文缩进 Char Char Char Char Char Char Char Char Char Char Char Char Char Char"/>
    <w:uiPriority w:val="0"/>
    <w:rPr>
      <w:rFonts w:eastAsia="仿宋_GB2312"/>
      <w:kern w:val="2"/>
      <w:sz w:val="24"/>
      <w:szCs w:val="24"/>
      <w:lang w:val="en-US" w:eastAsia="zh-CN" w:bidi="ar-SA"/>
    </w:rPr>
  </w:style>
  <w:style w:type="character" w:customStyle="1" w:styleId="1538">
    <w:name w:val="样式 宋体 小四"/>
    <w:uiPriority w:val="0"/>
    <w:rPr>
      <w:rFonts w:ascii="宋体" w:hAnsi="宋体" w:eastAsia="仿宋_GB2312"/>
      <w:kern w:val="2"/>
      <w:sz w:val="24"/>
      <w:szCs w:val="24"/>
      <w:lang w:val="en-US" w:eastAsia="zh-CN" w:bidi="ar-SA"/>
    </w:rPr>
  </w:style>
  <w:style w:type="character" w:customStyle="1" w:styleId="1539">
    <w:name w:val="正文文字 21 Char Char"/>
    <w:uiPriority w:val="0"/>
    <w:rPr>
      <w:rFonts w:eastAsia="Arial"/>
      <w:kern w:val="2"/>
      <w:sz w:val="21"/>
      <w:szCs w:val="24"/>
      <w:lang w:val="en-US" w:eastAsia="zh-CN" w:bidi="ar-SA"/>
    </w:rPr>
  </w:style>
  <w:style w:type="character" w:customStyle="1" w:styleId="1540">
    <w:name w:val="jkm6 Char"/>
    <w:link w:val="863"/>
    <w:uiPriority w:val="0"/>
    <w:rPr>
      <w:rFonts w:ascii="Arial" w:hAnsi="Arial"/>
      <w:b/>
      <w:sz w:val="24"/>
      <w:szCs w:val="24"/>
    </w:rPr>
  </w:style>
  <w:style w:type="character" w:customStyle="1" w:styleId="1541">
    <w:name w:val="jkm5 Char"/>
    <w:link w:val="862"/>
    <w:uiPriority w:val="0"/>
    <w:rPr>
      <w:rFonts w:ascii="Arial" w:hAnsi="Arial"/>
      <w:b/>
      <w:sz w:val="28"/>
      <w:szCs w:val="24"/>
    </w:rPr>
  </w:style>
  <w:style w:type="character" w:customStyle="1" w:styleId="1542">
    <w:name w:val="样式 列表项目符号 2 + 宋体 Char"/>
    <w:link w:val="1543"/>
    <w:uiPriority w:val="0"/>
    <w:rPr>
      <w:rFonts w:ascii="宋体" w:hAnsi="宋体"/>
      <w:sz w:val="24"/>
    </w:rPr>
  </w:style>
  <w:style w:type="paragraph" w:customStyle="1" w:styleId="1543">
    <w:name w:val="样式 列表项目符号 2 + 宋体"/>
    <w:basedOn w:val="42"/>
    <w:link w:val="1542"/>
    <w:uiPriority w:val="0"/>
    <w:pPr>
      <w:numPr>
        <w:ilvl w:val="0"/>
        <w:numId w:val="56"/>
      </w:numPr>
      <w:tabs>
        <w:tab w:val="clear" w:pos="840"/>
        <w:tab w:val="clear" w:pos="1500"/>
      </w:tabs>
      <w:snapToGrid w:val="0"/>
      <w:spacing w:before="0" w:after="0"/>
      <w:ind w:left="0" w:firstLine="0" w:firstLineChars="0"/>
      <w:jc w:val="both"/>
    </w:pPr>
    <w:rPr>
      <w:rFonts w:ascii="宋体" w:hAnsi="宋体" w:eastAsiaTheme="minorEastAsia" w:cstheme="minorBidi"/>
      <w:kern w:val="2"/>
      <w:szCs w:val="22"/>
    </w:rPr>
  </w:style>
  <w:style w:type="character" w:customStyle="1" w:styleId="1544">
    <w:name w:val="样式 样式 样式 宋体 加粗 段后: 6 磅 + 加粗 + Char"/>
    <w:link w:val="1545"/>
    <w:uiPriority w:val="0"/>
    <w:rPr>
      <w:rFonts w:ascii="Times New Roman" w:hAnsi="Times New Roman"/>
      <w:b/>
      <w:bCs/>
      <w:kern w:val="44"/>
      <w:sz w:val="44"/>
      <w:szCs w:val="44"/>
    </w:rPr>
  </w:style>
  <w:style w:type="paragraph" w:customStyle="1" w:styleId="1545">
    <w:name w:val="样式 样式 样式 宋体 加粗 段后: 6 磅 + 加粗 +"/>
    <w:basedOn w:val="866"/>
    <w:link w:val="1544"/>
    <w:uiPriority w:val="0"/>
    <w:pPr>
      <w:keepNext/>
      <w:keepLines/>
      <w:tabs>
        <w:tab w:val="clear" w:pos="900"/>
        <w:tab w:val="clear" w:pos="1080"/>
      </w:tabs>
      <w:spacing w:before="340" w:after="330" w:line="578" w:lineRule="auto"/>
      <w:ind w:left="0" w:leftChars="0" w:firstLine="0"/>
      <w:outlineLvl w:val="0"/>
    </w:pPr>
    <w:rPr>
      <w:rFonts w:ascii="Times New Roman" w:hAnsi="Times New Roman"/>
      <w:b/>
      <w:kern w:val="44"/>
      <w:sz w:val="44"/>
      <w:szCs w:val="44"/>
    </w:rPr>
  </w:style>
  <w:style w:type="character" w:customStyle="1" w:styleId="1546">
    <w:name w:val="Ò³Ã¼ Char3"/>
    <w:uiPriority w:val="0"/>
    <w:rPr>
      <w:rFonts w:eastAsia="宋体"/>
      <w:kern w:val="2"/>
      <w:sz w:val="18"/>
      <w:szCs w:val="24"/>
      <w:lang w:val="en-US" w:eastAsia="zh-CN" w:bidi="ar-SA"/>
    </w:rPr>
  </w:style>
  <w:style w:type="character" w:customStyle="1" w:styleId="1547">
    <w:name w:val="contents Char1"/>
    <w:uiPriority w:val="0"/>
    <w:rPr>
      <w:rFonts w:ascii="Arial" w:hAnsi="Arial" w:eastAsia="宋体"/>
      <w:kern w:val="2"/>
      <w:sz w:val="24"/>
      <w:szCs w:val="24"/>
      <w:lang w:val="en-US" w:eastAsia="zh-CN" w:bidi="ar-SA"/>
    </w:rPr>
  </w:style>
  <w:style w:type="character" w:customStyle="1" w:styleId="1548">
    <w:name w:val="Ò³Ã¼ Char4"/>
    <w:uiPriority w:val="0"/>
    <w:rPr>
      <w:rFonts w:eastAsia="宋体"/>
      <w:kern w:val="2"/>
      <w:sz w:val="18"/>
      <w:szCs w:val="24"/>
      <w:lang w:val="en-US" w:eastAsia="zh-CN" w:bidi="ar-SA"/>
    </w:rPr>
  </w:style>
  <w:style w:type="character" w:customStyle="1" w:styleId="1549">
    <w:name w:val="列表项目符号1 Char Char1"/>
    <w:uiPriority w:val="0"/>
    <w:rPr>
      <w:rFonts w:ascii="Franklin Gothic Demi" w:hAnsi="Franklin Gothic Demi" w:eastAsia="宋体"/>
      <w:kern w:val="2"/>
      <w:sz w:val="24"/>
      <w:szCs w:val="24"/>
      <w:lang w:val="en-US" w:eastAsia="zh-CN" w:bidi="ar-SA"/>
    </w:rPr>
  </w:style>
  <w:style w:type="character" w:customStyle="1" w:styleId="1550">
    <w:name w:val="top11"/>
    <w:uiPriority w:val="0"/>
  </w:style>
  <w:style w:type="character" w:customStyle="1" w:styleId="1551">
    <w:name w:val="infocontent1"/>
    <w:uiPriority w:val="0"/>
    <w:rPr>
      <w:sz w:val="21"/>
      <w:szCs w:val="21"/>
    </w:rPr>
  </w:style>
  <w:style w:type="character" w:customStyle="1" w:styleId="1552">
    <w:name w:val="口 Char1"/>
    <w:uiPriority w:val="0"/>
    <w:rPr>
      <w:rFonts w:eastAsia="宋体"/>
      <w:b/>
      <w:bCs/>
      <w:kern w:val="2"/>
      <w:sz w:val="28"/>
      <w:szCs w:val="28"/>
      <w:lang w:val="en-US" w:eastAsia="zh-CN" w:bidi="ar-SA"/>
    </w:rPr>
  </w:style>
  <w:style w:type="character" w:customStyle="1" w:styleId="1553">
    <w:name w:val="段落正文 Char Char Char"/>
    <w:link w:val="1554"/>
    <w:uiPriority w:val="0"/>
    <w:rPr>
      <w:rFonts w:ascii="Times New Roman" w:hAnsi="Times New Roman"/>
      <w:spacing w:val="2"/>
      <w:sz w:val="24"/>
    </w:rPr>
  </w:style>
  <w:style w:type="paragraph" w:customStyle="1" w:styleId="1554">
    <w:name w:val="段落正文 Char Char"/>
    <w:basedOn w:val="1"/>
    <w:link w:val="1553"/>
    <w:uiPriority w:val="0"/>
    <w:pPr>
      <w:spacing w:before="0" w:beforeLines="50" w:after="0"/>
    </w:pPr>
    <w:rPr>
      <w:rFonts w:ascii="Times New Roman" w:hAnsi="Times New Roman" w:eastAsiaTheme="minorEastAsia" w:cstheme="minorBidi"/>
      <w:spacing w:val="2"/>
    </w:rPr>
  </w:style>
  <w:style w:type="character" w:customStyle="1" w:styleId="1555">
    <w:name w:val="Char Char22"/>
    <w:uiPriority w:val="0"/>
    <w:rPr>
      <w:rFonts w:ascii="Arial" w:hAnsi="Arial"/>
      <w:b/>
      <w:sz w:val="28"/>
    </w:rPr>
  </w:style>
  <w:style w:type="character" w:customStyle="1" w:styleId="1556">
    <w:name w:val="Char Char20"/>
    <w:uiPriority w:val="0"/>
    <w:rPr>
      <w:rFonts w:ascii="Arial" w:hAnsi="Arial"/>
      <w:b/>
      <w:sz w:val="21"/>
    </w:rPr>
  </w:style>
  <w:style w:type="character" w:customStyle="1" w:styleId="1557">
    <w:name w:val="文档正文 Char1"/>
    <w:uiPriority w:val="0"/>
    <w:rPr>
      <w:rFonts w:ascii="宋体" w:hAnsi="Arial" w:eastAsia="宋体"/>
      <w:sz w:val="24"/>
      <w:szCs w:val="24"/>
      <w:lang w:val="en-US" w:eastAsia="zh-CN" w:bidi="ar-SA"/>
    </w:rPr>
  </w:style>
  <w:style w:type="character" w:customStyle="1" w:styleId="1558">
    <w:name w:val="big1"/>
    <w:uiPriority w:val="0"/>
    <w:rPr>
      <w:rFonts w:hint="eastAsia" w:ascii="宋体" w:hAnsi="宋体" w:eastAsia="宋体"/>
      <w:color w:val="333333"/>
      <w:sz w:val="22"/>
      <w:szCs w:val="22"/>
    </w:rPr>
  </w:style>
  <w:style w:type="character" w:customStyle="1" w:styleId="1559">
    <w:name w:val="一级编号 Char Char"/>
    <w:link w:val="1560"/>
    <w:uiPriority w:val="0"/>
    <w:rPr>
      <w:rFonts w:ascii="Arial" w:hAnsi="Arial"/>
      <w:szCs w:val="21"/>
    </w:rPr>
  </w:style>
  <w:style w:type="paragraph" w:customStyle="1" w:styleId="1560">
    <w:name w:val="一级编号"/>
    <w:basedOn w:val="1"/>
    <w:link w:val="1559"/>
    <w:uiPriority w:val="0"/>
    <w:pPr>
      <w:spacing w:before="0" w:beforeLines="50" w:after="0" w:afterLines="50"/>
      <w:ind w:firstLine="0" w:firstLineChars="0"/>
    </w:pPr>
    <w:rPr>
      <w:rFonts w:ascii="Arial" w:hAnsi="Arial" w:eastAsiaTheme="minorEastAsia" w:cstheme="minorBidi"/>
      <w:sz w:val="21"/>
      <w:szCs w:val="21"/>
    </w:rPr>
  </w:style>
  <w:style w:type="character" w:customStyle="1" w:styleId="1561">
    <w:name w:val="一级Bullet Char"/>
    <w:link w:val="889"/>
    <w:uiPriority w:val="0"/>
    <w:rPr>
      <w:rFonts w:ascii="Arial" w:hAnsi="Arial"/>
      <w:szCs w:val="21"/>
    </w:rPr>
  </w:style>
  <w:style w:type="character" w:customStyle="1" w:styleId="1562">
    <w:name w:val="样式 首行缩进:  2 字符4 Char"/>
    <w:link w:val="1563"/>
    <w:uiPriority w:val="0"/>
    <w:rPr>
      <w:rFonts w:ascii="Times New Roman" w:hAnsi="Times New Roman"/>
      <w:sz w:val="24"/>
    </w:rPr>
  </w:style>
  <w:style w:type="paragraph" w:customStyle="1" w:styleId="1563">
    <w:name w:val="样式 首行缩进:  2 字符4"/>
    <w:basedOn w:val="1"/>
    <w:link w:val="1562"/>
    <w:uiPriority w:val="0"/>
    <w:pPr>
      <w:spacing w:before="0" w:after="0"/>
      <w:ind w:firstLine="480"/>
    </w:pPr>
    <w:rPr>
      <w:rFonts w:ascii="Times New Roman" w:hAnsi="Times New Roman" w:eastAsiaTheme="minorEastAsia" w:cstheme="minorBidi"/>
    </w:rPr>
  </w:style>
  <w:style w:type="character" w:customStyle="1" w:styleId="1564">
    <w:name w:val="样式 规范正文 + 首行缩进:  2 字符 Char"/>
    <w:link w:val="1565"/>
    <w:uiPriority w:val="0"/>
    <w:rPr>
      <w:rFonts w:ascii="Times New Roman" w:hAnsi="Times New Roman"/>
      <w:sz w:val="24"/>
    </w:rPr>
  </w:style>
  <w:style w:type="paragraph" w:customStyle="1" w:styleId="1565">
    <w:name w:val="样式 规范正文 + 首行缩进:  2 字符"/>
    <w:basedOn w:val="1"/>
    <w:link w:val="1564"/>
    <w:uiPriority w:val="0"/>
    <w:pPr>
      <w:adjustRightInd w:val="0"/>
      <w:spacing w:before="0" w:after="0"/>
      <w:ind w:firstLine="480"/>
      <w:textAlignment w:val="baseline"/>
    </w:pPr>
    <w:rPr>
      <w:rFonts w:ascii="Times New Roman" w:hAnsi="Times New Roman" w:eastAsiaTheme="minorEastAsia" w:cstheme="minorBidi"/>
    </w:rPr>
  </w:style>
  <w:style w:type="character" w:customStyle="1" w:styleId="1566">
    <w:name w:val="粗体 Char"/>
    <w:uiPriority w:val="0"/>
    <w:rPr>
      <w:rFonts w:eastAsia="宋体"/>
      <w:b/>
      <w:sz w:val="21"/>
      <w:szCs w:val="24"/>
      <w:lang w:val="en-US" w:eastAsia="zh-CN" w:bidi="ar-SA"/>
    </w:rPr>
  </w:style>
  <w:style w:type="character" w:customStyle="1" w:styleId="1567">
    <w:name w:val="Footer-Even Char Char"/>
    <w:uiPriority w:val="0"/>
    <w:rPr>
      <w:rFonts w:ascii="Arial" w:hAnsi="Arial" w:eastAsia="宋体"/>
      <w:kern w:val="2"/>
      <w:sz w:val="18"/>
      <w:szCs w:val="18"/>
      <w:lang w:val="en-US" w:eastAsia="zh-CN" w:bidi="ar-SA"/>
    </w:rPr>
  </w:style>
  <w:style w:type="character" w:customStyle="1" w:styleId="1568">
    <w:name w:val="ICSS1级文本 Char"/>
    <w:link w:val="1569"/>
    <w:uiPriority w:val="0"/>
    <w:rPr>
      <w:rFonts w:ascii="Times New Roman" w:hAnsi="Times New Roman"/>
      <w:sz w:val="24"/>
    </w:rPr>
  </w:style>
  <w:style w:type="paragraph" w:customStyle="1" w:styleId="1569">
    <w:name w:val="ICSS1级文本"/>
    <w:basedOn w:val="1"/>
    <w:link w:val="1568"/>
    <w:uiPriority w:val="0"/>
    <w:pPr>
      <w:spacing w:before="0" w:after="0"/>
    </w:pPr>
    <w:rPr>
      <w:rFonts w:ascii="Times New Roman" w:hAnsi="Times New Roman" w:eastAsiaTheme="minorEastAsia" w:cstheme="minorBidi"/>
    </w:rPr>
  </w:style>
  <w:style w:type="character" w:customStyle="1" w:styleId="1570">
    <w:name w:val="节 Char1"/>
    <w:uiPriority w:val="0"/>
    <w:rPr>
      <w:rFonts w:ascii="宋体" w:hAnsi="宋体" w:eastAsia="宋体"/>
      <w:b/>
      <w:bCs/>
      <w:kern w:val="2"/>
      <w:sz w:val="28"/>
      <w:szCs w:val="28"/>
      <w:lang w:val="en-US" w:eastAsia="zh-CN" w:bidi="ar-SA"/>
    </w:rPr>
  </w:style>
  <w:style w:type="character" w:customStyle="1" w:styleId="1571">
    <w:name w:val="titlefont1"/>
    <w:uiPriority w:val="0"/>
    <w:rPr>
      <w:color w:val="CC0000"/>
      <w:sz w:val="21"/>
      <w:szCs w:val="21"/>
    </w:rPr>
  </w:style>
  <w:style w:type="character" w:customStyle="1" w:styleId="1572">
    <w:name w:val="样式 封面标题 + 方正小标宋简体 小一 非加粗 Char"/>
    <w:link w:val="1573"/>
    <w:uiPriority w:val="0"/>
    <w:rPr>
      <w:rFonts w:ascii="方正小标宋简体" w:hAnsi="方正小标宋简体" w:eastAsia="方正小标宋简体"/>
      <w:sz w:val="48"/>
      <w:szCs w:val="84"/>
    </w:rPr>
  </w:style>
  <w:style w:type="paragraph" w:customStyle="1" w:styleId="1573">
    <w:name w:val="样式 封面标题 + 方正小标宋简体 小一 非加粗"/>
    <w:basedOn w:val="1129"/>
    <w:link w:val="1572"/>
    <w:uiPriority w:val="0"/>
    <w:pPr>
      <w:widowControl w:val="0"/>
      <w:spacing w:before="0" w:after="0" w:line="312" w:lineRule="auto"/>
    </w:pPr>
    <w:rPr>
      <w:rFonts w:ascii="方正小标宋简体" w:hAnsi="方正小标宋简体" w:eastAsia="方正小标宋简体"/>
      <w:b w:val="0"/>
      <w:bCs w:val="0"/>
      <w:sz w:val="48"/>
      <w:szCs w:val="84"/>
    </w:rPr>
  </w:style>
  <w:style w:type="character" w:customStyle="1" w:styleId="1574">
    <w:name w:val="shortmsg1"/>
    <w:uiPriority w:val="0"/>
    <w:rPr>
      <w:color w:val="006600"/>
      <w:sz w:val="18"/>
    </w:rPr>
  </w:style>
  <w:style w:type="character" w:customStyle="1" w:styleId="1575">
    <w:name w:val="titleblack14px1"/>
    <w:uiPriority w:val="0"/>
    <w:rPr>
      <w:b/>
      <w:color w:val="000000"/>
      <w:sz w:val="21"/>
    </w:rPr>
  </w:style>
  <w:style w:type="character" w:customStyle="1" w:styleId="1576">
    <w:name w:val="boilerplate1"/>
    <w:uiPriority w:val="0"/>
    <w:rPr>
      <w:rFonts w:hint="default"/>
      <w:color w:val="333333"/>
      <w:sz w:val="24"/>
    </w:rPr>
  </w:style>
  <w:style w:type="character" w:customStyle="1" w:styleId="1577">
    <w:name w:val="l151"/>
    <w:uiPriority w:val="0"/>
  </w:style>
  <w:style w:type="character" w:customStyle="1" w:styleId="1578">
    <w:name w:val="style61"/>
    <w:uiPriority w:val="0"/>
    <w:rPr>
      <w:b/>
      <w:color w:val="000000"/>
      <w:sz w:val="18"/>
    </w:rPr>
  </w:style>
  <w:style w:type="character" w:customStyle="1" w:styleId="1579">
    <w:name w:val="样式 标题 4 + (西文) 黑体 非加粗 Char"/>
    <w:link w:val="1580"/>
    <w:uiPriority w:val="0"/>
    <w:rPr>
      <w:rFonts w:ascii="Cambria" w:hAnsi="Cambria"/>
      <w:b/>
      <w:bCs/>
      <w:sz w:val="28"/>
      <w:szCs w:val="28"/>
    </w:rPr>
  </w:style>
  <w:style w:type="paragraph" w:customStyle="1" w:styleId="1580">
    <w:name w:val="样式 标题 4 + (西文) 黑体 非加粗"/>
    <w:basedOn w:val="5"/>
    <w:link w:val="1579"/>
    <w:uiPriority w:val="0"/>
    <w:rPr>
      <w:rFonts w:eastAsiaTheme="minorEastAsia" w:cstheme="minorBidi"/>
      <w:kern w:val="2"/>
      <w:lang w:val="en-US" w:eastAsia="zh-CN"/>
    </w:rPr>
  </w:style>
  <w:style w:type="character" w:customStyle="1" w:styleId="1581">
    <w:name w:val="段落小标题 Char"/>
    <w:link w:val="1582"/>
    <w:uiPriority w:val="0"/>
    <w:rPr>
      <w:rFonts w:ascii="Times New Roman" w:hAnsi="Times New Roman" w:eastAsia="仿宋_GB2312"/>
      <w:b/>
      <w:bCs/>
      <w:sz w:val="24"/>
    </w:rPr>
  </w:style>
  <w:style w:type="paragraph" w:customStyle="1" w:styleId="1582">
    <w:name w:val="段落小标题"/>
    <w:basedOn w:val="1"/>
    <w:link w:val="1581"/>
    <w:uiPriority w:val="0"/>
    <w:pPr>
      <w:spacing w:before="156" w:after="156"/>
      <w:ind w:firstLine="0" w:firstLineChars="0"/>
    </w:pPr>
    <w:rPr>
      <w:rFonts w:ascii="Times New Roman" w:hAnsi="Times New Roman" w:eastAsia="仿宋_GB2312" w:cstheme="minorBidi"/>
      <w:b/>
      <w:bCs/>
    </w:rPr>
  </w:style>
  <w:style w:type="character" w:customStyle="1" w:styleId="1583">
    <w:name w:val="表格标题黑体居中 Char Char"/>
    <w:uiPriority w:val="0"/>
    <w:rPr>
      <w:rFonts w:ascii="黑体" w:hAnsi="Verdana" w:eastAsia="黑体" w:cs="宋体"/>
      <w:b/>
      <w:bCs/>
      <w:kern w:val="2"/>
      <w:sz w:val="30"/>
      <w:lang w:val="en-US" w:eastAsia="zh-CN" w:bidi="ar-SA"/>
    </w:rPr>
  </w:style>
  <w:style w:type="character" w:customStyle="1" w:styleId="1584">
    <w:name w:val="p11b1"/>
    <w:uiPriority w:val="0"/>
    <w:rPr>
      <w:rFonts w:ascii="Verdana" w:hAnsi="Verdana" w:eastAsia="仿宋_GB2312"/>
      <w:color w:val="000000"/>
      <w:sz w:val="20"/>
      <w:szCs w:val="20"/>
      <w:u w:val="none"/>
      <w:lang w:val="en-US" w:eastAsia="en-US" w:bidi="ar-SA"/>
    </w:rPr>
  </w:style>
  <w:style w:type="character" w:customStyle="1" w:styleId="1585">
    <w:name w:val="样式5 Char Char Char1"/>
    <w:uiPriority w:val="0"/>
    <w:rPr>
      <w:rFonts w:ascii="宋体" w:hAnsi="宋体" w:eastAsia="宋体"/>
      <w:kern w:val="2"/>
      <w:sz w:val="24"/>
      <w:szCs w:val="24"/>
      <w:lang w:val="en-US" w:eastAsia="zh-CN" w:bidi="ar-SA"/>
    </w:rPr>
  </w:style>
  <w:style w:type="character" w:customStyle="1" w:styleId="1586">
    <w:name w:val="3text"/>
    <w:uiPriority w:val="0"/>
    <w:rPr>
      <w:rFonts w:ascii="Verdana" w:hAnsi="Verdana" w:eastAsia="仿宋_GB2312"/>
      <w:sz w:val="24"/>
      <w:lang w:val="en-US" w:eastAsia="en-US" w:bidi="ar-SA"/>
    </w:rPr>
  </w:style>
  <w:style w:type="character" w:customStyle="1" w:styleId="1587">
    <w:name w:val="加点字 Char"/>
    <w:link w:val="1588"/>
    <w:uiPriority w:val="0"/>
    <w:rPr>
      <w:rFonts w:ascii="Times New Roman" w:hAnsi="Times New Roman"/>
      <w:sz w:val="18"/>
      <w:szCs w:val="24"/>
    </w:rPr>
  </w:style>
  <w:style w:type="paragraph" w:customStyle="1" w:styleId="1588">
    <w:name w:val="加点字"/>
    <w:next w:val="1"/>
    <w:link w:val="1587"/>
    <w:uiPriority w:val="0"/>
    <w:pPr>
      <w:numPr>
        <w:ilvl w:val="0"/>
        <w:numId w:val="57"/>
      </w:numPr>
      <w:spacing w:afterLines="50"/>
    </w:pPr>
    <w:rPr>
      <w:rFonts w:ascii="Times New Roman" w:hAnsi="Times New Roman" w:eastAsiaTheme="minorEastAsia" w:cstheme="minorBidi"/>
      <w:kern w:val="2"/>
      <w:sz w:val="18"/>
      <w:szCs w:val="24"/>
      <w:lang w:val="en-US" w:eastAsia="zh-CN" w:bidi="ar-SA"/>
    </w:rPr>
  </w:style>
  <w:style w:type="character" w:customStyle="1" w:styleId="1589">
    <w:name w:val="atitle3"/>
    <w:uiPriority w:val="0"/>
    <w:rPr>
      <w:rFonts w:ascii="Verdana" w:hAnsi="Verdana" w:eastAsia="仿宋_GB2312"/>
      <w:sz w:val="24"/>
      <w:lang w:val="en-US" w:eastAsia="en-US" w:bidi="ar-SA"/>
    </w:rPr>
  </w:style>
  <w:style w:type="character" w:customStyle="1" w:styleId="1590">
    <w:name w:val="highlight1"/>
    <w:uiPriority w:val="0"/>
    <w:rPr>
      <w:sz w:val="18"/>
      <w:szCs w:val="18"/>
    </w:rPr>
  </w:style>
  <w:style w:type="character" w:customStyle="1" w:styleId="1591">
    <w:name w:val="题注 + 居中 Char"/>
    <w:link w:val="1592"/>
    <w:uiPriority w:val="0"/>
    <w:rPr>
      <w:rFonts w:ascii="Arial" w:hAnsi="Arial" w:eastAsia="黑体"/>
    </w:rPr>
  </w:style>
  <w:style w:type="paragraph" w:customStyle="1" w:styleId="1592">
    <w:name w:val="题注 + 居中"/>
    <w:basedOn w:val="26"/>
    <w:link w:val="1591"/>
    <w:uiPriority w:val="0"/>
    <w:pPr>
      <w:widowControl w:val="0"/>
      <w:tabs>
        <w:tab w:val="left" w:pos="420"/>
      </w:tabs>
      <w:adjustRightInd/>
      <w:spacing w:line="312" w:lineRule="auto"/>
      <w:ind w:left="420" w:hanging="420"/>
      <w:textAlignment w:val="auto"/>
    </w:pPr>
    <w:rPr>
      <w:rFonts w:ascii="Arial" w:hAnsi="Arial" w:eastAsia="黑体" w:cstheme="minorBidi"/>
      <w:kern w:val="2"/>
      <w:sz w:val="21"/>
      <w:szCs w:val="22"/>
    </w:rPr>
  </w:style>
  <w:style w:type="character" w:customStyle="1" w:styleId="1593">
    <w:name w:val="列表项目符号 3 Char"/>
    <w:uiPriority w:val="0"/>
    <w:rPr>
      <w:rFonts w:ascii="Tahoma" w:hAnsi="Tahoma" w:eastAsia="DFKai-SB"/>
      <w:sz w:val="22"/>
      <w:lang w:val="en-US" w:eastAsia="en-US" w:bidi="ar-SA"/>
    </w:rPr>
  </w:style>
  <w:style w:type="character" w:customStyle="1" w:styleId="1594">
    <w:name w:val="m_311"/>
    <w:uiPriority w:val="0"/>
    <w:rPr>
      <w:rFonts w:hint="default" w:ascii="Tahoma" w:hAnsi="Tahoma" w:cs="Tahoma"/>
      <w:vanish/>
      <w:color w:val="000000"/>
      <w:sz w:val="18"/>
      <w:szCs w:val="18"/>
    </w:rPr>
  </w:style>
  <w:style w:type="character" w:customStyle="1" w:styleId="1595">
    <w:name w:val="m_291"/>
    <w:uiPriority w:val="0"/>
    <w:rPr>
      <w:rFonts w:hint="default" w:ascii="Tahoma" w:hAnsi="Tahoma" w:cs="Tahoma"/>
      <w:color w:val="000000"/>
      <w:sz w:val="18"/>
      <w:szCs w:val="18"/>
    </w:rPr>
  </w:style>
  <w:style w:type="character" w:customStyle="1" w:styleId="1596">
    <w:name w:val="m_451"/>
    <w:uiPriority w:val="0"/>
    <w:rPr>
      <w:rFonts w:hint="default" w:ascii="Tahoma" w:hAnsi="Tahoma" w:cs="Tahoma"/>
      <w:vanish/>
      <w:color w:val="000000"/>
      <w:sz w:val="18"/>
      <w:szCs w:val="18"/>
    </w:rPr>
  </w:style>
  <w:style w:type="character" w:customStyle="1" w:styleId="1597">
    <w:name w:val="m_91"/>
    <w:uiPriority w:val="0"/>
    <w:rPr>
      <w:rFonts w:hint="default" w:ascii="Tahoma" w:hAnsi="Tahoma" w:cs="Tahoma"/>
      <w:color w:val="000000"/>
      <w:sz w:val="18"/>
      <w:szCs w:val="18"/>
    </w:rPr>
  </w:style>
  <w:style w:type="character" w:customStyle="1" w:styleId="1598">
    <w:name w:val="图片说明文字样式 Char Char"/>
    <w:link w:val="1599"/>
    <w:uiPriority w:val="0"/>
    <w:rPr>
      <w:rFonts w:ascii="黑体" w:hAnsi="黑体" w:eastAsia="黑体"/>
      <w:b/>
      <w:bCs/>
    </w:rPr>
  </w:style>
  <w:style w:type="paragraph" w:customStyle="1" w:styleId="1599">
    <w:name w:val="图片说明文字样式"/>
    <w:basedOn w:val="1"/>
    <w:link w:val="1598"/>
    <w:uiPriority w:val="0"/>
    <w:pPr>
      <w:spacing w:before="0" w:after="0"/>
      <w:ind w:firstLine="0" w:firstLineChars="0"/>
      <w:jc w:val="center"/>
    </w:pPr>
    <w:rPr>
      <w:rFonts w:ascii="黑体" w:hAnsi="黑体" w:eastAsia="黑体" w:cstheme="minorBidi"/>
      <w:b/>
      <w:bCs/>
      <w:sz w:val="21"/>
    </w:rPr>
  </w:style>
  <w:style w:type="character" w:customStyle="1" w:styleId="1600">
    <w:name w:val="缩紧正文 Char"/>
    <w:link w:val="1601"/>
    <w:uiPriority w:val="0"/>
    <w:rPr>
      <w:rFonts w:ascii="宋体" w:hAnsi="宋体"/>
      <w:sz w:val="24"/>
    </w:rPr>
  </w:style>
  <w:style w:type="paragraph" w:customStyle="1" w:styleId="1601">
    <w:name w:val="缩紧正文"/>
    <w:basedOn w:val="1"/>
    <w:link w:val="1600"/>
    <w:uiPriority w:val="0"/>
    <w:pPr>
      <w:spacing w:before="120" w:after="120" w:line="400" w:lineRule="exact"/>
      <w:ind w:firstLine="480"/>
    </w:pPr>
    <w:rPr>
      <w:rFonts w:ascii="宋体" w:hAnsi="宋体" w:eastAsiaTheme="minorEastAsia" w:cstheme="minorBidi"/>
    </w:rPr>
  </w:style>
  <w:style w:type="character" w:customStyle="1" w:styleId="1602">
    <w:name w:val="m1"/>
    <w:uiPriority w:val="0"/>
    <w:rPr>
      <w:color w:val="0000FF"/>
    </w:rPr>
  </w:style>
  <w:style w:type="character" w:customStyle="1" w:styleId="1603">
    <w:name w:val="CSS1级正文 Char"/>
    <w:uiPriority w:val="0"/>
    <w:rPr>
      <w:rFonts w:eastAsia="宋体" w:cs="宋体"/>
      <w:sz w:val="24"/>
    </w:rPr>
  </w:style>
  <w:style w:type="character" w:customStyle="1" w:styleId="1604">
    <w:name w:val="样式 黑体 五号 加粗 居中 Char"/>
    <w:link w:val="1605"/>
    <w:uiPriority w:val="0"/>
    <w:rPr>
      <w:rFonts w:ascii="黑体" w:hAnsi="黑体" w:eastAsia="黑体"/>
      <w:b/>
      <w:bCs/>
    </w:rPr>
  </w:style>
  <w:style w:type="paragraph" w:customStyle="1" w:styleId="1605">
    <w:name w:val="样式 黑体 五号 加粗 居中"/>
    <w:basedOn w:val="1"/>
    <w:link w:val="1604"/>
    <w:uiPriority w:val="0"/>
    <w:pPr>
      <w:spacing w:before="0" w:after="0"/>
      <w:ind w:firstLine="0" w:firstLineChars="0"/>
      <w:jc w:val="center"/>
    </w:pPr>
    <w:rPr>
      <w:rFonts w:ascii="黑体" w:hAnsi="黑体" w:eastAsia="黑体" w:cstheme="minorBidi"/>
      <w:b/>
      <w:bCs/>
      <w:sz w:val="21"/>
    </w:rPr>
  </w:style>
  <w:style w:type="character" w:customStyle="1" w:styleId="1606">
    <w:name w:val="样式 黑体 五号 加粗 居中1 Char"/>
    <w:link w:val="1607"/>
    <w:uiPriority w:val="0"/>
    <w:rPr>
      <w:rFonts w:ascii="黑体" w:hAnsi="Times New Roman" w:eastAsia="黑体"/>
      <w:b/>
      <w:bCs/>
      <w:szCs w:val="21"/>
    </w:rPr>
  </w:style>
  <w:style w:type="paragraph" w:customStyle="1" w:styleId="1607">
    <w:name w:val="样式 黑体 五号 加粗 居中1"/>
    <w:basedOn w:val="1"/>
    <w:link w:val="1606"/>
    <w:uiPriority w:val="0"/>
    <w:pPr>
      <w:spacing w:before="0" w:after="0"/>
      <w:ind w:firstLine="0" w:firstLineChars="0"/>
      <w:jc w:val="center"/>
    </w:pPr>
    <w:rPr>
      <w:rFonts w:ascii="黑体" w:hAnsi="Times New Roman" w:eastAsia="黑体" w:cstheme="minorBidi"/>
      <w:b/>
      <w:bCs/>
      <w:sz w:val="21"/>
      <w:szCs w:val="21"/>
    </w:rPr>
  </w:style>
  <w:style w:type="character" w:customStyle="1" w:styleId="1608">
    <w:name w:val="b1"/>
    <w:uiPriority w:val="0"/>
    <w:rPr>
      <w:rFonts w:hint="default" w:ascii="Courier New" w:hAnsi="Courier New" w:cs="Courier New"/>
      <w:b/>
      <w:bCs/>
      <w:color w:val="FF0000"/>
      <w:u w:val="none"/>
    </w:rPr>
  </w:style>
  <w:style w:type="character" w:customStyle="1" w:styleId="1609">
    <w:name w:val="CSS1级正文 Char Char"/>
    <w:uiPriority w:val="0"/>
    <w:rPr>
      <w:rFonts w:eastAsia="宋体" w:cs="宋体"/>
      <w:kern w:val="2"/>
      <w:sz w:val="24"/>
      <w:lang w:val="en-US" w:eastAsia="zh-CN" w:bidi="ar-SA"/>
    </w:rPr>
  </w:style>
  <w:style w:type="character" w:customStyle="1" w:styleId="1610">
    <w:name w:val="CSS1级正文 Char Char Char Char Char Char Char"/>
    <w:link w:val="1611"/>
    <w:uiPriority w:val="0"/>
    <w:rPr>
      <w:rFonts w:ascii="Times New Roman" w:hAnsi="Times New Roman"/>
      <w:sz w:val="24"/>
    </w:rPr>
  </w:style>
  <w:style w:type="paragraph" w:customStyle="1" w:styleId="1611">
    <w:name w:val="CSS1级正文 Char Char Char Char Char Char"/>
    <w:basedOn w:val="1"/>
    <w:link w:val="1610"/>
    <w:uiPriority w:val="0"/>
    <w:pPr>
      <w:adjustRightInd w:val="0"/>
      <w:snapToGrid w:val="0"/>
      <w:spacing w:before="0" w:after="0"/>
      <w:ind w:firstLine="480"/>
    </w:pPr>
    <w:rPr>
      <w:rFonts w:ascii="Times New Roman" w:hAnsi="Times New Roman" w:eastAsiaTheme="minorEastAsia" w:cstheme="minorBidi"/>
    </w:rPr>
  </w:style>
  <w:style w:type="character" w:customStyle="1" w:styleId="1612">
    <w:name w:val="CSS1级正文 Char Char Char Char"/>
    <w:link w:val="1613"/>
    <w:uiPriority w:val="0"/>
    <w:rPr>
      <w:rFonts w:ascii="Times New Roman" w:hAnsi="Times New Roman"/>
      <w:sz w:val="24"/>
    </w:rPr>
  </w:style>
  <w:style w:type="paragraph" w:customStyle="1" w:styleId="1613">
    <w:name w:val="CSS1级正文 Char Char Char"/>
    <w:basedOn w:val="1"/>
    <w:link w:val="1612"/>
    <w:uiPriority w:val="0"/>
    <w:pPr>
      <w:adjustRightInd w:val="0"/>
      <w:snapToGrid w:val="0"/>
      <w:spacing w:before="0" w:after="120"/>
      <w:ind w:firstLine="480"/>
    </w:pPr>
    <w:rPr>
      <w:rFonts w:ascii="Times New Roman" w:hAnsi="Times New Roman" w:eastAsiaTheme="minorEastAsia" w:cstheme="minorBidi"/>
    </w:rPr>
  </w:style>
  <w:style w:type="character" w:customStyle="1" w:styleId="1614">
    <w:name w:val="Level 2 Topic Heading"/>
    <w:uiPriority w:val="0"/>
    <w:rPr>
      <w:rFonts w:eastAsia="宋体"/>
      <w:b/>
      <w:kern w:val="2"/>
      <w:sz w:val="30"/>
      <w:lang w:val="en-US" w:eastAsia="zh-CN" w:bidi="ar-SA"/>
    </w:rPr>
  </w:style>
  <w:style w:type="character" w:customStyle="1" w:styleId="1615">
    <w:name w:val="标蓝"/>
    <w:uiPriority w:val="0"/>
    <w:rPr>
      <w:i/>
      <w:color w:val="0000FF"/>
      <w:u w:val="single"/>
    </w:rPr>
  </w:style>
  <w:style w:type="character" w:customStyle="1" w:styleId="1616">
    <w:name w:val="f1"/>
    <w:uiPriority w:val="0"/>
  </w:style>
  <w:style w:type="character" w:customStyle="1" w:styleId="1617">
    <w:name w:val="EmailStyle4141"/>
    <w:uiPriority w:val="0"/>
    <w:rPr>
      <w:rFonts w:ascii="Arial" w:hAnsi="Arial" w:eastAsia="宋体" w:cs="Arial"/>
      <w:color w:val="auto"/>
      <w:sz w:val="20"/>
    </w:rPr>
  </w:style>
  <w:style w:type="character" w:customStyle="1" w:styleId="1618">
    <w:name w:val="EmailStyle4151"/>
    <w:uiPriority w:val="0"/>
    <w:rPr>
      <w:rFonts w:ascii="Arial" w:hAnsi="Arial" w:eastAsia="宋体" w:cs="Arial"/>
      <w:color w:val="auto"/>
      <w:sz w:val="20"/>
    </w:rPr>
  </w:style>
  <w:style w:type="character" w:customStyle="1" w:styleId="1619">
    <w:name w:val="章标题 Char"/>
    <w:uiPriority w:val="0"/>
    <w:rPr>
      <w:rFonts w:ascii="黑体" w:eastAsia="黑体"/>
      <w:sz w:val="21"/>
      <w:lang w:val="en-US" w:eastAsia="zh-CN" w:bidi="ar-SA"/>
    </w:rPr>
  </w:style>
  <w:style w:type="character" w:customStyle="1" w:styleId="1620">
    <w:name w:val="样式 一级条标题 + (中文) 楷体_GB2312 四号 Char"/>
    <w:uiPriority w:val="0"/>
    <w:rPr>
      <w:rFonts w:ascii="黑体" w:eastAsia="宋体"/>
      <w:sz w:val="21"/>
      <w:szCs w:val="21"/>
      <w:lang w:val="en-US" w:eastAsia="zh-CN" w:bidi="ar-SA"/>
    </w:rPr>
  </w:style>
  <w:style w:type="character" w:customStyle="1" w:styleId="1621">
    <w:name w:val="样式 样式 首行缩进:  2 字符 Char + 黑色 Char1"/>
    <w:uiPriority w:val="0"/>
    <w:rPr>
      <w:rFonts w:ascii="宋体" w:hAnsi="宋体" w:eastAsia="宋体" w:cs="宋体"/>
      <w:color w:val="000000"/>
      <w:kern w:val="2"/>
      <w:sz w:val="21"/>
      <w:szCs w:val="28"/>
      <w:lang w:val="en-US" w:eastAsia="zh-CN" w:bidi="ar-SA"/>
    </w:rPr>
  </w:style>
  <w:style w:type="character" w:customStyle="1" w:styleId="1622">
    <w:name w:val="样式 样式 首行缩进:  2 字符 Char + 桔黄 Char2"/>
    <w:uiPriority w:val="0"/>
    <w:rPr>
      <w:rFonts w:ascii="宋体" w:hAnsi="宋体" w:eastAsia="宋体" w:cs="宋体"/>
      <w:color w:val="000000"/>
      <w:kern w:val="2"/>
      <w:sz w:val="21"/>
      <w:szCs w:val="28"/>
      <w:lang w:val="en-US" w:eastAsia="zh-CN" w:bidi="ar-SA"/>
    </w:rPr>
  </w:style>
  <w:style w:type="character" w:customStyle="1" w:styleId="1623">
    <w:name w:val="文档 附录3级 + Char"/>
    <w:uiPriority w:val="0"/>
  </w:style>
  <w:style w:type="character" w:customStyle="1" w:styleId="1624">
    <w:name w:val="xbt21"/>
    <w:uiPriority w:val="0"/>
    <w:rPr>
      <w:color w:val="FF8900"/>
    </w:rPr>
  </w:style>
  <w:style w:type="character" w:customStyle="1" w:styleId="1625">
    <w:name w:val="EmailStyle6321"/>
    <w:uiPriority w:val="0"/>
    <w:rPr>
      <w:rFonts w:ascii="Arial" w:hAnsi="Arial" w:eastAsia="宋体" w:cs="Arial"/>
      <w:color w:val="auto"/>
      <w:sz w:val="20"/>
    </w:rPr>
  </w:style>
  <w:style w:type="character" w:customStyle="1" w:styleId="1626">
    <w:name w:val="Char Char72"/>
    <w:uiPriority w:val="0"/>
    <w:rPr>
      <w:rFonts w:eastAsia="宋体"/>
      <w:kern w:val="2"/>
      <w:sz w:val="21"/>
      <w:szCs w:val="24"/>
      <w:lang w:val="en-US" w:eastAsia="zh-CN" w:bidi="ar-SA"/>
    </w:rPr>
  </w:style>
  <w:style w:type="character" w:customStyle="1" w:styleId="1627">
    <w:name w:val="Heading 4 Char_5d697375-fe8d-4874-b60e-2a2e792ed605"/>
    <w:uiPriority w:val="0"/>
    <w:rPr>
      <w:rFonts w:ascii="Cambria" w:hAnsi="Cambria" w:eastAsia="宋体" w:cs="Cambria"/>
      <w:b/>
      <w:bCs/>
      <w:sz w:val="28"/>
      <w:szCs w:val="28"/>
    </w:rPr>
  </w:style>
  <w:style w:type="character" w:customStyle="1" w:styleId="1628">
    <w:name w:val="EmailStyle8151"/>
    <w:uiPriority w:val="0"/>
    <w:rPr>
      <w:rFonts w:ascii="Arial" w:hAnsi="Arial" w:eastAsia="宋体" w:cs="Arial"/>
      <w:color w:val="auto"/>
      <w:sz w:val="20"/>
    </w:rPr>
  </w:style>
  <w:style w:type="character" w:customStyle="1" w:styleId="1629">
    <w:name w:val="EmailStyle8651"/>
    <w:uiPriority w:val="0"/>
    <w:rPr>
      <w:rFonts w:ascii="Arial" w:hAnsi="Arial" w:eastAsia="宋体" w:cs="Arial"/>
      <w:color w:val="auto"/>
      <w:sz w:val="20"/>
    </w:rPr>
  </w:style>
  <w:style w:type="character" w:customStyle="1" w:styleId="1630">
    <w:name w:val="正文（首行缩进两字）1 Char"/>
    <w:link w:val="1631"/>
    <w:uiPriority w:val="0"/>
    <w:rPr>
      <w:rFonts w:ascii="Times New Roman" w:hAnsi="Times New Roman"/>
      <w:sz w:val="24"/>
    </w:rPr>
  </w:style>
  <w:style w:type="paragraph" w:customStyle="1" w:styleId="1631">
    <w:name w:val="正文（首行缩进两字）1"/>
    <w:basedOn w:val="1"/>
    <w:link w:val="1630"/>
    <w:uiPriority w:val="0"/>
    <w:pPr>
      <w:spacing w:before="0" w:after="0" w:line="276" w:lineRule="auto"/>
      <w:ind w:firstLine="454" w:firstLineChars="0"/>
    </w:pPr>
    <w:rPr>
      <w:rFonts w:ascii="Times New Roman" w:hAnsi="Times New Roman" w:eastAsiaTheme="minorEastAsia" w:cstheme="minorBidi"/>
    </w:rPr>
  </w:style>
  <w:style w:type="character" w:customStyle="1" w:styleId="1632">
    <w:name w:val="KS表格 Char"/>
    <w:link w:val="1633"/>
    <w:uiPriority w:val="0"/>
    <w:rPr>
      <w:rFonts w:ascii="Times New Roman" w:hAnsi="Times New Roman"/>
      <w:szCs w:val="24"/>
    </w:rPr>
  </w:style>
  <w:style w:type="paragraph" w:customStyle="1" w:styleId="1633">
    <w:name w:val="KS表格"/>
    <w:basedOn w:val="1"/>
    <w:link w:val="1632"/>
    <w:qFormat/>
    <w:uiPriority w:val="0"/>
    <w:pPr>
      <w:tabs>
        <w:tab w:val="left" w:pos="420"/>
      </w:tabs>
      <w:spacing w:before="0" w:after="0" w:line="300" w:lineRule="auto"/>
      <w:ind w:left="420" w:hanging="420" w:firstLineChars="0"/>
    </w:pPr>
    <w:rPr>
      <w:rFonts w:ascii="Times New Roman" w:hAnsi="Times New Roman" w:eastAsiaTheme="minorEastAsia" w:cstheme="minorBidi"/>
      <w:sz w:val="21"/>
      <w:szCs w:val="24"/>
    </w:rPr>
  </w:style>
  <w:style w:type="character" w:customStyle="1" w:styleId="1634">
    <w:name w:val="bookitem1"/>
    <w:uiPriority w:val="0"/>
    <w:rPr>
      <w:b/>
      <w:bCs/>
      <w:color w:val="000000"/>
    </w:rPr>
  </w:style>
  <w:style w:type="character" w:customStyle="1" w:styleId="1635">
    <w:name w:val="lh15 s"/>
    <w:uiPriority w:val="0"/>
  </w:style>
  <w:style w:type="character" w:customStyle="1" w:styleId="1636">
    <w:name w:val="Char Char221"/>
    <w:uiPriority w:val="0"/>
    <w:rPr>
      <w:rFonts w:ascii="Arial" w:hAnsi="Arial"/>
      <w:b/>
      <w:sz w:val="28"/>
    </w:rPr>
  </w:style>
  <w:style w:type="character" w:customStyle="1" w:styleId="1637">
    <w:name w:val="Char Char211"/>
    <w:uiPriority w:val="0"/>
    <w:rPr>
      <w:rFonts w:ascii="Arial" w:hAnsi="Arial"/>
      <w:b/>
      <w:sz w:val="24"/>
    </w:rPr>
  </w:style>
  <w:style w:type="character" w:customStyle="1" w:styleId="1638">
    <w:name w:val="首行缩进 Char Char Char Char Char"/>
    <w:link w:val="1639"/>
    <w:uiPriority w:val="0"/>
    <w:rPr>
      <w:rFonts w:ascii="Arial" w:hAnsi="Arial"/>
      <w:bCs/>
      <w:szCs w:val="21"/>
    </w:rPr>
  </w:style>
  <w:style w:type="paragraph" w:customStyle="1" w:styleId="1639">
    <w:name w:val="首行缩进 Char Char Char Char"/>
    <w:basedOn w:val="1"/>
    <w:next w:val="1"/>
    <w:link w:val="1638"/>
    <w:uiPriority w:val="0"/>
    <w:pPr>
      <w:widowControl/>
      <w:spacing w:before="80" w:after="120" w:line="300" w:lineRule="auto"/>
      <w:ind w:firstLine="407" w:firstLineChars="0"/>
      <w:jc w:val="left"/>
    </w:pPr>
    <w:rPr>
      <w:rFonts w:ascii="Arial" w:hAnsi="Arial" w:eastAsiaTheme="minorEastAsia" w:cstheme="minorBidi"/>
      <w:bCs/>
      <w:sz w:val="21"/>
      <w:szCs w:val="21"/>
    </w:rPr>
  </w:style>
  <w:style w:type="character" w:customStyle="1" w:styleId="1640">
    <w:name w:val="列表项目符号 2 Char1"/>
    <w:link w:val="42"/>
    <w:uiPriority w:val="0"/>
    <w:rPr>
      <w:rFonts w:ascii="Times New Roman" w:hAnsi="Times New Roman" w:eastAsia="宋体" w:cs="Times New Roman"/>
      <w:kern w:val="0"/>
      <w:sz w:val="24"/>
      <w:szCs w:val="20"/>
    </w:rPr>
  </w:style>
  <w:style w:type="character" w:customStyle="1" w:styleId="1641">
    <w:name w:val="项目 1 Char Char Char"/>
    <w:uiPriority w:val="0"/>
    <w:rPr>
      <w:rFonts w:hint="default" w:ascii="Tahoma" w:hAnsi="Tahoma" w:eastAsia="宋体" w:cs="Tahoma"/>
      <w:kern w:val="2"/>
      <w:sz w:val="24"/>
      <w:szCs w:val="24"/>
      <w:lang w:val="en-US" w:eastAsia="zh-CN" w:bidi="ar-SA"/>
    </w:rPr>
  </w:style>
  <w:style w:type="character" w:customStyle="1" w:styleId="1642">
    <w:name w:val="Table-Title Char Char"/>
    <w:uiPriority w:val="0"/>
    <w:rPr>
      <w:rFonts w:hint="default" w:ascii="Arial" w:hAnsi="Arial" w:eastAsia="宋体" w:cs="Arial"/>
      <w:b/>
      <w:kern w:val="2"/>
      <w:sz w:val="21"/>
      <w:szCs w:val="24"/>
      <w:lang w:val="en-GB" w:eastAsia="en-US" w:bidi="ar-SA"/>
    </w:rPr>
  </w:style>
  <w:style w:type="character" w:customStyle="1" w:styleId="1643">
    <w:name w:val="bodytext1"/>
    <w:uiPriority w:val="0"/>
    <w:rPr>
      <w:rFonts w:hint="default" w:ascii="Verdana" w:hAnsi="Verdana"/>
      <w:sz w:val="18"/>
      <w:szCs w:val="18"/>
    </w:rPr>
  </w:style>
  <w:style w:type="character" w:customStyle="1" w:styleId="1644">
    <w:name w:val="I Char"/>
    <w:uiPriority w:val="0"/>
    <w:rPr>
      <w:rFonts w:ascii="宋体" w:hAnsi="宋体" w:eastAsia="宋体"/>
      <w:b/>
      <w:bCs/>
      <w:kern w:val="44"/>
      <w:sz w:val="32"/>
      <w:szCs w:val="44"/>
      <w:lang w:val="en-US" w:eastAsia="zh-CN" w:bidi="ar-SA"/>
    </w:rPr>
  </w:style>
  <w:style w:type="character" w:customStyle="1" w:styleId="1645">
    <w:name w:val="正文文本 首行缩进 Char"/>
    <w:link w:val="1646"/>
    <w:uiPriority w:val="0"/>
    <w:rPr>
      <w:rFonts w:ascii="Times New Roman" w:hAnsi="Times New Roman"/>
      <w:sz w:val="24"/>
    </w:rPr>
  </w:style>
  <w:style w:type="paragraph" w:customStyle="1" w:styleId="1646">
    <w:name w:val="正文文本 首行缩进"/>
    <w:link w:val="1645"/>
    <w:uiPriority w:val="0"/>
    <w:pPr>
      <w:snapToGrid w:val="0"/>
      <w:spacing w:before="62" w:beforeLines="20" w:line="360" w:lineRule="auto"/>
      <w:ind w:firstLine="480" w:firstLineChars="200"/>
    </w:pPr>
    <w:rPr>
      <w:rFonts w:ascii="Times New Roman" w:hAnsi="Times New Roman" w:eastAsiaTheme="minorEastAsia" w:cstheme="minorBidi"/>
      <w:kern w:val="2"/>
      <w:sz w:val="24"/>
      <w:szCs w:val="22"/>
      <w:lang w:val="en-US" w:eastAsia="zh-CN" w:bidi="ar-SA"/>
    </w:rPr>
  </w:style>
  <w:style w:type="paragraph" w:customStyle="1" w:styleId="1647">
    <w:name w:val="正文主要"/>
    <w:basedOn w:val="1"/>
    <w:uiPriority w:val="0"/>
    <w:pPr>
      <w:widowControl/>
      <w:spacing w:before="0" w:after="0"/>
      <w:ind w:firstLine="480"/>
    </w:pPr>
    <w:rPr>
      <w:rFonts w:ascii="Times New Roman" w:hAnsi="Times New Roman"/>
      <w:szCs w:val="24"/>
    </w:rPr>
  </w:style>
  <w:style w:type="paragraph" w:customStyle="1" w:styleId="1648">
    <w:name w:val="MM Topic 7"/>
    <w:basedOn w:val="8"/>
    <w:uiPriority w:val="0"/>
    <w:pPr>
      <w:numPr>
        <w:ilvl w:val="0"/>
        <w:numId w:val="58"/>
      </w:numPr>
      <w:tabs>
        <w:tab w:val="clear" w:pos="-294"/>
      </w:tabs>
      <w:ind w:left="1296" w:hanging="288"/>
    </w:pPr>
  </w:style>
  <w:style w:type="paragraph" w:customStyle="1" w:styleId="1649">
    <w:name w:val="TJ正文"/>
    <w:qFormat/>
    <w:uiPriority w:val="0"/>
    <w:pPr>
      <w:spacing w:beforeLines="20" w:afterLines="20" w:line="360" w:lineRule="auto"/>
      <w:ind w:firstLine="200" w:firstLineChars="200"/>
    </w:pPr>
    <w:rPr>
      <w:rFonts w:ascii="Times New Roman" w:hAnsi="Times New Roman" w:eastAsia="宋体" w:cs="Times New Roman"/>
      <w:kern w:val="2"/>
      <w:sz w:val="24"/>
      <w:szCs w:val="22"/>
      <w:lang w:val="en-US" w:eastAsia="zh-CN" w:bidi="ar-SA"/>
    </w:rPr>
  </w:style>
  <w:style w:type="paragraph" w:customStyle="1" w:styleId="1650">
    <w:name w:val="Footer-Landscape"/>
    <w:basedOn w:val="57"/>
    <w:uiPriority w:val="0"/>
    <w:pPr>
      <w:widowControl/>
      <w:tabs>
        <w:tab w:val="clear" w:pos="4153"/>
        <w:tab w:val="clear" w:pos="8306"/>
      </w:tabs>
      <w:snapToGrid/>
      <w:spacing w:before="120" w:after="0" w:line="240" w:lineRule="auto"/>
      <w:ind w:right="142" w:firstLine="0" w:firstLineChars="0"/>
      <w:jc w:val="right"/>
    </w:pPr>
    <w:rPr>
      <w:rFonts w:ascii="Arial" w:hAnsi="Arial"/>
      <w:b/>
      <w:szCs w:val="20"/>
      <w:lang w:val="en-GB" w:eastAsia="en-US"/>
    </w:rPr>
  </w:style>
  <w:style w:type="paragraph" w:customStyle="1" w:styleId="1651">
    <w:name w:val="正文11"/>
    <w:basedOn w:val="1"/>
    <w:uiPriority w:val="0"/>
    <w:pPr>
      <w:spacing w:before="0" w:beforeLines="50" w:after="0" w:afterLines="50" w:line="0" w:lineRule="atLeast"/>
      <w:ind w:firstLine="480"/>
    </w:pPr>
    <w:rPr>
      <w:rFonts w:ascii="Times New Roman" w:hAnsi="Times New Roman"/>
      <w:szCs w:val="24"/>
    </w:rPr>
  </w:style>
  <w:style w:type="paragraph" w:customStyle="1" w:styleId="1652">
    <w:name w:val="Char Char1 Char Char Char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character" w:customStyle="1" w:styleId="1653">
    <w:name w:val="信息标题 Char1"/>
    <w:basedOn w:val="88"/>
    <w:uiPriority w:val="99"/>
    <w:rPr>
      <w:rFonts w:asciiTheme="majorHAnsi" w:hAnsiTheme="majorHAnsi" w:eastAsiaTheme="majorEastAsia" w:cstheme="majorBidi"/>
      <w:sz w:val="24"/>
      <w:szCs w:val="24"/>
      <w:shd w:val="pct20" w:color="auto" w:fill="auto"/>
    </w:rPr>
  </w:style>
  <w:style w:type="character" w:customStyle="1" w:styleId="1654">
    <w:name w:val="信息标题 字符1"/>
    <w:uiPriority w:val="99"/>
    <w:rPr>
      <w:rFonts w:ascii="Cambria" w:hAnsi="Cambria" w:eastAsia="宋体" w:cs="宋体"/>
      <w:sz w:val="24"/>
      <w:szCs w:val="24"/>
      <w:shd w:val="pct20" w:color="auto" w:fill="auto"/>
    </w:rPr>
  </w:style>
  <w:style w:type="paragraph" w:customStyle="1" w:styleId="1655">
    <w:name w:val="附录：基本要求"/>
    <w:basedOn w:val="7"/>
    <w:uiPriority w:val="0"/>
  </w:style>
  <w:style w:type="character" w:customStyle="1" w:styleId="1656">
    <w:name w:val="宏文本 Char1"/>
    <w:basedOn w:val="88"/>
    <w:uiPriority w:val="99"/>
    <w:rPr>
      <w:rFonts w:ascii="Courier New" w:hAnsi="Courier New" w:eastAsia="宋体" w:cs="Courier New"/>
      <w:sz w:val="24"/>
      <w:szCs w:val="24"/>
    </w:rPr>
  </w:style>
  <w:style w:type="character" w:customStyle="1" w:styleId="1657">
    <w:name w:val="宏文本 字符1"/>
    <w:uiPriority w:val="99"/>
    <w:rPr>
      <w:rFonts w:ascii="Courier New" w:hAnsi="Courier New" w:eastAsia="宋体" w:cs="Courier New"/>
      <w:sz w:val="24"/>
      <w:szCs w:val="24"/>
    </w:rPr>
  </w:style>
  <w:style w:type="paragraph" w:customStyle="1" w:styleId="1658">
    <w:name w:val="标准文件_表内容"/>
    <w:basedOn w:val="1"/>
    <w:uiPriority w:val="0"/>
    <w:pPr>
      <w:widowControl/>
      <w:adjustRightInd w:val="0"/>
      <w:snapToGrid w:val="0"/>
      <w:spacing w:before="0" w:after="0" w:line="300" w:lineRule="auto"/>
      <w:ind w:firstLine="0" w:firstLineChars="0"/>
      <w:jc w:val="left"/>
    </w:pPr>
    <w:rPr>
      <w:rFonts w:ascii="Times New Roman" w:hAnsi="Times New Roman"/>
      <w:bCs/>
      <w:color w:val="000000"/>
      <w:spacing w:val="2"/>
      <w:kern w:val="0"/>
      <w:szCs w:val="24"/>
      <w:lang w:val="zh-CN"/>
    </w:rPr>
  </w:style>
  <w:style w:type="character" w:customStyle="1" w:styleId="1659">
    <w:name w:val="结束语 Char1"/>
    <w:basedOn w:val="88"/>
    <w:uiPriority w:val="99"/>
    <w:rPr>
      <w:rFonts w:ascii="Calibri" w:hAnsi="Calibri" w:eastAsia="宋体" w:cs="Times New Roman"/>
      <w:sz w:val="24"/>
    </w:rPr>
  </w:style>
  <w:style w:type="character" w:customStyle="1" w:styleId="1660">
    <w:name w:val="结束语 字符1"/>
    <w:uiPriority w:val="99"/>
  </w:style>
  <w:style w:type="paragraph" w:customStyle="1" w:styleId="1661">
    <w:name w:val="content2"/>
    <w:basedOn w:val="1"/>
    <w:uiPriority w:val="0"/>
    <w:pPr>
      <w:widowControl/>
      <w:spacing w:before="0" w:beforeAutospacing="1" w:after="100" w:afterAutospacing="1" w:line="312" w:lineRule="auto"/>
      <w:ind w:firstLine="0" w:firstLineChars="0"/>
      <w:jc w:val="left"/>
    </w:pPr>
    <w:rPr>
      <w:rFonts w:ascii="ˎ̥" w:hAnsi="ˎ̥" w:eastAsia="仿宋_GB2312"/>
      <w:color w:val="080872"/>
      <w:kern w:val="0"/>
      <w:sz w:val="20"/>
      <w:szCs w:val="24"/>
    </w:rPr>
  </w:style>
  <w:style w:type="paragraph" w:customStyle="1" w:styleId="1662">
    <w:name w:val="Char Char Char Char Char Char1 Char Char Char Char"/>
    <w:basedOn w:val="1"/>
    <w:uiPriority w:val="0"/>
    <w:pPr>
      <w:spacing w:before="0" w:after="0" w:line="240" w:lineRule="auto"/>
      <w:ind w:firstLine="0" w:firstLineChars="0"/>
    </w:pPr>
    <w:rPr>
      <w:rFonts w:ascii="Tahoma" w:hAnsi="Tahoma"/>
      <w:szCs w:val="24"/>
    </w:rPr>
  </w:style>
  <w:style w:type="paragraph" w:customStyle="1" w:styleId="1663">
    <w:name w:val="样式 标题 1 + 左侧:  0 厘米 首行缩进:  0 厘米"/>
    <w:basedOn w:val="2"/>
    <w:uiPriority w:val="0"/>
  </w:style>
  <w:style w:type="paragraph" w:customStyle="1" w:styleId="1664">
    <w:name w:val="附录二级条标题 + 段前: 0.5 行"/>
    <w:basedOn w:val="1665"/>
    <w:uiPriority w:val="0"/>
    <w:pPr>
      <w:keepNext w:val="0"/>
      <w:keepLines w:val="0"/>
      <w:widowControl/>
      <w:tabs>
        <w:tab w:val="left" w:pos="360"/>
        <w:tab w:val="left" w:pos="1680"/>
        <w:tab w:val="left" w:pos="2085"/>
      </w:tabs>
      <w:overflowPunct w:val="0"/>
      <w:autoSpaceDE w:val="0"/>
      <w:autoSpaceDN w:val="0"/>
      <w:spacing w:before="0" w:beforeLines="50" w:after="0" w:afterLines="50" w:line="360" w:lineRule="auto"/>
      <w:ind w:left="1680" w:hanging="420"/>
      <w:textAlignment w:val="baseline"/>
      <w:outlineLvl w:val="3"/>
    </w:pPr>
    <w:rPr>
      <w:rFonts w:ascii="黑体" w:hAnsi="Times New Roman"/>
      <w:bCs w:val="0"/>
      <w:kern w:val="21"/>
      <w:sz w:val="24"/>
      <w:szCs w:val="20"/>
      <w:lang w:val="en-US" w:eastAsia="zh-CN"/>
    </w:rPr>
  </w:style>
  <w:style w:type="paragraph" w:customStyle="1" w:styleId="1665">
    <w:name w:val="附录二级条标题"/>
    <w:basedOn w:val="1666"/>
    <w:next w:val="198"/>
    <w:uiPriority w:val="0"/>
    <w:pPr>
      <w:keepNext/>
      <w:keepLines/>
      <w:widowControl w:val="0"/>
      <w:numPr>
        <w:ilvl w:val="0"/>
      </w:numPr>
      <w:wordWrap/>
      <w:overflowPunct/>
      <w:autoSpaceDE/>
      <w:autoSpaceDN/>
      <w:spacing w:before="340" w:beforeLines="0" w:after="330" w:afterLines="0" w:line="578" w:lineRule="auto"/>
      <w:ind w:firstLineChars="200"/>
      <w:textAlignment w:val="auto"/>
      <w:outlineLvl w:val="0"/>
    </w:pPr>
    <w:rPr>
      <w:rFonts w:ascii="Calibri" w:hAnsi="Calibri" w:eastAsia="宋体"/>
      <w:b/>
      <w:bCs/>
      <w:kern w:val="44"/>
      <w:sz w:val="44"/>
      <w:szCs w:val="44"/>
      <w:lang w:val="zh-CN" w:eastAsia="zh-CN"/>
    </w:rPr>
  </w:style>
  <w:style w:type="paragraph" w:customStyle="1" w:styleId="1666">
    <w:name w:val="附录一级条标题"/>
    <w:basedOn w:val="1086"/>
    <w:next w:val="198"/>
    <w:uiPriority w:val="0"/>
    <w:pPr>
      <w:numPr>
        <w:ilvl w:val="2"/>
        <w:numId w:val="0"/>
      </w:numPr>
      <w:tabs>
        <w:tab w:val="left" w:pos="360"/>
      </w:tabs>
      <w:autoSpaceDN w:val="0"/>
      <w:ind w:left="1680" w:hanging="420"/>
      <w:outlineLvl w:val="2"/>
    </w:pPr>
  </w:style>
  <w:style w:type="paragraph" w:customStyle="1" w:styleId="1667">
    <w:name w:val="没有缩进（为图形使用）"/>
    <w:basedOn w:val="1"/>
    <w:uiPriority w:val="0"/>
    <w:pPr>
      <w:spacing w:before="120" w:after="120"/>
      <w:ind w:firstLine="0" w:firstLineChars="0"/>
    </w:pPr>
    <w:rPr>
      <w:rFonts w:ascii="Times New Roman" w:hAnsi="Times New Roman"/>
      <w:szCs w:val="24"/>
    </w:rPr>
  </w:style>
  <w:style w:type="paragraph" w:customStyle="1" w:styleId="1668">
    <w:name w:val="2层"/>
    <w:basedOn w:val="3"/>
    <w:uiPriority w:val="0"/>
  </w:style>
  <w:style w:type="character" w:customStyle="1" w:styleId="1669">
    <w:name w:val="称呼 字符1"/>
    <w:uiPriority w:val="99"/>
  </w:style>
  <w:style w:type="paragraph" w:customStyle="1" w:styleId="1670">
    <w:name w:val="子目录 Char Char Char Char Char Char Char"/>
    <w:basedOn w:val="1"/>
    <w:uiPriority w:val="0"/>
    <w:pPr>
      <w:framePr w:wrap="around" w:vAnchor="text" w:hAnchor="text" w:y="1"/>
      <w:adjustRightInd w:val="0"/>
      <w:spacing w:before="0" w:after="0"/>
      <w:ind w:firstLine="0" w:firstLineChars="0"/>
      <w:textAlignment w:val="baseline"/>
    </w:pPr>
    <w:rPr>
      <w:rFonts w:ascii="宋体" w:hAnsi="Times New Roman"/>
      <w:b/>
      <w:sz w:val="21"/>
      <w:szCs w:val="24"/>
    </w:rPr>
  </w:style>
  <w:style w:type="paragraph" w:customStyle="1" w:styleId="1671">
    <w:name w:val="Item list"/>
    <w:basedOn w:val="1"/>
    <w:uiPriority w:val="0"/>
    <w:pPr>
      <w:widowControl/>
      <w:numPr>
        <w:ilvl w:val="0"/>
        <w:numId w:val="59"/>
      </w:numPr>
      <w:spacing w:before="0" w:after="0" w:line="240" w:lineRule="auto"/>
      <w:ind w:firstLine="0" w:firstLineChars="0"/>
    </w:pPr>
    <w:rPr>
      <w:rFonts w:ascii="Times New Roman" w:hAnsi="Times New Roman"/>
      <w:sz w:val="21"/>
      <w:szCs w:val="18"/>
    </w:rPr>
  </w:style>
  <w:style w:type="paragraph" w:customStyle="1" w:styleId="1672">
    <w:name w:val="DocInfo"/>
    <w:basedOn w:val="1"/>
    <w:uiPriority w:val="0"/>
    <w:pPr>
      <w:widowControl/>
      <w:pBdr>
        <w:top w:val="thinThickThinLargeGap" w:color="auto" w:sz="4" w:space="1"/>
        <w:bottom w:val="thinThickThinLargeGap" w:color="auto" w:sz="4" w:space="1"/>
      </w:pBdr>
      <w:tabs>
        <w:tab w:val="left" w:pos="2268"/>
      </w:tabs>
      <w:spacing w:before="0" w:after="0" w:line="240" w:lineRule="auto"/>
      <w:ind w:left="1134" w:firstLine="0" w:firstLineChars="0"/>
    </w:pPr>
    <w:rPr>
      <w:rFonts w:ascii="Arial" w:hAnsi="Arial"/>
      <w:kern w:val="0"/>
      <w:sz w:val="20"/>
      <w:szCs w:val="20"/>
      <w:lang w:val="en-GB" w:eastAsia="en-US"/>
    </w:rPr>
  </w:style>
  <w:style w:type="paragraph" w:customStyle="1" w:styleId="1673">
    <w:name w:val="节内1层"/>
    <w:basedOn w:val="1445"/>
    <w:uiPriority w:val="0"/>
    <w:pPr>
      <w:numPr>
        <w:ilvl w:val="0"/>
        <w:numId w:val="60"/>
      </w:numPr>
      <w:tabs>
        <w:tab w:val="left" w:pos="360"/>
        <w:tab w:val="clear" w:pos="900"/>
      </w:tabs>
      <w:ind w:left="0" w:firstLine="0" w:firstLineChars="0"/>
    </w:pPr>
    <w:rPr>
      <w:rFonts w:ascii="宋体" w:hAnsi="宋体" w:eastAsia="宋体"/>
    </w:rPr>
  </w:style>
  <w:style w:type="paragraph" w:customStyle="1" w:styleId="1674">
    <w:name w:val="TableHeadings"/>
    <w:basedOn w:val="1"/>
    <w:uiPriority w:val="0"/>
    <w:pPr>
      <w:keepNext/>
      <w:widowControl/>
      <w:spacing w:before="80" w:after="120" w:line="280" w:lineRule="exact"/>
      <w:ind w:firstLine="0" w:firstLineChars="0"/>
      <w:jc w:val="center"/>
    </w:pPr>
    <w:rPr>
      <w:rFonts w:ascii="Helvetica" w:hAnsi="Helvetica" w:cs="Helvetica"/>
      <w:b/>
      <w:bCs/>
      <w:color w:val="FFFFFF"/>
      <w:kern w:val="0"/>
      <w:sz w:val="18"/>
      <w:szCs w:val="18"/>
      <w:lang w:eastAsia="en-US"/>
    </w:rPr>
  </w:style>
  <w:style w:type="paragraph" w:customStyle="1" w:styleId="1675">
    <w:name w:val="样式 标题 2H2 + (西文) Times New Roman (中文) 宋体"/>
    <w:basedOn w:val="3"/>
    <w:uiPriority w:val="0"/>
  </w:style>
  <w:style w:type="paragraph" w:customStyle="1" w:styleId="1676">
    <w:name w:val="样式 标题 1H1 + 宋体 三号"/>
    <w:basedOn w:val="2"/>
    <w:uiPriority w:val="0"/>
  </w:style>
  <w:style w:type="paragraph" w:customStyle="1" w:styleId="1677">
    <w:name w:val="样式 标题 2 + 宋体"/>
    <w:basedOn w:val="3"/>
    <w:uiPriority w:val="0"/>
  </w:style>
  <w:style w:type="paragraph" w:customStyle="1" w:styleId="1678">
    <w:name w:val="BEA正文首行缩进"/>
    <w:basedOn w:val="1"/>
    <w:uiPriority w:val="0"/>
    <w:pPr>
      <w:spacing w:before="0" w:after="0"/>
    </w:pPr>
    <w:rPr>
      <w:rFonts w:ascii="Arial" w:hAnsi="Arial"/>
      <w:spacing w:val="8"/>
      <w:kern w:val="44"/>
      <w:szCs w:val="24"/>
    </w:rPr>
  </w:style>
  <w:style w:type="paragraph" w:customStyle="1" w:styleId="1679">
    <w:name w:val="Body 1"/>
    <w:basedOn w:val="1"/>
    <w:uiPriority w:val="0"/>
    <w:pPr>
      <w:widowControl/>
      <w:spacing w:before="0" w:after="0" w:line="240" w:lineRule="auto"/>
      <w:ind w:firstLine="0" w:firstLineChars="0"/>
      <w:jc w:val="left"/>
    </w:pPr>
    <w:rPr>
      <w:rFonts w:ascii="Arial" w:hAnsi="Arial"/>
      <w:kern w:val="0"/>
      <w:sz w:val="20"/>
      <w:szCs w:val="24"/>
      <w:lang w:eastAsia="en-US"/>
    </w:rPr>
  </w:style>
  <w:style w:type="paragraph" w:customStyle="1" w:styleId="1680">
    <w:name w:val="样式 左侧:  0.74 厘米"/>
    <w:basedOn w:val="1"/>
    <w:uiPriority w:val="0"/>
    <w:pPr>
      <w:spacing w:before="0" w:after="0" w:line="240" w:lineRule="auto"/>
      <w:ind w:firstLine="0" w:firstLineChars="0"/>
    </w:pPr>
    <w:rPr>
      <w:rFonts w:ascii="Times New Roman" w:hAnsi="Times New Roman" w:cs="宋体"/>
      <w:szCs w:val="24"/>
    </w:rPr>
  </w:style>
  <w:style w:type="paragraph" w:customStyle="1" w:styleId="1681">
    <w:name w:val="列项——"/>
    <w:uiPriority w:val="0"/>
    <w:pPr>
      <w:widowControl w:val="0"/>
      <w:tabs>
        <w:tab w:val="left" w:pos="1140"/>
      </w:tabs>
      <w:ind w:left="840" w:hanging="420"/>
      <w:jc w:val="both"/>
    </w:pPr>
    <w:rPr>
      <w:rFonts w:ascii="宋体" w:hAnsi="Times New Roman" w:eastAsia="宋体" w:cs="Times New Roman"/>
      <w:kern w:val="0"/>
      <w:sz w:val="21"/>
      <w:szCs w:val="20"/>
      <w:lang w:val="en-US" w:eastAsia="zh-CN" w:bidi="ar-SA"/>
    </w:rPr>
  </w:style>
  <w:style w:type="character" w:customStyle="1" w:styleId="1682">
    <w:name w:val="正文文本 字符1"/>
    <w:uiPriority w:val="99"/>
  </w:style>
  <w:style w:type="paragraph" w:customStyle="1" w:styleId="1683">
    <w:name w:val="xl23"/>
    <w:basedOn w:val="1"/>
    <w:uiPriority w:val="0"/>
    <w:pPr>
      <w:widowControl/>
      <w:pBdr>
        <w:top w:val="single" w:color="auto" w:sz="8" w:space="0"/>
        <w:bottom w:val="single" w:color="auto" w:sz="8" w:space="0"/>
        <w:right w:val="single" w:color="auto" w:sz="8" w:space="0"/>
      </w:pBdr>
      <w:shd w:val="clear" w:color="auto" w:fill="C0C0C0"/>
      <w:spacing w:before="100" w:beforeAutospacing="1" w:after="100" w:afterAutospacing="1" w:line="240" w:lineRule="auto"/>
      <w:ind w:firstLine="0" w:firstLineChars="0"/>
      <w:jc w:val="center"/>
      <w:textAlignment w:val="top"/>
    </w:pPr>
    <w:rPr>
      <w:rFonts w:ascii="宋体" w:hAnsi="宋体" w:cs="宋体"/>
      <w:b/>
      <w:bCs/>
      <w:kern w:val="0"/>
      <w:sz w:val="21"/>
      <w:szCs w:val="21"/>
    </w:rPr>
  </w:style>
  <w:style w:type="character" w:customStyle="1" w:styleId="1684">
    <w:name w:val="电子邮件签名 Char1"/>
    <w:basedOn w:val="88"/>
    <w:uiPriority w:val="99"/>
    <w:rPr>
      <w:rFonts w:ascii="Calibri" w:hAnsi="Calibri" w:eastAsia="宋体" w:cs="Times New Roman"/>
      <w:sz w:val="24"/>
    </w:rPr>
  </w:style>
  <w:style w:type="character" w:customStyle="1" w:styleId="1685">
    <w:name w:val="电子邮件签名 字符1"/>
    <w:uiPriority w:val="99"/>
  </w:style>
  <w:style w:type="paragraph" w:customStyle="1" w:styleId="1686">
    <w:name w:val="正文左缩5"/>
    <w:basedOn w:val="1"/>
    <w:uiPriority w:val="0"/>
    <w:pPr>
      <w:spacing w:before="0" w:after="0"/>
      <w:ind w:left="500" w:leftChars="500" w:firstLine="0" w:firstLineChars="0"/>
    </w:pPr>
    <w:rPr>
      <w:rFonts w:ascii="宋体" w:hAnsi="Times New Roman"/>
      <w:szCs w:val="24"/>
    </w:rPr>
  </w:style>
  <w:style w:type="paragraph" w:customStyle="1" w:styleId="1687">
    <w:name w:val="样式 首行缩进:  0.75 厘米"/>
    <w:basedOn w:val="1"/>
    <w:uiPriority w:val="0"/>
    <w:pPr>
      <w:spacing w:before="0" w:beforeLines="50" w:after="0" w:line="240" w:lineRule="auto"/>
      <w:ind w:firstLine="425" w:firstLineChars="0"/>
    </w:pPr>
    <w:rPr>
      <w:rFonts w:ascii="Times New Roman" w:hAnsi="Times New Roman"/>
      <w:szCs w:val="24"/>
    </w:rPr>
  </w:style>
  <w:style w:type="paragraph" w:customStyle="1" w:styleId="1688">
    <w:name w:val="样式 样式 标题 3 + (西文) Times New Roman (中文) 宋体 + 宋体"/>
    <w:basedOn w:val="1"/>
    <w:uiPriority w:val="0"/>
    <w:pPr>
      <w:keepNext/>
      <w:keepLines/>
      <w:widowControl/>
      <w:tabs>
        <w:tab w:val="left" w:pos="1740"/>
      </w:tabs>
      <w:snapToGrid w:val="0"/>
      <w:spacing w:before="260" w:after="260" w:line="416" w:lineRule="auto"/>
      <w:ind w:left="1740" w:firstLine="0" w:firstLineChars="0"/>
      <w:jc w:val="left"/>
      <w:outlineLvl w:val="2"/>
    </w:pPr>
    <w:rPr>
      <w:rFonts w:ascii="宋体" w:hAnsi="宋体" w:cs="Arial"/>
      <w:b/>
      <w:bCs/>
      <w:kern w:val="0"/>
      <w:sz w:val="32"/>
      <w:szCs w:val="32"/>
    </w:rPr>
  </w:style>
  <w:style w:type="paragraph" w:customStyle="1" w:styleId="1689">
    <w:name w:val="示例"/>
    <w:next w:val="198"/>
    <w:uiPriority w:val="0"/>
    <w:pPr>
      <w:tabs>
        <w:tab w:val="left" w:pos="816"/>
      </w:tabs>
      <w:spacing w:line="360" w:lineRule="auto"/>
      <w:ind w:firstLine="419" w:firstLineChars="233"/>
      <w:jc w:val="both"/>
    </w:pPr>
    <w:rPr>
      <w:rFonts w:ascii="宋体" w:hAnsi="Times New Roman" w:eastAsia="宋体" w:cs="Times New Roman"/>
      <w:kern w:val="0"/>
      <w:sz w:val="18"/>
      <w:szCs w:val="20"/>
      <w:lang w:val="en-US" w:eastAsia="zh-CN" w:bidi="ar-SA"/>
    </w:rPr>
  </w:style>
  <w:style w:type="paragraph" w:customStyle="1" w:styleId="1690">
    <w:name w:val="标准文件-表标题"/>
    <w:basedOn w:val="1"/>
    <w:next w:val="1"/>
    <w:uiPriority w:val="0"/>
    <w:pPr>
      <w:widowControl/>
      <w:adjustRightInd w:val="0"/>
      <w:snapToGrid w:val="0"/>
      <w:spacing w:before="0" w:after="0" w:line="300" w:lineRule="auto"/>
      <w:ind w:left="704" w:firstLine="0" w:firstLineChars="0"/>
      <w:jc w:val="center"/>
    </w:pPr>
    <w:rPr>
      <w:rFonts w:ascii="黑体" w:hAnsi="Times New Roman" w:eastAsia="黑体"/>
      <w:bCs/>
      <w:color w:val="000000"/>
      <w:spacing w:val="2"/>
      <w:kern w:val="0"/>
      <w:szCs w:val="24"/>
    </w:rPr>
  </w:style>
  <w:style w:type="paragraph" w:customStyle="1" w:styleId="1691">
    <w:name w:val="Sub Heading 1"/>
    <w:basedOn w:val="1"/>
    <w:uiPriority w:val="0"/>
    <w:pPr>
      <w:keepNext/>
      <w:widowControl/>
      <w:spacing w:before="0" w:after="240" w:line="240" w:lineRule="auto"/>
      <w:ind w:firstLine="0" w:firstLineChars="0"/>
    </w:pPr>
    <w:rPr>
      <w:rFonts w:ascii="Times New Roman" w:hAnsi="Times New Roman"/>
      <w:b/>
      <w:kern w:val="0"/>
      <w:sz w:val="28"/>
      <w:szCs w:val="20"/>
      <w:lang w:eastAsia="en-US"/>
    </w:rPr>
  </w:style>
  <w:style w:type="paragraph" w:customStyle="1" w:styleId="1692">
    <w:name w:val="Abstract Bold"/>
    <w:basedOn w:val="1"/>
    <w:uiPriority w:val="0"/>
    <w:pPr>
      <w:widowControl/>
      <w:autoSpaceDE w:val="0"/>
      <w:autoSpaceDN w:val="0"/>
      <w:spacing w:before="60" w:after="60" w:line="240" w:lineRule="auto"/>
      <w:ind w:firstLine="0" w:firstLineChars="0"/>
    </w:pPr>
    <w:rPr>
      <w:rFonts w:ascii="Arial" w:hAnsi="Arial"/>
      <w:b/>
      <w:kern w:val="0"/>
      <w:szCs w:val="24"/>
    </w:rPr>
  </w:style>
  <w:style w:type="paragraph" w:customStyle="1" w:styleId="1693">
    <w:name w:val="样式 题注 + 居中"/>
    <w:basedOn w:val="26"/>
    <w:uiPriority w:val="0"/>
    <w:pPr>
      <w:widowControl w:val="0"/>
      <w:tabs>
        <w:tab w:val="left" w:pos="420"/>
      </w:tabs>
      <w:adjustRightInd/>
      <w:spacing w:before="120" w:after="120"/>
      <w:ind w:left="420" w:hanging="420"/>
      <w:textAlignment w:val="auto"/>
    </w:pPr>
    <w:rPr>
      <w:rFonts w:ascii="Arial" w:hAnsi="Arial" w:cs="宋体"/>
      <w:b/>
      <w:bCs/>
      <w:kern w:val="2"/>
      <w:sz w:val="20"/>
    </w:rPr>
  </w:style>
  <w:style w:type="paragraph" w:customStyle="1" w:styleId="1694">
    <w:name w:val="其他标准称谓"/>
    <w:uiPriority w:val="0"/>
    <w:pPr>
      <w:spacing w:line="0" w:lineRule="atLeast"/>
      <w:ind w:firstLine="200" w:firstLineChars="200"/>
      <w:jc w:val="distribute"/>
    </w:pPr>
    <w:rPr>
      <w:rFonts w:ascii="黑体" w:hAnsi="宋体" w:eastAsia="黑体" w:cs="Times New Roman"/>
      <w:kern w:val="0"/>
      <w:sz w:val="52"/>
      <w:szCs w:val="20"/>
      <w:lang w:val="en-US" w:eastAsia="zh-CN" w:bidi="ar-SA"/>
    </w:rPr>
  </w:style>
  <w:style w:type="paragraph" w:customStyle="1" w:styleId="1695">
    <w:name w:val="标准文件_四级条标题"/>
    <w:basedOn w:val="1696"/>
    <w:next w:val="1"/>
    <w:uiPriority w:val="0"/>
    <w:pPr>
      <w:spacing w:before="0" w:after="0"/>
      <w:ind w:firstLine="0"/>
      <w:jc w:val="left"/>
      <w:outlineLvl w:val="5"/>
    </w:pPr>
    <w:rPr>
      <w:sz w:val="24"/>
    </w:rPr>
  </w:style>
  <w:style w:type="paragraph" w:customStyle="1" w:styleId="1696">
    <w:name w:val="标准文件_章标题"/>
    <w:next w:val="1"/>
    <w:uiPriority w:val="0"/>
    <w:pPr>
      <w:adjustRightInd w:val="0"/>
      <w:snapToGrid w:val="0"/>
      <w:spacing w:before="240" w:after="240" w:line="300" w:lineRule="auto"/>
      <w:ind w:left="704" w:hanging="704"/>
      <w:jc w:val="center"/>
      <w:outlineLvl w:val="1"/>
    </w:pPr>
    <w:rPr>
      <w:rFonts w:ascii="黑体" w:hAnsi="Times New Roman" w:eastAsia="黑体" w:cs="Times New Roman"/>
      <w:spacing w:val="2"/>
      <w:kern w:val="0"/>
      <w:sz w:val="44"/>
      <w:szCs w:val="20"/>
      <w:lang w:val="en-US" w:eastAsia="zh-CN" w:bidi="ar-SA"/>
    </w:rPr>
  </w:style>
  <w:style w:type="paragraph" w:customStyle="1" w:styleId="1697">
    <w:name w:val="AdvisoryHead"/>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1698">
    <w:name w:val="BorderBlue"/>
    <w:basedOn w:val="1"/>
    <w:uiPriority w:val="0"/>
    <w:pPr>
      <w:widowControl/>
      <w:pBdr>
        <w:top w:val="single" w:color="auto" w:sz="4" w:space="1"/>
        <w:left w:val="single" w:color="auto" w:sz="4" w:space="4"/>
        <w:bottom w:val="single" w:color="auto" w:sz="4" w:space="1"/>
        <w:right w:val="single" w:color="auto" w:sz="4" w:space="4"/>
      </w:pBdr>
      <w:spacing w:before="0" w:after="0" w:line="240" w:lineRule="auto"/>
      <w:ind w:left="300" w:leftChars="300" w:firstLine="0" w:firstLineChars="0"/>
      <w:jc w:val="left"/>
    </w:pPr>
    <w:rPr>
      <w:rFonts w:ascii="宋体" w:hAnsi="宋体"/>
      <w:color w:val="333399"/>
      <w:kern w:val="0"/>
      <w:szCs w:val="18"/>
    </w:rPr>
  </w:style>
  <w:style w:type="paragraph" w:customStyle="1" w:styleId="1699">
    <w:name w:val="Offices-Table-Contents"/>
    <w:basedOn w:val="1700"/>
    <w:uiPriority w:val="0"/>
    <w:pPr>
      <w:tabs>
        <w:tab w:val="left" w:pos="907"/>
      </w:tabs>
      <w:snapToGrid w:val="0"/>
      <w:spacing w:before="0" w:after="0"/>
    </w:pPr>
    <w:rPr>
      <w:sz w:val="16"/>
    </w:rPr>
  </w:style>
  <w:style w:type="paragraph" w:customStyle="1" w:styleId="1700">
    <w:name w:val="Table-Contents"/>
    <w:uiPriority w:val="0"/>
    <w:pPr>
      <w:tabs>
        <w:tab w:val="left" w:pos="907"/>
      </w:tabs>
      <w:spacing w:before="60" w:after="100"/>
    </w:pPr>
    <w:rPr>
      <w:rFonts w:ascii="Times New Roman" w:hAnsi="Times New Roman" w:eastAsia="宋体" w:cs="Times New Roman"/>
      <w:kern w:val="0"/>
      <w:sz w:val="20"/>
      <w:szCs w:val="20"/>
      <w:lang w:val="en-GB" w:eastAsia="en-US" w:bidi="ar-SA"/>
    </w:rPr>
  </w:style>
  <w:style w:type="paragraph" w:customStyle="1" w:styleId="1701">
    <w:name w:val="G_图表编号"/>
    <w:basedOn w:val="1"/>
    <w:uiPriority w:val="0"/>
    <w:pPr>
      <w:numPr>
        <w:ilvl w:val="0"/>
        <w:numId w:val="61"/>
      </w:numPr>
      <w:spacing w:before="0" w:after="0"/>
      <w:ind w:firstLine="0" w:firstLineChars="0"/>
      <w:jc w:val="center"/>
    </w:pPr>
    <w:rPr>
      <w:rFonts w:ascii="黑体" w:hAnsi="宋体" w:eastAsia="黑体"/>
      <w:color w:val="0000FF"/>
      <w:sz w:val="21"/>
      <w:lang w:bidi="he-IL"/>
    </w:rPr>
  </w:style>
  <w:style w:type="paragraph" w:customStyle="1" w:styleId="1702">
    <w:name w:val="JL文档正文"/>
    <w:basedOn w:val="1"/>
    <w:next w:val="1434"/>
    <w:uiPriority w:val="0"/>
    <w:pPr>
      <w:spacing w:before="0" w:after="0"/>
      <w:ind w:firstLine="540" w:firstLineChars="0"/>
      <w:jc w:val="left"/>
    </w:pPr>
    <w:rPr>
      <w:rFonts w:ascii="Times New Roman" w:hAnsi="Times New Roman" w:cs="宋体"/>
      <w:szCs w:val="24"/>
    </w:rPr>
  </w:style>
  <w:style w:type="paragraph" w:customStyle="1" w:styleId="1703">
    <w:name w:val="Item step"/>
    <w:basedOn w:val="1"/>
    <w:uiPriority w:val="0"/>
    <w:pPr>
      <w:adjustRightInd w:val="0"/>
      <w:spacing w:before="0" w:after="0" w:line="240" w:lineRule="auto"/>
      <w:ind w:left="782" w:hanging="362" w:firstLineChars="0"/>
    </w:pPr>
    <w:rPr>
      <w:rFonts w:ascii="Times New Roman" w:hAnsi="Times New Roman"/>
      <w:sz w:val="21"/>
      <w:szCs w:val="21"/>
    </w:rPr>
  </w:style>
  <w:style w:type="paragraph" w:customStyle="1" w:styleId="1704">
    <w:name w:val="Char1 Char Char Char Char Char"/>
    <w:basedOn w:val="1"/>
    <w:uiPriority w:val="0"/>
    <w:pPr>
      <w:widowControl/>
      <w:tabs>
        <w:tab w:val="left" w:pos="525"/>
        <w:tab w:val="left" w:pos="2400"/>
      </w:tabs>
      <w:spacing w:before="0" w:after="160" w:line="240" w:lineRule="exact"/>
      <w:ind w:left="2400" w:firstLine="0" w:firstLineChars="0"/>
      <w:jc w:val="left"/>
    </w:pPr>
    <w:rPr>
      <w:rFonts w:ascii="Verdana" w:hAnsi="Verdana"/>
      <w:kern w:val="0"/>
      <w:sz w:val="20"/>
      <w:szCs w:val="24"/>
      <w:lang w:eastAsia="en-US"/>
    </w:rPr>
  </w:style>
  <w:style w:type="paragraph" w:customStyle="1" w:styleId="1705">
    <w:name w:val="节内二级符号"/>
    <w:basedOn w:val="1445"/>
    <w:uiPriority w:val="0"/>
    <w:pPr>
      <w:numPr>
        <w:ilvl w:val="1"/>
        <w:numId w:val="60"/>
      </w:numPr>
      <w:tabs>
        <w:tab w:val="left" w:pos="360"/>
        <w:tab w:val="clear" w:pos="1320"/>
      </w:tabs>
      <w:ind w:left="152" w:firstLine="0" w:firstLineChars="0"/>
    </w:pPr>
    <w:rPr>
      <w:rFonts w:ascii="宋体" w:hAnsi="宋体" w:eastAsia="宋体"/>
      <w:szCs w:val="32"/>
    </w:rPr>
  </w:style>
  <w:style w:type="paragraph" w:customStyle="1" w:styleId="1706">
    <w:name w:val="Char Char Char Char1 Char Char Char Char Char Char Char Char Char Char Char1"/>
    <w:basedOn w:val="1"/>
    <w:uiPriority w:val="0"/>
    <w:pPr>
      <w:widowControl/>
      <w:spacing w:before="0" w:after="160" w:line="240" w:lineRule="exact"/>
      <w:ind w:firstLine="0" w:firstLineChars="0"/>
      <w:jc w:val="left"/>
    </w:pPr>
    <w:rPr>
      <w:rFonts w:ascii="Verdana" w:hAnsi="Verdana" w:eastAsia="仿宋_GB2312"/>
      <w:kern w:val="0"/>
      <w:szCs w:val="24"/>
      <w:lang w:eastAsia="en-US"/>
    </w:rPr>
  </w:style>
  <w:style w:type="paragraph" w:customStyle="1" w:styleId="1707">
    <w:name w:val="列表2"/>
    <w:basedOn w:val="39"/>
    <w:uiPriority w:val="0"/>
    <w:pPr>
      <w:tabs>
        <w:tab w:val="left" w:pos="320"/>
      </w:tabs>
      <w:adjustRightInd/>
      <w:spacing w:before="0" w:after="0"/>
      <w:ind w:left="320" w:leftChars="0" w:firstLine="0" w:firstLineChars="0"/>
    </w:pPr>
    <w:rPr>
      <w:rFonts w:cs="宋体"/>
      <w:szCs w:val="22"/>
    </w:rPr>
  </w:style>
  <w:style w:type="paragraph" w:customStyle="1" w:styleId="1708">
    <w:name w:val="正文缩进小五"/>
    <w:basedOn w:val="1"/>
    <w:uiPriority w:val="0"/>
    <w:pPr>
      <w:widowControl/>
      <w:spacing w:before="120" w:after="120" w:line="240" w:lineRule="auto"/>
      <w:ind w:firstLine="360"/>
    </w:pPr>
    <w:rPr>
      <w:rFonts w:ascii="Arial" w:hAnsi="Arial"/>
      <w:kern w:val="0"/>
      <w:sz w:val="18"/>
      <w:szCs w:val="18"/>
    </w:rPr>
  </w:style>
  <w:style w:type="paragraph" w:customStyle="1" w:styleId="1709">
    <w:name w:val="列表 211"/>
    <w:basedOn w:val="1"/>
    <w:uiPriority w:val="0"/>
    <w:pPr>
      <w:tabs>
        <w:tab w:val="left" w:pos="704"/>
        <w:tab w:val="left" w:pos="840"/>
        <w:tab w:val="left" w:pos="900"/>
      </w:tabs>
      <w:spacing w:before="36" w:after="36" w:line="200" w:lineRule="atLeast"/>
      <w:ind w:left="709" w:right="152" w:rightChars="95" w:hanging="284" w:firstLineChars="0"/>
    </w:pPr>
    <w:rPr>
      <w:rFonts w:ascii="Palatino Linotype" w:hAnsi="Palatino Linotype" w:eastAsia="PMingLiU"/>
      <w:color w:val="000000"/>
      <w:sz w:val="20"/>
      <w:szCs w:val="24"/>
      <w:lang w:eastAsia="zh-TW"/>
    </w:rPr>
  </w:style>
  <w:style w:type="character" w:customStyle="1" w:styleId="1710">
    <w:name w:val="正文文本 2 字符1"/>
    <w:uiPriority w:val="99"/>
  </w:style>
  <w:style w:type="paragraph" w:customStyle="1" w:styleId="1711">
    <w:name w:val="Cover Information"/>
    <w:uiPriority w:val="0"/>
    <w:pPr>
      <w:pBdr>
        <w:bottom w:val="single" w:color="auto" w:sz="6" w:space="0"/>
      </w:pBdr>
      <w:spacing w:before="3360"/>
      <w:jc w:val="both"/>
    </w:pPr>
    <w:rPr>
      <w:rFonts w:ascii="Times New Roman" w:hAnsi="Times New Roman" w:eastAsia="宋体" w:cs="Times New Roman"/>
      <w:kern w:val="0"/>
      <w:sz w:val="20"/>
      <w:szCs w:val="20"/>
      <w:lang w:val="en-US" w:eastAsia="en-US" w:bidi="ar-SA"/>
    </w:rPr>
  </w:style>
  <w:style w:type="paragraph" w:customStyle="1" w:styleId="1712">
    <w:name w:val="Table_Text"/>
    <w:basedOn w:val="1"/>
    <w:uiPriority w:val="0"/>
    <w:pPr>
      <w:keepLines/>
      <w:widowControl/>
      <w:overflowPunct w:val="0"/>
      <w:autoSpaceDE w:val="0"/>
      <w:autoSpaceDN w:val="0"/>
      <w:adjustRightInd w:val="0"/>
      <w:spacing w:before="0" w:after="100" w:line="190" w:lineRule="exact"/>
      <w:ind w:firstLine="0" w:firstLineChars="0"/>
      <w:textAlignment w:val="baseline"/>
    </w:pPr>
    <w:rPr>
      <w:rFonts w:ascii="Times" w:hAnsi="Times"/>
      <w:kern w:val="0"/>
      <w:sz w:val="18"/>
      <w:szCs w:val="24"/>
      <w:lang w:val="en-GB"/>
    </w:rPr>
  </w:style>
  <w:style w:type="paragraph" w:customStyle="1" w:styleId="1713">
    <w:name w:val="插图说明"/>
    <w:basedOn w:val="1"/>
    <w:next w:val="25"/>
    <w:uiPriority w:val="0"/>
    <w:pPr>
      <w:spacing w:before="0" w:after="0" w:afterLines="100" w:line="240" w:lineRule="auto"/>
      <w:ind w:firstLine="0" w:firstLineChars="0"/>
      <w:jc w:val="center"/>
    </w:pPr>
    <w:rPr>
      <w:rFonts w:ascii="Times New Roman" w:hAnsi="Times New Roman"/>
      <w:sz w:val="18"/>
      <w:szCs w:val="24"/>
    </w:rPr>
  </w:style>
  <w:style w:type="paragraph" w:customStyle="1" w:styleId="1714">
    <w:name w:val="样式 首行缩进:  0.74 厘米"/>
    <w:basedOn w:val="1"/>
    <w:uiPriority w:val="0"/>
    <w:pPr>
      <w:spacing w:before="0" w:after="0" w:line="240" w:lineRule="auto"/>
      <w:ind w:firstLine="420" w:firstLineChars="0"/>
    </w:pPr>
    <w:rPr>
      <w:rFonts w:ascii="Times New Roman" w:hAnsi="Times New Roman" w:cs="宋体"/>
    </w:rPr>
  </w:style>
  <w:style w:type="paragraph" w:customStyle="1" w:styleId="1715">
    <w:name w:val="正文文本缩进 212"/>
    <w:basedOn w:val="1"/>
    <w:uiPriority w:val="0"/>
    <w:pPr>
      <w:adjustRightInd w:val="0"/>
      <w:spacing w:before="0" w:after="0" w:line="240" w:lineRule="auto"/>
      <w:ind w:firstLine="0" w:firstLineChars="0"/>
      <w:textAlignment w:val="baseline"/>
    </w:pPr>
    <w:rPr>
      <w:rFonts w:ascii="Times New Roman" w:hAnsi="Times New Roman"/>
      <w:sz w:val="21"/>
      <w:szCs w:val="24"/>
    </w:rPr>
  </w:style>
  <w:style w:type="character" w:customStyle="1" w:styleId="1716">
    <w:name w:val="HTML 预设格式 Char2"/>
    <w:uiPriority w:val="99"/>
    <w:rPr>
      <w:rFonts w:ascii="Courier New" w:hAnsi="Courier New" w:cs="Courier New"/>
      <w:sz w:val="20"/>
      <w:szCs w:val="20"/>
    </w:rPr>
  </w:style>
  <w:style w:type="character" w:customStyle="1" w:styleId="1717">
    <w:name w:val="HTML 预设格式 字符1"/>
    <w:uiPriority w:val="99"/>
    <w:rPr>
      <w:rFonts w:ascii="Courier New" w:hAnsi="Courier New" w:cs="Courier New"/>
      <w:sz w:val="20"/>
      <w:szCs w:val="20"/>
    </w:rPr>
  </w:style>
  <w:style w:type="paragraph" w:customStyle="1" w:styleId="1718">
    <w:name w:val="附录：安全措施 +"/>
    <w:basedOn w:val="1719"/>
    <w:uiPriority w:val="0"/>
    <w:pPr>
      <w:tabs>
        <w:tab w:val="left" w:pos="360"/>
        <w:tab w:val="left" w:pos="2085"/>
      </w:tabs>
      <w:spacing w:before="240" w:after="0"/>
      <w:ind w:left="0" w:leftChars="0" w:right="0" w:rightChars="0"/>
    </w:pPr>
    <w:rPr>
      <w:bCs/>
      <w:sz w:val="24"/>
      <w:szCs w:val="20"/>
    </w:rPr>
  </w:style>
  <w:style w:type="paragraph" w:customStyle="1" w:styleId="1719">
    <w:name w:val="附录：安全措施"/>
    <w:basedOn w:val="1720"/>
    <w:uiPriority w:val="0"/>
    <w:pPr>
      <w:numPr>
        <w:ilvl w:val="0"/>
      </w:numPr>
      <w:tabs>
        <w:tab w:val="left" w:pos="360"/>
        <w:tab w:val="left" w:pos="2085"/>
      </w:tabs>
      <w:wordWrap/>
      <w:spacing w:after="120" w:line="360" w:lineRule="auto"/>
      <w:ind w:left="420" w:leftChars="100" w:right="210" w:rightChars="100" w:firstLine="200" w:firstLineChars="200"/>
    </w:pPr>
    <w:rPr>
      <w:b/>
      <w:kern w:val="18"/>
      <w:sz w:val="28"/>
      <w:szCs w:val="21"/>
    </w:rPr>
  </w:style>
  <w:style w:type="paragraph" w:customStyle="1" w:styleId="1720">
    <w:name w:val="附录三级条标题"/>
    <w:basedOn w:val="1665"/>
    <w:next w:val="198"/>
    <w:uiPriority w:val="0"/>
    <w:pPr>
      <w:keepNext w:val="0"/>
      <w:keepLines w:val="0"/>
      <w:widowControl/>
      <w:numPr>
        <w:ilvl w:val="4"/>
      </w:numPr>
      <w:tabs>
        <w:tab w:val="left" w:pos="360"/>
      </w:tabs>
      <w:wordWrap w:val="0"/>
      <w:overflowPunct w:val="0"/>
      <w:autoSpaceDE w:val="0"/>
      <w:autoSpaceDN w:val="0"/>
      <w:spacing w:before="0" w:beforeLines="50" w:after="0" w:afterLines="50" w:line="240" w:lineRule="auto"/>
      <w:ind w:left="2520" w:hanging="420"/>
      <w:textAlignment w:val="baseline"/>
      <w:outlineLvl w:val="4"/>
    </w:pPr>
    <w:rPr>
      <w:rFonts w:ascii="黑体" w:hAnsi="Times New Roman" w:eastAsia="黑体"/>
      <w:b w:val="0"/>
      <w:bCs w:val="0"/>
      <w:kern w:val="21"/>
      <w:sz w:val="20"/>
      <w:szCs w:val="20"/>
      <w:lang w:val="en-US" w:eastAsia="zh-CN"/>
    </w:rPr>
  </w:style>
  <w:style w:type="paragraph" w:customStyle="1" w:styleId="1721">
    <w:name w:val="附录图标题"/>
    <w:next w:val="198"/>
    <w:uiPriority w:val="0"/>
    <w:pPr>
      <w:spacing w:line="360" w:lineRule="auto"/>
      <w:ind w:firstLine="200" w:firstLineChars="200"/>
      <w:jc w:val="center"/>
    </w:pPr>
    <w:rPr>
      <w:rFonts w:ascii="黑体" w:hAnsi="Times New Roman" w:eastAsia="黑体" w:cs="Times New Roman"/>
      <w:kern w:val="0"/>
      <w:sz w:val="21"/>
      <w:szCs w:val="20"/>
      <w:lang w:val="en-US" w:eastAsia="zh-CN" w:bidi="ar-SA"/>
    </w:rPr>
  </w:style>
  <w:style w:type="paragraph" w:customStyle="1" w:styleId="1722">
    <w:name w:val="标准文件_二级条标题"/>
    <w:basedOn w:val="1696"/>
    <w:next w:val="788"/>
    <w:uiPriority w:val="0"/>
    <w:pPr>
      <w:wordWrap w:val="0"/>
      <w:overflowPunct w:val="0"/>
      <w:autoSpaceDE w:val="0"/>
      <w:jc w:val="left"/>
      <w:textAlignment w:val="baseline"/>
      <w:outlineLvl w:val="3"/>
    </w:pPr>
    <w:rPr>
      <w:rFonts w:hAnsi="宋体"/>
      <w:bCs/>
      <w:color w:val="000000"/>
      <w:sz w:val="24"/>
      <w:lang w:val="zh-CN"/>
    </w:rPr>
  </w:style>
  <w:style w:type="paragraph" w:customStyle="1" w:styleId="1723">
    <w:name w:val="样式 表格内文字 + 左侧:  -0.02 厘米"/>
    <w:basedOn w:val="187"/>
    <w:uiPriority w:val="0"/>
    <w:pPr>
      <w:spacing w:line="300" w:lineRule="atLeast"/>
      <w:ind w:left="-11" w:firstLine="100" w:firstLineChars="100"/>
      <w:jc w:val="both"/>
    </w:pPr>
    <w:rPr>
      <w:rFonts w:hint="eastAsia" w:ascii="宋体" w:hAnsi="宋体" w:cs="宋体"/>
      <w:kern w:val="2"/>
    </w:rPr>
  </w:style>
  <w:style w:type="paragraph" w:customStyle="1" w:styleId="1724">
    <w:name w:val="Offices-Cisco"/>
    <w:basedOn w:val="1725"/>
    <w:uiPriority w:val="0"/>
    <w:pPr>
      <w:spacing w:after="200"/>
      <w:jc w:val="center"/>
    </w:pPr>
    <w:rPr>
      <w:rFonts w:ascii="Arial" w:hAnsi="Arial"/>
      <w:b/>
    </w:rPr>
  </w:style>
  <w:style w:type="paragraph" w:customStyle="1" w:styleId="1725">
    <w:name w:val="Offices"/>
    <w:uiPriority w:val="0"/>
    <w:pPr>
      <w:snapToGrid w:val="0"/>
      <w:spacing w:before="60" w:after="60" w:line="312" w:lineRule="auto"/>
      <w:ind w:left="-539"/>
      <w:jc w:val="both"/>
    </w:pPr>
    <w:rPr>
      <w:rFonts w:ascii="Times New Roman" w:hAnsi="Times New Roman" w:eastAsia="宋体" w:cs="Times New Roman"/>
      <w:color w:val="000000"/>
      <w:kern w:val="0"/>
      <w:sz w:val="16"/>
      <w:szCs w:val="20"/>
      <w:lang w:val="en-GB" w:eastAsia="en-US" w:bidi="ar-SA"/>
    </w:rPr>
  </w:style>
  <w:style w:type="character" w:customStyle="1" w:styleId="1726">
    <w:name w:val="批注主题 字符1"/>
    <w:uiPriority w:val="99"/>
    <w:rPr>
      <w:rFonts w:ascii="Times New Roman" w:hAnsi="Times New Roman" w:eastAsia="宋体" w:cs="Times New Roman"/>
      <w:b/>
      <w:bCs/>
      <w:sz w:val="24"/>
      <w:szCs w:val="20"/>
    </w:rPr>
  </w:style>
  <w:style w:type="paragraph" w:customStyle="1" w:styleId="1727">
    <w:name w:val="Char Char110"/>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1728">
    <w:name w:val="样式 宋体 四号 行距: 固定值 24 磅"/>
    <w:basedOn w:val="1"/>
    <w:uiPriority w:val="0"/>
    <w:pPr>
      <w:spacing w:before="0" w:after="0" w:line="480" w:lineRule="exact"/>
      <w:ind w:firstLine="560"/>
    </w:pPr>
    <w:rPr>
      <w:rFonts w:ascii="宋体" w:hAnsi="宋体" w:cs="宋体"/>
      <w:sz w:val="28"/>
      <w:szCs w:val="24"/>
    </w:rPr>
  </w:style>
  <w:style w:type="paragraph" w:customStyle="1" w:styleId="1729">
    <w:name w:val="样式 样式2 + 小四 首行缩进:  0 厘米 左  0 字符"/>
    <w:basedOn w:val="167"/>
    <w:uiPriority w:val="0"/>
  </w:style>
  <w:style w:type="paragraph" w:customStyle="1" w:styleId="1730">
    <w:name w:val="封面标签"/>
    <w:basedOn w:val="1"/>
    <w:uiPriority w:val="0"/>
    <w:pPr>
      <w:spacing w:before="0" w:after="0"/>
      <w:ind w:firstLine="0" w:firstLineChars="0"/>
    </w:pPr>
    <w:rPr>
      <w:rFonts w:ascii="黑体" w:hAnsi="Times New Roman" w:eastAsia="黑体"/>
      <w:sz w:val="21"/>
      <w:szCs w:val="24"/>
    </w:rPr>
  </w:style>
  <w:style w:type="paragraph" w:customStyle="1" w:styleId="1731">
    <w:name w:val="Response Bullet"/>
    <w:basedOn w:val="1"/>
    <w:uiPriority w:val="0"/>
    <w:pPr>
      <w:widowControl/>
      <w:numPr>
        <w:ilvl w:val="0"/>
        <w:numId w:val="62"/>
      </w:numPr>
      <w:spacing w:before="0" w:after="0" w:line="240" w:lineRule="auto"/>
      <w:ind w:firstLine="0" w:firstLineChars="0"/>
      <w:jc w:val="left"/>
    </w:pPr>
    <w:rPr>
      <w:rFonts w:ascii="Arial" w:hAnsi="Arial" w:cs="Arial"/>
      <w:color w:val="0000FF"/>
      <w:kern w:val="0"/>
      <w:sz w:val="20"/>
      <w:szCs w:val="24"/>
      <w:lang w:eastAsia="en-US"/>
    </w:rPr>
  </w:style>
  <w:style w:type="character" w:customStyle="1" w:styleId="1732">
    <w:name w:val="z-窗体底端 Char2"/>
    <w:uiPriority w:val="99"/>
    <w:rPr>
      <w:rFonts w:ascii="Arial" w:hAnsi="Arial" w:cs="Arial"/>
      <w:vanish/>
      <w:sz w:val="16"/>
      <w:szCs w:val="16"/>
    </w:rPr>
  </w:style>
  <w:style w:type="character" w:customStyle="1" w:styleId="1733">
    <w:name w:val="z-窗体底端 字符1"/>
    <w:uiPriority w:val="99"/>
    <w:rPr>
      <w:rFonts w:ascii="Arial" w:hAnsi="Arial" w:cs="Arial"/>
      <w:vanish/>
      <w:sz w:val="16"/>
      <w:szCs w:val="16"/>
    </w:rPr>
  </w:style>
  <w:style w:type="paragraph" w:customStyle="1" w:styleId="1734">
    <w:name w:val="Char Char Char Char Char Char Char Char Char Char Char Char Char Char Char Char3"/>
    <w:basedOn w:val="1"/>
    <w:uiPriority w:val="0"/>
    <w:pPr>
      <w:widowControl/>
      <w:spacing w:before="0" w:after="160" w:line="240" w:lineRule="exact"/>
      <w:ind w:firstLine="0" w:firstLineChars="0"/>
      <w:jc w:val="left"/>
    </w:pPr>
    <w:rPr>
      <w:rFonts w:ascii="Verdana" w:hAnsi="Verdana" w:eastAsia="仿宋_GB2312"/>
      <w:kern w:val="0"/>
      <w:sz w:val="30"/>
      <w:szCs w:val="30"/>
      <w:lang w:eastAsia="en-US"/>
    </w:rPr>
  </w:style>
  <w:style w:type="paragraph" w:customStyle="1" w:styleId="1735">
    <w:name w:val="项目2"/>
    <w:basedOn w:val="1"/>
    <w:uiPriority w:val="0"/>
    <w:pPr>
      <w:tabs>
        <w:tab w:val="left" w:pos="845"/>
      </w:tabs>
      <w:spacing w:before="60" w:after="60"/>
      <w:ind w:left="845" w:leftChars="200" w:firstLine="0" w:firstLineChars="0"/>
    </w:pPr>
    <w:rPr>
      <w:rFonts w:ascii="Times New Roman" w:hAnsi="Times New Roman"/>
      <w:szCs w:val="24"/>
    </w:rPr>
  </w:style>
  <w:style w:type="paragraph" w:customStyle="1" w:styleId="1736">
    <w:name w:val="5.SCD带点条目"/>
    <w:basedOn w:val="1737"/>
    <w:uiPriority w:val="0"/>
    <w:pPr>
      <w:ind w:firstLine="0" w:firstLineChars="0"/>
    </w:pPr>
  </w:style>
  <w:style w:type="paragraph" w:customStyle="1" w:styleId="1737">
    <w:name w:val="3.SCD正文缩进"/>
    <w:basedOn w:val="1"/>
    <w:uiPriority w:val="0"/>
    <w:pPr>
      <w:adjustRightInd w:val="0"/>
      <w:spacing w:before="0" w:after="0"/>
    </w:pPr>
    <w:rPr>
      <w:rFonts w:ascii="Times New Roman" w:hAnsi="Times New Roman"/>
      <w:szCs w:val="24"/>
    </w:rPr>
  </w:style>
  <w:style w:type="paragraph" w:customStyle="1" w:styleId="1738">
    <w:name w:val="NN response"/>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1739">
    <w:name w:val="标准文件_五级条标题"/>
    <w:basedOn w:val="1696"/>
    <w:uiPriority w:val="0"/>
    <w:pPr>
      <w:spacing w:before="0" w:after="0"/>
      <w:ind w:firstLine="0"/>
      <w:jc w:val="left"/>
      <w:outlineLvl w:val="6"/>
    </w:pPr>
    <w:rPr>
      <w:sz w:val="24"/>
    </w:rPr>
  </w:style>
  <w:style w:type="paragraph" w:customStyle="1" w:styleId="1740">
    <w:name w:val="Char Char1 Char Char Char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1741">
    <w:name w:val="正文文本4"/>
    <w:basedOn w:val="34"/>
    <w:uiPriority w:val="0"/>
    <w:pPr>
      <w:spacing w:before="0" w:after="0" w:line="360" w:lineRule="auto"/>
      <w:ind w:left="600" w:leftChars="600"/>
    </w:pPr>
    <w:rPr>
      <w:kern w:val="2"/>
      <w:sz w:val="24"/>
      <w:lang w:val="en-US" w:eastAsia="zh-CN"/>
    </w:rPr>
  </w:style>
  <w:style w:type="paragraph" w:customStyle="1" w:styleId="1742">
    <w:name w:val="默认段落字体 Para Char Char Char Char"/>
    <w:basedOn w:val="1"/>
    <w:uiPriority w:val="0"/>
    <w:pPr>
      <w:spacing w:before="0" w:after="0" w:line="240" w:lineRule="auto"/>
      <w:ind w:firstLine="0" w:firstLineChars="0"/>
    </w:pPr>
    <w:rPr>
      <w:rFonts w:ascii="Arial" w:hAnsi="Arial" w:cs="Arial"/>
      <w:sz w:val="21"/>
      <w:szCs w:val="24"/>
    </w:rPr>
  </w:style>
  <w:style w:type="paragraph" w:customStyle="1" w:styleId="1743">
    <w:name w:val="幻灯居中"/>
    <w:basedOn w:val="1"/>
    <w:next w:val="1639"/>
    <w:uiPriority w:val="0"/>
    <w:pPr>
      <w:widowControl/>
      <w:spacing w:before="80" w:after="80" w:line="300" w:lineRule="auto"/>
      <w:ind w:firstLine="0" w:firstLineChars="0"/>
      <w:jc w:val="center"/>
    </w:pPr>
    <w:rPr>
      <w:rFonts w:ascii="Arial" w:hAnsi="Arial" w:cs="Arial"/>
      <w:sz w:val="21"/>
      <w:szCs w:val="21"/>
    </w:rPr>
  </w:style>
  <w:style w:type="paragraph" w:customStyle="1" w:styleId="1744">
    <w:name w:val="正文3"/>
    <w:basedOn w:val="1"/>
    <w:qFormat/>
    <w:uiPriority w:val="0"/>
    <w:pPr>
      <w:spacing w:before="0" w:after="0"/>
      <w:ind w:firstLine="0" w:firstLineChars="0"/>
    </w:pPr>
    <w:rPr>
      <w:rFonts w:ascii="Times New Roman" w:hAnsi="Times New Roman" w:eastAsia="仿宋_GB2312"/>
      <w:szCs w:val="24"/>
    </w:rPr>
  </w:style>
  <w:style w:type="paragraph" w:customStyle="1" w:styleId="1745">
    <w:name w:val="正文 + 首行缩进:  0.74 厘米"/>
    <w:basedOn w:val="1"/>
    <w:uiPriority w:val="0"/>
    <w:pPr>
      <w:spacing w:before="0" w:after="0" w:line="240" w:lineRule="auto"/>
      <w:ind w:firstLine="0" w:firstLineChars="0"/>
    </w:pPr>
    <w:rPr>
      <w:rFonts w:ascii="Times New Roman" w:hAnsi="Times New Roman"/>
      <w:szCs w:val="24"/>
    </w:rPr>
  </w:style>
  <w:style w:type="paragraph" w:customStyle="1" w:styleId="1746">
    <w:name w:val="p15"/>
    <w:basedOn w:val="1"/>
    <w:uiPriority w:val="0"/>
    <w:pPr>
      <w:widowControl/>
      <w:spacing w:before="0" w:after="0" w:line="240" w:lineRule="auto"/>
      <w:ind w:firstLine="420" w:firstLineChars="0"/>
    </w:pPr>
    <w:rPr>
      <w:rFonts w:ascii="Times New Roman" w:hAnsi="Times New Roman"/>
      <w:kern w:val="0"/>
      <w:sz w:val="21"/>
      <w:szCs w:val="21"/>
    </w:rPr>
  </w:style>
  <w:style w:type="paragraph" w:customStyle="1" w:styleId="1747">
    <w:name w:val="样式 标题 3CSS节内1级标记 + 小四"/>
    <w:basedOn w:val="4"/>
    <w:uiPriority w:val="0"/>
  </w:style>
  <w:style w:type="paragraph" w:customStyle="1" w:styleId="1748">
    <w:name w:val="l正文"/>
    <w:uiPriority w:val="0"/>
    <w:pPr>
      <w:spacing w:line="360" w:lineRule="auto"/>
      <w:ind w:firstLine="200" w:firstLineChars="200"/>
    </w:pPr>
    <w:rPr>
      <w:rFonts w:ascii="Times New Roman" w:hAnsi="Times New Roman" w:eastAsia="宋体" w:cs="Times New Roman"/>
      <w:kern w:val="2"/>
      <w:sz w:val="22"/>
      <w:szCs w:val="22"/>
      <w:lang w:val="en-US" w:eastAsia="zh-CN" w:bidi="ar-SA"/>
    </w:rPr>
  </w:style>
  <w:style w:type="paragraph" w:customStyle="1" w:styleId="1749">
    <w:name w:val="TtlpgCompany"/>
    <w:basedOn w:val="2"/>
    <w:uiPriority w:val="0"/>
  </w:style>
  <w:style w:type="paragraph" w:customStyle="1" w:styleId="1750">
    <w:name w:val="内容示例"/>
    <w:basedOn w:val="1"/>
    <w:uiPriority w:val="0"/>
    <w:pPr>
      <w:spacing w:before="0" w:after="0" w:line="240" w:lineRule="auto"/>
    </w:pPr>
    <w:rPr>
      <w:rFonts w:ascii="Times New Roman" w:hAnsi="Times New Roman"/>
      <w:i/>
      <w:color w:val="0000FF"/>
      <w:kern w:val="0"/>
      <w:sz w:val="21"/>
      <w:szCs w:val="21"/>
    </w:rPr>
  </w:style>
  <w:style w:type="paragraph" w:customStyle="1" w:styleId="1751">
    <w:name w:val="Bullet - Number"/>
    <w:basedOn w:val="1"/>
    <w:uiPriority w:val="0"/>
    <w:pPr>
      <w:tabs>
        <w:tab w:val="left" w:pos="927"/>
        <w:tab w:val="left" w:pos="1134"/>
      </w:tabs>
      <w:snapToGrid w:val="0"/>
      <w:spacing w:before="120" w:after="0" w:line="240" w:lineRule="auto"/>
      <w:ind w:left="927" w:hanging="360" w:firstLineChars="0"/>
    </w:pPr>
    <w:rPr>
      <w:rFonts w:ascii="Times New Roman" w:hAnsi="Times New Roman"/>
      <w:szCs w:val="24"/>
      <w:lang w:val="en-GB"/>
    </w:rPr>
  </w:style>
  <w:style w:type="paragraph" w:customStyle="1" w:styleId="1752">
    <w:name w:val="AC-Table-表格正文行"/>
    <w:uiPriority w:val="0"/>
    <w:pPr>
      <w:spacing w:line="320" w:lineRule="exact"/>
    </w:pPr>
    <w:rPr>
      <w:rFonts w:ascii="Times New Roman" w:hAnsi="Times New Roman" w:eastAsia="宋体" w:cs="Times New Roman"/>
      <w:kern w:val="2"/>
      <w:sz w:val="21"/>
      <w:szCs w:val="21"/>
      <w:lang w:val="en-US" w:eastAsia="zh-CN" w:bidi="ar-SA"/>
    </w:rPr>
  </w:style>
  <w:style w:type="paragraph" w:customStyle="1" w:styleId="1753">
    <w:name w:val="z1"/>
    <w:basedOn w:val="1"/>
    <w:uiPriority w:val="0"/>
    <w:pPr>
      <w:widowControl/>
      <w:wordWrap w:val="0"/>
      <w:adjustRightInd w:val="0"/>
      <w:snapToGrid w:val="0"/>
      <w:spacing w:before="0" w:beforeLines="50" w:after="0" w:afterLines="50" w:line="300" w:lineRule="auto"/>
      <w:ind w:left="359" w:leftChars="171" w:firstLine="480"/>
    </w:pPr>
    <w:rPr>
      <w:rFonts w:ascii="Arial" w:hAnsi="Arial"/>
      <w:szCs w:val="21"/>
    </w:rPr>
  </w:style>
  <w:style w:type="paragraph" w:customStyle="1" w:styleId="1754">
    <w:name w:val="封面（内部）"/>
    <w:basedOn w:val="2"/>
    <w:uiPriority w:val="0"/>
  </w:style>
  <w:style w:type="paragraph" w:customStyle="1" w:styleId="1755">
    <w:name w:val="标准书眉一"/>
    <w:uiPriority w:val="0"/>
    <w:pPr>
      <w:spacing w:line="360" w:lineRule="auto"/>
      <w:ind w:firstLine="200" w:firstLineChars="200"/>
      <w:jc w:val="both"/>
    </w:pPr>
    <w:rPr>
      <w:rFonts w:ascii="Times New Roman" w:hAnsi="Times New Roman" w:eastAsia="宋体" w:cs="Times New Roman"/>
      <w:kern w:val="0"/>
      <w:sz w:val="20"/>
      <w:szCs w:val="20"/>
      <w:lang w:val="en-US" w:eastAsia="zh-CN" w:bidi="ar-SA"/>
    </w:rPr>
  </w:style>
  <w:style w:type="paragraph" w:customStyle="1" w:styleId="1756">
    <w:name w:val="封面标准号2"/>
    <w:basedOn w:val="1757"/>
    <w:uiPriority w:val="0"/>
    <w:pPr>
      <w:framePr w:w="9138" w:h="1244" w:hRule="exact" w:wrap="around" w:vAnchor="page" w:hAnchor="margin" w:y="2908"/>
      <w:adjustRightInd w:val="0"/>
      <w:spacing w:before="357" w:line="280" w:lineRule="exact"/>
      <w:ind w:firstLine="200" w:firstLineChars="200"/>
    </w:pPr>
  </w:style>
  <w:style w:type="paragraph" w:customStyle="1" w:styleId="1757">
    <w:name w:val="封面标准号1"/>
    <w:uiPriority w:val="0"/>
    <w:pPr>
      <w:widowControl w:val="0"/>
      <w:kinsoku w:val="0"/>
      <w:overflowPunct w:val="0"/>
      <w:autoSpaceDE w:val="0"/>
      <w:autoSpaceDN w:val="0"/>
      <w:spacing w:before="308"/>
      <w:jc w:val="right"/>
      <w:textAlignment w:val="center"/>
    </w:pPr>
    <w:rPr>
      <w:rFonts w:ascii="Times New Roman" w:hAnsi="Times New Roman" w:eastAsia="宋体" w:cs="Times New Roman"/>
      <w:kern w:val="0"/>
      <w:sz w:val="28"/>
      <w:szCs w:val="20"/>
      <w:lang w:val="en-US" w:eastAsia="zh-CN" w:bidi="ar-SA"/>
    </w:rPr>
  </w:style>
  <w:style w:type="paragraph" w:customStyle="1" w:styleId="1758">
    <w:name w:val="样式 段落缩进2 小四 + 段前: 15.6 磅"/>
    <w:basedOn w:val="1"/>
    <w:uiPriority w:val="0"/>
    <w:pPr>
      <w:tabs>
        <w:tab w:val="left" w:pos="0"/>
      </w:tabs>
      <w:spacing w:before="312" w:after="0"/>
      <w:ind w:firstLine="0" w:firstLineChars="0"/>
    </w:pPr>
    <w:rPr>
      <w:rFonts w:ascii="宋体" w:hAnsi="宋体"/>
      <w:szCs w:val="24"/>
    </w:rPr>
  </w:style>
  <w:style w:type="paragraph" w:customStyle="1" w:styleId="1759">
    <w:name w:val="财政部正文"/>
    <w:basedOn w:val="1"/>
    <w:uiPriority w:val="0"/>
    <w:pPr>
      <w:spacing w:before="0" w:after="0"/>
      <w:ind w:firstLine="480"/>
    </w:pPr>
    <w:rPr>
      <w:rFonts w:ascii="宋体" w:hAnsi="宋体" w:cs="Arial"/>
      <w:kern w:val="0"/>
      <w:szCs w:val="21"/>
      <w:lang w:bidi="he-IL"/>
    </w:rPr>
  </w:style>
  <w:style w:type="character" w:customStyle="1" w:styleId="1760">
    <w:name w:val="正文文本 3 字符1"/>
    <w:uiPriority w:val="99"/>
    <w:rPr>
      <w:sz w:val="16"/>
      <w:szCs w:val="16"/>
    </w:rPr>
  </w:style>
  <w:style w:type="paragraph" w:customStyle="1" w:styleId="1761">
    <w:name w:val="图表题"/>
    <w:uiPriority w:val="0"/>
    <w:pPr>
      <w:spacing w:line="460" w:lineRule="exact"/>
      <w:jc w:val="center"/>
    </w:pPr>
    <w:rPr>
      <w:rFonts w:ascii="Times New Roman" w:hAnsi="Times New Roman" w:eastAsia="楷体_GB2312" w:cs="Times New Roman"/>
      <w:kern w:val="2"/>
      <w:sz w:val="24"/>
      <w:szCs w:val="24"/>
      <w:lang w:val="en-US" w:eastAsia="zh-CN" w:bidi="ar-SA"/>
    </w:rPr>
  </w:style>
  <w:style w:type="paragraph" w:customStyle="1" w:styleId="1762">
    <w:name w:val="xyxyxyx"/>
    <w:basedOn w:val="1"/>
    <w:uiPriority w:val="0"/>
    <w:pPr>
      <w:spacing w:before="0" w:beforeLines="50" w:after="0" w:afterLines="50"/>
      <w:ind w:firstLine="540" w:firstLineChars="225"/>
    </w:pPr>
    <w:rPr>
      <w:rFonts w:ascii="Times New Roman" w:hAnsi="Times New Roman"/>
      <w:szCs w:val="24"/>
    </w:rPr>
  </w:style>
  <w:style w:type="paragraph" w:customStyle="1" w:styleId="1763">
    <w:name w:val="Normal Paragraph"/>
    <w:basedOn w:val="1"/>
    <w:uiPriority w:val="0"/>
    <w:pPr>
      <w:widowControl/>
      <w:spacing w:before="0" w:after="0" w:line="240" w:lineRule="auto"/>
      <w:ind w:firstLine="425" w:firstLineChars="0"/>
    </w:pPr>
    <w:rPr>
      <w:rFonts w:ascii="Times New Roman" w:hAnsi="Times New Roman"/>
      <w:kern w:val="0"/>
      <w:szCs w:val="24"/>
    </w:rPr>
  </w:style>
  <w:style w:type="paragraph" w:customStyle="1" w:styleId="1764">
    <w:name w:val="Char1 Char Char Char Char Char1 Char1 Char Char Char Char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1765">
    <w:name w:val="Normal Text 2"/>
    <w:basedOn w:val="1"/>
    <w:uiPriority w:val="0"/>
    <w:pPr>
      <w:widowControl/>
      <w:spacing w:before="0" w:after="240" w:line="240" w:lineRule="auto"/>
      <w:ind w:firstLine="0" w:firstLineChars="0"/>
    </w:pPr>
    <w:rPr>
      <w:rFonts w:ascii="Times New Roman" w:hAnsi="Times New Roman"/>
      <w:kern w:val="0"/>
      <w:sz w:val="20"/>
      <w:szCs w:val="20"/>
      <w:lang w:eastAsia="en-US"/>
    </w:rPr>
  </w:style>
  <w:style w:type="paragraph" w:customStyle="1" w:styleId="1766">
    <w:name w:val="NumberedList 5"/>
    <w:basedOn w:val="1"/>
    <w:uiPriority w:val="0"/>
    <w:pPr>
      <w:widowControl/>
      <w:tabs>
        <w:tab w:val="left" w:pos="3600"/>
      </w:tabs>
      <w:spacing w:before="0" w:after="0" w:line="240" w:lineRule="auto"/>
      <w:ind w:left="3600" w:hanging="72" w:firstLineChars="0"/>
      <w:jc w:val="left"/>
    </w:pPr>
    <w:rPr>
      <w:rFonts w:ascii="Arial" w:hAnsi="Arial"/>
      <w:kern w:val="0"/>
      <w:sz w:val="20"/>
      <w:szCs w:val="24"/>
      <w:lang w:eastAsia="en-US"/>
    </w:rPr>
  </w:style>
  <w:style w:type="paragraph" w:customStyle="1" w:styleId="1767">
    <w:name w:val="标题下列示"/>
    <w:basedOn w:val="1768"/>
    <w:next w:val="1769"/>
    <w:uiPriority w:val="0"/>
    <w:pPr>
      <w:tabs>
        <w:tab w:val="left" w:pos="980"/>
      </w:tabs>
      <w:ind w:left="1960" w:hanging="420"/>
    </w:pPr>
  </w:style>
  <w:style w:type="paragraph" w:customStyle="1" w:styleId="1768">
    <w:name w:val="标题下顺序"/>
    <w:basedOn w:val="1"/>
    <w:uiPriority w:val="0"/>
    <w:pPr>
      <w:spacing w:before="0" w:beforeLines="50" w:after="0" w:line="0" w:lineRule="atLeast"/>
      <w:ind w:firstLine="0" w:firstLineChars="0"/>
    </w:pPr>
    <w:rPr>
      <w:rFonts w:ascii="宋体" w:hAnsi="宋体"/>
      <w:sz w:val="28"/>
      <w:szCs w:val="20"/>
    </w:rPr>
  </w:style>
  <w:style w:type="paragraph" w:customStyle="1" w:styleId="1769">
    <w:name w:val="标题下顺序正文"/>
    <w:basedOn w:val="1"/>
    <w:uiPriority w:val="0"/>
    <w:pPr>
      <w:spacing w:before="0" w:beforeLines="50" w:after="0" w:line="0" w:lineRule="atLeast"/>
      <w:ind w:left="1049" w:leftChars="437" w:firstLine="1" w:firstLineChars="0"/>
    </w:pPr>
    <w:rPr>
      <w:rFonts w:ascii="宋体" w:hAnsi="Times New Roman"/>
      <w:szCs w:val="20"/>
    </w:rPr>
  </w:style>
  <w:style w:type="paragraph" w:customStyle="1" w:styleId="1770">
    <w:name w:val="First Line Indent"/>
    <w:basedOn w:val="1"/>
    <w:uiPriority w:val="0"/>
    <w:pPr>
      <w:widowControl/>
      <w:overflowPunct w:val="0"/>
      <w:autoSpaceDE w:val="0"/>
      <w:autoSpaceDN w:val="0"/>
      <w:adjustRightInd w:val="0"/>
      <w:spacing w:before="0" w:after="0" w:line="240" w:lineRule="auto"/>
      <w:ind w:firstLine="720" w:firstLineChars="0"/>
      <w:jc w:val="left"/>
      <w:textAlignment w:val="baseline"/>
    </w:pPr>
    <w:rPr>
      <w:rFonts w:ascii="Times New Roman" w:hAnsi="Times New Roman" w:eastAsia="Times New Roman"/>
      <w:kern w:val="0"/>
      <w:szCs w:val="24"/>
      <w:lang w:eastAsia="en-US"/>
    </w:rPr>
  </w:style>
  <w:style w:type="paragraph" w:customStyle="1" w:styleId="1771">
    <w:name w:val="列项细分"/>
    <w:basedOn w:val="1"/>
    <w:uiPriority w:val="0"/>
    <w:pPr>
      <w:tabs>
        <w:tab w:val="left" w:pos="360"/>
        <w:tab w:val="decimal" w:pos="1161"/>
        <w:tab w:val="left" w:pos="1196"/>
      </w:tabs>
      <w:spacing w:before="0" w:after="0" w:line="240" w:lineRule="auto"/>
      <w:ind w:left="360" w:hanging="360" w:firstLineChars="0"/>
    </w:pPr>
    <w:rPr>
      <w:rFonts w:ascii="宋体" w:hAnsi="Times New Roman"/>
      <w:sz w:val="21"/>
      <w:szCs w:val="24"/>
    </w:rPr>
  </w:style>
  <w:style w:type="paragraph" w:customStyle="1" w:styleId="1772">
    <w:name w:val="样式 标题 3Heading 3 - oldH3l3CTh3level_3PIM 3Level 3 Heads..."/>
    <w:basedOn w:val="4"/>
    <w:uiPriority w:val="0"/>
  </w:style>
  <w:style w:type="paragraph" w:customStyle="1" w:styleId="1773">
    <w:name w:val="Table description"/>
    <w:basedOn w:val="1"/>
    <w:next w:val="25"/>
    <w:uiPriority w:val="0"/>
    <w:pPr>
      <w:keepNext/>
      <w:keepLines/>
      <w:widowControl/>
      <w:spacing w:before="0" w:after="0" w:line="240" w:lineRule="auto"/>
      <w:ind w:firstLine="0" w:firstLineChars="0"/>
      <w:jc w:val="center"/>
    </w:pPr>
    <w:rPr>
      <w:rFonts w:ascii="Times New Roman" w:hAnsi="Times New Roman"/>
      <w:sz w:val="21"/>
      <w:szCs w:val="18"/>
    </w:rPr>
  </w:style>
  <w:style w:type="paragraph" w:customStyle="1" w:styleId="1774">
    <w:name w:val="ZTE标题4"/>
    <w:basedOn w:val="1"/>
    <w:uiPriority w:val="0"/>
    <w:pPr>
      <w:keepNext/>
      <w:widowControl/>
      <w:tabs>
        <w:tab w:val="left" w:pos="1276"/>
      </w:tabs>
      <w:spacing w:before="200" w:after="120" w:line="240" w:lineRule="auto"/>
      <w:ind w:left="1276" w:hanging="1276" w:firstLineChars="0"/>
      <w:jc w:val="left"/>
      <w:outlineLvl w:val="3"/>
    </w:pPr>
    <w:rPr>
      <w:rFonts w:ascii="Arial" w:hAnsi="Arial"/>
      <w:b/>
      <w:kern w:val="0"/>
      <w:sz w:val="21"/>
      <w:szCs w:val="21"/>
      <w:lang w:val="pt-BR" w:eastAsia="en-US"/>
    </w:rPr>
  </w:style>
  <w:style w:type="paragraph" w:customStyle="1" w:styleId="1775">
    <w:name w:val="表格内容（宋体5号，居左）"/>
    <w:basedOn w:val="1"/>
    <w:uiPriority w:val="0"/>
    <w:pPr>
      <w:spacing w:before="0" w:after="0" w:line="240" w:lineRule="auto"/>
      <w:ind w:firstLine="0" w:firstLineChars="0"/>
      <w:jc w:val="left"/>
    </w:pPr>
    <w:rPr>
      <w:rFonts w:ascii="Times New Roman" w:hAnsi="Times New Roman"/>
      <w:sz w:val="21"/>
      <w:szCs w:val="24"/>
    </w:rPr>
  </w:style>
  <w:style w:type="paragraph" w:customStyle="1" w:styleId="1776">
    <w:name w:val="样式 标题 3H3Heading 3 - oldlevel_3PIM 3Level 3 Headh33rd lev..."/>
    <w:basedOn w:val="4"/>
    <w:uiPriority w:val="0"/>
  </w:style>
  <w:style w:type="paragraph" w:customStyle="1" w:styleId="1777">
    <w:name w:val="xl22"/>
    <w:basedOn w:val="1"/>
    <w:uiPriority w:val="0"/>
    <w:pPr>
      <w:widowControl/>
      <w:pBdr>
        <w:top w:val="single" w:color="auto" w:sz="8" w:space="0"/>
        <w:left w:val="single" w:color="auto" w:sz="8" w:space="0"/>
        <w:bottom w:val="single" w:color="auto" w:sz="8" w:space="0"/>
        <w:right w:val="single" w:color="auto" w:sz="8" w:space="0"/>
      </w:pBdr>
      <w:shd w:val="clear" w:color="auto" w:fill="C0C0C0"/>
      <w:spacing w:before="100" w:beforeAutospacing="1" w:after="100" w:afterAutospacing="1" w:line="240" w:lineRule="auto"/>
      <w:ind w:firstLine="0" w:firstLineChars="0"/>
      <w:jc w:val="center"/>
      <w:textAlignment w:val="top"/>
    </w:pPr>
    <w:rPr>
      <w:rFonts w:ascii="宋体" w:hAnsi="宋体" w:cs="宋体"/>
      <w:b/>
      <w:bCs/>
      <w:kern w:val="0"/>
      <w:sz w:val="21"/>
      <w:szCs w:val="21"/>
    </w:rPr>
  </w:style>
  <w:style w:type="paragraph" w:customStyle="1" w:styleId="1778">
    <w:name w:val="文档 三级条标题"/>
    <w:basedOn w:val="1779"/>
    <w:next w:val="198"/>
    <w:uiPriority w:val="0"/>
    <w:pPr>
      <w:ind w:left="0" w:firstLine="0"/>
      <w:outlineLvl w:val="4"/>
    </w:pPr>
    <w:rPr>
      <w:rFonts w:eastAsia="宋体"/>
    </w:rPr>
  </w:style>
  <w:style w:type="paragraph" w:customStyle="1" w:styleId="1779">
    <w:name w:val="文档 二级条标题"/>
    <w:basedOn w:val="195"/>
    <w:next w:val="198"/>
    <w:uiPriority w:val="0"/>
    <w:pPr>
      <w:tabs>
        <w:tab w:val="left" w:pos="1680"/>
      </w:tabs>
      <w:spacing w:line="360" w:lineRule="auto"/>
      <w:ind w:left="1680" w:hanging="420" w:firstLineChars="200"/>
      <w:jc w:val="both"/>
      <w:outlineLvl w:val="3"/>
    </w:pPr>
    <w:rPr>
      <w:rFonts w:ascii="黑体"/>
      <w:color w:val="FF0000"/>
    </w:rPr>
  </w:style>
  <w:style w:type="paragraph" w:customStyle="1" w:styleId="1780">
    <w:name w:val="标准文件_一级条标题"/>
    <w:basedOn w:val="1696"/>
    <w:next w:val="1"/>
    <w:uiPriority w:val="0"/>
    <w:pPr>
      <w:spacing w:beforeLines="50" w:afterLines="50"/>
      <w:ind w:left="720"/>
      <w:jc w:val="left"/>
      <w:outlineLvl w:val="2"/>
    </w:pPr>
    <w:rPr>
      <w:rFonts w:hAnsi="宋体"/>
      <w:bCs/>
      <w:color w:val="000000"/>
      <w:sz w:val="24"/>
      <w:lang w:val="zh-CN"/>
    </w:rPr>
  </w:style>
  <w:style w:type="paragraph" w:customStyle="1" w:styleId="1781">
    <w:name w:val="main"/>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1782">
    <w:name w:val="9 Char Char Char Char"/>
    <w:basedOn w:val="1"/>
    <w:uiPriority w:val="0"/>
    <w:pPr>
      <w:spacing w:before="0" w:after="0" w:line="240" w:lineRule="auto"/>
      <w:ind w:firstLine="0" w:firstLineChars="0"/>
    </w:pPr>
    <w:rPr>
      <w:rFonts w:ascii="宋体" w:hAnsi="宋体" w:cs="Courier New"/>
      <w:sz w:val="32"/>
      <w:szCs w:val="32"/>
    </w:rPr>
  </w:style>
  <w:style w:type="paragraph" w:customStyle="1" w:styleId="1783">
    <w:name w:val="xl199"/>
    <w:basedOn w:val="1"/>
    <w:uiPriority w:val="0"/>
    <w:pPr>
      <w:widowControl/>
      <w:pBdr>
        <w:left w:val="single" w:color="auto" w:sz="8" w:space="0"/>
        <w:right w:val="single" w:color="auto" w:sz="8" w:space="0"/>
      </w:pBdr>
      <w:shd w:val="clear" w:color="000000" w:fill="FFFFFF"/>
      <w:spacing w:before="100" w:beforeAutospacing="1" w:after="100" w:afterAutospacing="1" w:line="240" w:lineRule="auto"/>
      <w:ind w:firstLine="0" w:firstLineChars="0"/>
      <w:textAlignment w:val="center"/>
    </w:pPr>
    <w:rPr>
      <w:rFonts w:ascii="宋体" w:hAnsi="宋体" w:cs="宋体"/>
      <w:color w:val="000000"/>
      <w:kern w:val="0"/>
      <w:sz w:val="21"/>
      <w:szCs w:val="21"/>
    </w:rPr>
  </w:style>
  <w:style w:type="paragraph" w:customStyle="1" w:styleId="1784">
    <w:name w:val="样式 首行缩进:  2 字符 段前: 0.5 行 段后: 0.5 行"/>
    <w:basedOn w:val="1"/>
    <w:uiPriority w:val="0"/>
    <w:pPr>
      <w:spacing w:before="0" w:beforeLines="50" w:after="0" w:afterLines="50" w:line="240" w:lineRule="auto"/>
      <w:ind w:firstLine="420"/>
      <w:jc w:val="left"/>
    </w:pPr>
    <w:rPr>
      <w:rFonts w:ascii="Times New Roman" w:hAnsi="Times New Roman" w:cs="宋体"/>
      <w:szCs w:val="24"/>
    </w:rPr>
  </w:style>
  <w:style w:type="paragraph" w:customStyle="1" w:styleId="1785">
    <w:name w:val="正文（不缩进）"/>
    <w:basedOn w:val="1"/>
    <w:uiPriority w:val="0"/>
    <w:pPr>
      <w:tabs>
        <w:tab w:val="left" w:pos="420"/>
      </w:tabs>
      <w:spacing w:before="0" w:after="0"/>
      <w:ind w:firstLine="0" w:firstLineChars="0"/>
    </w:pPr>
    <w:rPr>
      <w:rFonts w:ascii="Times New Roman" w:hAnsi="Times New Roman"/>
      <w:sz w:val="21"/>
      <w:szCs w:val="24"/>
    </w:rPr>
  </w:style>
  <w:style w:type="paragraph" w:customStyle="1" w:styleId="1786">
    <w:name w:val="Style Configuration Listing + Left:  1.9 cm"/>
    <w:basedOn w:val="1787"/>
    <w:uiPriority w:val="0"/>
    <w:pPr>
      <w:keepNext w:val="0"/>
      <w:keepLines w:val="0"/>
      <w:widowControl w:val="0"/>
      <w:ind w:left="1077"/>
    </w:pPr>
    <w:rPr>
      <w:rFonts w:cs="宋体"/>
    </w:rPr>
  </w:style>
  <w:style w:type="paragraph" w:customStyle="1" w:styleId="1787">
    <w:name w:val="Configuration Listing"/>
    <w:basedOn w:val="1788"/>
    <w:uiPriority w:val="0"/>
    <w:pPr>
      <w:jc w:val="left"/>
    </w:pPr>
    <w:rPr>
      <w:rFonts w:ascii="Courier New" w:hAnsi="Courier New"/>
      <w:sz w:val="18"/>
      <w:lang w:val="en-AU"/>
    </w:rPr>
  </w:style>
  <w:style w:type="paragraph" w:customStyle="1" w:styleId="1788">
    <w:name w:val="Table Entry"/>
    <w:basedOn w:val="1"/>
    <w:uiPriority w:val="0"/>
    <w:pPr>
      <w:keepNext/>
      <w:keepLines/>
      <w:widowControl/>
      <w:tabs>
        <w:tab w:val="right" w:pos="3960"/>
      </w:tabs>
      <w:spacing w:before="0" w:after="0" w:line="240" w:lineRule="auto"/>
      <w:ind w:firstLine="0" w:firstLineChars="0"/>
    </w:pPr>
    <w:rPr>
      <w:rFonts w:ascii="Times New Roman" w:hAnsi="Times New Roman"/>
      <w:kern w:val="0"/>
      <w:szCs w:val="20"/>
      <w:lang w:eastAsia="en-US"/>
    </w:rPr>
  </w:style>
  <w:style w:type="paragraph" w:customStyle="1" w:styleId="1789">
    <w:name w:val="样式 CSS1级正文 + 五号 居中"/>
    <w:basedOn w:val="839"/>
    <w:uiPriority w:val="0"/>
    <w:pPr>
      <w:ind w:firstLine="0" w:firstLineChars="0"/>
      <w:jc w:val="center"/>
    </w:pPr>
    <w:rPr>
      <w:sz w:val="21"/>
    </w:rPr>
  </w:style>
  <w:style w:type="paragraph" w:customStyle="1" w:styleId="1790">
    <w:name w:val="Table-Title Char"/>
    <w:uiPriority w:val="0"/>
    <w:pPr>
      <w:spacing w:before="60" w:after="60"/>
    </w:pPr>
    <w:rPr>
      <w:rFonts w:ascii="Arial" w:hAnsi="Arial" w:eastAsia="宋体" w:cs="Times New Roman"/>
      <w:b/>
      <w:kern w:val="2"/>
      <w:sz w:val="21"/>
      <w:szCs w:val="24"/>
      <w:lang w:val="en-GB" w:eastAsia="en-US" w:bidi="ar-SA"/>
    </w:rPr>
  </w:style>
  <w:style w:type="character" w:customStyle="1" w:styleId="1791">
    <w:name w:val="正文文本缩进 字符1"/>
    <w:uiPriority w:val="99"/>
  </w:style>
  <w:style w:type="paragraph" w:customStyle="1" w:styleId="1792">
    <w:name w:val="CSS1级正文 + 五号 居中"/>
    <w:basedOn w:val="839"/>
    <w:uiPriority w:val="0"/>
    <w:pPr>
      <w:jc w:val="center"/>
    </w:pPr>
    <w:rPr>
      <w:sz w:val="21"/>
      <w:szCs w:val="21"/>
    </w:rPr>
  </w:style>
  <w:style w:type="paragraph" w:customStyle="1" w:styleId="1793">
    <w:name w:val="Config"/>
    <w:basedOn w:val="1"/>
    <w:uiPriority w:val="0"/>
    <w:pPr>
      <w:widowControl/>
      <w:pBdr>
        <w:top w:val="single" w:color="auto" w:sz="4" w:space="1"/>
        <w:left w:val="single" w:color="auto" w:sz="4" w:space="4"/>
        <w:bottom w:val="single" w:color="auto" w:sz="4" w:space="1"/>
        <w:right w:val="single" w:color="auto" w:sz="4" w:space="4"/>
      </w:pBdr>
      <w:shd w:val="clear" w:color="auto" w:fill="FFFF99"/>
      <w:spacing w:before="0" w:after="0" w:line="240" w:lineRule="auto"/>
      <w:ind w:firstLine="0" w:firstLineChars="0"/>
      <w:jc w:val="left"/>
    </w:pPr>
    <w:rPr>
      <w:rFonts w:ascii="Courier New" w:hAnsi="Courier New" w:cs="Times"/>
      <w:kern w:val="0"/>
      <w:sz w:val="20"/>
      <w:szCs w:val="20"/>
      <w:lang w:eastAsia="en-US"/>
    </w:rPr>
  </w:style>
  <w:style w:type="paragraph" w:customStyle="1" w:styleId="1794">
    <w:name w:val="Char Char Char111"/>
    <w:basedOn w:val="1"/>
    <w:uiPriority w:val="0"/>
    <w:pPr>
      <w:spacing w:before="0" w:after="0" w:afterLines="25" w:line="300" w:lineRule="auto"/>
      <w:ind w:firstLine="0" w:firstLineChars="0"/>
    </w:pPr>
    <w:rPr>
      <w:rFonts w:ascii="Tahoma" w:hAnsi="Tahoma"/>
      <w:szCs w:val="24"/>
    </w:rPr>
  </w:style>
  <w:style w:type="paragraph" w:customStyle="1" w:styleId="1795">
    <w:name w:val="样式 CSS1级正文 + 加粗 首行缩进:  2 字符"/>
    <w:basedOn w:val="839"/>
    <w:uiPriority w:val="0"/>
    <w:pPr>
      <w:ind w:firstLine="200"/>
    </w:pPr>
    <w:rPr>
      <w:b/>
      <w:bCs/>
    </w:rPr>
  </w:style>
  <w:style w:type="paragraph" w:customStyle="1" w:styleId="1796">
    <w:name w:val="Blanc"/>
    <w:basedOn w:val="1797"/>
    <w:next w:val="1712"/>
    <w:uiPriority w:val="0"/>
    <w:pPr>
      <w:spacing w:after="57" w:line="12" w:lineRule="exact"/>
    </w:pPr>
    <w:rPr>
      <w:b w:val="0"/>
      <w:sz w:val="8"/>
      <w:lang w:val="en-US"/>
    </w:rPr>
  </w:style>
  <w:style w:type="paragraph" w:customStyle="1" w:styleId="1797">
    <w:name w:val="Table_Title"/>
    <w:basedOn w:val="1"/>
    <w:next w:val="1796"/>
    <w:uiPriority w:val="0"/>
    <w:pPr>
      <w:keepNext/>
      <w:widowControl/>
      <w:tabs>
        <w:tab w:val="left" w:pos="794"/>
        <w:tab w:val="left" w:pos="1191"/>
        <w:tab w:val="left" w:pos="1588"/>
        <w:tab w:val="left" w:pos="1985"/>
      </w:tabs>
      <w:overflowPunct w:val="0"/>
      <w:autoSpaceDE w:val="0"/>
      <w:autoSpaceDN w:val="0"/>
      <w:adjustRightInd w:val="0"/>
      <w:spacing w:before="0" w:after="113" w:line="240" w:lineRule="auto"/>
      <w:ind w:firstLine="0" w:firstLineChars="0"/>
      <w:jc w:val="center"/>
      <w:textAlignment w:val="baseline"/>
    </w:pPr>
    <w:rPr>
      <w:rFonts w:ascii="Times" w:hAnsi="Times"/>
      <w:b/>
      <w:kern w:val="0"/>
      <w:sz w:val="20"/>
      <w:szCs w:val="24"/>
      <w:lang w:val="en-GB"/>
    </w:rPr>
  </w:style>
  <w:style w:type="paragraph" w:customStyle="1" w:styleId="1798">
    <w:name w:val="文档 附录2级"/>
    <w:basedOn w:val="1799"/>
    <w:uiPriority w:val="0"/>
    <w:pPr>
      <w:tabs>
        <w:tab w:val="left" w:pos="576"/>
        <w:tab w:val="left" w:pos="900"/>
        <w:tab w:val="left" w:pos="1320"/>
      </w:tabs>
      <w:spacing w:before="0" w:beforeLines="50" w:after="0" w:afterLines="50" w:line="360" w:lineRule="auto"/>
      <w:ind w:left="576" w:hanging="576" w:firstLineChars="0"/>
      <w:outlineLvl w:val="3"/>
    </w:pPr>
    <w:rPr>
      <w:rFonts w:ascii="Arial" w:hAnsi="Arial" w:eastAsia="黑体"/>
      <w:b w:val="0"/>
      <w:kern w:val="2"/>
      <w:sz w:val="21"/>
      <w:lang w:val="en-US" w:eastAsia="zh-CN"/>
    </w:rPr>
  </w:style>
  <w:style w:type="paragraph" w:customStyle="1" w:styleId="1799">
    <w:name w:val="biaoti2"/>
    <w:basedOn w:val="3"/>
    <w:uiPriority w:val="0"/>
  </w:style>
  <w:style w:type="paragraph" w:customStyle="1" w:styleId="1800">
    <w:name w:val="mybullet tahoma"/>
    <w:basedOn w:val="1801"/>
    <w:uiPriority w:val="0"/>
    <w:pPr>
      <w:keepNext/>
      <w:keepLines/>
      <w:widowControl w:val="0"/>
      <w:numPr>
        <w:numId w:val="0"/>
      </w:numPr>
      <w:spacing w:before="280" w:after="290" w:line="376" w:lineRule="auto"/>
      <w:ind w:left="864" w:hanging="144" w:firstLineChars="200"/>
      <w:jc w:val="both"/>
      <w:outlineLvl w:val="3"/>
    </w:pPr>
    <w:rPr>
      <w:rFonts w:ascii="Cambria" w:hAnsi="Cambria" w:eastAsia="宋体"/>
      <w:b/>
      <w:bCs/>
      <w:sz w:val="28"/>
      <w:szCs w:val="28"/>
      <w:lang w:val="zh-CN" w:eastAsia="zh-CN"/>
    </w:rPr>
  </w:style>
  <w:style w:type="paragraph" w:customStyle="1" w:styleId="1801">
    <w:name w:val="bullet2"/>
    <w:basedOn w:val="1"/>
    <w:uiPriority w:val="0"/>
    <w:pPr>
      <w:widowControl/>
      <w:numPr>
        <w:ilvl w:val="0"/>
        <w:numId w:val="63"/>
      </w:numPr>
      <w:spacing w:line="240" w:lineRule="auto"/>
      <w:ind w:firstLine="0" w:firstLineChars="0"/>
      <w:jc w:val="left"/>
    </w:pPr>
    <w:rPr>
      <w:rFonts w:ascii="Verdana" w:hAnsi="Verdana" w:eastAsia="PMingLiU"/>
      <w:kern w:val="0"/>
      <w:sz w:val="22"/>
      <w:szCs w:val="24"/>
      <w:lang w:eastAsia="en-US"/>
    </w:rPr>
  </w:style>
  <w:style w:type="paragraph" w:customStyle="1" w:styleId="1802">
    <w:name w:val="符号"/>
    <w:basedOn w:val="1"/>
    <w:uiPriority w:val="0"/>
    <w:pPr>
      <w:adjustRightInd w:val="0"/>
      <w:spacing w:before="0" w:beforeLines="20" w:after="0" w:afterLines="20" w:line="240" w:lineRule="auto"/>
      <w:ind w:firstLine="0" w:firstLineChars="0"/>
    </w:pPr>
    <w:rPr>
      <w:rFonts w:ascii="Times New Roman" w:hAnsi="Times New Roman"/>
      <w:kern w:val="0"/>
      <w:sz w:val="21"/>
      <w:szCs w:val="24"/>
    </w:rPr>
  </w:style>
  <w:style w:type="paragraph" w:customStyle="1" w:styleId="1803">
    <w:name w:val="题头内容"/>
    <w:basedOn w:val="1"/>
    <w:uiPriority w:val="0"/>
    <w:pPr>
      <w:adjustRightInd w:val="0"/>
      <w:spacing w:before="120" w:after="120" w:line="312" w:lineRule="atLeast"/>
      <w:ind w:right="879" w:firstLine="839" w:firstLineChars="0"/>
      <w:jc w:val="center"/>
      <w:textAlignment w:val="baseline"/>
    </w:pPr>
    <w:rPr>
      <w:rFonts w:ascii="黑体" w:hAnsi="Times New Roman" w:eastAsia="黑体"/>
      <w:kern w:val="0"/>
      <w:sz w:val="32"/>
      <w:szCs w:val="24"/>
    </w:rPr>
  </w:style>
  <w:style w:type="paragraph" w:customStyle="1" w:styleId="1804">
    <w:name w:val="RevText"/>
    <w:uiPriority w:val="0"/>
    <w:pPr>
      <w:keepLines/>
      <w:ind w:left="1680"/>
    </w:pPr>
    <w:rPr>
      <w:rFonts w:ascii="Times New Roman" w:hAnsi="Times New Roman" w:eastAsia="宋体" w:cs="Times New Roman"/>
      <w:kern w:val="0"/>
      <w:sz w:val="24"/>
      <w:szCs w:val="20"/>
      <w:lang w:val="en-US" w:eastAsia="en-US" w:bidi="ar-SA"/>
    </w:rPr>
  </w:style>
  <w:style w:type="paragraph" w:customStyle="1" w:styleId="1805">
    <w:name w:val="Body Copy"/>
    <w:basedOn w:val="1"/>
    <w:uiPriority w:val="0"/>
    <w:pPr>
      <w:widowControl/>
      <w:spacing w:before="0" w:after="180" w:line="280" w:lineRule="exact"/>
      <w:ind w:left="1440" w:firstLine="0" w:firstLineChars="0"/>
      <w:jc w:val="left"/>
    </w:pPr>
    <w:rPr>
      <w:rFonts w:ascii="Times New Roman" w:hAnsi="Times New Roman"/>
      <w:snapToGrid w:val="0"/>
      <w:color w:val="000000"/>
      <w:kern w:val="0"/>
      <w:sz w:val="22"/>
    </w:rPr>
  </w:style>
  <w:style w:type="paragraph" w:customStyle="1" w:styleId="1806">
    <w:name w:val="样式 样式 小四 段前: 0.5 行 + 首行缩进:  2 字符"/>
    <w:basedOn w:val="1"/>
    <w:uiPriority w:val="0"/>
    <w:pPr>
      <w:spacing w:before="0" w:beforeLines="50" w:after="0"/>
      <w:ind w:firstLine="480"/>
    </w:pPr>
    <w:rPr>
      <w:rFonts w:ascii="Times New Roman" w:hAnsi="Times New Roman" w:cs="宋体"/>
      <w:szCs w:val="24"/>
    </w:rPr>
  </w:style>
  <w:style w:type="paragraph" w:customStyle="1" w:styleId="1807">
    <w:name w:val="版本信息"/>
    <w:basedOn w:val="1"/>
    <w:uiPriority w:val="0"/>
    <w:pPr>
      <w:spacing w:before="0" w:after="0" w:line="240" w:lineRule="auto"/>
      <w:ind w:firstLine="0" w:firstLineChars="0"/>
      <w:jc w:val="center"/>
    </w:pPr>
    <w:rPr>
      <w:rFonts w:ascii="Times New Roman" w:hAnsi="Times New Roman" w:cs="宋体"/>
      <w:b/>
      <w:bCs/>
      <w:sz w:val="21"/>
      <w:szCs w:val="24"/>
    </w:rPr>
  </w:style>
  <w:style w:type="paragraph" w:customStyle="1" w:styleId="1808">
    <w:name w:val="Char Char Char Char Char Char Char Char Char Char Char Char Char Char Char Char2"/>
    <w:basedOn w:val="1"/>
    <w:uiPriority w:val="0"/>
    <w:pPr>
      <w:widowControl/>
      <w:spacing w:before="0" w:after="160" w:line="240" w:lineRule="exact"/>
      <w:ind w:firstLine="0" w:firstLineChars="0"/>
      <w:jc w:val="left"/>
    </w:pPr>
    <w:rPr>
      <w:rFonts w:ascii="Verdana" w:hAnsi="Verdana" w:eastAsia="仿宋_GB2312"/>
      <w:kern w:val="0"/>
      <w:sz w:val="30"/>
      <w:szCs w:val="30"/>
      <w:lang w:eastAsia="en-US"/>
    </w:rPr>
  </w:style>
  <w:style w:type="paragraph" w:customStyle="1" w:styleId="1809">
    <w:name w:val="C1H Number"/>
    <w:basedOn w:val="16"/>
    <w:uiPriority w:val="0"/>
    <w:pPr>
      <w:widowControl/>
      <w:numPr>
        <w:ilvl w:val="0"/>
        <w:numId w:val="64"/>
      </w:numPr>
      <w:tabs>
        <w:tab w:val="left" w:pos="2126"/>
      </w:tabs>
      <w:spacing w:before="115" w:after="0" w:line="240" w:lineRule="auto"/>
      <w:ind w:left="845" w:hanging="420" w:firstLineChars="0"/>
    </w:pPr>
    <w:rPr>
      <w:rFonts w:ascii="Times New Roman" w:hAnsi="Times New Roman"/>
      <w:kern w:val="2"/>
      <w:sz w:val="21"/>
      <w:lang w:val="en-US" w:eastAsia="zh-CN"/>
    </w:rPr>
  </w:style>
  <w:style w:type="paragraph" w:customStyle="1" w:styleId="1810">
    <w:name w:val="Heading Bar"/>
    <w:basedOn w:val="1"/>
    <w:next w:val="4"/>
    <w:uiPriority w:val="0"/>
    <w:pPr>
      <w:keepNext/>
      <w:keepLines/>
      <w:widowControl/>
      <w:shd w:val="solid" w:color="auto" w:fill="auto"/>
      <w:spacing w:before="240" w:after="0" w:line="240" w:lineRule="auto"/>
      <w:ind w:right="7920" w:firstLine="0" w:firstLineChars="0"/>
      <w:jc w:val="left"/>
    </w:pPr>
    <w:rPr>
      <w:rFonts w:ascii="Book Antiqua" w:hAnsi="Book Antiqua" w:eastAsia="Times New Roman"/>
      <w:color w:val="FFFFFF"/>
      <w:kern w:val="0"/>
      <w:sz w:val="8"/>
      <w:szCs w:val="24"/>
      <w:lang w:eastAsia="en-US"/>
    </w:rPr>
  </w:style>
  <w:style w:type="paragraph" w:customStyle="1" w:styleId="1811">
    <w:name w:val="编号列表"/>
    <w:basedOn w:val="1"/>
    <w:uiPriority w:val="0"/>
    <w:pPr>
      <w:tabs>
        <w:tab w:val="left" w:pos="420"/>
      </w:tabs>
      <w:adjustRightInd w:val="0"/>
      <w:snapToGrid w:val="0"/>
      <w:spacing w:before="0" w:beforeLines="50" w:after="0" w:afterLines="50"/>
      <w:ind w:left="840" w:hanging="420" w:firstLineChars="0"/>
    </w:pPr>
    <w:rPr>
      <w:rFonts w:ascii="Verdana" w:hAnsi="Verdana"/>
      <w:szCs w:val="24"/>
    </w:rPr>
  </w:style>
  <w:style w:type="paragraph" w:customStyle="1" w:styleId="1812">
    <w:name w:val="基本要求"/>
    <w:basedOn w:val="6"/>
    <w:uiPriority w:val="0"/>
  </w:style>
  <w:style w:type="character" w:customStyle="1" w:styleId="1813">
    <w:name w:val="注释标题 Char1"/>
    <w:basedOn w:val="88"/>
    <w:uiPriority w:val="99"/>
    <w:rPr>
      <w:rFonts w:ascii="Calibri" w:hAnsi="Calibri" w:eastAsia="宋体" w:cs="Times New Roman"/>
      <w:sz w:val="24"/>
    </w:rPr>
  </w:style>
  <w:style w:type="character" w:customStyle="1" w:styleId="1814">
    <w:name w:val="注释标题 字符1"/>
    <w:uiPriority w:val="99"/>
  </w:style>
  <w:style w:type="paragraph" w:customStyle="1" w:styleId="1815">
    <w:name w:val="附录表标题"/>
    <w:next w:val="198"/>
    <w:uiPriority w:val="0"/>
    <w:pPr>
      <w:spacing w:line="360" w:lineRule="auto"/>
      <w:ind w:firstLine="200" w:firstLineChars="200"/>
      <w:jc w:val="center"/>
      <w:textAlignment w:val="baseline"/>
    </w:pPr>
    <w:rPr>
      <w:rFonts w:ascii="黑体" w:hAnsi="Times New Roman" w:eastAsia="黑体" w:cs="Times New Roman"/>
      <w:kern w:val="21"/>
      <w:sz w:val="21"/>
      <w:szCs w:val="20"/>
      <w:lang w:val="en-US" w:eastAsia="zh-CN" w:bidi="ar-SA"/>
    </w:rPr>
  </w:style>
  <w:style w:type="paragraph" w:customStyle="1" w:styleId="1816">
    <w:name w:val="正 文"/>
    <w:uiPriority w:val="0"/>
    <w:pPr>
      <w:numPr>
        <w:ilvl w:val="0"/>
        <w:numId w:val="65"/>
      </w:numPr>
      <w:spacing w:line="360" w:lineRule="auto"/>
      <w:jc w:val="both"/>
    </w:pPr>
    <w:rPr>
      <w:rFonts w:ascii="宋体" w:hAnsi="Times New Roman" w:eastAsia="宋体" w:cs="Times New Roman"/>
      <w:color w:val="000000"/>
      <w:kern w:val="2"/>
      <w:sz w:val="24"/>
      <w:szCs w:val="24"/>
      <w:lang w:val="en-US" w:eastAsia="zh-CN" w:bidi="ar-SA"/>
    </w:rPr>
  </w:style>
  <w:style w:type="paragraph" w:customStyle="1" w:styleId="1817">
    <w:name w:val="附录一级条标题 +"/>
    <w:basedOn w:val="1666"/>
    <w:uiPriority w:val="0"/>
    <w:pPr>
      <w:keepNext/>
      <w:keepLines/>
      <w:widowControl w:val="0"/>
      <w:numPr>
        <w:ilvl w:val="0"/>
      </w:numPr>
      <w:tabs>
        <w:tab w:val="clear" w:pos="360"/>
      </w:tabs>
      <w:wordWrap/>
      <w:overflowPunct/>
      <w:autoSpaceDE/>
      <w:autoSpaceDN/>
      <w:spacing w:before="340" w:beforeLines="0" w:after="330" w:afterLines="0" w:line="578" w:lineRule="auto"/>
      <w:ind w:firstLineChars="200"/>
      <w:textAlignment w:val="auto"/>
      <w:outlineLvl w:val="0"/>
    </w:pPr>
    <w:rPr>
      <w:rFonts w:ascii="Calibri" w:hAnsi="Calibri" w:eastAsia="宋体"/>
      <w:b/>
      <w:bCs/>
      <w:kern w:val="44"/>
      <w:sz w:val="44"/>
      <w:szCs w:val="44"/>
      <w:lang w:val="zh-CN" w:eastAsia="zh-CN"/>
    </w:rPr>
  </w:style>
  <w:style w:type="character" w:customStyle="1" w:styleId="1818">
    <w:name w:val="正文首行缩进 Char3"/>
    <w:uiPriority w:val="99"/>
  </w:style>
  <w:style w:type="character" w:customStyle="1" w:styleId="1819">
    <w:name w:val="正文首行缩进 字符1"/>
    <w:uiPriority w:val="99"/>
  </w:style>
  <w:style w:type="paragraph" w:customStyle="1" w:styleId="1820">
    <w:name w:val="目次、索引正文"/>
    <w:uiPriority w:val="0"/>
    <w:pPr>
      <w:spacing w:line="320" w:lineRule="exact"/>
      <w:ind w:firstLine="200" w:firstLineChars="200"/>
      <w:jc w:val="both"/>
    </w:pPr>
    <w:rPr>
      <w:rFonts w:ascii="Times New Roman" w:hAnsi="Times New Roman" w:eastAsia="宋体" w:cs="Times New Roman"/>
      <w:kern w:val="0"/>
      <w:sz w:val="21"/>
      <w:szCs w:val="20"/>
      <w:lang w:val="en-US" w:eastAsia="zh-CN" w:bidi="ar-SA"/>
    </w:rPr>
  </w:style>
  <w:style w:type="paragraph" w:customStyle="1" w:styleId="1821">
    <w:name w:val="标准文件_三级条标题"/>
    <w:basedOn w:val="1696"/>
    <w:next w:val="1"/>
    <w:uiPriority w:val="0"/>
    <w:pPr>
      <w:spacing w:before="0" w:after="0"/>
      <w:ind w:firstLine="0"/>
      <w:jc w:val="left"/>
      <w:outlineLvl w:val="4"/>
    </w:pPr>
    <w:rPr>
      <w:sz w:val="24"/>
    </w:rPr>
  </w:style>
  <w:style w:type="paragraph" w:customStyle="1" w:styleId="1822">
    <w:name w:val="Char1 Char Char Char Char Char Char Char Char Char Char Char Char Char Char Char Char Char Char Char Char Char1 Char Char Char Char Char Char Char Char Char"/>
    <w:basedOn w:val="1"/>
    <w:uiPriority w:val="0"/>
    <w:pPr>
      <w:widowControl/>
      <w:tabs>
        <w:tab w:val="left" w:pos="525"/>
      </w:tabs>
      <w:spacing w:before="0" w:after="160" w:line="240" w:lineRule="exact"/>
      <w:ind w:firstLine="0" w:firstLineChars="0"/>
      <w:jc w:val="left"/>
    </w:pPr>
    <w:rPr>
      <w:rFonts w:ascii="Verdana" w:hAnsi="Verdana"/>
      <w:kern w:val="0"/>
      <w:sz w:val="20"/>
      <w:szCs w:val="24"/>
      <w:lang w:eastAsia="en-US"/>
    </w:rPr>
  </w:style>
  <w:style w:type="paragraph" w:customStyle="1" w:styleId="1823">
    <w:name w:val="标准文件-图标题"/>
    <w:basedOn w:val="788"/>
    <w:next w:val="788"/>
    <w:uiPriority w:val="0"/>
    <w:pPr>
      <w:keepNext/>
      <w:keepLines/>
      <w:widowControl w:val="0"/>
      <w:adjustRightInd/>
      <w:snapToGrid/>
      <w:spacing w:before="280" w:after="290" w:line="376" w:lineRule="auto"/>
      <w:ind w:left="864" w:hanging="144"/>
      <w:jc w:val="both"/>
      <w:outlineLvl w:val="3"/>
    </w:pPr>
    <w:rPr>
      <w:rFonts w:ascii="Cambria" w:hAnsi="Cambria"/>
      <w:b/>
      <w:color w:val="auto"/>
      <w:spacing w:val="0"/>
      <w:sz w:val="28"/>
      <w:szCs w:val="28"/>
      <w:lang w:val="zh-CN" w:eastAsia="zh-CN"/>
    </w:rPr>
  </w:style>
  <w:style w:type="paragraph" w:customStyle="1" w:styleId="1824">
    <w:name w:val="Heading_3b"/>
    <w:basedOn w:val="1825"/>
    <w:uiPriority w:val="0"/>
    <w:pPr>
      <w:keepLines w:val="0"/>
      <w:widowControl/>
      <w:tabs>
        <w:tab w:val="left" w:pos="900"/>
        <w:tab w:val="left" w:pos="1740"/>
      </w:tabs>
      <w:spacing w:before="240" w:beforeLines="50" w:after="60" w:afterLines="50" w:line="240" w:lineRule="auto"/>
      <w:ind w:firstLine="0" w:firstLineChars="0"/>
      <w:jc w:val="left"/>
    </w:pPr>
    <w:rPr>
      <w:rFonts w:ascii="Arial" w:hAnsi="Arial"/>
      <w:bCs w:val="0"/>
      <w:color w:val="0000FF"/>
      <w:sz w:val="24"/>
      <w:szCs w:val="24"/>
      <w:lang w:val="en-US" w:eastAsia="en-US"/>
    </w:rPr>
  </w:style>
  <w:style w:type="paragraph" w:customStyle="1" w:styleId="1825">
    <w:name w:val="Heading 3a"/>
    <w:basedOn w:val="4"/>
    <w:uiPriority w:val="0"/>
  </w:style>
  <w:style w:type="paragraph" w:customStyle="1" w:styleId="1826">
    <w:name w:val="样式 样式 四号 加粗 段前: 0.5 行 + 黑体"/>
    <w:basedOn w:val="1"/>
    <w:next w:val="1"/>
    <w:uiPriority w:val="0"/>
    <w:pPr>
      <w:spacing w:before="0" w:beforeLines="50" w:after="0"/>
      <w:ind w:firstLine="0" w:firstLineChars="0"/>
    </w:pPr>
    <w:rPr>
      <w:rFonts w:ascii="黑体" w:hAnsi="黑体" w:eastAsia="黑体" w:cs="宋体"/>
      <w:b/>
      <w:bCs/>
      <w:sz w:val="28"/>
      <w:szCs w:val="24"/>
    </w:rPr>
  </w:style>
  <w:style w:type="paragraph" w:customStyle="1" w:styleId="1827">
    <w:name w:val="Char Char1 Char Char Char Char Char Char1"/>
    <w:basedOn w:val="1"/>
    <w:uiPriority w:val="0"/>
    <w:pPr>
      <w:widowControl/>
      <w:spacing w:before="0" w:after="160" w:line="240" w:lineRule="exact"/>
      <w:ind w:firstLine="0" w:firstLineChars="0"/>
      <w:jc w:val="left"/>
    </w:pPr>
    <w:rPr>
      <w:rFonts w:ascii="Verdana" w:hAnsi="Verdana" w:eastAsia="仿宋_GB2312"/>
      <w:kern w:val="0"/>
      <w:szCs w:val="24"/>
      <w:lang w:eastAsia="en-US"/>
    </w:rPr>
  </w:style>
  <w:style w:type="paragraph" w:customStyle="1" w:styleId="1828">
    <w:name w:val="Bullet with text 5"/>
    <w:basedOn w:val="1"/>
    <w:uiPriority w:val="0"/>
    <w:pPr>
      <w:widowControl/>
      <w:tabs>
        <w:tab w:val="left" w:pos="840"/>
        <w:tab w:val="left" w:pos="1800"/>
      </w:tabs>
      <w:spacing w:before="0" w:after="0" w:line="240" w:lineRule="auto"/>
      <w:ind w:left="1800" w:firstLine="0" w:firstLineChars="0"/>
      <w:jc w:val="left"/>
    </w:pPr>
    <w:rPr>
      <w:rFonts w:ascii="Futura Bk" w:hAnsi="Futura Bk"/>
      <w:kern w:val="0"/>
      <w:sz w:val="20"/>
      <w:szCs w:val="24"/>
      <w:lang w:val="en-GB" w:eastAsia="en-US"/>
    </w:rPr>
  </w:style>
  <w:style w:type="paragraph" w:customStyle="1" w:styleId="1829">
    <w:name w:val="二级项目符号"/>
    <w:basedOn w:val="1"/>
    <w:uiPriority w:val="0"/>
    <w:pPr>
      <w:widowControl/>
      <w:spacing w:before="0" w:after="0"/>
      <w:ind w:firstLine="0" w:firstLineChars="0"/>
    </w:pPr>
    <w:rPr>
      <w:rFonts w:ascii="Times New Roman" w:hAnsi="Times New Roman"/>
      <w:kern w:val="0"/>
      <w:szCs w:val="24"/>
    </w:rPr>
  </w:style>
  <w:style w:type="paragraph" w:customStyle="1" w:styleId="1830">
    <w:name w:val="日期12"/>
    <w:basedOn w:val="1"/>
    <w:next w:val="1"/>
    <w:uiPriority w:val="0"/>
    <w:pPr>
      <w:adjustRightInd w:val="0"/>
      <w:spacing w:before="0" w:after="0" w:line="312" w:lineRule="atLeast"/>
      <w:ind w:firstLine="510" w:firstLineChars="0"/>
      <w:textAlignment w:val="baseline"/>
    </w:pPr>
    <w:rPr>
      <w:rFonts w:ascii="Times New Roman" w:hAnsi="Times New Roman"/>
      <w:kern w:val="0"/>
      <w:szCs w:val="24"/>
    </w:rPr>
  </w:style>
  <w:style w:type="paragraph" w:customStyle="1" w:styleId="1831">
    <w:name w:val="xl1810"/>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b/>
      <w:bCs/>
      <w:kern w:val="0"/>
      <w:szCs w:val="24"/>
    </w:rPr>
  </w:style>
  <w:style w:type="paragraph" w:customStyle="1" w:styleId="1832">
    <w:name w:val="文字 Char Char Char Char"/>
    <w:basedOn w:val="1"/>
    <w:uiPriority w:val="0"/>
    <w:pPr>
      <w:tabs>
        <w:tab w:val="left" w:pos="8520"/>
      </w:tabs>
      <w:spacing w:before="0" w:after="0" w:line="312" w:lineRule="auto"/>
      <w:ind w:right="-210" w:firstLine="556" w:firstLineChars="0"/>
    </w:pPr>
    <w:rPr>
      <w:rFonts w:ascii="宋体" w:hAnsi="Times New Roman"/>
      <w:sz w:val="28"/>
      <w:szCs w:val="24"/>
    </w:rPr>
  </w:style>
  <w:style w:type="paragraph" w:customStyle="1" w:styleId="1833">
    <w:name w:val="样式 标题 2 + 宋体1"/>
    <w:basedOn w:val="3"/>
    <w:uiPriority w:val="0"/>
  </w:style>
  <w:style w:type="paragraph" w:customStyle="1" w:styleId="1834">
    <w:name w:val="Indented Double Bullet 1"/>
    <w:basedOn w:val="1835"/>
    <w:uiPriority w:val="0"/>
    <w:pPr>
      <w:keepNext/>
      <w:keepLines/>
      <w:widowControl w:val="0"/>
      <w:spacing w:before="280" w:after="290" w:line="376" w:lineRule="auto"/>
      <w:ind w:left="1008" w:hanging="432" w:firstLineChars="200"/>
      <w:outlineLvl w:val="4"/>
    </w:pPr>
    <w:rPr>
      <w:rFonts w:ascii="Calibri" w:hAnsi="Calibri"/>
      <w:b/>
      <w:bCs/>
      <w:sz w:val="28"/>
      <w:szCs w:val="28"/>
      <w:lang w:val="zh-CN" w:eastAsia="zh-CN"/>
    </w:rPr>
  </w:style>
  <w:style w:type="paragraph" w:customStyle="1" w:styleId="1835">
    <w:name w:val="Indented Bullet 1"/>
    <w:basedOn w:val="1"/>
    <w:uiPriority w:val="0"/>
    <w:pPr>
      <w:widowControl/>
      <w:spacing w:before="0" w:after="0" w:line="240" w:lineRule="auto"/>
      <w:ind w:left="720" w:hanging="360" w:firstLineChars="0"/>
    </w:pPr>
    <w:rPr>
      <w:rFonts w:ascii="Times New Roman" w:hAnsi="Times New Roman"/>
      <w:kern w:val="0"/>
      <w:sz w:val="20"/>
      <w:szCs w:val="20"/>
      <w:lang w:eastAsia="en-US"/>
    </w:rPr>
  </w:style>
  <w:style w:type="character" w:customStyle="1" w:styleId="1836">
    <w:name w:val="尾注文本 Char1"/>
    <w:basedOn w:val="88"/>
    <w:uiPriority w:val="99"/>
    <w:rPr>
      <w:rFonts w:ascii="Calibri" w:hAnsi="Calibri" w:eastAsia="宋体" w:cs="Times New Roman"/>
      <w:sz w:val="24"/>
    </w:rPr>
  </w:style>
  <w:style w:type="character" w:customStyle="1" w:styleId="1837">
    <w:name w:val="尾注文本 字符1"/>
    <w:uiPriority w:val="99"/>
  </w:style>
  <w:style w:type="paragraph" w:customStyle="1" w:styleId="1838">
    <w:name w:val="样式 标题 2H22l2I2Heading 2 HiddenHeading 2 CCBSheading 2Tit..."/>
    <w:basedOn w:val="3"/>
    <w:uiPriority w:val="0"/>
  </w:style>
  <w:style w:type="paragraph" w:customStyle="1" w:styleId="1839">
    <w:name w:val="Indented Double Text 1"/>
    <w:basedOn w:val="1840"/>
    <w:uiPriority w:val="0"/>
    <w:pPr>
      <w:keepNext/>
      <w:keepLines/>
      <w:widowControl w:val="0"/>
      <w:spacing w:before="260" w:after="260" w:line="416" w:lineRule="auto"/>
      <w:ind w:left="0" w:firstLine="200" w:firstLineChars="200"/>
      <w:outlineLvl w:val="1"/>
    </w:pPr>
    <w:rPr>
      <w:rFonts w:ascii="Cambria" w:hAnsi="Cambria"/>
      <w:b/>
      <w:bCs/>
      <w:sz w:val="32"/>
      <w:szCs w:val="32"/>
      <w:lang w:val="zh-CN" w:eastAsia="zh-CN"/>
    </w:rPr>
  </w:style>
  <w:style w:type="paragraph" w:customStyle="1" w:styleId="1840">
    <w:name w:val="Indented Text 1"/>
    <w:basedOn w:val="1841"/>
    <w:uiPriority w:val="0"/>
    <w:pPr>
      <w:tabs>
        <w:tab w:val="left" w:pos="2880"/>
      </w:tabs>
      <w:spacing w:after="0"/>
    </w:pPr>
  </w:style>
  <w:style w:type="paragraph" w:customStyle="1" w:styleId="1841">
    <w:name w:val="Indented Text 2"/>
    <w:basedOn w:val="1"/>
    <w:uiPriority w:val="0"/>
    <w:pPr>
      <w:widowControl/>
      <w:spacing w:before="0" w:after="240" w:line="240" w:lineRule="auto"/>
      <w:ind w:left="720" w:firstLine="0" w:firstLineChars="0"/>
    </w:pPr>
    <w:rPr>
      <w:rFonts w:ascii="Times New Roman" w:hAnsi="Times New Roman"/>
      <w:kern w:val="0"/>
      <w:sz w:val="20"/>
      <w:szCs w:val="20"/>
      <w:lang w:eastAsia="en-US"/>
    </w:rPr>
  </w:style>
  <w:style w:type="paragraph" w:customStyle="1" w:styleId="1842">
    <w:name w:val="Char Char1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1843">
    <w:name w:val="样式 标题 2 + 段前: 1 行 段后: 1 行"/>
    <w:basedOn w:val="3"/>
    <w:uiPriority w:val="0"/>
  </w:style>
  <w:style w:type="paragraph" w:customStyle="1" w:styleId="1844">
    <w:name w:val="a列表编号"/>
    <w:basedOn w:val="1"/>
    <w:uiPriority w:val="0"/>
    <w:pPr>
      <w:tabs>
        <w:tab w:val="left" w:pos="780"/>
      </w:tabs>
      <w:spacing w:before="0" w:after="0" w:line="240" w:lineRule="auto"/>
      <w:ind w:left="780" w:hanging="360" w:firstLineChars="0"/>
    </w:pPr>
    <w:rPr>
      <w:rFonts w:ascii="Times New Roman" w:hAnsi="Times New Roman"/>
      <w:sz w:val="21"/>
      <w:szCs w:val="24"/>
    </w:rPr>
  </w:style>
  <w:style w:type="paragraph" w:customStyle="1" w:styleId="1845">
    <w:name w:val="样式 标题 2 + 段前: 6 磅 段后: 6 磅"/>
    <w:basedOn w:val="3"/>
    <w:uiPriority w:val="0"/>
  </w:style>
  <w:style w:type="paragraph" w:customStyle="1" w:styleId="1846">
    <w:name w:val="样式 Arial 加粗 首行缩进:  0.74 厘米 行距: 最小值 0 磅"/>
    <w:basedOn w:val="839"/>
    <w:next w:val="839"/>
    <w:uiPriority w:val="0"/>
    <w:pPr>
      <w:spacing w:line="240" w:lineRule="auto"/>
      <w:ind w:firstLine="200"/>
    </w:pPr>
    <w:rPr>
      <w:rFonts w:ascii="Arial" w:hAnsi="Arial"/>
      <w:b/>
      <w:bCs/>
    </w:rPr>
  </w:style>
  <w:style w:type="paragraph" w:customStyle="1" w:styleId="1847">
    <w:name w:val="Char1 Char Char Char Char Char2 Char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1848">
    <w:name w:val="Normal1"/>
    <w:basedOn w:val="1"/>
    <w:uiPriority w:val="0"/>
    <w:pPr>
      <w:widowControl/>
      <w:overflowPunct w:val="0"/>
      <w:autoSpaceDE w:val="0"/>
      <w:autoSpaceDN w:val="0"/>
      <w:adjustRightInd w:val="0"/>
      <w:spacing w:before="0" w:after="0" w:line="240" w:lineRule="auto"/>
      <w:ind w:firstLine="0" w:firstLineChars="0"/>
      <w:jc w:val="left"/>
      <w:textAlignment w:val="baseline"/>
    </w:pPr>
    <w:rPr>
      <w:rFonts w:ascii="Times New Roman" w:hAnsi="Times New Roman"/>
      <w:kern w:val="0"/>
      <w:sz w:val="20"/>
      <w:szCs w:val="24"/>
    </w:rPr>
  </w:style>
  <w:style w:type="paragraph" w:customStyle="1" w:styleId="1849">
    <w:name w:val="Char Char7 Char Char Char Char Char Char Char Char Char Char Char Char Char Char"/>
    <w:basedOn w:val="1"/>
    <w:uiPriority w:val="0"/>
    <w:pPr>
      <w:spacing w:before="0" w:after="160" w:line="240" w:lineRule="exact"/>
      <w:ind w:firstLine="0" w:firstLineChars="0"/>
    </w:pPr>
    <w:rPr>
      <w:rFonts w:ascii="Verdana" w:hAnsi="Verdana" w:cs="Verdana"/>
      <w:sz w:val="20"/>
      <w:szCs w:val="24"/>
      <w:lang w:eastAsia="en-US"/>
    </w:rPr>
  </w:style>
  <w:style w:type="paragraph" w:customStyle="1" w:styleId="1850">
    <w:name w:val="样式 标题 2 + 行距: 1.5 倍行距"/>
    <w:basedOn w:val="3"/>
    <w:uiPriority w:val="0"/>
  </w:style>
  <w:style w:type="paragraph" w:customStyle="1" w:styleId="1851">
    <w:name w:val="列表 21"/>
    <w:basedOn w:val="1"/>
    <w:uiPriority w:val="0"/>
    <w:pPr>
      <w:tabs>
        <w:tab w:val="left" w:pos="704"/>
        <w:tab w:val="left" w:pos="840"/>
        <w:tab w:val="left" w:pos="900"/>
      </w:tabs>
      <w:spacing w:before="36" w:after="36" w:line="200" w:lineRule="atLeast"/>
      <w:ind w:left="709" w:right="152" w:rightChars="95" w:hanging="284" w:firstLineChars="0"/>
    </w:pPr>
    <w:rPr>
      <w:rFonts w:ascii="Palatino Linotype" w:hAnsi="Palatino Linotype" w:eastAsia="PMingLiU"/>
      <w:color w:val="000000"/>
      <w:sz w:val="20"/>
      <w:szCs w:val="24"/>
      <w:lang w:eastAsia="zh-TW"/>
    </w:rPr>
  </w:style>
  <w:style w:type="paragraph" w:customStyle="1" w:styleId="1852">
    <w:name w:val="样式 样式 样式1 + (中文) 宋体 首行缩进:  2 字符 + 首行缩进:  2 字符"/>
    <w:basedOn w:val="1"/>
    <w:uiPriority w:val="0"/>
    <w:pPr>
      <w:spacing w:before="0" w:after="120"/>
    </w:pPr>
    <w:rPr>
      <w:rFonts w:ascii="仿宋_GB2312" w:hAnsi="Times New Roman" w:eastAsia="仿宋_GB2312" w:cs="宋体"/>
      <w:szCs w:val="24"/>
    </w:rPr>
  </w:style>
  <w:style w:type="paragraph" w:customStyle="1" w:styleId="1853">
    <w:name w:val="WW-批注文字"/>
    <w:basedOn w:val="1"/>
    <w:uiPriority w:val="0"/>
    <w:pPr>
      <w:suppressAutoHyphens/>
      <w:spacing w:before="0" w:after="0"/>
      <w:ind w:firstLine="0" w:firstLineChars="0"/>
      <w:jc w:val="left"/>
    </w:pPr>
    <w:rPr>
      <w:rFonts w:ascii="Times New Roman" w:hAnsi="Times New Roman"/>
      <w:kern w:val="1"/>
      <w:szCs w:val="24"/>
      <w:lang w:eastAsia="ar-SA"/>
    </w:rPr>
  </w:style>
  <w:style w:type="paragraph" w:customStyle="1" w:styleId="1854">
    <w:name w:val="标题 11"/>
    <w:basedOn w:val="2"/>
    <w:next w:val="2"/>
    <w:uiPriority w:val="0"/>
  </w:style>
  <w:style w:type="paragraph" w:customStyle="1" w:styleId="1855">
    <w:name w:val="Numbered list 1"/>
    <w:basedOn w:val="1"/>
    <w:next w:val="1"/>
    <w:uiPriority w:val="0"/>
    <w:pPr>
      <w:widowControl/>
      <w:tabs>
        <w:tab w:val="left" w:pos="840"/>
      </w:tabs>
      <w:spacing w:before="0" w:after="0" w:line="240" w:lineRule="auto"/>
      <w:ind w:left="840" w:firstLine="0" w:firstLineChars="0"/>
      <w:jc w:val="left"/>
    </w:pPr>
    <w:rPr>
      <w:rFonts w:ascii="Futura Bk" w:hAnsi="Futura Bk"/>
      <w:kern w:val="0"/>
      <w:sz w:val="20"/>
      <w:szCs w:val="24"/>
      <w:lang w:val="en-GB" w:eastAsia="en-US"/>
    </w:rPr>
  </w:style>
  <w:style w:type="paragraph" w:customStyle="1" w:styleId="1856">
    <w:name w:val="编号1内正文"/>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1857">
    <w:name w:val="一级无标题条"/>
    <w:basedOn w:val="1"/>
    <w:uiPriority w:val="0"/>
    <w:pPr>
      <w:spacing w:before="0" w:after="0" w:line="240" w:lineRule="auto"/>
      <w:ind w:firstLine="0" w:firstLineChars="0"/>
    </w:pPr>
    <w:rPr>
      <w:rFonts w:ascii="Times New Roman" w:hAnsi="Times New Roman"/>
      <w:sz w:val="21"/>
      <w:szCs w:val="24"/>
    </w:rPr>
  </w:style>
  <w:style w:type="paragraph" w:customStyle="1" w:styleId="1858">
    <w:name w:val="样式 标题 1 + 行距: 1.5 倍行距1"/>
    <w:basedOn w:val="2"/>
    <w:uiPriority w:val="0"/>
  </w:style>
  <w:style w:type="paragraph" w:customStyle="1" w:styleId="1859">
    <w:name w:val="正文文本 22"/>
    <w:basedOn w:val="1"/>
    <w:uiPriority w:val="0"/>
    <w:pPr>
      <w:tabs>
        <w:tab w:val="left" w:pos="0"/>
      </w:tabs>
      <w:adjustRightInd w:val="0"/>
      <w:spacing w:before="0" w:after="0" w:line="60" w:lineRule="auto"/>
      <w:ind w:firstLine="0" w:firstLineChars="0"/>
      <w:textAlignment w:val="baseline"/>
    </w:pPr>
    <w:rPr>
      <w:rFonts w:ascii="Arial" w:hAnsi="Arial"/>
      <w:sz w:val="10"/>
      <w:szCs w:val="24"/>
    </w:rPr>
  </w:style>
  <w:style w:type="paragraph" w:customStyle="1" w:styleId="1860">
    <w:name w:val="Table - Normal"/>
    <w:basedOn w:val="1"/>
    <w:uiPriority w:val="0"/>
    <w:pPr>
      <w:widowControl/>
      <w:spacing w:before="60" w:after="60" w:line="240" w:lineRule="auto"/>
      <w:ind w:firstLine="0" w:firstLineChars="0"/>
    </w:pPr>
    <w:rPr>
      <w:rFonts w:ascii="Arial" w:hAnsi="Arial"/>
      <w:kern w:val="0"/>
      <w:sz w:val="16"/>
      <w:szCs w:val="24"/>
    </w:rPr>
  </w:style>
  <w:style w:type="paragraph" w:customStyle="1" w:styleId="1861">
    <w:name w:val="Char Char Char Char Char Char1 Char3"/>
    <w:basedOn w:val="1"/>
    <w:uiPriority w:val="0"/>
    <w:pPr>
      <w:widowControl/>
      <w:spacing w:before="0" w:after="160" w:line="240" w:lineRule="exact"/>
      <w:ind w:firstLine="0" w:firstLineChars="0"/>
      <w:jc w:val="left"/>
    </w:pPr>
    <w:rPr>
      <w:rFonts w:ascii="Verdana" w:hAnsi="Verdana" w:eastAsia="仿宋_GB2312"/>
      <w:kern w:val="0"/>
      <w:sz w:val="30"/>
      <w:szCs w:val="30"/>
      <w:lang w:eastAsia="en-US"/>
    </w:rPr>
  </w:style>
  <w:style w:type="paragraph" w:customStyle="1" w:styleId="1862">
    <w:name w:val="a3"/>
    <w:basedOn w:val="1"/>
    <w:uiPriority w:val="0"/>
    <w:pPr>
      <w:widowControl/>
      <w:tabs>
        <w:tab w:val="left" w:pos="992"/>
      </w:tabs>
      <w:wordWrap w:val="0"/>
      <w:overflowPunct w:val="0"/>
      <w:autoSpaceDE w:val="0"/>
      <w:autoSpaceDN w:val="0"/>
      <w:spacing w:before="0" w:after="0" w:line="240" w:lineRule="auto"/>
      <w:ind w:left="992" w:hanging="992" w:firstLineChars="0"/>
    </w:pPr>
    <w:rPr>
      <w:rFonts w:ascii="黑体" w:hAnsi="宋体" w:eastAsia="黑体" w:cs="宋体"/>
      <w:kern w:val="0"/>
      <w:sz w:val="21"/>
      <w:szCs w:val="21"/>
    </w:rPr>
  </w:style>
  <w:style w:type="paragraph" w:customStyle="1" w:styleId="1863">
    <w:name w:val="Normal (Web) Char Char Char"/>
    <w:basedOn w:val="1"/>
    <w:uiPriority w:val="0"/>
    <w:pPr>
      <w:widowControl/>
      <w:spacing w:before="0" w:after="0" w:line="240" w:lineRule="auto"/>
      <w:ind w:firstLine="0" w:firstLineChars="0"/>
      <w:jc w:val="left"/>
    </w:pPr>
    <w:rPr>
      <w:rFonts w:ascii="Times New Roman" w:hAnsi="Times New Roman"/>
      <w:sz w:val="16"/>
      <w:szCs w:val="16"/>
      <w:lang w:val="en-GB"/>
    </w:rPr>
  </w:style>
  <w:style w:type="paragraph" w:customStyle="1" w:styleId="1864">
    <w:name w:val="样式 CSS1级正文 + 加粗 首行缩进:  0 厘米"/>
    <w:basedOn w:val="839"/>
    <w:uiPriority w:val="0"/>
    <w:pPr>
      <w:ind w:firstLine="200"/>
    </w:pPr>
    <w:rPr>
      <w:b/>
      <w:bCs/>
    </w:rPr>
  </w:style>
  <w:style w:type="paragraph" w:customStyle="1" w:styleId="1865">
    <w:name w:val="文档 附录章标题"/>
    <w:basedOn w:val="1"/>
    <w:uiPriority w:val="0"/>
    <w:pPr>
      <w:widowControl/>
      <w:shd w:val="clear" w:color="FFFFFF" w:fill="FFFFFF"/>
      <w:tabs>
        <w:tab w:val="left" w:pos="6405"/>
      </w:tabs>
      <w:spacing w:before="0" w:after="0"/>
      <w:ind w:right="210" w:firstLine="0" w:firstLineChars="0"/>
      <w:jc w:val="left"/>
      <w:outlineLvl w:val="1"/>
    </w:pPr>
    <w:rPr>
      <w:rFonts w:ascii="黑体" w:hAnsi="Times New Roman" w:eastAsia="黑体"/>
      <w:kern w:val="0"/>
      <w:sz w:val="28"/>
      <w:szCs w:val="24"/>
    </w:rPr>
  </w:style>
  <w:style w:type="paragraph" w:customStyle="1" w:styleId="1866">
    <w:name w:val="样式 CSS1级正文 + 五号 首行缩进:  2 字符"/>
    <w:basedOn w:val="839"/>
    <w:uiPriority w:val="0"/>
    <w:pPr>
      <w:ind w:firstLine="0" w:firstLineChars="0"/>
    </w:pPr>
    <w:rPr>
      <w:sz w:val="21"/>
    </w:rPr>
  </w:style>
  <w:style w:type="paragraph" w:customStyle="1" w:styleId="1867">
    <w:name w:val="Char Char1 Char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1868">
    <w:name w:val="Ex1_Example1"/>
    <w:uiPriority w:val="0"/>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 w:val="left" w:pos="5760"/>
        <w:tab w:val="left" w:pos="6120"/>
        <w:tab w:val="left" w:pos="6480"/>
        <w:tab w:val="left" w:pos="6840"/>
        <w:tab w:val="left" w:pos="7200"/>
        <w:tab w:val="left" w:pos="7560"/>
        <w:tab w:val="left" w:pos="7920"/>
        <w:tab w:val="left" w:pos="8280"/>
        <w:tab w:val="left" w:pos="8640"/>
      </w:tabs>
      <w:suppressAutoHyphens/>
      <w:autoSpaceDE w:val="0"/>
      <w:autoSpaceDN w:val="0"/>
      <w:adjustRightInd w:val="0"/>
      <w:spacing w:line="200" w:lineRule="atLeast"/>
    </w:pPr>
    <w:rPr>
      <w:rFonts w:ascii="Courier" w:hAnsi="Courier" w:eastAsia="MS Mincho" w:cs="Courier"/>
      <w:color w:val="000000"/>
      <w:w w:val="1"/>
      <w:kern w:val="0"/>
      <w:sz w:val="16"/>
      <w:szCs w:val="16"/>
      <w:lang w:val="en-US" w:eastAsia="ja-JP" w:bidi="ar-SA"/>
    </w:rPr>
  </w:style>
  <w:style w:type="paragraph" w:customStyle="1" w:styleId="1869">
    <w:name w:val="图文"/>
    <w:basedOn w:val="1"/>
    <w:uiPriority w:val="0"/>
    <w:pPr>
      <w:adjustRightInd w:val="0"/>
      <w:snapToGrid w:val="0"/>
      <w:spacing w:before="0" w:after="50"/>
      <w:ind w:firstLine="0" w:firstLineChars="0"/>
    </w:pPr>
    <w:rPr>
      <w:rFonts w:ascii="Times New Roman" w:hAnsi="Times New Roman"/>
      <w:szCs w:val="24"/>
    </w:rPr>
  </w:style>
  <w:style w:type="paragraph" w:customStyle="1" w:styleId="1870">
    <w:name w:val="Char Char1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1871">
    <w:name w:val="Char2 Char Char Char1"/>
    <w:basedOn w:val="1"/>
    <w:uiPriority w:val="0"/>
    <w:pPr>
      <w:widowControl/>
      <w:spacing w:before="0" w:beforeLines="100" w:after="160" w:line="240" w:lineRule="exact"/>
      <w:ind w:firstLine="0" w:firstLineChars="0"/>
      <w:jc w:val="left"/>
    </w:pPr>
    <w:rPr>
      <w:rFonts w:ascii="Verdana" w:hAnsi="Verdana"/>
      <w:kern w:val="0"/>
      <w:sz w:val="20"/>
      <w:szCs w:val="24"/>
      <w:lang w:eastAsia="en-US"/>
    </w:rPr>
  </w:style>
  <w:style w:type="character" w:customStyle="1" w:styleId="1872">
    <w:name w:val="日期 字符1"/>
    <w:uiPriority w:val="99"/>
  </w:style>
  <w:style w:type="paragraph" w:customStyle="1" w:styleId="1873">
    <w:name w:val="样式 首行缩进:  1.27 厘米 行距: 1.5 倍行距 Char Char Char Char Char"/>
    <w:basedOn w:val="1"/>
    <w:next w:val="59"/>
    <w:uiPriority w:val="0"/>
    <w:pPr>
      <w:widowControl/>
      <w:spacing w:before="0" w:after="0"/>
      <w:ind w:firstLine="480" w:firstLineChars="0"/>
      <w:jc w:val="left"/>
    </w:pPr>
    <w:rPr>
      <w:rFonts w:ascii="Arial" w:hAnsi="Arial" w:cs="宋体"/>
      <w:color w:val="00FF00"/>
      <w:szCs w:val="24"/>
    </w:rPr>
  </w:style>
  <w:style w:type="paragraph" w:customStyle="1" w:styleId="1874">
    <w:name w:val="序2"/>
    <w:basedOn w:val="1"/>
    <w:uiPriority w:val="0"/>
    <w:pPr>
      <w:tabs>
        <w:tab w:val="left" w:pos="360"/>
      </w:tabs>
      <w:spacing w:before="0" w:after="0" w:line="240" w:lineRule="auto"/>
      <w:ind w:left="360" w:hanging="360" w:firstLineChars="0"/>
    </w:pPr>
    <w:rPr>
      <w:rFonts w:ascii="Times New Roman" w:hAnsi="Times New Roman" w:eastAsia="黑体"/>
      <w:b/>
      <w:bCs/>
      <w:sz w:val="44"/>
      <w:szCs w:val="24"/>
    </w:rPr>
  </w:style>
  <w:style w:type="paragraph" w:customStyle="1" w:styleId="1875">
    <w:name w:val="Char Char2 Char Char Char Char"/>
    <w:basedOn w:val="1"/>
    <w:uiPriority w:val="0"/>
    <w:pPr>
      <w:spacing w:before="0" w:after="0"/>
      <w:ind w:firstLine="0" w:firstLineChars="0"/>
    </w:pPr>
    <w:rPr>
      <w:rFonts w:ascii="Tahoma" w:hAnsi="Tahoma"/>
      <w:szCs w:val="24"/>
    </w:rPr>
  </w:style>
  <w:style w:type="paragraph" w:customStyle="1" w:styleId="1876">
    <w:name w:val="普通(网站)1"/>
    <w:basedOn w:val="1"/>
    <w:uiPriority w:val="0"/>
    <w:pPr>
      <w:widowControl/>
      <w:spacing w:before="100" w:beforeAutospacing="1" w:after="100" w:afterAutospacing="1" w:line="240" w:lineRule="auto"/>
      <w:ind w:firstLine="0" w:firstLineChars="0"/>
      <w:jc w:val="left"/>
    </w:pPr>
    <w:rPr>
      <w:rFonts w:ascii="宋体" w:hAnsi="宋体"/>
      <w:szCs w:val="24"/>
      <w:lang w:eastAsia="en-US"/>
    </w:rPr>
  </w:style>
  <w:style w:type="paragraph" w:customStyle="1" w:styleId="1877">
    <w:name w:val="正表头"/>
    <w:basedOn w:val="1"/>
    <w:uiPriority w:val="0"/>
    <w:pPr>
      <w:tabs>
        <w:tab w:val="left" w:pos="480"/>
      </w:tabs>
      <w:autoSpaceDE w:val="0"/>
      <w:autoSpaceDN w:val="0"/>
      <w:adjustRightInd w:val="0"/>
      <w:spacing w:before="0" w:after="0" w:line="240" w:lineRule="auto"/>
      <w:ind w:firstLine="0" w:firstLineChars="0"/>
      <w:jc w:val="center"/>
      <w:textAlignment w:val="baseline"/>
    </w:pPr>
    <w:rPr>
      <w:rFonts w:ascii="Arial" w:hAnsi="Arial"/>
      <w:kern w:val="0"/>
      <w:sz w:val="21"/>
      <w:szCs w:val="24"/>
    </w:rPr>
  </w:style>
  <w:style w:type="paragraph" w:customStyle="1" w:styleId="1878">
    <w:name w:val="Cover Title"/>
    <w:uiPriority w:val="0"/>
    <w:pPr>
      <w:pBdr>
        <w:top w:val="single" w:color="auto" w:sz="6" w:space="24"/>
        <w:bottom w:val="single" w:color="auto" w:sz="6" w:space="24"/>
      </w:pBdr>
      <w:spacing w:before="960" w:after="480"/>
    </w:pPr>
    <w:rPr>
      <w:rFonts w:ascii="Times New Roman" w:hAnsi="Times New Roman" w:eastAsia="宋体" w:cs="Times New Roman"/>
      <w:b/>
      <w:kern w:val="0"/>
      <w:sz w:val="48"/>
      <w:szCs w:val="20"/>
      <w:lang w:val="en-US" w:eastAsia="en-US" w:bidi="ar-SA"/>
    </w:rPr>
  </w:style>
  <w:style w:type="paragraph" w:customStyle="1" w:styleId="1879">
    <w:name w:val="样式 标题 3 + 段前: 1 行 段后: 1 行"/>
    <w:basedOn w:val="4"/>
    <w:uiPriority w:val="0"/>
  </w:style>
  <w:style w:type="paragraph" w:customStyle="1" w:styleId="1880">
    <w:name w:val="表号"/>
    <w:basedOn w:val="1"/>
    <w:next w:val="15"/>
    <w:uiPriority w:val="0"/>
    <w:pPr>
      <w:keepLines/>
      <w:tabs>
        <w:tab w:val="left" w:pos="780"/>
      </w:tabs>
      <w:autoSpaceDE w:val="0"/>
      <w:autoSpaceDN w:val="0"/>
      <w:adjustRightInd w:val="0"/>
      <w:spacing w:before="0" w:after="0"/>
      <w:ind w:left="780" w:leftChars="200" w:hanging="360" w:hangingChars="200"/>
      <w:jc w:val="center"/>
    </w:pPr>
    <w:rPr>
      <w:rFonts w:ascii="Arial" w:hAnsi="Arial"/>
      <w:kern w:val="0"/>
      <w:sz w:val="18"/>
      <w:szCs w:val="18"/>
    </w:rPr>
  </w:style>
  <w:style w:type="paragraph" w:customStyle="1" w:styleId="1881">
    <w:name w:val="Char1 Char Char Char Char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1882">
    <w:name w:val="Heading Left"/>
    <w:basedOn w:val="1"/>
    <w:uiPriority w:val="0"/>
    <w:pPr>
      <w:widowControl/>
      <w:topLinePunct/>
      <w:adjustRightInd w:val="0"/>
      <w:snapToGrid w:val="0"/>
      <w:spacing w:before="0" w:after="0" w:line="240" w:lineRule="atLeast"/>
      <w:ind w:firstLine="0" w:firstLineChars="0"/>
      <w:jc w:val="left"/>
    </w:pPr>
    <w:rPr>
      <w:rFonts w:hint="eastAsia" w:ascii="Times New Roman" w:hAnsi="Times New Roman" w:cs="Arial"/>
      <w:sz w:val="20"/>
      <w:szCs w:val="20"/>
    </w:rPr>
  </w:style>
  <w:style w:type="paragraph" w:customStyle="1" w:styleId="1883">
    <w:name w:val="篇标题"/>
    <w:basedOn w:val="1"/>
    <w:next w:val="25"/>
    <w:uiPriority w:val="0"/>
    <w:pPr>
      <w:tabs>
        <w:tab w:val="left" w:pos="1680"/>
      </w:tabs>
      <w:spacing w:before="0" w:after="0"/>
      <w:ind w:left="1680" w:firstLine="0" w:firstLineChars="0"/>
      <w:jc w:val="center"/>
    </w:pPr>
    <w:rPr>
      <w:rFonts w:ascii="Times New Roman" w:hAnsi="Times New Roman"/>
      <w:b/>
      <w:sz w:val="30"/>
      <w:szCs w:val="24"/>
    </w:rPr>
  </w:style>
  <w:style w:type="paragraph" w:customStyle="1" w:styleId="1884">
    <w:name w:val="CM6"/>
    <w:basedOn w:val="449"/>
    <w:next w:val="449"/>
    <w:uiPriority w:val="0"/>
    <w:pPr>
      <w:spacing w:line="466" w:lineRule="atLeast"/>
      <w:ind w:firstLine="200" w:firstLineChars="200"/>
      <w:jc w:val="both"/>
    </w:pPr>
    <w:rPr>
      <w:rFonts w:ascii="Times New Roman" w:eastAsia="宋体" w:cs="宋体"/>
      <w:kern w:val="2"/>
      <w:szCs w:val="24"/>
    </w:rPr>
  </w:style>
  <w:style w:type="paragraph" w:customStyle="1" w:styleId="1885">
    <w:name w:val="Char Char1 Char Char Char Char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1886">
    <w:name w:val="arial122"/>
    <w:basedOn w:val="1"/>
    <w:uiPriority w:val="0"/>
    <w:pPr>
      <w:widowControl/>
      <w:spacing w:before="0" w:after="0" w:line="300" w:lineRule="atLeast"/>
      <w:ind w:firstLine="0" w:firstLineChars="0"/>
      <w:jc w:val="left"/>
    </w:pPr>
    <w:rPr>
      <w:rFonts w:ascii="宋体" w:hAnsi="宋体" w:cs="宋体"/>
      <w:kern w:val="0"/>
      <w:sz w:val="18"/>
      <w:szCs w:val="18"/>
    </w:rPr>
  </w:style>
  <w:style w:type="paragraph" w:customStyle="1" w:styleId="1887">
    <w:name w:val="Char1 Char Char Char Char1"/>
    <w:basedOn w:val="30"/>
    <w:uiPriority w:val="0"/>
    <w:pPr>
      <w:shd w:val="clear" w:color="auto" w:fill="000080"/>
      <w:spacing w:before="0" w:after="0" w:line="240" w:lineRule="auto"/>
      <w:ind w:firstLine="0" w:firstLineChars="0"/>
    </w:pPr>
    <w:rPr>
      <w:rFonts w:ascii="Tahoma" w:hAnsi="Tahoma" w:cs="Tahoma"/>
      <w:kern w:val="2"/>
      <w:szCs w:val="20"/>
      <w:lang w:val="en-US" w:eastAsia="zh-CN"/>
    </w:rPr>
  </w:style>
  <w:style w:type="paragraph" w:customStyle="1" w:styleId="1888">
    <w:name w:val="Indented Double Text 2"/>
    <w:basedOn w:val="1841"/>
    <w:uiPriority w:val="0"/>
    <w:pPr>
      <w:ind w:left="1440"/>
    </w:pPr>
  </w:style>
  <w:style w:type="paragraph" w:customStyle="1" w:styleId="1889">
    <w:name w:val="enumlev1"/>
    <w:basedOn w:val="1"/>
    <w:uiPriority w:val="0"/>
    <w:pPr>
      <w:widowControl/>
      <w:tabs>
        <w:tab w:val="left" w:pos="794"/>
        <w:tab w:val="left" w:pos="1191"/>
        <w:tab w:val="left" w:pos="1588"/>
        <w:tab w:val="left" w:pos="1985"/>
      </w:tabs>
      <w:overflowPunct w:val="0"/>
      <w:autoSpaceDE w:val="0"/>
      <w:autoSpaceDN w:val="0"/>
      <w:adjustRightInd w:val="0"/>
      <w:spacing w:before="0" w:after="0" w:line="240" w:lineRule="auto"/>
      <w:ind w:left="1191" w:hanging="397" w:firstLineChars="0"/>
      <w:textAlignment w:val="baseline"/>
    </w:pPr>
    <w:rPr>
      <w:rFonts w:ascii="Times" w:hAnsi="Times"/>
      <w:kern w:val="0"/>
      <w:sz w:val="20"/>
      <w:szCs w:val="24"/>
      <w:lang w:val="en-GB" w:eastAsia="en-US"/>
    </w:rPr>
  </w:style>
  <w:style w:type="paragraph" w:customStyle="1" w:styleId="1890">
    <w:name w:val="Char Char1 Char Char Char Char Char Char Char Char Char Char Char Char1 Char"/>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1891">
    <w:name w:val="样式 题注 + 居中1"/>
    <w:basedOn w:val="26"/>
    <w:uiPriority w:val="0"/>
    <w:pPr>
      <w:widowControl w:val="0"/>
      <w:tabs>
        <w:tab w:val="left" w:pos="420"/>
      </w:tabs>
      <w:adjustRightInd/>
      <w:spacing w:before="120" w:after="120"/>
      <w:ind w:left="420" w:hanging="420"/>
      <w:textAlignment w:val="auto"/>
    </w:pPr>
    <w:rPr>
      <w:rFonts w:ascii="Arial" w:hAnsi="Arial" w:cs="宋体"/>
      <w:b/>
      <w:bCs/>
      <w:kern w:val="2"/>
      <w:sz w:val="20"/>
    </w:rPr>
  </w:style>
  <w:style w:type="paragraph" w:customStyle="1" w:styleId="1892">
    <w:name w:val="样式 样式 标题 1 + 段前: 0.5 行 + 段前: 0.5 行"/>
    <w:basedOn w:val="1"/>
    <w:uiPriority w:val="0"/>
    <w:pPr>
      <w:keepNext/>
      <w:keepLines/>
      <w:tabs>
        <w:tab w:val="left" w:pos="1280"/>
      </w:tabs>
      <w:spacing w:before="0" w:beforeLines="50" w:after="0" w:line="240" w:lineRule="auto"/>
      <w:ind w:left="1280" w:hanging="720" w:firstLineChars="0"/>
      <w:outlineLvl w:val="0"/>
    </w:pPr>
    <w:rPr>
      <w:rFonts w:ascii="Times New Roman" w:hAnsi="Times New Roman" w:cs="宋体"/>
      <w:b/>
      <w:bCs/>
      <w:kern w:val="44"/>
      <w:sz w:val="28"/>
      <w:szCs w:val="24"/>
    </w:rPr>
  </w:style>
  <w:style w:type="paragraph" w:customStyle="1" w:styleId="1893">
    <w:name w:val="样式 样式 样式1 + 左侧:  0.67 字符 + 左侧:  0.67 字符"/>
    <w:basedOn w:val="1"/>
    <w:uiPriority w:val="0"/>
    <w:pPr>
      <w:spacing w:before="0" w:after="0"/>
      <w:ind w:left="161" w:leftChars="67" w:firstLine="566" w:firstLineChars="236"/>
    </w:pPr>
    <w:rPr>
      <w:rFonts w:ascii="宋体" w:hAnsi="宋体" w:cs="宋体"/>
      <w:szCs w:val="24"/>
    </w:rPr>
  </w:style>
  <w:style w:type="paragraph" w:customStyle="1" w:styleId="1894">
    <w:name w:val="G-Text"/>
    <w:basedOn w:val="47"/>
    <w:uiPriority w:val="0"/>
    <w:pPr>
      <w:widowControl/>
      <w:spacing w:before="0" w:after="120" w:line="240" w:lineRule="auto"/>
      <w:ind w:left="720" w:firstLine="0" w:firstLineChars="0"/>
      <w:jc w:val="left"/>
    </w:pPr>
    <w:rPr>
      <w:rFonts w:ascii="Garamond" w:hAnsi="Garamond" w:eastAsia="MS Mincho"/>
      <w:u w:color="000000"/>
      <w:lang w:val="en-US" w:eastAsia="en-US"/>
    </w:rPr>
  </w:style>
  <w:style w:type="paragraph" w:customStyle="1" w:styleId="1895">
    <w:name w:val="CM23"/>
    <w:basedOn w:val="449"/>
    <w:next w:val="449"/>
    <w:uiPriority w:val="0"/>
    <w:pPr>
      <w:spacing w:line="440" w:lineRule="atLeast"/>
      <w:ind w:firstLine="200" w:firstLineChars="200"/>
      <w:jc w:val="both"/>
    </w:pPr>
    <w:rPr>
      <w:rFonts w:ascii="Times New Roman" w:eastAsia="宋体" w:cs="宋体"/>
      <w:kern w:val="2"/>
      <w:szCs w:val="24"/>
    </w:rPr>
  </w:style>
  <w:style w:type="paragraph" w:customStyle="1" w:styleId="1896">
    <w:name w:val="Pagebreak"/>
    <w:basedOn w:val="1"/>
    <w:next w:val="1"/>
    <w:uiPriority w:val="0"/>
    <w:pPr>
      <w:pageBreakBefore/>
      <w:widowControl/>
      <w:spacing w:before="0" w:after="100" w:line="240" w:lineRule="auto"/>
      <w:ind w:left="1138" w:firstLine="0" w:firstLineChars="0"/>
      <w:jc w:val="left"/>
    </w:pPr>
    <w:rPr>
      <w:rFonts w:ascii="Times New Roman" w:hAnsi="Times New Roman"/>
      <w:kern w:val="0"/>
      <w:szCs w:val="20"/>
      <w:lang w:eastAsia="en-US"/>
    </w:rPr>
  </w:style>
  <w:style w:type="paragraph" w:customStyle="1" w:styleId="1897">
    <w:name w:val="Style Heading 3H3l3CT小标题中 + Line spacing:  1.5 lines1"/>
    <w:basedOn w:val="4"/>
    <w:next w:val="25"/>
    <w:uiPriority w:val="0"/>
  </w:style>
  <w:style w:type="paragraph" w:customStyle="1" w:styleId="1898">
    <w:name w:val="样式 表居中（1.5行距） + 段前: 0.5 行"/>
    <w:basedOn w:val="1"/>
    <w:uiPriority w:val="0"/>
    <w:pPr>
      <w:adjustRightInd w:val="0"/>
      <w:snapToGrid w:val="0"/>
      <w:spacing w:before="0" w:after="0" w:line="300" w:lineRule="auto"/>
      <w:ind w:firstLine="0" w:firstLineChars="0"/>
      <w:jc w:val="center"/>
    </w:pPr>
    <w:rPr>
      <w:rFonts w:ascii="宋体" w:hAnsi="宋体" w:eastAsia="仿宋_GB2312" w:cs="宋体"/>
      <w:kern w:val="0"/>
      <w:szCs w:val="24"/>
    </w:rPr>
  </w:style>
  <w:style w:type="paragraph" w:customStyle="1" w:styleId="1899">
    <w:name w:val="xl1811"/>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b/>
      <w:bCs/>
      <w:kern w:val="0"/>
      <w:sz w:val="18"/>
      <w:szCs w:val="18"/>
    </w:rPr>
  </w:style>
  <w:style w:type="paragraph" w:customStyle="1" w:styleId="1900">
    <w:name w:val="graphics title"/>
    <w:basedOn w:val="6"/>
    <w:uiPriority w:val="0"/>
  </w:style>
  <w:style w:type="paragraph" w:customStyle="1" w:styleId="1901">
    <w:name w:val="Char81"/>
    <w:basedOn w:val="1"/>
    <w:uiPriority w:val="0"/>
    <w:pPr>
      <w:tabs>
        <w:tab w:val="left" w:pos="360"/>
      </w:tabs>
      <w:spacing w:before="0" w:after="0" w:line="240" w:lineRule="auto"/>
      <w:ind w:firstLine="0" w:firstLineChars="0"/>
    </w:pPr>
    <w:rPr>
      <w:rFonts w:ascii="Times New Roman" w:hAnsi="Times New Roman"/>
      <w:szCs w:val="24"/>
    </w:rPr>
  </w:style>
  <w:style w:type="character" w:customStyle="1" w:styleId="1902">
    <w:name w:val="纯文本 Char2"/>
    <w:uiPriority w:val="99"/>
    <w:rPr>
      <w:rFonts w:ascii="宋体" w:hAnsi="Courier New" w:eastAsia="宋体" w:cs="Courier New"/>
      <w:szCs w:val="21"/>
    </w:rPr>
  </w:style>
  <w:style w:type="character" w:customStyle="1" w:styleId="1903">
    <w:name w:val="纯文本 字符1"/>
    <w:uiPriority w:val="99"/>
    <w:rPr>
      <w:rFonts w:ascii="宋体" w:hAnsi="Courier New" w:cs="Courier New"/>
    </w:rPr>
  </w:style>
  <w:style w:type="paragraph" w:customStyle="1" w:styleId="1904">
    <w:name w:val="封面标准英文名称"/>
    <w:uiPriority w:val="0"/>
    <w:pPr>
      <w:widowControl w:val="0"/>
      <w:spacing w:before="370" w:line="400" w:lineRule="exact"/>
      <w:ind w:firstLine="200" w:firstLineChars="200"/>
      <w:jc w:val="center"/>
    </w:pPr>
    <w:rPr>
      <w:rFonts w:ascii="Times New Roman" w:hAnsi="Times New Roman" w:eastAsia="宋体" w:cs="Times New Roman"/>
      <w:kern w:val="0"/>
      <w:sz w:val="28"/>
      <w:szCs w:val="20"/>
      <w:lang w:val="en-US" w:eastAsia="zh-CN" w:bidi="ar-SA"/>
    </w:rPr>
  </w:style>
  <w:style w:type="paragraph" w:customStyle="1" w:styleId="1905">
    <w:name w:val="Char1 Char Char Char Char Char Char Char Char Char Char Char Char Char Char Char Char Char Char Char Char Char1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1906">
    <w:name w:val="正文一"/>
    <w:basedOn w:val="1"/>
    <w:uiPriority w:val="0"/>
    <w:pPr>
      <w:widowControl/>
      <w:spacing w:before="0" w:after="0" w:line="312" w:lineRule="auto"/>
      <w:ind w:firstLine="480"/>
      <w:jc w:val="left"/>
    </w:pPr>
    <w:rPr>
      <w:rFonts w:ascii="Times New Roman" w:hAnsi="Times New Roman"/>
      <w:kern w:val="0"/>
      <w:szCs w:val="24"/>
      <w:lang w:bidi="he-IL"/>
    </w:rPr>
  </w:style>
  <w:style w:type="character" w:customStyle="1" w:styleId="1907">
    <w:name w:val="HTML 地址 Char1"/>
    <w:basedOn w:val="88"/>
    <w:uiPriority w:val="99"/>
    <w:rPr>
      <w:rFonts w:ascii="Calibri" w:hAnsi="Calibri" w:eastAsia="宋体" w:cs="Times New Roman"/>
      <w:i/>
      <w:iCs/>
      <w:sz w:val="24"/>
    </w:rPr>
  </w:style>
  <w:style w:type="character" w:customStyle="1" w:styleId="1908">
    <w:name w:val="HTML 地址 字符1"/>
    <w:uiPriority w:val="99"/>
    <w:rPr>
      <w:i/>
      <w:iCs/>
    </w:rPr>
  </w:style>
  <w:style w:type="paragraph" w:customStyle="1" w:styleId="1909">
    <w:name w:val="Char Char1 Char Char Char Char Char Char Char Char Char Char Char Char1"/>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1910">
    <w:name w:val="Char1 Char Char Char Char Char Char Char Char Char Char Char Char Char Char Char Char Char Char Char Char Char1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1911">
    <w:name w:val="样式 标题 3 + 段前: 6 磅 段后: 6 磅 行距: 1.5 倍行距"/>
    <w:basedOn w:val="1"/>
    <w:next w:val="1"/>
    <w:uiPriority w:val="0"/>
    <w:pPr>
      <w:keepLines/>
      <w:widowControl/>
      <w:spacing w:before="120" w:after="120"/>
      <w:ind w:firstLine="0" w:firstLineChars="0"/>
      <w:outlineLvl w:val="2"/>
    </w:pPr>
    <w:rPr>
      <w:rFonts w:ascii="Times New Roman" w:hAnsi="Times New Roman"/>
      <w:b/>
      <w:color w:val="000000"/>
      <w:sz w:val="32"/>
      <w:szCs w:val="24"/>
    </w:rPr>
  </w:style>
  <w:style w:type="paragraph" w:customStyle="1" w:styleId="1912">
    <w:name w:val="TextID"/>
    <w:basedOn w:val="1"/>
    <w:next w:val="2"/>
    <w:uiPriority w:val="0"/>
    <w:pPr>
      <w:widowControl/>
      <w:suppressAutoHyphens/>
      <w:spacing w:before="240" w:after="120" w:line="240" w:lineRule="auto"/>
      <w:ind w:firstLine="0" w:firstLineChars="0"/>
    </w:pPr>
    <w:rPr>
      <w:rFonts w:ascii="Arial" w:hAnsi="Arial" w:cs="Arial"/>
      <w:b/>
      <w:bCs/>
      <w:kern w:val="0"/>
      <w:szCs w:val="24"/>
      <w:lang w:eastAsia="en-US"/>
    </w:rPr>
  </w:style>
  <w:style w:type="character" w:customStyle="1" w:styleId="1913">
    <w:name w:val="正文文本缩进 2 字符1"/>
    <w:uiPriority w:val="99"/>
  </w:style>
  <w:style w:type="paragraph" w:customStyle="1" w:styleId="1914">
    <w:name w:val="ActionCaption"/>
    <w:basedOn w:val="1"/>
    <w:next w:val="1"/>
    <w:uiPriority w:val="0"/>
    <w:pPr>
      <w:widowControl/>
      <w:spacing w:before="0" w:after="240" w:line="240" w:lineRule="exact"/>
      <w:ind w:firstLine="0" w:firstLineChars="0"/>
      <w:jc w:val="left"/>
    </w:pPr>
    <w:rPr>
      <w:rFonts w:ascii="Helvetica" w:hAnsi="Helvetica" w:cs="Helvetica"/>
      <w:i/>
      <w:iCs/>
      <w:kern w:val="0"/>
      <w:sz w:val="18"/>
      <w:szCs w:val="18"/>
      <w:lang w:eastAsia="en-US"/>
    </w:rPr>
  </w:style>
  <w:style w:type="paragraph" w:customStyle="1" w:styleId="1915">
    <w:name w:val="样式 标题 6H6Legal Level 1.Level 1h6Third SubheadingBOD 4PIM ...1"/>
    <w:basedOn w:val="7"/>
    <w:uiPriority w:val="0"/>
  </w:style>
  <w:style w:type="paragraph" w:customStyle="1" w:styleId="1916">
    <w:name w:val="Heading B"/>
    <w:basedOn w:val="3"/>
    <w:uiPriority w:val="0"/>
  </w:style>
  <w:style w:type="paragraph" w:customStyle="1" w:styleId="1917">
    <w:name w:val="正文 2"/>
    <w:basedOn w:val="1"/>
    <w:uiPriority w:val="0"/>
    <w:pPr>
      <w:widowControl/>
      <w:tabs>
        <w:tab w:val="left" w:pos="1440"/>
        <w:tab w:val="left" w:pos="2520"/>
        <w:tab w:val="left" w:pos="3600"/>
        <w:tab w:val="left" w:pos="4680"/>
        <w:tab w:val="left" w:pos="5760"/>
        <w:tab w:val="left" w:pos="6840"/>
        <w:tab w:val="left" w:pos="7920"/>
      </w:tabs>
      <w:spacing w:before="120" w:after="0" w:line="360" w:lineRule="exact"/>
      <w:ind w:left="851" w:firstLine="480" w:firstLineChars="0"/>
    </w:pPr>
    <w:rPr>
      <w:rFonts w:ascii="Garamond" w:hAnsi="Garamond" w:eastAsia="楷体_GB2312"/>
      <w:kern w:val="0"/>
      <w:szCs w:val="24"/>
    </w:rPr>
  </w:style>
  <w:style w:type="paragraph" w:customStyle="1" w:styleId="1918">
    <w:name w:val="Sub Sub Heading 2"/>
    <w:basedOn w:val="1919"/>
    <w:uiPriority w:val="0"/>
    <w:pPr>
      <w:spacing w:before="240"/>
    </w:pPr>
  </w:style>
  <w:style w:type="paragraph" w:customStyle="1" w:styleId="1919">
    <w:name w:val="Sub Sub Heading 1"/>
    <w:basedOn w:val="1691"/>
    <w:uiPriority w:val="0"/>
    <w:rPr>
      <w:sz w:val="24"/>
    </w:rPr>
  </w:style>
  <w:style w:type="paragraph" w:customStyle="1" w:styleId="1920">
    <w:name w:val="Heading A"/>
    <w:basedOn w:val="2"/>
    <w:next w:val="16"/>
    <w:uiPriority w:val="0"/>
  </w:style>
  <w:style w:type="paragraph" w:customStyle="1" w:styleId="1921">
    <w:name w:val="ASN.1 Cont."/>
    <w:basedOn w:val="1922"/>
    <w:uiPriority w:val="0"/>
    <w:pPr>
      <w:tabs>
        <w:tab w:val="left" w:pos="510"/>
        <w:tab w:val="left" w:pos="1021"/>
        <w:tab w:val="left" w:pos="1191"/>
        <w:tab w:val="left" w:pos="1588"/>
        <w:tab w:val="left" w:pos="2155"/>
        <w:tab w:val="left" w:pos="2205"/>
        <w:tab w:val="left" w:pos="3402"/>
        <w:tab w:val="left" w:pos="4111"/>
        <w:tab w:val="left" w:pos="5216"/>
      </w:tabs>
    </w:pPr>
  </w:style>
  <w:style w:type="paragraph" w:customStyle="1" w:styleId="1922">
    <w:name w:val="ASN.1"/>
    <w:basedOn w:val="1"/>
    <w:next w:val="1"/>
    <w:uiPriority w:val="0"/>
    <w:pPr>
      <w:widowControl/>
      <w:tabs>
        <w:tab w:val="left" w:pos="510"/>
        <w:tab w:val="left" w:pos="1021"/>
        <w:tab w:val="left" w:pos="1191"/>
        <w:tab w:val="left" w:pos="1588"/>
        <w:tab w:val="left" w:pos="2155"/>
        <w:tab w:val="left" w:pos="2205"/>
        <w:tab w:val="left" w:pos="3402"/>
        <w:tab w:val="left" w:pos="4111"/>
        <w:tab w:val="left" w:pos="5216"/>
      </w:tabs>
      <w:overflowPunct w:val="0"/>
      <w:autoSpaceDE w:val="0"/>
      <w:autoSpaceDN w:val="0"/>
      <w:adjustRightInd w:val="0"/>
      <w:spacing w:before="0" w:after="0" w:line="240" w:lineRule="auto"/>
      <w:ind w:left="840" w:leftChars="400" w:right="210" w:rightChars="100" w:firstLine="0" w:firstLineChars="0"/>
      <w:jc w:val="left"/>
      <w:textAlignment w:val="baseline"/>
    </w:pPr>
    <w:rPr>
      <w:rFonts w:ascii="Helvetica" w:hAnsi="Helvetica"/>
      <w:b/>
      <w:kern w:val="0"/>
      <w:sz w:val="21"/>
      <w:szCs w:val="24"/>
      <w:lang w:val="en-GB"/>
    </w:rPr>
  </w:style>
  <w:style w:type="paragraph" w:customStyle="1" w:styleId="1923">
    <w:name w:val="参考文献、索引标题"/>
    <w:basedOn w:val="1924"/>
    <w:next w:val="1"/>
    <w:uiPriority w:val="0"/>
    <w:pPr>
      <w:spacing w:after="200" w:line="360" w:lineRule="auto"/>
      <w:ind w:firstLine="200" w:firstLineChars="200"/>
    </w:pPr>
    <w:rPr>
      <w:sz w:val="21"/>
    </w:rPr>
  </w:style>
  <w:style w:type="paragraph" w:customStyle="1" w:styleId="1924">
    <w:name w:val="前言、引言标题"/>
    <w:next w:val="1"/>
    <w:uiPriority w:val="0"/>
    <w:pPr>
      <w:shd w:val="clear" w:color="FFFFFF" w:fill="FFFFFF"/>
      <w:spacing w:before="640" w:after="560"/>
      <w:jc w:val="center"/>
      <w:outlineLvl w:val="0"/>
    </w:pPr>
    <w:rPr>
      <w:rFonts w:ascii="黑体" w:hAnsi="Times New Roman" w:eastAsia="黑体" w:cs="Times New Roman"/>
      <w:kern w:val="0"/>
      <w:sz w:val="32"/>
      <w:szCs w:val="20"/>
      <w:lang w:val="en-US" w:eastAsia="zh-CN" w:bidi="ar-SA"/>
    </w:rPr>
  </w:style>
  <w:style w:type="paragraph" w:customStyle="1" w:styleId="1925">
    <w:name w:val="NumberedList 4"/>
    <w:basedOn w:val="1"/>
    <w:uiPriority w:val="0"/>
    <w:pPr>
      <w:widowControl/>
      <w:tabs>
        <w:tab w:val="left" w:pos="2880"/>
      </w:tabs>
      <w:spacing w:before="60" w:after="60" w:line="280" w:lineRule="exact"/>
      <w:ind w:left="2880" w:hanging="216" w:firstLineChars="0"/>
      <w:jc w:val="left"/>
    </w:pPr>
    <w:rPr>
      <w:rFonts w:ascii="Arial" w:hAnsi="Arial"/>
      <w:kern w:val="0"/>
      <w:sz w:val="22"/>
      <w:lang w:eastAsia="en-US"/>
    </w:rPr>
  </w:style>
  <w:style w:type="paragraph" w:customStyle="1" w:styleId="1926">
    <w:name w:val="第4级标题"/>
    <w:basedOn w:val="1927"/>
    <w:uiPriority w:val="0"/>
    <w:pPr>
      <w:tabs>
        <w:tab w:val="left" w:pos="900"/>
        <w:tab w:val="left" w:pos="1740"/>
        <w:tab w:val="left" w:pos="2160"/>
        <w:tab w:val="left" w:pos="3840"/>
      </w:tabs>
      <w:spacing w:before="240" w:after="64" w:line="320" w:lineRule="auto"/>
      <w:ind w:left="1440" w:hanging="432"/>
      <w:outlineLvl w:val="7"/>
    </w:pPr>
    <w:rPr>
      <w:b w:val="0"/>
      <w:bCs w:val="0"/>
      <w:sz w:val="24"/>
      <w:szCs w:val="24"/>
    </w:rPr>
  </w:style>
  <w:style w:type="paragraph" w:customStyle="1" w:styleId="1927">
    <w:name w:val="第3级标题"/>
    <w:basedOn w:val="1928"/>
    <w:next w:val="1926"/>
    <w:qFormat/>
    <w:uiPriority w:val="0"/>
    <w:pPr>
      <w:tabs>
        <w:tab w:val="left" w:pos="2160"/>
      </w:tabs>
      <w:spacing w:before="280" w:after="290" w:line="376" w:lineRule="auto"/>
      <w:ind w:left="864" w:hanging="144"/>
      <w:outlineLvl w:val="3"/>
    </w:pPr>
    <w:rPr>
      <w:rFonts w:ascii="Cambria" w:hAnsi="Cambria"/>
      <w:sz w:val="28"/>
      <w:szCs w:val="28"/>
    </w:rPr>
  </w:style>
  <w:style w:type="paragraph" w:customStyle="1" w:styleId="1928">
    <w:name w:val="第2级标题"/>
    <w:basedOn w:val="1929"/>
    <w:next w:val="1927"/>
    <w:uiPriority w:val="0"/>
    <w:pPr>
      <w:keepNext/>
      <w:keepLines/>
      <w:widowControl w:val="0"/>
      <w:numPr>
        <w:numId w:val="0"/>
      </w:numPr>
      <w:tabs>
        <w:tab w:val="left" w:pos="1740"/>
      </w:tabs>
      <w:spacing w:before="260" w:after="260" w:line="416" w:lineRule="auto"/>
      <w:ind w:left="720" w:hanging="432" w:firstLineChars="200"/>
      <w:outlineLvl w:val="2"/>
    </w:pPr>
    <w:rPr>
      <w:rFonts w:eastAsia="宋体"/>
      <w:bCs/>
      <w:kern w:val="0"/>
      <w:szCs w:val="32"/>
      <w:lang w:val="zh-CN" w:eastAsia="zh-CN"/>
    </w:rPr>
  </w:style>
  <w:style w:type="paragraph" w:customStyle="1" w:styleId="1929">
    <w:name w:val="第1级标题"/>
    <w:next w:val="1928"/>
    <w:uiPriority w:val="0"/>
    <w:pPr>
      <w:numPr>
        <w:ilvl w:val="0"/>
        <w:numId w:val="66"/>
      </w:numPr>
      <w:jc w:val="both"/>
      <w:outlineLvl w:val="0"/>
    </w:pPr>
    <w:rPr>
      <w:rFonts w:ascii="Calibri" w:hAnsi="Calibri" w:eastAsia="黑体" w:cs="Times New Roman"/>
      <w:b/>
      <w:kern w:val="2"/>
      <w:sz w:val="32"/>
      <w:szCs w:val="21"/>
      <w:lang w:val="en-US" w:eastAsia="zh-CN" w:bidi="ar-SA"/>
    </w:rPr>
  </w:style>
  <w:style w:type="paragraph" w:customStyle="1" w:styleId="1930">
    <w:name w:val="文件名"/>
    <w:basedOn w:val="62"/>
    <w:next w:val="1060"/>
    <w:uiPriority w:val="0"/>
    <w:pPr>
      <w:tabs>
        <w:tab w:val="right" w:leader="dot" w:pos="9072"/>
        <w:tab w:val="clear" w:pos="1260"/>
        <w:tab w:val="clear" w:pos="8891"/>
      </w:tabs>
      <w:ind w:firstLine="480"/>
    </w:pPr>
  </w:style>
  <w:style w:type="paragraph" w:customStyle="1" w:styleId="1931">
    <w:name w:val="Style Caption + Not Italic Char"/>
    <w:basedOn w:val="26"/>
    <w:uiPriority w:val="0"/>
    <w:pPr>
      <w:tabs>
        <w:tab w:val="left" w:pos="1134"/>
      </w:tabs>
      <w:adjustRightInd/>
      <w:spacing w:before="120" w:after="120"/>
      <w:jc w:val="left"/>
      <w:textAlignment w:val="auto"/>
    </w:pPr>
    <w:rPr>
      <w:rFonts w:ascii="Arial" w:hAnsi="Arial"/>
      <w:b/>
      <w:kern w:val="2"/>
      <w:sz w:val="20"/>
      <w:lang w:val="en-GB" w:eastAsia="en-US"/>
    </w:rPr>
  </w:style>
  <w:style w:type="paragraph" w:customStyle="1" w:styleId="1932">
    <w:name w:val="样式 样式 标题 4Heading 4 Charh4PIM 4H4 + 加宽量  1 磅 + 段前: 1 行 段后: 1 行"/>
    <w:basedOn w:val="1"/>
    <w:uiPriority w:val="0"/>
    <w:pPr>
      <w:keepNext/>
      <w:keepLines/>
      <w:tabs>
        <w:tab w:val="left" w:pos="864"/>
      </w:tabs>
      <w:spacing w:before="0" w:beforeLines="100" w:after="0" w:afterLines="100"/>
      <w:ind w:left="864" w:hanging="864" w:firstLineChars="0"/>
      <w:outlineLvl w:val="3"/>
    </w:pPr>
    <w:rPr>
      <w:rFonts w:ascii="Arial" w:hAnsi="Arial" w:eastAsia="黑体" w:cs="宋体"/>
      <w:spacing w:val="10"/>
      <w:szCs w:val="24"/>
    </w:rPr>
  </w:style>
  <w:style w:type="character" w:customStyle="1" w:styleId="1933">
    <w:name w:val="签名 Char1"/>
    <w:basedOn w:val="88"/>
    <w:uiPriority w:val="99"/>
    <w:rPr>
      <w:rFonts w:ascii="Calibri" w:hAnsi="Calibri" w:eastAsia="宋体" w:cs="Times New Roman"/>
      <w:sz w:val="24"/>
    </w:rPr>
  </w:style>
  <w:style w:type="character" w:customStyle="1" w:styleId="1934">
    <w:name w:val="签名 字符1"/>
    <w:uiPriority w:val="99"/>
  </w:style>
  <w:style w:type="paragraph" w:customStyle="1" w:styleId="1935">
    <w:name w:val="xl216"/>
    <w:basedOn w:val="1"/>
    <w:uiPriority w:val="0"/>
    <w:pPr>
      <w:widowControl/>
      <w:pBdr>
        <w:left w:val="single" w:color="auto" w:sz="4" w:space="0"/>
        <w:bottom w:val="single" w:color="auto" w:sz="8"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1936">
    <w:name w:val="xl214"/>
    <w:basedOn w:val="1"/>
    <w:uiPriority w:val="0"/>
    <w:pPr>
      <w:widowControl/>
      <w:pBdr>
        <w:left w:val="single" w:color="auto" w:sz="8"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1937">
    <w:name w:val="Table Paragraph"/>
    <w:basedOn w:val="1"/>
    <w:qFormat/>
    <w:uiPriority w:val="1"/>
    <w:pPr>
      <w:autoSpaceDE w:val="0"/>
      <w:autoSpaceDN w:val="0"/>
      <w:adjustRightInd w:val="0"/>
      <w:spacing w:before="0" w:after="0" w:line="240" w:lineRule="auto"/>
      <w:ind w:firstLine="0" w:firstLineChars="0"/>
      <w:jc w:val="left"/>
    </w:pPr>
    <w:rPr>
      <w:rFonts w:ascii="Times New Roman" w:hAnsi="Times New Roman"/>
      <w:kern w:val="0"/>
      <w:szCs w:val="24"/>
    </w:rPr>
  </w:style>
  <w:style w:type="character" w:customStyle="1" w:styleId="1938">
    <w:name w:val="正文首行缩进 2 字符1"/>
    <w:uiPriority w:val="99"/>
  </w:style>
  <w:style w:type="paragraph" w:customStyle="1" w:styleId="1939">
    <w:name w:val="CSS1级编号"/>
    <w:basedOn w:val="1"/>
    <w:uiPriority w:val="0"/>
    <w:pPr>
      <w:spacing w:before="0" w:after="0"/>
      <w:ind w:firstLine="0" w:firstLineChars="0"/>
    </w:pPr>
    <w:rPr>
      <w:rFonts w:ascii="Times New Roman" w:hAnsi="Times New Roman"/>
      <w:szCs w:val="24"/>
    </w:rPr>
  </w:style>
  <w:style w:type="paragraph" w:customStyle="1" w:styleId="1940">
    <w:name w:val="样式 首行缩进:  0.74 厘米1"/>
    <w:basedOn w:val="1"/>
    <w:uiPriority w:val="0"/>
    <w:pPr>
      <w:spacing w:before="0" w:after="0" w:line="240" w:lineRule="auto"/>
      <w:ind w:firstLine="420" w:firstLineChars="0"/>
    </w:pPr>
    <w:rPr>
      <w:rFonts w:ascii="Times New Roman" w:hAnsi="Times New Roman" w:cs="宋体"/>
      <w:szCs w:val="24"/>
    </w:rPr>
  </w:style>
  <w:style w:type="paragraph" w:customStyle="1" w:styleId="1941">
    <w:name w:val="表格1"/>
    <w:basedOn w:val="1"/>
    <w:uiPriority w:val="0"/>
    <w:pPr>
      <w:autoSpaceDE w:val="0"/>
      <w:autoSpaceDN w:val="0"/>
      <w:adjustRightInd w:val="0"/>
      <w:spacing w:before="0" w:after="0" w:line="240" w:lineRule="auto"/>
      <w:ind w:firstLine="0" w:firstLineChars="0"/>
      <w:jc w:val="center"/>
    </w:pPr>
    <w:rPr>
      <w:rFonts w:ascii="Times New Roman" w:hAnsi="Times New Roman"/>
      <w:b/>
      <w:kern w:val="0"/>
      <w:sz w:val="21"/>
      <w:szCs w:val="24"/>
    </w:rPr>
  </w:style>
  <w:style w:type="character" w:customStyle="1" w:styleId="1942">
    <w:name w:val="副标题 字符1"/>
    <w:uiPriority w:val="11"/>
    <w:rPr>
      <w:b/>
      <w:bCs/>
      <w:kern w:val="28"/>
      <w:sz w:val="32"/>
      <w:szCs w:val="32"/>
    </w:rPr>
  </w:style>
  <w:style w:type="paragraph" w:customStyle="1" w:styleId="1943">
    <w:name w:val="LiCG"/>
    <w:basedOn w:val="1"/>
    <w:next w:val="87"/>
    <w:uiPriority w:val="0"/>
    <w:pPr>
      <w:tabs>
        <w:tab w:val="left" w:pos="360"/>
      </w:tabs>
      <w:spacing w:before="0" w:after="0"/>
      <w:ind w:firstLine="0" w:firstLineChars="0"/>
      <w:jc w:val="left"/>
    </w:pPr>
    <w:rPr>
      <w:rFonts w:ascii="Times New Roman" w:hAnsi="Times New Roman" w:eastAsia="黑体"/>
      <w:b/>
      <w:bCs/>
      <w:kern w:val="44"/>
      <w:sz w:val="48"/>
      <w:szCs w:val="24"/>
    </w:rPr>
  </w:style>
  <w:style w:type="paragraph" w:customStyle="1" w:styleId="1944">
    <w:name w:val="jhTitle3"/>
    <w:basedOn w:val="4"/>
    <w:next w:val="16"/>
    <w:uiPriority w:val="0"/>
  </w:style>
  <w:style w:type="paragraph" w:customStyle="1" w:styleId="1945">
    <w:name w:val="样式 正文缩进正文（首行缩进两字）表正文正文非缩进标题4 + 行距: 1.5 倍行距"/>
    <w:basedOn w:val="25"/>
    <w:uiPriority w:val="0"/>
    <w:pPr>
      <w:numPr>
        <w:ilvl w:val="0"/>
        <w:numId w:val="67"/>
      </w:numPr>
      <w:tabs>
        <w:tab w:val="clear" w:pos="844"/>
      </w:tabs>
      <w:spacing w:before="0" w:after="0" w:line="240" w:lineRule="auto"/>
      <w:ind w:left="0" w:firstLine="0" w:firstLineChars="0"/>
    </w:pPr>
    <w:rPr>
      <w:rFonts w:ascii="Times New Roman" w:hAnsi="Times New Roman"/>
      <w:kern w:val="2"/>
      <w:sz w:val="21"/>
      <w:szCs w:val="24"/>
      <w:lang w:val="en-US" w:eastAsia="zh-CN"/>
    </w:rPr>
  </w:style>
  <w:style w:type="paragraph" w:customStyle="1" w:styleId="1946">
    <w:name w:val="Char9"/>
    <w:basedOn w:val="1"/>
    <w:uiPriority w:val="0"/>
    <w:pPr>
      <w:spacing w:before="0" w:after="0" w:line="240" w:lineRule="auto"/>
      <w:ind w:firstLine="0" w:firstLineChars="0"/>
    </w:pPr>
    <w:rPr>
      <w:rFonts w:ascii="Tahoma" w:hAnsi="Tahoma"/>
      <w:szCs w:val="24"/>
    </w:rPr>
  </w:style>
  <w:style w:type="paragraph" w:customStyle="1" w:styleId="1947">
    <w:name w:val="样式 宋体 五号 首行缩进:  0.85 厘米 段前: 6 磅 行距: 1.5 倍行距"/>
    <w:basedOn w:val="1"/>
    <w:uiPriority w:val="0"/>
    <w:pPr>
      <w:widowControl/>
      <w:spacing w:before="120" w:after="0"/>
      <w:ind w:firstLine="480" w:firstLineChars="0"/>
      <w:jc w:val="left"/>
    </w:pPr>
    <w:rPr>
      <w:rFonts w:ascii="宋体" w:hAnsi="宋体" w:cs="宋体"/>
      <w:kern w:val="0"/>
      <w:szCs w:val="24"/>
    </w:rPr>
  </w:style>
  <w:style w:type="paragraph" w:customStyle="1" w:styleId="1948">
    <w:name w:val="我的标题1"/>
    <w:basedOn w:val="1949"/>
    <w:next w:val="1949"/>
    <w:uiPriority w:val="0"/>
    <w:pPr>
      <w:widowControl/>
      <w:numPr>
        <w:ilvl w:val="0"/>
        <w:numId w:val="68"/>
      </w:numPr>
      <w:spacing w:beforeLines="100" w:afterLines="100" w:line="288" w:lineRule="auto"/>
      <w:jc w:val="left"/>
    </w:pPr>
    <w:rPr>
      <w:b/>
      <w:spacing w:val="6"/>
      <w:kern w:val="0"/>
      <w:sz w:val="28"/>
    </w:rPr>
  </w:style>
  <w:style w:type="paragraph" w:customStyle="1" w:styleId="1949">
    <w:name w:val="我的正文"/>
    <w:basedOn w:val="1"/>
    <w:uiPriority w:val="0"/>
    <w:pPr>
      <w:spacing w:before="0" w:after="0"/>
      <w:ind w:firstLine="435" w:firstLineChars="0"/>
    </w:pPr>
    <w:rPr>
      <w:rFonts w:ascii="Times New Roman" w:hAnsi="Times New Roman"/>
      <w:sz w:val="21"/>
      <w:szCs w:val="24"/>
    </w:rPr>
  </w:style>
  <w:style w:type="paragraph" w:customStyle="1" w:styleId="1950">
    <w:name w:val="Reader's comments"/>
    <w:basedOn w:val="1"/>
    <w:uiPriority w:val="0"/>
    <w:pPr>
      <w:widowControl/>
      <w:overflowPunct w:val="0"/>
      <w:autoSpaceDE w:val="0"/>
      <w:autoSpaceDN w:val="0"/>
      <w:adjustRightInd w:val="0"/>
      <w:spacing w:before="0" w:after="120" w:line="240" w:lineRule="auto"/>
      <w:ind w:firstLine="0" w:firstLineChars="0"/>
      <w:jc w:val="left"/>
    </w:pPr>
    <w:rPr>
      <w:rFonts w:ascii="Arial" w:hAnsi="Arial"/>
      <w:i/>
      <w:iCs/>
      <w:color w:val="CC00CC"/>
      <w:kern w:val="0"/>
      <w:sz w:val="20"/>
      <w:szCs w:val="20"/>
      <w:lang w:eastAsia="en-US"/>
    </w:rPr>
  </w:style>
  <w:style w:type="paragraph" w:customStyle="1" w:styleId="1951">
    <w:name w:val="表格表头"/>
    <w:basedOn w:val="1"/>
    <w:next w:val="25"/>
    <w:uiPriority w:val="0"/>
    <w:pPr>
      <w:keepNext/>
      <w:tabs>
        <w:tab w:val="left" w:pos="432"/>
      </w:tabs>
      <w:spacing w:before="0" w:beforeLines="50" w:after="0" w:line="240" w:lineRule="auto"/>
      <w:ind w:left="432" w:hanging="432" w:firstLineChars="0"/>
      <w:jc w:val="center"/>
    </w:pPr>
    <w:rPr>
      <w:rFonts w:ascii="Times New Roman" w:hAnsi="Times New Roman"/>
      <w:szCs w:val="24"/>
    </w:rPr>
  </w:style>
  <w:style w:type="paragraph" w:customStyle="1" w:styleId="1952">
    <w:name w:val="样式 样式 CSS1级正文 + 加粗 首行缩进:  0 厘米 + 首行缩进:  2 字符"/>
    <w:next w:val="839"/>
    <w:uiPriority w:val="0"/>
    <w:pPr>
      <w:widowControl w:val="0"/>
      <w:spacing w:line="360" w:lineRule="auto"/>
      <w:ind w:firstLine="200" w:firstLineChars="200"/>
      <w:jc w:val="both"/>
      <w:outlineLvl w:val="0"/>
    </w:pPr>
    <w:rPr>
      <w:rFonts w:ascii="Times New Roman" w:hAnsi="Times New Roman" w:eastAsia="宋体" w:cs="宋体"/>
      <w:b/>
      <w:kern w:val="2"/>
      <w:sz w:val="24"/>
      <w:szCs w:val="24"/>
      <w:lang w:val="en-US" w:eastAsia="zh-CN" w:bidi="ar-SA"/>
    </w:rPr>
  </w:style>
  <w:style w:type="paragraph" w:customStyle="1" w:styleId="1953">
    <w:name w:val="MM Topic 9"/>
    <w:basedOn w:val="10"/>
    <w:uiPriority w:val="0"/>
  </w:style>
  <w:style w:type="character" w:customStyle="1" w:styleId="1954">
    <w:name w:val="脚注文本 字符1"/>
    <w:uiPriority w:val="99"/>
    <w:rPr>
      <w:sz w:val="18"/>
      <w:szCs w:val="18"/>
    </w:rPr>
  </w:style>
  <w:style w:type="paragraph" w:customStyle="1" w:styleId="1955">
    <w:name w:val="样式 CSS1级正文 + 五号 居中 首行缩进:  2 字符"/>
    <w:basedOn w:val="839"/>
    <w:next w:val="839"/>
    <w:uiPriority w:val="0"/>
    <w:pPr>
      <w:ind w:firstLine="0" w:firstLineChars="0"/>
      <w:jc w:val="center"/>
    </w:pPr>
    <w:rPr>
      <w:sz w:val="21"/>
    </w:rPr>
  </w:style>
  <w:style w:type="paragraph" w:customStyle="1" w:styleId="1956">
    <w:name w:val="样式 标题 1 + 三号 行距: 多倍行距 2.4 字行"/>
    <w:basedOn w:val="2"/>
    <w:uiPriority w:val="0"/>
  </w:style>
  <w:style w:type="paragraph" w:customStyle="1" w:styleId="1957">
    <w:name w:val="样式 标题 3sect1.2.3h33H3Heading 3 - oldCTLevel 3 Topic Headi..."/>
    <w:basedOn w:val="4"/>
    <w:uiPriority w:val="0"/>
    <w:pPr>
      <w:numPr>
        <w:ilvl w:val="0"/>
        <w:numId w:val="69"/>
      </w:numPr>
      <w:tabs>
        <w:tab w:val="clear" w:pos="964"/>
      </w:tabs>
      <w:ind w:left="720" w:hanging="432"/>
    </w:pPr>
  </w:style>
  <w:style w:type="paragraph" w:customStyle="1" w:styleId="1958">
    <w:name w:val="Normal Para"/>
    <w:basedOn w:val="1"/>
    <w:uiPriority w:val="0"/>
    <w:pPr>
      <w:widowControl/>
      <w:spacing w:before="120" w:after="120" w:line="240" w:lineRule="auto"/>
      <w:ind w:left="907" w:firstLine="0" w:firstLineChars="0"/>
      <w:jc w:val="left"/>
    </w:pPr>
    <w:rPr>
      <w:rFonts w:ascii="Arial" w:hAnsi="Arial"/>
      <w:kern w:val="0"/>
      <w:sz w:val="22"/>
      <w:szCs w:val="24"/>
      <w:lang w:val="en-GB" w:eastAsia="en-US"/>
    </w:rPr>
  </w:style>
  <w:style w:type="paragraph" w:customStyle="1" w:styleId="1959">
    <w:name w:val="xl198"/>
    <w:basedOn w:val="1"/>
    <w:uiPriority w:val="0"/>
    <w:pPr>
      <w:widowControl/>
      <w:pBdr>
        <w:left w:val="single" w:color="auto" w:sz="4" w:space="0"/>
        <w:bottom w:val="single" w:color="auto" w:sz="4"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2"/>
    </w:rPr>
  </w:style>
  <w:style w:type="paragraph" w:customStyle="1" w:styleId="1960">
    <w:name w:val="ZTE标题5"/>
    <w:basedOn w:val="1"/>
    <w:uiPriority w:val="0"/>
    <w:pPr>
      <w:widowControl/>
      <w:tabs>
        <w:tab w:val="left" w:pos="1276"/>
      </w:tabs>
      <w:spacing w:before="160" w:after="120" w:line="240" w:lineRule="auto"/>
      <w:ind w:left="1276" w:hanging="1276" w:firstLineChars="0"/>
      <w:jc w:val="left"/>
    </w:pPr>
    <w:rPr>
      <w:rFonts w:ascii="Times New Roman" w:hAnsi="Times New Roman"/>
      <w:b/>
      <w:kern w:val="0"/>
      <w:sz w:val="21"/>
      <w:szCs w:val="21"/>
    </w:rPr>
  </w:style>
  <w:style w:type="paragraph" w:customStyle="1" w:styleId="1961">
    <w:name w:val="样式 标题 2Heading 2 HiddenHeading 2 CCBSheading 2PIM2H2Titre3..."/>
    <w:basedOn w:val="3"/>
    <w:uiPriority w:val="0"/>
  </w:style>
  <w:style w:type="paragraph" w:customStyle="1" w:styleId="1962">
    <w:name w:val="Standard - Number List 1"/>
    <w:uiPriority w:val="0"/>
    <w:pPr>
      <w:tabs>
        <w:tab w:val="left" w:pos="900"/>
      </w:tabs>
      <w:spacing w:after="60"/>
      <w:ind w:left="900" w:hanging="420"/>
    </w:pPr>
    <w:rPr>
      <w:rFonts w:ascii="Arial" w:hAnsi="Arial" w:eastAsia="Times New Roman" w:cs="Times New Roman"/>
      <w:kern w:val="0"/>
      <w:sz w:val="20"/>
      <w:szCs w:val="20"/>
      <w:lang w:val="en-US" w:eastAsia="en-US" w:bidi="ar-SA"/>
    </w:rPr>
  </w:style>
  <w:style w:type="paragraph" w:customStyle="1" w:styleId="1963">
    <w:name w:val="Char Char Char Char Char Char Char Char Char Char Char Char Char Char Char1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character" w:customStyle="1" w:styleId="1964">
    <w:name w:val="正文文本缩进 3 字符1"/>
    <w:uiPriority w:val="99"/>
    <w:rPr>
      <w:sz w:val="16"/>
      <w:szCs w:val="16"/>
    </w:rPr>
  </w:style>
  <w:style w:type="paragraph" w:customStyle="1" w:styleId="1965">
    <w:name w:val="应答"/>
    <w:basedOn w:val="1"/>
    <w:next w:val="1"/>
    <w:uiPriority w:val="0"/>
    <w:pPr>
      <w:pBdr>
        <w:top w:val="dotted" w:color="auto" w:sz="4" w:space="1"/>
        <w:left w:val="dotted" w:color="auto" w:sz="4" w:space="4"/>
        <w:bottom w:val="dotted" w:color="auto" w:sz="4" w:space="1"/>
        <w:right w:val="dotted" w:color="auto" w:sz="4" w:space="4"/>
      </w:pBdr>
      <w:shd w:val="clear" w:color="auto" w:fill="CCCCCC"/>
      <w:spacing w:before="24" w:after="24"/>
      <w:ind w:firstLine="696" w:firstLineChars="290"/>
    </w:pPr>
    <w:rPr>
      <w:rFonts w:ascii="Times New Roman" w:hAnsi="Times New Roman"/>
      <w:szCs w:val="24"/>
    </w:rPr>
  </w:style>
  <w:style w:type="paragraph" w:customStyle="1" w:styleId="1966">
    <w:name w:val="Table-Contents-Numbered"/>
    <w:basedOn w:val="1700"/>
    <w:uiPriority w:val="0"/>
    <w:pPr>
      <w:tabs>
        <w:tab w:val="clear" w:pos="907"/>
      </w:tabs>
      <w:ind w:left="465" w:hanging="465"/>
    </w:pPr>
    <w:rPr>
      <w:lang w:val="en-US" w:eastAsia="zh-CN"/>
    </w:rPr>
  </w:style>
  <w:style w:type="paragraph" w:customStyle="1" w:styleId="1967">
    <w:name w:val="样式 宋体 五号 行距: 1.5 倍行距"/>
    <w:basedOn w:val="1"/>
    <w:uiPriority w:val="0"/>
    <w:pPr>
      <w:widowControl/>
      <w:spacing w:before="0" w:after="0"/>
      <w:ind w:firstLine="420"/>
      <w:jc w:val="left"/>
    </w:pPr>
    <w:rPr>
      <w:rFonts w:ascii="宋体" w:hAnsi="宋体" w:cs="宋体"/>
      <w:kern w:val="0"/>
      <w:szCs w:val="24"/>
    </w:rPr>
  </w:style>
  <w:style w:type="paragraph" w:customStyle="1" w:styleId="1968">
    <w:name w:val="无间隔11"/>
    <w:basedOn w:val="1"/>
    <w:qFormat/>
    <w:uiPriority w:val="0"/>
    <w:pPr>
      <w:widowControl/>
      <w:spacing w:before="0" w:after="0" w:line="240" w:lineRule="auto"/>
      <w:ind w:firstLine="0" w:firstLineChars="0"/>
      <w:jc w:val="left"/>
    </w:pPr>
    <w:rPr>
      <w:rFonts w:eastAsia="Calibri"/>
      <w:kern w:val="0"/>
      <w:sz w:val="22"/>
    </w:rPr>
  </w:style>
  <w:style w:type="paragraph" w:customStyle="1" w:styleId="1969">
    <w:name w:val="Char1 Char Char Char Char Char1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1970">
    <w:name w:val="AdvisoryText"/>
    <w:basedOn w:val="1697"/>
    <w:uiPriority w:val="0"/>
    <w:pPr>
      <w:pBdr>
        <w:bottom w:val="single" w:color="auto" w:sz="4" w:space="9"/>
      </w:pBdr>
      <w:tabs>
        <w:tab w:val="left" w:pos="1247"/>
      </w:tabs>
      <w:spacing w:before="120" w:after="0" w:line="260" w:lineRule="exact"/>
      <w:ind w:left="1247" w:firstLine="0"/>
      <w:outlineLvl w:val="9"/>
    </w:pPr>
    <w:rPr>
      <w:rFonts w:ascii="Times New Roman" w:hAnsi="Times New Roman"/>
      <w:b w:val="0"/>
      <w:bCs w:val="0"/>
      <w:sz w:val="22"/>
      <w:szCs w:val="22"/>
      <w:lang w:eastAsia="zh-CN"/>
    </w:rPr>
  </w:style>
  <w:style w:type="paragraph" w:customStyle="1" w:styleId="1971">
    <w:name w:val="Outline (Indented)"/>
    <w:basedOn w:val="1"/>
    <w:uiPriority w:val="0"/>
    <w:pPr>
      <w:widowControl/>
      <w:overflowPunct w:val="0"/>
      <w:autoSpaceDE w:val="0"/>
      <w:autoSpaceDN w:val="0"/>
      <w:adjustRightInd w:val="0"/>
      <w:spacing w:before="0" w:after="0" w:line="240" w:lineRule="auto"/>
      <w:ind w:firstLine="0" w:firstLineChars="0"/>
      <w:jc w:val="left"/>
      <w:textAlignment w:val="baseline"/>
    </w:pPr>
    <w:rPr>
      <w:rFonts w:ascii="Times New Roman" w:hAnsi="Times New Roman" w:eastAsia="Times New Roman"/>
      <w:kern w:val="0"/>
      <w:szCs w:val="24"/>
      <w:lang w:eastAsia="en-US"/>
    </w:rPr>
  </w:style>
  <w:style w:type="paragraph" w:customStyle="1" w:styleId="1972">
    <w:name w:val="Normal-Bullet"/>
    <w:basedOn w:val="1"/>
    <w:uiPriority w:val="0"/>
    <w:pPr>
      <w:widowControl/>
      <w:tabs>
        <w:tab w:val="left" w:pos="1440"/>
      </w:tabs>
      <w:spacing w:before="0" w:after="100" w:line="240" w:lineRule="auto"/>
      <w:ind w:left="1440" w:hanging="306" w:firstLineChars="0"/>
      <w:jc w:val="left"/>
    </w:pPr>
    <w:rPr>
      <w:rFonts w:ascii="Times New Roman" w:hAnsi="Times New Roman"/>
      <w:kern w:val="0"/>
      <w:sz w:val="20"/>
      <w:szCs w:val="20"/>
      <w:lang w:val="en-GB" w:eastAsia="en-US"/>
    </w:rPr>
  </w:style>
  <w:style w:type="paragraph" w:customStyle="1" w:styleId="1973">
    <w:name w:val="RevDate"/>
    <w:uiPriority w:val="0"/>
    <w:pPr>
      <w:keepNext/>
      <w:spacing w:before="240"/>
    </w:pPr>
    <w:rPr>
      <w:rFonts w:ascii="Times New Roman" w:hAnsi="Times New Roman" w:eastAsia="宋体" w:cs="Times New Roman"/>
      <w:b/>
      <w:kern w:val="0"/>
      <w:sz w:val="24"/>
      <w:szCs w:val="20"/>
      <w:lang w:val="en-US" w:eastAsia="en-US" w:bidi="ar-SA"/>
    </w:rPr>
  </w:style>
  <w:style w:type="paragraph" w:customStyle="1" w:styleId="1974">
    <w:name w:val="Char2 Char Char Char Char Char Char Char Char"/>
    <w:next w:val="1"/>
    <w:uiPriority w:val="0"/>
    <w:pPr>
      <w:keepNext/>
      <w:keepLines/>
      <w:tabs>
        <w:tab w:val="left" w:pos="1440"/>
        <w:tab w:val="left" w:pos="3360"/>
      </w:tabs>
      <w:snapToGrid w:val="0"/>
      <w:spacing w:before="240" w:after="240"/>
      <w:ind w:left="3360" w:hanging="1440"/>
      <w:outlineLvl w:val="7"/>
    </w:pPr>
    <w:rPr>
      <w:rFonts w:ascii="Arial" w:hAnsi="Arial" w:eastAsia="黑体" w:cs="Arial"/>
      <w:kern w:val="0"/>
      <w:sz w:val="21"/>
      <w:szCs w:val="21"/>
      <w:lang w:val="en-US" w:eastAsia="zh-CN" w:bidi="ar-SA"/>
    </w:rPr>
  </w:style>
  <w:style w:type="paragraph" w:customStyle="1" w:styleId="1975">
    <w:name w:val="TableTitle"/>
    <w:basedOn w:val="1"/>
    <w:uiPriority w:val="0"/>
    <w:pPr>
      <w:keepNext/>
      <w:widowControl/>
      <w:spacing w:before="360" w:after="120" w:line="280" w:lineRule="exact"/>
      <w:ind w:left="1260" w:firstLine="0" w:firstLineChars="0"/>
      <w:jc w:val="left"/>
    </w:pPr>
    <w:rPr>
      <w:rFonts w:ascii="Arial" w:hAnsi="Arial"/>
      <w:b/>
      <w:bCs/>
      <w:i/>
      <w:kern w:val="0"/>
      <w:sz w:val="20"/>
      <w:szCs w:val="24"/>
      <w:lang w:eastAsia="en-US"/>
    </w:rPr>
  </w:style>
  <w:style w:type="paragraph" w:customStyle="1" w:styleId="1976">
    <w:name w:val="CSS4级正文"/>
    <w:basedOn w:val="1741"/>
    <w:uiPriority w:val="0"/>
    <w:pPr>
      <w:keepNext/>
      <w:keepLines/>
      <w:tabs>
        <w:tab w:val="left" w:pos="840"/>
      </w:tabs>
      <w:spacing w:before="260" w:after="260" w:line="413" w:lineRule="auto"/>
      <w:ind w:left="0" w:leftChars="0" w:hanging="420"/>
      <w:jc w:val="left"/>
      <w:outlineLvl w:val="1"/>
    </w:pPr>
    <w:rPr>
      <w:rFonts w:ascii="新宋体" w:hAnsi="新宋体" w:eastAsia="新宋体"/>
      <w:b/>
      <w:kern w:val="0"/>
      <w:sz w:val="21"/>
      <w:szCs w:val="20"/>
      <w:lang w:val="zh-CN" w:eastAsia="zh-CN"/>
    </w:rPr>
  </w:style>
  <w:style w:type="paragraph" w:customStyle="1" w:styleId="1977">
    <w:name w:val="No-Indent"/>
    <w:uiPriority w:val="0"/>
    <w:rPr>
      <w:rFonts w:ascii="Times New Roman" w:hAnsi="Times New Roman" w:eastAsia="宋体" w:cs="Times New Roman"/>
      <w:kern w:val="0"/>
      <w:sz w:val="20"/>
      <w:szCs w:val="20"/>
      <w:lang w:val="en-GB" w:eastAsia="en-US" w:bidi="ar-SA"/>
    </w:rPr>
  </w:style>
  <w:style w:type="paragraph" w:customStyle="1" w:styleId="1978">
    <w:name w:val="样式 样式 首行缩进:  2 字符 + 行距: 1.5 倍行距"/>
    <w:basedOn w:val="1"/>
    <w:uiPriority w:val="0"/>
    <w:pPr>
      <w:spacing w:before="0" w:after="0"/>
      <w:ind w:firstLine="480"/>
    </w:pPr>
    <w:rPr>
      <w:rFonts w:ascii="Times New Roman" w:hAnsi="Times New Roman" w:cs="宋体"/>
      <w:szCs w:val="24"/>
    </w:rPr>
  </w:style>
  <w:style w:type="paragraph" w:customStyle="1" w:styleId="1979">
    <w:name w:val="正文缩进2"/>
    <w:basedOn w:val="25"/>
    <w:uiPriority w:val="0"/>
    <w:pPr>
      <w:spacing w:before="0" w:after="0" w:line="240" w:lineRule="auto"/>
      <w:ind w:firstLine="0" w:firstLineChars="0"/>
    </w:pPr>
    <w:rPr>
      <w:rFonts w:ascii="Times New Roman" w:hAnsi="Times New Roman"/>
      <w:kern w:val="2"/>
      <w:sz w:val="21"/>
      <w:szCs w:val="24"/>
      <w:lang w:val="en-US" w:eastAsia="zh-CN"/>
    </w:rPr>
  </w:style>
  <w:style w:type="paragraph" w:customStyle="1" w:styleId="1980">
    <w:name w:val="四级无标题条"/>
    <w:basedOn w:val="1"/>
    <w:uiPriority w:val="0"/>
    <w:pPr>
      <w:spacing w:before="0" w:after="0" w:line="240" w:lineRule="auto"/>
      <w:ind w:firstLine="0" w:firstLineChars="0"/>
    </w:pPr>
    <w:rPr>
      <w:rFonts w:ascii="Times New Roman" w:hAnsi="Times New Roman"/>
      <w:sz w:val="21"/>
      <w:szCs w:val="24"/>
    </w:rPr>
  </w:style>
  <w:style w:type="paragraph" w:customStyle="1" w:styleId="1981">
    <w:name w:val="强调黑体"/>
    <w:basedOn w:val="788"/>
    <w:next w:val="788"/>
    <w:uiPriority w:val="0"/>
    <w:pPr>
      <w:keepNext/>
      <w:keepLines/>
      <w:widowControl w:val="0"/>
      <w:adjustRightInd/>
      <w:snapToGrid/>
      <w:spacing w:before="280" w:after="290" w:line="376" w:lineRule="auto"/>
      <w:ind w:left="864" w:hanging="144"/>
      <w:jc w:val="both"/>
      <w:outlineLvl w:val="3"/>
    </w:pPr>
    <w:rPr>
      <w:rFonts w:ascii="Cambria" w:hAnsi="Cambria"/>
      <w:b/>
      <w:color w:val="auto"/>
      <w:spacing w:val="0"/>
      <w:sz w:val="28"/>
      <w:szCs w:val="28"/>
      <w:lang w:val="zh-CN" w:eastAsia="zh-CN"/>
    </w:rPr>
  </w:style>
  <w:style w:type="paragraph" w:customStyle="1" w:styleId="1982">
    <w:name w:val="中文正文 Char"/>
    <w:uiPriority w:val="0"/>
    <w:pPr>
      <w:adjustRightInd w:val="0"/>
      <w:spacing w:before="60" w:after="60" w:line="360" w:lineRule="auto"/>
      <w:ind w:firstLine="540" w:firstLineChars="225"/>
      <w:textAlignment w:val="baseline"/>
    </w:pPr>
    <w:rPr>
      <w:rFonts w:ascii="仿宋_GB2312" w:hAnsi="Times New Roman" w:eastAsia="仿宋_GB2312" w:cs="Times New Roman"/>
      <w:kern w:val="2"/>
      <w:sz w:val="26"/>
      <w:szCs w:val="24"/>
      <w:lang w:val="en-US" w:eastAsia="zh-CN" w:bidi="ar-SA"/>
    </w:rPr>
  </w:style>
  <w:style w:type="paragraph" w:customStyle="1" w:styleId="1983">
    <w:name w:val="Char1 Char Char Char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1984">
    <w:name w:val="Wingdings (符号)"/>
    <w:basedOn w:val="1"/>
    <w:uiPriority w:val="0"/>
    <w:pPr>
      <w:tabs>
        <w:tab w:val="left" w:pos="845"/>
      </w:tabs>
      <w:spacing w:before="0" w:after="0" w:line="300" w:lineRule="auto"/>
      <w:ind w:left="845" w:firstLine="0" w:firstLineChars="0"/>
    </w:pPr>
    <w:rPr>
      <w:rFonts w:ascii="Arial" w:hAnsi="Arial"/>
      <w:szCs w:val="24"/>
    </w:rPr>
  </w:style>
  <w:style w:type="paragraph" w:customStyle="1" w:styleId="1985">
    <w:name w:val="金宏发行正文"/>
    <w:basedOn w:val="1"/>
    <w:uiPriority w:val="0"/>
    <w:pPr>
      <w:spacing w:before="0" w:after="0" w:line="500" w:lineRule="exact"/>
      <w:ind w:firstLine="560"/>
    </w:pPr>
    <w:rPr>
      <w:rFonts w:ascii="Times New Roman" w:hAnsi="Times New Roman" w:eastAsia="仿宋_GB2312" w:cs="宋体"/>
      <w:sz w:val="28"/>
      <w:szCs w:val="24"/>
    </w:rPr>
  </w:style>
  <w:style w:type="paragraph" w:customStyle="1" w:styleId="1986">
    <w:name w:val="FigureTitle"/>
    <w:basedOn w:val="26"/>
    <w:uiPriority w:val="0"/>
    <w:pPr>
      <w:tabs>
        <w:tab w:val="left" w:pos="420"/>
      </w:tabs>
      <w:adjustRightInd/>
      <w:spacing w:before="120" w:after="360" w:line="260" w:lineRule="exact"/>
      <w:ind w:left="2160" w:hanging="420"/>
      <w:jc w:val="left"/>
      <w:textAlignment w:val="auto"/>
    </w:pPr>
    <w:rPr>
      <w:rFonts w:ascii="Helvetica" w:hAnsi="Helvetica" w:cs="Helvetica"/>
      <w:bCs/>
      <w:i/>
      <w:kern w:val="2"/>
      <w:sz w:val="20"/>
      <w:lang w:eastAsia="en-US"/>
    </w:rPr>
  </w:style>
  <w:style w:type="paragraph" w:customStyle="1" w:styleId="1987">
    <w:name w:val="项目1"/>
    <w:basedOn w:val="25"/>
    <w:uiPriority w:val="0"/>
    <w:pPr>
      <w:numPr>
        <w:ilvl w:val="0"/>
        <w:numId w:val="70"/>
      </w:numPr>
      <w:tabs>
        <w:tab w:val="clear" w:pos="840"/>
      </w:tabs>
      <w:spacing w:before="0" w:after="0" w:line="240" w:lineRule="auto"/>
      <w:ind w:left="0" w:firstLine="0" w:firstLineChars="0"/>
    </w:pPr>
    <w:rPr>
      <w:rFonts w:ascii="Times New Roman" w:hAnsi="Times New Roman"/>
      <w:kern w:val="2"/>
      <w:sz w:val="21"/>
      <w:szCs w:val="24"/>
      <w:lang w:val="en-US" w:eastAsia="zh-CN"/>
    </w:rPr>
  </w:style>
  <w:style w:type="paragraph" w:customStyle="1" w:styleId="1988">
    <w:name w:val="样式 CSS1级正文 + 居中"/>
    <w:basedOn w:val="839"/>
    <w:uiPriority w:val="0"/>
    <w:pPr>
      <w:ind w:firstLine="0" w:firstLineChars="0"/>
      <w:jc w:val="center"/>
    </w:pPr>
  </w:style>
  <w:style w:type="paragraph" w:customStyle="1" w:styleId="1989">
    <w:name w:val="body 1"/>
    <w:basedOn w:val="1"/>
    <w:uiPriority w:val="0"/>
    <w:pPr>
      <w:keepLines/>
      <w:widowControl/>
      <w:spacing w:before="120" w:after="0" w:line="240" w:lineRule="auto"/>
      <w:ind w:left="567" w:firstLine="0" w:firstLineChars="0"/>
      <w:jc w:val="left"/>
    </w:pPr>
    <w:rPr>
      <w:rFonts w:ascii="Arial" w:hAnsi="Arial"/>
      <w:kern w:val="0"/>
      <w:szCs w:val="24"/>
      <w:lang w:val="en-AU" w:eastAsia="en-US"/>
    </w:rPr>
  </w:style>
  <w:style w:type="paragraph" w:customStyle="1" w:styleId="1990">
    <w:name w:val="五级无标题条"/>
    <w:basedOn w:val="1"/>
    <w:uiPriority w:val="0"/>
    <w:pPr>
      <w:spacing w:before="0" w:after="0" w:line="240" w:lineRule="auto"/>
      <w:ind w:firstLine="0" w:firstLineChars="0"/>
    </w:pPr>
    <w:rPr>
      <w:rFonts w:ascii="Times New Roman" w:hAnsi="Times New Roman"/>
      <w:sz w:val="21"/>
      <w:szCs w:val="24"/>
    </w:rPr>
  </w:style>
  <w:style w:type="paragraph" w:customStyle="1" w:styleId="1991">
    <w:name w:val="KS标题1"/>
    <w:basedOn w:val="2"/>
    <w:qFormat/>
    <w:uiPriority w:val="0"/>
    <w:pPr>
      <w:numPr>
        <w:ilvl w:val="0"/>
        <w:numId w:val="71"/>
      </w:numPr>
      <w:ind w:left="0" w:firstLine="0"/>
    </w:pPr>
  </w:style>
  <w:style w:type="paragraph" w:customStyle="1" w:styleId="1992">
    <w:name w:val="CM12"/>
    <w:basedOn w:val="449"/>
    <w:next w:val="449"/>
    <w:uiPriority w:val="0"/>
    <w:pPr>
      <w:spacing w:line="468" w:lineRule="atLeast"/>
      <w:ind w:firstLine="200" w:firstLineChars="200"/>
      <w:jc w:val="both"/>
    </w:pPr>
    <w:rPr>
      <w:rFonts w:cs="宋体"/>
      <w:kern w:val="2"/>
      <w:szCs w:val="24"/>
    </w:rPr>
  </w:style>
  <w:style w:type="paragraph" w:customStyle="1" w:styleId="1993">
    <w:name w:val="TableBody-Right"/>
    <w:basedOn w:val="1994"/>
    <w:uiPriority w:val="0"/>
    <w:pPr>
      <w:keepNext/>
      <w:keepLines/>
      <w:widowControl w:val="0"/>
      <w:spacing w:before="260" w:after="260" w:line="416" w:lineRule="auto"/>
      <w:ind w:hanging="420"/>
      <w:jc w:val="both"/>
      <w:outlineLvl w:val="1"/>
    </w:pPr>
    <w:rPr>
      <w:rFonts w:ascii="Arial" w:hAnsi="Arial" w:eastAsia="黑体" w:cs="Times New Roman"/>
      <w:b/>
      <w:bCs/>
      <w:sz w:val="32"/>
      <w:szCs w:val="32"/>
    </w:rPr>
  </w:style>
  <w:style w:type="paragraph" w:customStyle="1" w:styleId="1994">
    <w:name w:val="TableBody"/>
    <w:basedOn w:val="1"/>
    <w:uiPriority w:val="0"/>
    <w:pPr>
      <w:widowControl/>
      <w:spacing w:line="220" w:lineRule="atLeast"/>
      <w:ind w:firstLine="0" w:firstLineChars="0"/>
      <w:jc w:val="center"/>
    </w:pPr>
    <w:rPr>
      <w:rFonts w:ascii="Helvetica" w:hAnsi="Helvetica" w:cs="Helvetica"/>
      <w:kern w:val="0"/>
      <w:sz w:val="16"/>
      <w:szCs w:val="16"/>
      <w:lang w:eastAsia="en-US"/>
    </w:rPr>
  </w:style>
  <w:style w:type="paragraph" w:customStyle="1" w:styleId="1995">
    <w:name w:val="Char1 Char Char Char Char Char Char Char Char Char Char Char Char Char Char Char Char Char Char Char Char Char1 Char Char Char Char Char Char Char Char Char1 Char Char Char1 Char Char Char Char Char Char Char Char Char Char Char Char"/>
    <w:basedOn w:val="1"/>
    <w:uiPriority w:val="0"/>
    <w:pPr>
      <w:widowControl/>
      <w:tabs>
        <w:tab w:val="left" w:pos="525"/>
      </w:tabs>
      <w:spacing w:before="0" w:after="160" w:line="240" w:lineRule="exact"/>
      <w:ind w:firstLine="0" w:firstLineChars="0"/>
      <w:jc w:val="left"/>
    </w:pPr>
    <w:rPr>
      <w:rFonts w:ascii="Verdana" w:hAnsi="Verdana"/>
      <w:kern w:val="0"/>
      <w:sz w:val="20"/>
      <w:szCs w:val="24"/>
      <w:lang w:eastAsia="en-US"/>
    </w:rPr>
  </w:style>
  <w:style w:type="paragraph" w:customStyle="1" w:styleId="1996">
    <w:name w:val="Box"/>
    <w:basedOn w:val="1"/>
    <w:uiPriority w:val="0"/>
    <w:pPr>
      <w:widowControl/>
      <w:pBdr>
        <w:top w:val="single" w:color="auto" w:sz="12" w:space="5"/>
        <w:left w:val="single" w:color="auto" w:sz="12" w:space="5"/>
        <w:bottom w:val="single" w:color="auto" w:sz="12" w:space="5"/>
        <w:right w:val="single" w:color="auto" w:sz="12" w:space="5"/>
      </w:pBdr>
      <w:spacing w:before="0" w:after="0" w:line="240" w:lineRule="auto"/>
      <w:ind w:firstLine="0" w:firstLineChars="0"/>
    </w:pPr>
    <w:rPr>
      <w:rFonts w:ascii="Arial" w:hAnsi="Arial"/>
      <w:kern w:val="0"/>
      <w:sz w:val="20"/>
      <w:szCs w:val="20"/>
      <w:lang w:eastAsia="en-US"/>
    </w:rPr>
  </w:style>
  <w:style w:type="paragraph" w:customStyle="1" w:styleId="1997">
    <w:name w:val="正文-宋体五号"/>
    <w:basedOn w:val="1"/>
    <w:uiPriority w:val="0"/>
    <w:pPr>
      <w:widowControl/>
      <w:numPr>
        <w:ilvl w:val="0"/>
        <w:numId w:val="72"/>
      </w:numPr>
      <w:spacing w:before="0" w:after="160" w:line="240" w:lineRule="exact"/>
      <w:ind w:firstLine="0" w:firstLineChars="0"/>
      <w:jc w:val="left"/>
    </w:pPr>
    <w:rPr>
      <w:rFonts w:ascii="Verdana" w:hAnsi="Verdana"/>
      <w:kern w:val="0"/>
      <w:sz w:val="20"/>
      <w:szCs w:val="24"/>
      <w:lang w:eastAsia="en-US"/>
    </w:rPr>
  </w:style>
  <w:style w:type="paragraph" w:customStyle="1" w:styleId="1998">
    <w:name w:val="样式 样式 CSS1级正文 + 首行缩进:  2 字符 + 左侧:  2 字符"/>
    <w:basedOn w:val="1999"/>
    <w:uiPriority w:val="0"/>
    <w:pPr>
      <w:ind w:firstLine="482"/>
    </w:pPr>
  </w:style>
  <w:style w:type="paragraph" w:customStyle="1" w:styleId="1999">
    <w:name w:val="样式 CSS1级正文 + 首行缩进:  2 字符"/>
    <w:basedOn w:val="1"/>
    <w:uiPriority w:val="0"/>
    <w:pPr>
      <w:adjustRightInd w:val="0"/>
      <w:snapToGrid w:val="0"/>
      <w:spacing w:before="0" w:after="0"/>
      <w:ind w:firstLine="480"/>
    </w:pPr>
    <w:rPr>
      <w:rFonts w:ascii="Times New Roman" w:hAnsi="Times New Roman" w:cs="宋体"/>
      <w:szCs w:val="24"/>
    </w:rPr>
  </w:style>
  <w:style w:type="paragraph" w:customStyle="1" w:styleId="2000">
    <w:name w:val="样式 样式 首行缩进:  0.74 厘米 + 首行缩进:  2 字符"/>
    <w:basedOn w:val="1714"/>
    <w:uiPriority w:val="0"/>
    <w:pPr>
      <w:spacing w:after="156" w:line="360" w:lineRule="auto"/>
      <w:ind w:firstLine="480" w:firstLineChars="200"/>
      <w:jc w:val="center"/>
    </w:pPr>
    <w:rPr>
      <w:sz w:val="21"/>
    </w:rPr>
  </w:style>
  <w:style w:type="paragraph" w:customStyle="1" w:styleId="2001">
    <w:name w:val="ISS_Normal3"/>
    <w:basedOn w:val="1"/>
    <w:uiPriority w:val="0"/>
    <w:pPr>
      <w:spacing w:before="0" w:after="0"/>
      <w:ind w:left="340"/>
    </w:pPr>
    <w:rPr>
      <w:rFonts w:ascii="Times New Roman" w:hAnsi="Times New Roman"/>
      <w:sz w:val="21"/>
      <w:szCs w:val="24"/>
      <w:lang w:val="en-GB"/>
    </w:rPr>
  </w:style>
  <w:style w:type="paragraph" w:customStyle="1" w:styleId="2002">
    <w:name w:val="样式 标题 3 + 段后: 0.5 行"/>
    <w:basedOn w:val="4"/>
    <w:uiPriority w:val="0"/>
  </w:style>
  <w:style w:type="paragraph" w:customStyle="1" w:styleId="2003">
    <w:name w:val="标题51"/>
    <w:basedOn w:val="3"/>
    <w:uiPriority w:val="0"/>
  </w:style>
  <w:style w:type="paragraph" w:customStyle="1" w:styleId="2004">
    <w:name w:val="大表格内容"/>
    <w:uiPriority w:val="0"/>
    <w:pPr>
      <w:spacing w:line="300" w:lineRule="auto"/>
    </w:pPr>
    <w:rPr>
      <w:rFonts w:ascii="Arial" w:hAnsi="Arial" w:eastAsia="仿宋_GB2312" w:cs="Times New Roman"/>
      <w:kern w:val="0"/>
      <w:sz w:val="24"/>
      <w:szCs w:val="20"/>
      <w:lang w:val="en-US" w:eastAsia="zh-CN" w:bidi="ar-SA"/>
    </w:rPr>
  </w:style>
  <w:style w:type="paragraph" w:customStyle="1" w:styleId="2005">
    <w:name w:val="图片（居中）"/>
    <w:basedOn w:val="1"/>
    <w:uiPriority w:val="0"/>
    <w:pPr>
      <w:spacing w:before="0" w:after="0"/>
      <w:ind w:firstLine="0" w:firstLineChars="0"/>
      <w:jc w:val="center"/>
    </w:pPr>
    <w:rPr>
      <w:rFonts w:ascii="Times New Roman" w:hAnsi="Times New Roman" w:cs="宋体"/>
      <w:szCs w:val="24"/>
    </w:rPr>
  </w:style>
  <w:style w:type="paragraph" w:customStyle="1" w:styleId="2006">
    <w:name w:val="aaaaaa"/>
    <w:basedOn w:val="76"/>
    <w:uiPriority w:val="0"/>
    <w:pPr>
      <w:widowControl w:val="0"/>
      <w:numPr>
        <w:ilvl w:val="0"/>
        <w:numId w:val="73"/>
      </w:numPr>
      <w:snapToGrid/>
      <w:spacing w:before="0" w:after="0" w:line="240" w:lineRule="auto"/>
      <w:ind w:left="0" w:firstLine="0" w:firstLineChars="0"/>
    </w:pPr>
    <w:rPr>
      <w:rFonts w:ascii="FrutigerNext LT Regular" w:hAnsi="FrutigerNext LT Regular"/>
      <w:kern w:val="2"/>
      <w:sz w:val="18"/>
      <w:szCs w:val="21"/>
    </w:rPr>
  </w:style>
  <w:style w:type="paragraph" w:customStyle="1" w:styleId="2007">
    <w:name w:val="标准文件_大表标题"/>
    <w:basedOn w:val="1"/>
    <w:uiPriority w:val="0"/>
    <w:pPr>
      <w:widowControl/>
      <w:adjustRightInd w:val="0"/>
      <w:snapToGrid w:val="0"/>
      <w:spacing w:before="0" w:after="0" w:line="300" w:lineRule="auto"/>
      <w:ind w:firstLine="0" w:firstLineChars="0"/>
      <w:jc w:val="center"/>
    </w:pPr>
    <w:rPr>
      <w:rFonts w:ascii="Times New Roman" w:hAnsi="Times New Roman"/>
      <w:b/>
      <w:bCs/>
      <w:color w:val="000000"/>
      <w:spacing w:val="2"/>
      <w:kern w:val="0"/>
      <w:sz w:val="21"/>
      <w:szCs w:val="24"/>
    </w:rPr>
  </w:style>
  <w:style w:type="paragraph" w:customStyle="1" w:styleId="2008">
    <w:name w:val="样式 标题 2 + 小三 段前: 12 磅 段后: 12 磅 行距: 多倍行距 1.25 字行"/>
    <w:basedOn w:val="3"/>
    <w:uiPriority w:val="0"/>
  </w:style>
  <w:style w:type="paragraph" w:customStyle="1" w:styleId="2009">
    <w:name w:val="图号去除自动编号"/>
    <w:basedOn w:val="1"/>
    <w:uiPriority w:val="0"/>
    <w:pPr>
      <w:keepNext/>
      <w:autoSpaceDE w:val="0"/>
      <w:autoSpaceDN w:val="0"/>
      <w:adjustRightInd w:val="0"/>
      <w:spacing w:before="105" w:after="0"/>
      <w:ind w:firstLine="425" w:firstLineChars="0"/>
      <w:jc w:val="center"/>
    </w:pPr>
    <w:rPr>
      <w:rFonts w:ascii="Times New Roman" w:hAnsi="Times New Roman"/>
      <w:kern w:val="0"/>
      <w:sz w:val="21"/>
      <w:szCs w:val="24"/>
    </w:rPr>
  </w:style>
  <w:style w:type="paragraph" w:customStyle="1" w:styleId="2010">
    <w:name w:val="样式 标题 3 + 小四 段前: 12 磅 段后: 12 磅 行距: 多倍行距 1.25 字行"/>
    <w:basedOn w:val="4"/>
    <w:uiPriority w:val="0"/>
  </w:style>
  <w:style w:type="paragraph" w:customStyle="1" w:styleId="2011">
    <w:name w:val="正文表标题"/>
    <w:next w:val="198"/>
    <w:uiPriority w:val="0"/>
    <w:pPr>
      <w:tabs>
        <w:tab w:val="left" w:pos="360"/>
        <w:tab w:val="left" w:pos="900"/>
      </w:tabs>
      <w:ind w:left="900" w:hanging="420"/>
      <w:jc w:val="center"/>
    </w:pPr>
    <w:rPr>
      <w:rFonts w:ascii="黑体" w:hAnsi="Times New Roman" w:eastAsia="黑体" w:cs="Times New Roman"/>
      <w:kern w:val="0"/>
      <w:sz w:val="21"/>
      <w:szCs w:val="20"/>
      <w:lang w:val="en-US" w:eastAsia="zh-CN" w:bidi="ar-SA"/>
    </w:rPr>
  </w:style>
  <w:style w:type="paragraph" w:customStyle="1" w:styleId="2012">
    <w:name w:val="标题4 4级小节"/>
    <w:basedOn w:val="5"/>
    <w:next w:val="1195"/>
    <w:uiPriority w:val="0"/>
  </w:style>
  <w:style w:type="paragraph" w:customStyle="1" w:styleId="2013">
    <w:name w:val="样式 标题 4 + 段前: 8 磅 段后: 8 磅 行距: 多倍行距 1.25 字行"/>
    <w:basedOn w:val="5"/>
    <w:uiPriority w:val="0"/>
  </w:style>
  <w:style w:type="paragraph" w:customStyle="1" w:styleId="2014">
    <w:name w:val="正文图标题"/>
    <w:next w:val="198"/>
    <w:uiPriority w:val="0"/>
    <w:pPr>
      <w:tabs>
        <w:tab w:val="left" w:pos="900"/>
      </w:tabs>
      <w:ind w:left="900" w:hanging="420"/>
      <w:jc w:val="center"/>
    </w:pPr>
    <w:rPr>
      <w:rFonts w:ascii="黑体" w:hAnsi="Times New Roman" w:eastAsia="黑体" w:cs="Times New Roman"/>
      <w:kern w:val="0"/>
      <w:sz w:val="21"/>
      <w:szCs w:val="20"/>
      <w:lang w:val="en-US" w:eastAsia="zh-CN" w:bidi="ar-SA"/>
    </w:rPr>
  </w:style>
  <w:style w:type="paragraph" w:customStyle="1" w:styleId="2015">
    <w:name w:val="注："/>
    <w:next w:val="198"/>
    <w:uiPriority w:val="0"/>
    <w:pPr>
      <w:widowControl w:val="0"/>
      <w:tabs>
        <w:tab w:val="left" w:pos="360"/>
        <w:tab w:val="left" w:pos="900"/>
      </w:tabs>
      <w:autoSpaceDE w:val="0"/>
      <w:autoSpaceDN w:val="0"/>
      <w:jc w:val="both"/>
    </w:pPr>
    <w:rPr>
      <w:rFonts w:ascii="宋体" w:hAnsi="Times New Roman" w:eastAsia="宋体" w:cs="Times New Roman"/>
      <w:kern w:val="0"/>
      <w:sz w:val="18"/>
      <w:szCs w:val="20"/>
      <w:lang w:val="en-US" w:eastAsia="zh-CN" w:bidi="ar-SA"/>
    </w:rPr>
  </w:style>
  <w:style w:type="paragraph" w:customStyle="1" w:styleId="2016">
    <w:name w:val="项目符号2"/>
    <w:basedOn w:val="1"/>
    <w:uiPriority w:val="0"/>
    <w:pPr>
      <w:adjustRightInd w:val="0"/>
      <w:spacing w:before="0" w:after="0"/>
      <w:ind w:firstLine="0" w:firstLineChars="0"/>
      <w:textAlignment w:val="baseline"/>
    </w:pPr>
    <w:rPr>
      <w:rFonts w:ascii="Times New Roman" w:hAnsi="Times New Roman"/>
      <w:kern w:val="24"/>
      <w:szCs w:val="24"/>
    </w:rPr>
  </w:style>
  <w:style w:type="paragraph" w:customStyle="1" w:styleId="2017">
    <w:name w:val="标题2 2级小节"/>
    <w:basedOn w:val="3"/>
    <w:next w:val="1195"/>
    <w:uiPriority w:val="0"/>
  </w:style>
  <w:style w:type="paragraph" w:customStyle="1" w:styleId="2018">
    <w:name w:val="subtitle 2"/>
    <w:basedOn w:val="1"/>
    <w:uiPriority w:val="0"/>
    <w:pPr>
      <w:tabs>
        <w:tab w:val="left" w:pos="780"/>
      </w:tabs>
      <w:overflowPunct w:val="0"/>
      <w:adjustRightInd w:val="0"/>
      <w:spacing w:before="240" w:after="240" w:line="312" w:lineRule="atLeast"/>
      <w:ind w:firstLine="0" w:firstLineChars="0"/>
    </w:pPr>
    <w:rPr>
      <w:rFonts w:ascii="Times New Roman" w:hAnsi="Times New Roman" w:eastAsia="黑体"/>
      <w:snapToGrid w:val="0"/>
      <w:kern w:val="0"/>
      <w:szCs w:val="24"/>
    </w:rPr>
  </w:style>
  <w:style w:type="paragraph" w:customStyle="1" w:styleId="2019">
    <w:name w:val="Version Cover"/>
    <w:basedOn w:val="16"/>
    <w:uiPriority w:val="0"/>
    <w:pPr>
      <w:widowControl/>
      <w:spacing w:before="120" w:line="240" w:lineRule="atLeast"/>
      <w:ind w:left="1080" w:firstLine="0" w:firstLineChars="0"/>
      <w:jc w:val="left"/>
    </w:pPr>
    <w:rPr>
      <w:rFonts w:ascii="Book Antiqua" w:hAnsi="Book Antiqua" w:eastAsia="PMingLiU"/>
      <w:b/>
      <w:spacing w:val="-5"/>
      <w:kern w:val="2"/>
      <w:sz w:val="21"/>
      <w:lang w:val="en-US" w:eastAsia="en-US"/>
    </w:rPr>
  </w:style>
  <w:style w:type="paragraph" w:customStyle="1" w:styleId="2020">
    <w:name w:val="细目"/>
    <w:basedOn w:val="1"/>
    <w:uiPriority w:val="0"/>
    <w:pPr>
      <w:spacing w:before="0" w:after="0" w:line="320" w:lineRule="exact"/>
      <w:ind w:firstLine="0" w:firstLineChars="0"/>
    </w:pPr>
    <w:rPr>
      <w:rFonts w:ascii="Times New Roman" w:hAnsi="Times New Roman"/>
      <w:szCs w:val="20"/>
    </w:rPr>
  </w:style>
  <w:style w:type="paragraph" w:customStyle="1" w:styleId="2021">
    <w:name w:val="1正文文字"/>
    <w:basedOn w:val="1"/>
    <w:uiPriority w:val="0"/>
    <w:pPr>
      <w:spacing w:before="0" w:after="0" w:afterLines="50" w:line="300" w:lineRule="auto"/>
      <w:ind w:firstLine="0" w:firstLineChars="0"/>
    </w:pPr>
    <w:rPr>
      <w:rFonts w:ascii="Times New Roman" w:hAnsi="Times New Roman"/>
      <w:szCs w:val="24"/>
    </w:rPr>
  </w:style>
  <w:style w:type="paragraph" w:customStyle="1" w:styleId="2022">
    <w:name w:val="样式 行距: 固定值 25 磅 首行缩进:  2 字符"/>
    <w:basedOn w:val="1"/>
    <w:uiPriority w:val="0"/>
    <w:pPr>
      <w:adjustRightInd w:val="0"/>
      <w:spacing w:before="0" w:after="0" w:line="500" w:lineRule="exact"/>
      <w:ind w:firstLine="560"/>
      <w:textAlignment w:val="baseline"/>
    </w:pPr>
    <w:rPr>
      <w:rFonts w:ascii="Times New Roman" w:hAnsi="Times New Roman"/>
      <w:kern w:val="0"/>
      <w:sz w:val="28"/>
      <w:szCs w:val="28"/>
    </w:rPr>
  </w:style>
  <w:style w:type="paragraph" w:customStyle="1" w:styleId="2023">
    <w:name w:val="样式 标题 4 + 10 磅 Char"/>
    <w:basedOn w:val="5"/>
    <w:uiPriority w:val="0"/>
  </w:style>
  <w:style w:type="paragraph" w:customStyle="1" w:styleId="2024">
    <w:name w:val="表格头"/>
    <w:basedOn w:val="1"/>
    <w:uiPriority w:val="0"/>
    <w:pPr>
      <w:spacing w:before="0" w:after="0"/>
      <w:ind w:firstLine="0" w:firstLineChars="0"/>
      <w:jc w:val="center"/>
    </w:pPr>
    <w:rPr>
      <w:rFonts w:ascii="Times New Roman" w:hAnsi="Times New Roman"/>
      <w:b/>
      <w:szCs w:val="24"/>
    </w:rPr>
  </w:style>
  <w:style w:type="paragraph" w:customStyle="1" w:styleId="2025">
    <w:name w:val="列出段落11"/>
    <w:basedOn w:val="1"/>
    <w:uiPriority w:val="0"/>
    <w:pPr>
      <w:spacing w:before="0" w:after="0"/>
      <w:ind w:firstLine="420"/>
    </w:pPr>
    <w:rPr>
      <w:rFonts w:ascii="Times New Roman" w:hAnsi="Times New Roman"/>
      <w:szCs w:val="24"/>
    </w:rPr>
  </w:style>
  <w:style w:type="paragraph" w:customStyle="1" w:styleId="2026">
    <w:name w:val="Char1 Char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027">
    <w:name w:val="样式5"/>
    <w:basedOn w:val="6"/>
    <w:qFormat/>
    <w:uiPriority w:val="0"/>
  </w:style>
  <w:style w:type="paragraph" w:customStyle="1" w:styleId="2028">
    <w:name w:val="IBM正文"/>
    <w:basedOn w:val="1"/>
    <w:uiPriority w:val="0"/>
    <w:pPr>
      <w:suppressAutoHyphens/>
      <w:spacing w:before="0" w:after="0"/>
      <w:ind w:firstLine="475" w:firstLineChars="0"/>
    </w:pPr>
    <w:rPr>
      <w:rFonts w:ascii="Arial" w:hAnsi="Arial"/>
      <w:kern w:val="1"/>
      <w:szCs w:val="24"/>
      <w:lang w:eastAsia="ar-SA"/>
    </w:rPr>
  </w:style>
  <w:style w:type="paragraph" w:customStyle="1" w:styleId="2029">
    <w:name w:val="TableBody-Left Indented"/>
    <w:basedOn w:val="2030"/>
    <w:uiPriority w:val="0"/>
    <w:pPr>
      <w:spacing w:before="280" w:after="290" w:line="376" w:lineRule="auto"/>
      <w:ind w:left="864" w:hanging="144" w:firstLineChars="200"/>
      <w:outlineLvl w:val="3"/>
    </w:pPr>
    <w:rPr>
      <w:rFonts w:ascii="Cambria" w:hAnsi="Cambria" w:eastAsia="宋体"/>
      <w:sz w:val="28"/>
      <w:szCs w:val="28"/>
      <w:lang w:val="zh-CN" w:eastAsia="zh-CN"/>
    </w:rPr>
  </w:style>
  <w:style w:type="paragraph" w:customStyle="1" w:styleId="2030">
    <w:name w:val="TableBody-Left"/>
    <w:basedOn w:val="1994"/>
    <w:uiPriority w:val="0"/>
    <w:pPr>
      <w:keepNext/>
      <w:keepLines/>
      <w:widowControl w:val="0"/>
      <w:spacing w:before="260" w:after="260" w:line="416" w:lineRule="auto"/>
      <w:ind w:hanging="420"/>
      <w:jc w:val="both"/>
      <w:outlineLvl w:val="1"/>
    </w:pPr>
    <w:rPr>
      <w:rFonts w:ascii="Arial" w:hAnsi="Arial" w:eastAsia="黑体" w:cs="Times New Roman"/>
      <w:b/>
      <w:bCs/>
      <w:sz w:val="32"/>
      <w:szCs w:val="32"/>
    </w:rPr>
  </w:style>
  <w:style w:type="paragraph" w:customStyle="1" w:styleId="2031">
    <w:name w:val="內文縮排2"/>
    <w:basedOn w:val="1"/>
    <w:next w:val="1"/>
    <w:uiPriority w:val="0"/>
    <w:pPr>
      <w:widowControl/>
      <w:spacing w:before="0" w:after="0"/>
      <w:ind w:left="200" w:leftChars="200"/>
      <w:jc w:val="left"/>
    </w:pPr>
    <w:rPr>
      <w:rFonts w:ascii="Times New Roman" w:hAnsi="Times New Roman" w:eastAsia="DFKai-SB"/>
      <w:kern w:val="0"/>
      <w:szCs w:val="24"/>
      <w:lang w:eastAsia="zh-TW"/>
    </w:rPr>
  </w:style>
  <w:style w:type="paragraph" w:customStyle="1" w:styleId="2032">
    <w:name w:val="Index Base"/>
    <w:basedOn w:val="1"/>
    <w:uiPriority w:val="0"/>
    <w:pPr>
      <w:widowControl/>
      <w:tabs>
        <w:tab w:val="right" w:leader="dot" w:pos="3960"/>
      </w:tabs>
      <w:spacing w:before="0" w:after="0" w:line="240" w:lineRule="auto"/>
      <w:ind w:left="720" w:hanging="720" w:firstLineChars="0"/>
      <w:jc w:val="left"/>
    </w:pPr>
    <w:rPr>
      <w:rFonts w:ascii="Arial" w:hAnsi="Arial"/>
      <w:kern w:val="0"/>
      <w:sz w:val="20"/>
      <w:szCs w:val="20"/>
      <w:lang w:eastAsia="en-US"/>
    </w:rPr>
  </w:style>
  <w:style w:type="paragraph" w:customStyle="1" w:styleId="2033">
    <w:name w:val="SANGFOR_6_1级编号"/>
    <w:basedOn w:val="1024"/>
    <w:uiPriority w:val="0"/>
    <w:pPr>
      <w:numPr>
        <w:ilvl w:val="0"/>
        <w:numId w:val="7"/>
      </w:numPr>
      <w:tabs>
        <w:tab w:val="left" w:pos="360"/>
        <w:tab w:val="clear" w:pos="420"/>
      </w:tabs>
      <w:ind w:left="0" w:right="210" w:firstLine="200" w:firstLineChars="0"/>
    </w:pPr>
    <w:rPr>
      <w:rFonts w:ascii="Times New Roman" w:hAnsi="Times New Roman" w:eastAsia="宋体"/>
    </w:rPr>
  </w:style>
  <w:style w:type="paragraph" w:customStyle="1" w:styleId="2034">
    <w:name w:val="样式 段 + Times New Roman 首行缩进:  2 字符"/>
    <w:basedOn w:val="198"/>
    <w:uiPriority w:val="0"/>
    <w:pPr>
      <w:spacing w:line="360" w:lineRule="auto"/>
    </w:pPr>
    <w:rPr>
      <w:rFonts w:ascii="Times New Roman" w:cs="宋体"/>
      <w:kern w:val="2"/>
      <w:szCs w:val="21"/>
    </w:rPr>
  </w:style>
  <w:style w:type="paragraph" w:customStyle="1" w:styleId="2035">
    <w:name w:val="表格+项目符号"/>
    <w:basedOn w:val="67"/>
    <w:uiPriority w:val="0"/>
    <w:pPr>
      <w:widowControl/>
      <w:numPr>
        <w:ilvl w:val="0"/>
        <w:numId w:val="74"/>
      </w:numPr>
      <w:tabs>
        <w:tab w:val="clear" w:pos="420"/>
      </w:tabs>
      <w:spacing w:before="0" w:after="0" w:line="0" w:lineRule="atLeast"/>
      <w:ind w:left="0" w:firstLine="0" w:firstLineChars="0"/>
    </w:pPr>
    <w:rPr>
      <w:rFonts w:ascii="Times New Roman" w:cs="宋体"/>
      <w:i w:val="0"/>
      <w:snapToGrid/>
      <w:kern w:val="2"/>
      <w:sz w:val="24"/>
      <w:szCs w:val="22"/>
      <w:lang w:val="en-US" w:eastAsia="zh-CN"/>
    </w:rPr>
  </w:style>
  <w:style w:type="paragraph" w:customStyle="1" w:styleId="2036">
    <w:name w:val="FigureArt-Right"/>
    <w:basedOn w:val="1"/>
    <w:uiPriority w:val="0"/>
    <w:pPr>
      <w:keepNext/>
      <w:widowControl/>
      <w:spacing w:before="240" w:after="60" w:line="240" w:lineRule="atLeast"/>
      <w:ind w:left="-3326" w:firstLine="0" w:firstLineChars="0"/>
      <w:jc w:val="right"/>
    </w:pPr>
    <w:rPr>
      <w:rFonts w:ascii="Arial" w:hAnsi="Arial"/>
      <w:kern w:val="24"/>
      <w:sz w:val="22"/>
      <w:lang w:eastAsia="en-US"/>
    </w:rPr>
  </w:style>
  <w:style w:type="paragraph" w:customStyle="1" w:styleId="2037">
    <w:name w:val="表题注（居左）"/>
    <w:basedOn w:val="26"/>
    <w:next w:val="1"/>
    <w:uiPriority w:val="0"/>
    <w:pPr>
      <w:widowControl w:val="0"/>
      <w:tabs>
        <w:tab w:val="left" w:pos="420"/>
      </w:tabs>
      <w:adjustRightInd/>
      <w:spacing w:line="360" w:lineRule="auto"/>
      <w:ind w:left="420" w:hanging="420"/>
      <w:jc w:val="both"/>
      <w:textAlignment w:val="auto"/>
    </w:pPr>
    <w:rPr>
      <w:rFonts w:ascii="Arial" w:hAnsi="Arial" w:eastAsia="黑体"/>
      <w:kern w:val="2"/>
      <w:sz w:val="21"/>
      <w:szCs w:val="21"/>
    </w:rPr>
  </w:style>
  <w:style w:type="paragraph" w:customStyle="1" w:styleId="2038">
    <w:name w:val="Char Char1 Char1"/>
    <w:basedOn w:val="1"/>
    <w:uiPriority w:val="0"/>
    <w:pPr>
      <w:spacing w:before="240" w:after="120" w:line="288" w:lineRule="auto"/>
      <w:jc w:val="left"/>
    </w:pPr>
    <w:rPr>
      <w:rFonts w:ascii="Tahoma" w:hAnsi="Tahoma" w:cs="Tahoma"/>
      <w:szCs w:val="24"/>
    </w:rPr>
  </w:style>
  <w:style w:type="paragraph" w:customStyle="1" w:styleId="2039">
    <w:name w:val="Tableau - sous titre arial narrow 10"/>
    <w:basedOn w:val="1"/>
    <w:uiPriority w:val="0"/>
    <w:pPr>
      <w:widowControl/>
      <w:overflowPunct w:val="0"/>
      <w:autoSpaceDE w:val="0"/>
      <w:autoSpaceDN w:val="0"/>
      <w:adjustRightInd w:val="0"/>
      <w:spacing w:before="0" w:after="0" w:line="240" w:lineRule="auto"/>
      <w:ind w:firstLine="0" w:firstLineChars="0"/>
      <w:jc w:val="center"/>
      <w:textAlignment w:val="baseline"/>
    </w:pPr>
    <w:rPr>
      <w:rFonts w:ascii="Arial Narrow" w:hAnsi="Arial Narrow" w:cs="Arial Narrow"/>
      <w:b/>
      <w:bCs/>
      <w:kern w:val="0"/>
      <w:sz w:val="20"/>
      <w:szCs w:val="24"/>
      <w:lang w:val="fr-CA"/>
    </w:rPr>
  </w:style>
  <w:style w:type="paragraph" w:customStyle="1" w:styleId="2040">
    <w:name w:val="List Bullet2"/>
    <w:basedOn w:val="2041"/>
    <w:uiPriority w:val="0"/>
    <w:pPr>
      <w:tabs>
        <w:tab w:val="left" w:pos="360"/>
      </w:tabs>
      <w:spacing w:before="120"/>
      <w:ind w:left="360" w:right="340" w:hanging="420"/>
    </w:pPr>
  </w:style>
  <w:style w:type="paragraph" w:customStyle="1" w:styleId="2041">
    <w:name w:val="List Bullet1"/>
    <w:basedOn w:val="1"/>
    <w:uiPriority w:val="0"/>
    <w:pPr>
      <w:widowControl/>
      <w:spacing w:before="240" w:after="120" w:line="288" w:lineRule="auto"/>
      <w:ind w:left="981" w:right="57" w:hanging="357" w:firstLineChars="0"/>
      <w:jc w:val="left"/>
    </w:pPr>
    <w:rPr>
      <w:rFonts w:ascii="Times New Roman" w:hAnsi="Times New Roman"/>
      <w:kern w:val="0"/>
      <w:sz w:val="21"/>
      <w:szCs w:val="24"/>
    </w:rPr>
  </w:style>
  <w:style w:type="paragraph" w:customStyle="1" w:styleId="2042">
    <w:name w:val="Char Char Char Char Char1 Char"/>
    <w:basedOn w:val="1"/>
    <w:uiPriority w:val="0"/>
    <w:pPr>
      <w:spacing w:before="0" w:after="0" w:line="240" w:lineRule="auto"/>
      <w:ind w:firstLine="0" w:firstLineChars="0"/>
    </w:pPr>
    <w:rPr>
      <w:rFonts w:ascii="Times New Roman" w:hAnsi="Times New Roman"/>
      <w:sz w:val="21"/>
      <w:szCs w:val="24"/>
    </w:rPr>
  </w:style>
  <w:style w:type="paragraph" w:customStyle="1" w:styleId="2043">
    <w:name w:val="默认段落字体 Para Char Char Char Char Char Char Char Char Char Char Char Char1 Char Char Char Char Char Char Char Char Char Char"/>
    <w:basedOn w:val="1"/>
    <w:uiPriority w:val="0"/>
    <w:pPr>
      <w:spacing w:before="0" w:after="0" w:line="240" w:lineRule="auto"/>
      <w:ind w:firstLine="0" w:firstLineChars="0"/>
    </w:pPr>
    <w:rPr>
      <w:rFonts w:ascii="Tahoma" w:hAnsi="Tahoma"/>
      <w:szCs w:val="20"/>
    </w:rPr>
  </w:style>
  <w:style w:type="paragraph" w:customStyle="1" w:styleId="2044">
    <w:name w:val="Char Char1 Char Char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045">
    <w:name w:val="Char Char Char Char Char Char Char Char Char Char Char Char Char Char Char Char Char Char Char Char Char Char Char Char Char Char Char Char Char Char Char Char Char Char Char Char Char Char Char Char2"/>
    <w:basedOn w:val="1"/>
    <w:uiPriority w:val="0"/>
    <w:pPr>
      <w:spacing w:before="0" w:after="0" w:line="240" w:lineRule="auto"/>
      <w:ind w:firstLine="0" w:firstLineChars="0"/>
    </w:pPr>
    <w:rPr>
      <w:rFonts w:ascii="Tahoma" w:hAnsi="Tahoma"/>
      <w:szCs w:val="24"/>
    </w:rPr>
  </w:style>
  <w:style w:type="paragraph" w:customStyle="1" w:styleId="2046">
    <w:name w:val="jkm1"/>
    <w:basedOn w:val="862"/>
    <w:uiPriority w:val="0"/>
    <w:pPr>
      <w:numPr>
        <w:ilvl w:val="0"/>
      </w:numPr>
      <w:ind w:left="860" w:hanging="420"/>
      <w:outlineLvl w:val="0"/>
    </w:pPr>
  </w:style>
  <w:style w:type="paragraph" w:customStyle="1" w:styleId="2047">
    <w:name w:val="Body2"/>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2048">
    <w:name w:val="样式 jkm8 + 加粗"/>
    <w:basedOn w:val="2049"/>
    <w:uiPriority w:val="0"/>
    <w:pPr>
      <w:numPr>
        <w:ilvl w:val="0"/>
      </w:numPr>
    </w:pPr>
    <w:rPr>
      <w:bCs/>
    </w:rPr>
  </w:style>
  <w:style w:type="paragraph" w:customStyle="1" w:styleId="2049">
    <w:name w:val="jkm8"/>
    <w:basedOn w:val="2050"/>
    <w:uiPriority w:val="0"/>
    <w:pPr>
      <w:numPr>
        <w:ilvl w:val="7"/>
        <w:numId w:val="0"/>
      </w:numPr>
      <w:spacing w:line="320" w:lineRule="atLeast"/>
      <w:outlineLvl w:val="7"/>
    </w:pPr>
    <w:rPr>
      <w:rFonts w:ascii="宋体" w:hAnsi="宋体"/>
    </w:rPr>
  </w:style>
  <w:style w:type="paragraph" w:customStyle="1" w:styleId="2050">
    <w:name w:val="jkm7"/>
    <w:uiPriority w:val="0"/>
    <w:pPr>
      <w:numPr>
        <w:ilvl w:val="6"/>
        <w:numId w:val="40"/>
      </w:numPr>
      <w:spacing w:before="240" w:after="64" w:line="319" w:lineRule="auto"/>
      <w:outlineLvl w:val="6"/>
    </w:pPr>
    <w:rPr>
      <w:rFonts w:ascii="Times New Roman" w:hAnsi="Times New Roman" w:eastAsia="宋体" w:cs="Times New Roman"/>
      <w:b/>
      <w:kern w:val="2"/>
      <w:sz w:val="24"/>
      <w:szCs w:val="24"/>
      <w:lang w:val="en-US" w:eastAsia="zh-CN" w:bidi="ar-SA"/>
    </w:rPr>
  </w:style>
  <w:style w:type="paragraph" w:customStyle="1" w:styleId="2051">
    <w:name w:val="样式 样式3 + 右侧:  0.78 厘米"/>
    <w:basedOn w:val="1"/>
    <w:uiPriority w:val="0"/>
    <w:pPr>
      <w:spacing w:before="0" w:after="0"/>
      <w:ind w:firstLine="482" w:firstLineChars="0"/>
    </w:pPr>
    <w:rPr>
      <w:rFonts w:ascii="Times New Roman" w:hAnsi="Times New Roman"/>
      <w:bCs/>
      <w:szCs w:val="24"/>
      <w:lang w:val="zh-CN"/>
    </w:rPr>
  </w:style>
  <w:style w:type="paragraph" w:customStyle="1" w:styleId="2052">
    <w:name w:val="*Table Text"/>
    <w:uiPriority w:val="0"/>
    <w:pPr>
      <w:spacing w:line="240" w:lineRule="atLeast"/>
    </w:pPr>
    <w:rPr>
      <w:rFonts w:ascii="Arial" w:hAnsi="Arial" w:eastAsia="MS Mincho" w:cs="Times New Roman"/>
      <w:kern w:val="0"/>
      <w:sz w:val="18"/>
      <w:szCs w:val="18"/>
      <w:lang w:val="en-US" w:eastAsia="zh-CN" w:bidi="ar-SA"/>
    </w:rPr>
  </w:style>
  <w:style w:type="paragraph" w:customStyle="1" w:styleId="2053">
    <w:name w:val="图表的目录"/>
    <w:basedOn w:val="26"/>
    <w:uiPriority w:val="0"/>
    <w:pPr>
      <w:widowControl w:val="0"/>
      <w:tabs>
        <w:tab w:val="left" w:pos="420"/>
      </w:tabs>
      <w:adjustRightInd/>
      <w:spacing w:before="152" w:after="160" w:line="360" w:lineRule="auto"/>
      <w:ind w:left="420" w:hanging="420"/>
      <w:textAlignment w:val="auto"/>
    </w:pPr>
    <w:rPr>
      <w:rFonts w:ascii="Arial" w:hAnsi="Arial" w:eastAsia="仿宋_GB2312"/>
      <w:b/>
      <w:kern w:val="2"/>
      <w:sz w:val="20"/>
    </w:rPr>
  </w:style>
  <w:style w:type="paragraph" w:customStyle="1" w:styleId="2054">
    <w:name w:val="ymtext"/>
    <w:basedOn w:val="1"/>
    <w:uiPriority w:val="0"/>
    <w:pPr>
      <w:widowControl/>
      <w:spacing w:before="0" w:after="0" w:line="480" w:lineRule="atLeast"/>
      <w:ind w:firstLine="504" w:firstLineChars="0"/>
    </w:pPr>
    <w:rPr>
      <w:rFonts w:ascii="宋体" w:hAnsi="宋体"/>
      <w:kern w:val="0"/>
      <w:szCs w:val="24"/>
    </w:rPr>
  </w:style>
  <w:style w:type="paragraph" w:customStyle="1" w:styleId="2055">
    <w:name w:val="样式 目录 2 + 左侧:  1 字符4"/>
    <w:basedOn w:val="77"/>
    <w:uiPriority w:val="0"/>
    <w:pPr>
      <w:keepNext/>
      <w:keepLines/>
      <w:spacing w:before="240" w:after="64"/>
      <w:ind w:left="0" w:leftChars="0" w:hanging="1134"/>
      <w:jc w:val="left"/>
      <w:outlineLvl w:val="5"/>
    </w:pPr>
    <w:rPr>
      <w:rFonts w:ascii="Cambria" w:hAnsi="Cambria"/>
      <w:b/>
      <w:bCs/>
      <w:kern w:val="0"/>
      <w:szCs w:val="24"/>
      <w:lang w:val="zh-CN" w:eastAsia="zh-CN"/>
    </w:rPr>
  </w:style>
  <w:style w:type="paragraph" w:customStyle="1" w:styleId="2056">
    <w:name w:val="样式 标题 4H44l3sect 1.2.3.4Ref Heading 1rh1sect 1.2.3.41Ref...1"/>
    <w:basedOn w:val="5"/>
    <w:uiPriority w:val="0"/>
  </w:style>
  <w:style w:type="paragraph" w:customStyle="1" w:styleId="2057">
    <w:name w:val="样式 标题 3 + 小四"/>
    <w:basedOn w:val="4"/>
    <w:uiPriority w:val="0"/>
  </w:style>
  <w:style w:type="paragraph" w:customStyle="1" w:styleId="2058">
    <w:name w:val="样式 标题 2Heading 2 HiddenHeading 2 CCBSTitre3H2Level 2 Headh..."/>
    <w:basedOn w:val="3"/>
    <w:uiPriority w:val="0"/>
  </w:style>
  <w:style w:type="paragraph" w:customStyle="1" w:styleId="2059">
    <w:name w:val="b2"/>
    <w:basedOn w:val="1"/>
    <w:uiPriority w:val="0"/>
    <w:pPr>
      <w:numPr>
        <w:ilvl w:val="0"/>
        <w:numId w:val="75"/>
      </w:numPr>
      <w:spacing w:before="0" w:after="0"/>
      <w:ind w:firstLine="0" w:firstLineChars="0"/>
    </w:pPr>
    <w:rPr>
      <w:rFonts w:ascii="宋体" w:hAnsi="宋体"/>
      <w:szCs w:val="24"/>
    </w:rPr>
  </w:style>
  <w:style w:type="paragraph" w:customStyle="1" w:styleId="2060">
    <w:name w:val="SANGFOR_2_标题2"/>
    <w:basedOn w:val="3"/>
    <w:next w:val="1024"/>
    <w:uiPriority w:val="0"/>
  </w:style>
  <w:style w:type="paragraph" w:customStyle="1" w:styleId="2061">
    <w:name w:val="1 Char Char Char Char Char Char Char"/>
    <w:basedOn w:val="1"/>
    <w:uiPriority w:val="0"/>
    <w:pPr>
      <w:spacing w:before="0" w:after="0"/>
      <w:ind w:firstLine="0" w:firstLineChars="0"/>
    </w:pPr>
    <w:rPr>
      <w:rFonts w:ascii="仿宋_GB2312" w:hAnsi="Tahoma" w:eastAsia="仿宋_GB2312"/>
      <w:sz w:val="21"/>
      <w:szCs w:val="21"/>
    </w:rPr>
  </w:style>
  <w:style w:type="paragraph" w:customStyle="1" w:styleId="2062">
    <w:name w:val="正文首行缩进2字符"/>
    <w:basedOn w:val="1"/>
    <w:uiPriority w:val="0"/>
    <w:pPr>
      <w:widowControl/>
      <w:spacing w:before="120" w:after="120" w:line="319" w:lineRule="auto"/>
      <w:jc w:val="left"/>
    </w:pPr>
    <w:rPr>
      <w:rFonts w:ascii="Times New Roman" w:hAnsi="Times New Roman" w:cs="宋体"/>
      <w:kern w:val="0"/>
      <w:szCs w:val="20"/>
    </w:rPr>
  </w:style>
  <w:style w:type="paragraph" w:customStyle="1" w:styleId="2063">
    <w:name w:val="zhj"/>
    <w:basedOn w:val="3"/>
    <w:uiPriority w:val="0"/>
  </w:style>
  <w:style w:type="paragraph" w:customStyle="1" w:styleId="2064">
    <w:name w:val="4级"/>
    <w:basedOn w:val="1"/>
    <w:uiPriority w:val="0"/>
    <w:pPr>
      <w:tabs>
        <w:tab w:val="left" w:pos="432"/>
      </w:tabs>
      <w:spacing w:before="0" w:after="0"/>
      <w:ind w:left="432" w:hanging="432" w:firstLineChars="0"/>
    </w:pPr>
    <w:rPr>
      <w:rFonts w:ascii="华文细黑" w:hAnsi="华文细黑" w:eastAsia="华文细黑"/>
      <w:sz w:val="28"/>
      <w:szCs w:val="28"/>
    </w:rPr>
  </w:style>
  <w:style w:type="paragraph" w:customStyle="1" w:styleId="2065">
    <w:name w:val="小节标题"/>
    <w:basedOn w:val="1"/>
    <w:uiPriority w:val="0"/>
    <w:pPr>
      <w:autoSpaceDE w:val="0"/>
      <w:autoSpaceDN w:val="0"/>
      <w:adjustRightInd w:val="0"/>
      <w:spacing w:before="175" w:after="102" w:line="351" w:lineRule="atLeast"/>
      <w:ind w:firstLine="0" w:firstLineChars="0"/>
    </w:pPr>
    <w:rPr>
      <w:rFonts w:ascii="Times New Roman" w:hAnsi="Times New Roman"/>
      <w:color w:val="000000"/>
      <w:kern w:val="0"/>
      <w:szCs w:val="21"/>
    </w:rPr>
  </w:style>
  <w:style w:type="paragraph" w:customStyle="1" w:styleId="2066">
    <w:name w:val="标题－1"/>
    <w:basedOn w:val="1"/>
    <w:uiPriority w:val="0"/>
    <w:pPr>
      <w:widowControl/>
      <w:spacing w:before="0" w:after="0"/>
      <w:ind w:firstLine="0" w:firstLineChars="0"/>
      <w:jc w:val="center"/>
    </w:pPr>
    <w:rPr>
      <w:rFonts w:ascii="Tahoma" w:hAnsi="Tahoma" w:cs="Tahoma"/>
      <w:b/>
      <w:bCs/>
      <w:kern w:val="0"/>
      <w:sz w:val="44"/>
      <w:szCs w:val="44"/>
    </w:rPr>
  </w:style>
  <w:style w:type="paragraph" w:customStyle="1" w:styleId="2067">
    <w:name w:val="Spacer (12 pt)"/>
    <w:basedOn w:val="1"/>
    <w:uiPriority w:val="0"/>
    <w:pPr>
      <w:widowControl/>
      <w:spacing w:before="0" w:after="0" w:line="240" w:lineRule="auto"/>
      <w:ind w:firstLine="0" w:firstLineChars="0"/>
    </w:pPr>
    <w:rPr>
      <w:rFonts w:ascii="Times New Roman" w:hAnsi="Times New Roman"/>
      <w:kern w:val="0"/>
      <w:sz w:val="20"/>
      <w:szCs w:val="20"/>
      <w:lang w:eastAsia="en-US"/>
    </w:rPr>
  </w:style>
  <w:style w:type="paragraph" w:customStyle="1" w:styleId="2068">
    <w:name w:val="封面 - 方案名称"/>
    <w:basedOn w:val="1"/>
    <w:uiPriority w:val="0"/>
    <w:pPr>
      <w:spacing w:before="0" w:after="0" w:line="960" w:lineRule="exact"/>
      <w:ind w:firstLine="0" w:firstLineChars="0"/>
      <w:jc w:val="center"/>
    </w:pPr>
    <w:rPr>
      <w:rFonts w:ascii="黑体" w:hAnsi="黑体" w:eastAsia="黑体" w:cs="黑体"/>
      <w:b/>
      <w:sz w:val="84"/>
      <w:szCs w:val="84"/>
    </w:rPr>
  </w:style>
  <w:style w:type="paragraph" w:customStyle="1" w:styleId="2069">
    <w:name w:val="封面主题"/>
    <w:basedOn w:val="87"/>
    <w:uiPriority w:val="0"/>
    <w:pPr>
      <w:spacing w:before="40" w:after="40"/>
      <w:jc w:val="both"/>
      <w:outlineLvl w:val="9"/>
    </w:pPr>
    <w:rPr>
      <w:rFonts w:ascii="Calibri" w:hAnsi="Calibri"/>
      <w:b w:val="0"/>
      <w:bCs w:val="0"/>
      <w:kern w:val="2"/>
      <w:sz w:val="24"/>
      <w:szCs w:val="22"/>
      <w:lang w:val="en-US" w:eastAsia="zh-CN"/>
    </w:rPr>
  </w:style>
  <w:style w:type="paragraph" w:customStyle="1" w:styleId="2070">
    <w:name w:val="金宏投标正文"/>
    <w:basedOn w:val="1"/>
    <w:uiPriority w:val="0"/>
    <w:pPr>
      <w:spacing w:before="0" w:after="0"/>
    </w:pPr>
    <w:rPr>
      <w:rFonts w:ascii="Times New Roman" w:hAnsi="Times New Roman"/>
      <w:szCs w:val="24"/>
    </w:rPr>
  </w:style>
  <w:style w:type="paragraph" w:customStyle="1" w:styleId="2071">
    <w:name w:val="标题 3H2h2l22nd level2Header 2节Titre2Heading 2 Hidden..."/>
    <w:basedOn w:val="4"/>
    <w:next w:val="4"/>
    <w:uiPriority w:val="0"/>
  </w:style>
  <w:style w:type="paragraph" w:customStyle="1" w:styleId="2072">
    <w:name w:val="me"/>
    <w:basedOn w:val="1"/>
    <w:uiPriority w:val="0"/>
    <w:pPr>
      <w:widowControl/>
      <w:spacing w:before="100" w:beforeAutospacing="1" w:after="100" w:afterAutospacing="1" w:line="240" w:lineRule="auto"/>
      <w:ind w:firstLine="0" w:firstLineChars="0"/>
      <w:jc w:val="left"/>
    </w:pPr>
    <w:rPr>
      <w:rFonts w:ascii="宋体" w:hAnsi="宋体"/>
      <w:kern w:val="0"/>
      <w:szCs w:val="24"/>
    </w:rPr>
  </w:style>
  <w:style w:type="paragraph" w:customStyle="1" w:styleId="2073">
    <w:name w:val="样式 标题 1 + 18 磅"/>
    <w:basedOn w:val="2"/>
    <w:uiPriority w:val="0"/>
  </w:style>
  <w:style w:type="paragraph" w:customStyle="1" w:styleId="2074">
    <w:name w:val="正副本标注"/>
    <w:basedOn w:val="2075"/>
    <w:uiPriority w:val="0"/>
    <w:pPr>
      <w:spacing w:before="0" w:after="0"/>
      <w:jc w:val="right"/>
    </w:pPr>
    <w:rPr>
      <w:rFonts w:eastAsia="黑体"/>
      <w:sz w:val="32"/>
      <w:szCs w:val="32"/>
    </w:rPr>
  </w:style>
  <w:style w:type="paragraph" w:customStyle="1" w:styleId="2075">
    <w:name w:val="落款单位"/>
    <w:basedOn w:val="18"/>
    <w:uiPriority w:val="0"/>
    <w:pPr>
      <w:snapToGrid/>
      <w:spacing w:before="120" w:after="120"/>
      <w:ind w:left="0" w:leftChars="0"/>
      <w:jc w:val="center"/>
    </w:pPr>
    <w:rPr>
      <w:rFonts w:eastAsia="宋体"/>
      <w:b/>
      <w:sz w:val="28"/>
      <w:szCs w:val="28"/>
    </w:rPr>
  </w:style>
  <w:style w:type="paragraph" w:customStyle="1" w:styleId="2076">
    <w:name w:val="pbu1_bullet1"/>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2077">
    <w:name w:val="正文 + 仿宋_GB2312"/>
    <w:basedOn w:val="1"/>
    <w:uiPriority w:val="0"/>
    <w:pPr>
      <w:spacing w:before="0" w:after="0" w:line="240" w:lineRule="auto"/>
      <w:ind w:firstLine="420" w:firstLineChars="0"/>
    </w:pPr>
    <w:rPr>
      <w:rFonts w:ascii="仿宋_GB2312" w:hAnsi="Times New Roman" w:eastAsia="仿宋_GB2312"/>
      <w:sz w:val="21"/>
      <w:szCs w:val="24"/>
    </w:rPr>
  </w:style>
  <w:style w:type="paragraph" w:customStyle="1" w:styleId="2078">
    <w:name w:val="样式 样式 标题 4 + (西文) 黑体 非加粗 + (中文) 黑体"/>
    <w:basedOn w:val="6"/>
    <w:next w:val="6"/>
    <w:uiPriority w:val="0"/>
  </w:style>
  <w:style w:type="paragraph" w:customStyle="1" w:styleId="2079">
    <w:name w:val="Char1 Char Char Char Char Char Char Char Char Char Char Char Char Char Char Char Char Char Char Char Char Char1 Char Char Char Char Char Char Char Char Char1 Char Char Char"/>
    <w:basedOn w:val="1"/>
    <w:uiPriority w:val="0"/>
    <w:pPr>
      <w:widowControl/>
      <w:tabs>
        <w:tab w:val="left" w:pos="525"/>
      </w:tabs>
      <w:spacing w:before="0" w:after="160" w:line="240" w:lineRule="exact"/>
      <w:ind w:firstLine="0" w:firstLineChars="0"/>
      <w:jc w:val="left"/>
    </w:pPr>
    <w:rPr>
      <w:rFonts w:ascii="Verdana" w:hAnsi="Verdana"/>
      <w:kern w:val="0"/>
      <w:sz w:val="20"/>
      <w:szCs w:val="24"/>
      <w:lang w:eastAsia="en-US"/>
    </w:rPr>
  </w:style>
  <w:style w:type="paragraph" w:customStyle="1" w:styleId="2080">
    <w:name w:val="CM79"/>
    <w:basedOn w:val="449"/>
    <w:next w:val="449"/>
    <w:uiPriority w:val="0"/>
    <w:pPr>
      <w:spacing w:after="258" w:line="360" w:lineRule="auto"/>
      <w:ind w:firstLine="200" w:firstLineChars="200"/>
      <w:jc w:val="both"/>
    </w:pPr>
    <w:rPr>
      <w:rFonts w:cs="宋体"/>
      <w:kern w:val="2"/>
      <w:sz w:val="24"/>
      <w:szCs w:val="24"/>
    </w:rPr>
  </w:style>
  <w:style w:type="paragraph" w:customStyle="1" w:styleId="2081">
    <w:name w:val="SANGFOR_5_标题5"/>
    <w:basedOn w:val="6"/>
    <w:next w:val="1024"/>
    <w:uiPriority w:val="0"/>
  </w:style>
  <w:style w:type="paragraph" w:customStyle="1" w:styleId="2082">
    <w:name w:val="hello"/>
    <w:uiPriority w:val="0"/>
    <w:pPr>
      <w:spacing w:line="360" w:lineRule="auto"/>
    </w:pPr>
    <w:rPr>
      <w:rFonts w:ascii="Times New Roman" w:hAnsi="Times New Roman" w:eastAsia="仿宋_GB2312" w:cs="宋体"/>
      <w:bCs/>
      <w:kern w:val="2"/>
      <w:sz w:val="32"/>
      <w:szCs w:val="20"/>
      <w:lang w:val="en-US" w:eastAsia="zh-CN" w:bidi="ar-SA"/>
    </w:rPr>
  </w:style>
  <w:style w:type="paragraph" w:customStyle="1" w:styleId="2083">
    <w:name w:val="wfxFaxNum"/>
    <w:basedOn w:val="1"/>
    <w:qFormat/>
    <w:uiPriority w:val="0"/>
    <w:pPr>
      <w:widowControl/>
      <w:tabs>
        <w:tab w:val="left" w:pos="360"/>
      </w:tabs>
      <w:spacing w:before="0" w:after="0" w:line="240" w:lineRule="auto"/>
      <w:ind w:firstLine="0" w:firstLineChars="0"/>
      <w:jc w:val="left"/>
    </w:pPr>
    <w:rPr>
      <w:rFonts w:ascii="Arial" w:hAnsi="Arial"/>
      <w:kern w:val="0"/>
      <w:szCs w:val="24"/>
      <w:lang w:eastAsia="en-US"/>
    </w:rPr>
  </w:style>
  <w:style w:type="paragraph" w:customStyle="1" w:styleId="2084">
    <w:name w:val="样式 国 正文 + 左  2 字符"/>
    <w:basedOn w:val="1"/>
    <w:uiPriority w:val="0"/>
    <w:pPr>
      <w:numPr>
        <w:ilvl w:val="0"/>
        <w:numId w:val="76"/>
      </w:numPr>
      <w:spacing w:before="0" w:after="0"/>
      <w:ind w:firstLine="0" w:firstLineChars="0"/>
    </w:pPr>
    <w:rPr>
      <w:rFonts w:ascii="Times New Roman" w:hAnsi="Times New Roman" w:cs="宋体"/>
      <w:kern w:val="0"/>
      <w:szCs w:val="20"/>
    </w:rPr>
  </w:style>
  <w:style w:type="paragraph" w:customStyle="1" w:styleId="2085">
    <w:name w:val="Default Text:1"/>
    <w:basedOn w:val="1"/>
    <w:uiPriority w:val="0"/>
    <w:pPr>
      <w:widowControl/>
      <w:autoSpaceDE w:val="0"/>
      <w:autoSpaceDN w:val="0"/>
      <w:adjustRightInd w:val="0"/>
      <w:spacing w:before="0" w:after="0" w:line="240" w:lineRule="auto"/>
      <w:ind w:firstLine="0" w:firstLineChars="0"/>
      <w:jc w:val="left"/>
    </w:pPr>
    <w:rPr>
      <w:rFonts w:ascii="Times New Roman" w:hAnsi="Times New Roman"/>
      <w:kern w:val="0"/>
      <w:szCs w:val="24"/>
      <w:lang w:eastAsia="en-US"/>
    </w:rPr>
  </w:style>
  <w:style w:type="paragraph" w:customStyle="1" w:styleId="2086">
    <w:name w:val="TtlpgAbstract"/>
    <w:basedOn w:val="2"/>
    <w:next w:val="2087"/>
    <w:uiPriority w:val="0"/>
  </w:style>
  <w:style w:type="paragraph" w:customStyle="1" w:styleId="2087">
    <w:name w:val="TtlpgSecurityTag"/>
    <w:basedOn w:val="1"/>
    <w:next w:val="1749"/>
    <w:uiPriority w:val="0"/>
    <w:pPr>
      <w:widowControl/>
      <w:suppressAutoHyphens/>
      <w:spacing w:before="1440" w:after="720" w:line="240" w:lineRule="auto"/>
      <w:ind w:firstLine="0" w:firstLineChars="0"/>
      <w:jc w:val="center"/>
    </w:pPr>
    <w:rPr>
      <w:rFonts w:ascii="Arial" w:hAnsi="Arial" w:cs="Arial"/>
      <w:b/>
      <w:bCs/>
      <w:kern w:val="0"/>
      <w:szCs w:val="24"/>
      <w:lang w:eastAsia="en-US"/>
    </w:rPr>
  </w:style>
  <w:style w:type="paragraph" w:customStyle="1" w:styleId="2088">
    <w:name w:val="封面落款"/>
    <w:uiPriority w:val="0"/>
    <w:pPr>
      <w:adjustRightInd w:val="0"/>
      <w:snapToGrid w:val="0"/>
      <w:spacing w:line="360" w:lineRule="auto"/>
      <w:ind w:firstLine="200" w:firstLineChars="200"/>
      <w:jc w:val="center"/>
    </w:pPr>
    <w:rPr>
      <w:rFonts w:ascii="Times New Roman" w:hAnsi="Times New Roman" w:eastAsia="楷体_GB2312" w:cs="Times New Roman"/>
      <w:b/>
      <w:snapToGrid w:val="0"/>
      <w:color w:val="000000"/>
      <w:spacing w:val="60"/>
      <w:kern w:val="0"/>
      <w:sz w:val="30"/>
      <w:szCs w:val="30"/>
      <w:lang w:val="en-US" w:eastAsia="zh-CN" w:bidi="ar-SA"/>
    </w:rPr>
  </w:style>
  <w:style w:type="paragraph" w:customStyle="1" w:styleId="2089">
    <w:name w:val="Outline (Not Indented)"/>
    <w:basedOn w:val="1"/>
    <w:uiPriority w:val="0"/>
    <w:pPr>
      <w:widowControl/>
      <w:overflowPunct w:val="0"/>
      <w:autoSpaceDE w:val="0"/>
      <w:autoSpaceDN w:val="0"/>
      <w:adjustRightInd w:val="0"/>
      <w:spacing w:before="0" w:after="0" w:line="240" w:lineRule="auto"/>
      <w:ind w:firstLine="0" w:firstLineChars="0"/>
      <w:jc w:val="left"/>
      <w:textAlignment w:val="baseline"/>
    </w:pPr>
    <w:rPr>
      <w:rFonts w:ascii="Times New Roman" w:hAnsi="Times New Roman" w:eastAsia="Times New Roman"/>
      <w:kern w:val="0"/>
      <w:szCs w:val="24"/>
      <w:lang w:eastAsia="en-US"/>
    </w:rPr>
  </w:style>
  <w:style w:type="paragraph" w:customStyle="1" w:styleId="2090">
    <w:name w:val="项目文字缩进"/>
    <w:basedOn w:val="1"/>
    <w:uiPriority w:val="0"/>
    <w:pPr>
      <w:snapToGrid w:val="0"/>
      <w:spacing w:before="0" w:after="0" w:line="240" w:lineRule="auto"/>
      <w:ind w:firstLine="425" w:firstLineChars="0"/>
    </w:pPr>
    <w:rPr>
      <w:rFonts w:ascii="Times New Roman" w:hAnsi="Times New Roman"/>
      <w:kern w:val="0"/>
      <w:szCs w:val="20"/>
    </w:rPr>
  </w:style>
  <w:style w:type="paragraph" w:customStyle="1" w:styleId="2091">
    <w:name w:val="hello4"/>
    <w:basedOn w:val="2082"/>
    <w:uiPriority w:val="0"/>
    <w:pPr>
      <w:keepNext/>
      <w:keepLines/>
      <w:widowControl w:val="0"/>
      <w:spacing w:before="260" w:after="260" w:line="416" w:lineRule="auto"/>
      <w:ind w:left="720" w:hanging="432" w:firstLineChars="200"/>
      <w:jc w:val="both"/>
      <w:outlineLvl w:val="2"/>
    </w:pPr>
    <w:rPr>
      <w:rFonts w:ascii="Calibri" w:hAnsi="Calibri" w:eastAsia="宋体" w:cs="Times New Roman"/>
      <w:b/>
      <w:kern w:val="0"/>
      <w:szCs w:val="32"/>
      <w:lang w:val="zh-CN" w:eastAsia="zh-CN"/>
    </w:rPr>
  </w:style>
  <w:style w:type="paragraph" w:customStyle="1" w:styleId="2092">
    <w:name w:val="a5"/>
    <w:basedOn w:val="1"/>
    <w:uiPriority w:val="0"/>
    <w:pPr>
      <w:widowControl/>
      <w:numPr>
        <w:ilvl w:val="0"/>
        <w:numId w:val="77"/>
      </w:numPr>
      <w:spacing w:before="100" w:beforeAutospacing="1" w:after="100" w:afterAutospacing="1" w:line="240" w:lineRule="auto"/>
      <w:ind w:firstLine="0" w:firstLineChars="0"/>
      <w:jc w:val="left"/>
    </w:pPr>
    <w:rPr>
      <w:rFonts w:ascii="宋体" w:hAnsi="宋体" w:cs="宋体"/>
      <w:kern w:val="0"/>
      <w:szCs w:val="24"/>
    </w:rPr>
  </w:style>
  <w:style w:type="paragraph" w:customStyle="1" w:styleId="2093">
    <w:name w:val="表格中"/>
    <w:basedOn w:val="1"/>
    <w:qFormat/>
    <w:uiPriority w:val="0"/>
    <w:pPr>
      <w:spacing w:before="0" w:after="0"/>
      <w:ind w:firstLine="0" w:firstLineChars="0"/>
    </w:pPr>
    <w:rPr>
      <w:rFonts w:ascii="Times New Roman" w:hAnsi="Times New Roman"/>
      <w:szCs w:val="24"/>
    </w:rPr>
  </w:style>
  <w:style w:type="paragraph" w:customStyle="1" w:styleId="2094">
    <w:name w:val="样式 标题 3H3Heading 3 - old3h3l3CT3rd levelHead 3二级节名Leve..."/>
    <w:basedOn w:val="4"/>
    <w:uiPriority w:val="0"/>
  </w:style>
  <w:style w:type="paragraph" w:customStyle="1" w:styleId="2095">
    <w:name w:val="样式 标题1 + 段前: 1 行 段后: 1 行"/>
    <w:basedOn w:val="1"/>
    <w:uiPriority w:val="0"/>
    <w:pPr>
      <w:tabs>
        <w:tab w:val="left" w:pos="780"/>
        <w:tab w:val="left" w:pos="900"/>
      </w:tabs>
      <w:spacing w:before="0" w:after="0" w:line="240" w:lineRule="auto"/>
      <w:ind w:left="900" w:firstLine="0" w:firstLineChars="0"/>
    </w:pPr>
    <w:rPr>
      <w:rFonts w:ascii="Times New Roman" w:hAnsi="Times New Roman"/>
      <w:sz w:val="21"/>
      <w:szCs w:val="24"/>
    </w:rPr>
  </w:style>
  <w:style w:type="paragraph" w:customStyle="1" w:styleId="2096">
    <w:name w:val="默认段落字体 Para Char Char Char Char Char Char1 Char Char Char"/>
    <w:basedOn w:val="1"/>
    <w:uiPriority w:val="0"/>
    <w:pPr>
      <w:spacing w:before="0" w:after="0" w:line="240" w:lineRule="auto"/>
      <w:ind w:firstLine="0" w:firstLineChars="0"/>
    </w:pPr>
    <w:rPr>
      <w:rFonts w:ascii="Arial" w:hAnsi="Arial"/>
      <w:sz w:val="21"/>
      <w:szCs w:val="24"/>
    </w:rPr>
  </w:style>
  <w:style w:type="paragraph" w:customStyle="1" w:styleId="2097">
    <w:name w:val="Char Char Char Char1 Char Char Char Char Char Char1"/>
    <w:basedOn w:val="1"/>
    <w:uiPriority w:val="0"/>
    <w:pPr>
      <w:numPr>
        <w:ilvl w:val="0"/>
        <w:numId w:val="78"/>
      </w:numPr>
      <w:tabs>
        <w:tab w:val="clear" w:pos="1985"/>
      </w:tabs>
      <w:spacing w:before="0" w:after="0" w:line="240" w:lineRule="auto"/>
      <w:ind w:left="0" w:firstLine="0" w:firstLineChars="0"/>
    </w:pPr>
    <w:rPr>
      <w:rFonts w:ascii="Tahoma" w:hAnsi="Tahoma" w:cs="Arial"/>
      <w:szCs w:val="20"/>
    </w:rPr>
  </w:style>
  <w:style w:type="paragraph" w:customStyle="1" w:styleId="2098">
    <w:name w:val="数字编号"/>
    <w:basedOn w:val="1"/>
    <w:uiPriority w:val="0"/>
    <w:pPr>
      <w:tabs>
        <w:tab w:val="left" w:pos="360"/>
      </w:tabs>
      <w:adjustRightInd w:val="0"/>
      <w:spacing w:before="0" w:beforeLines="50" w:after="0" w:afterLines="50" w:line="300" w:lineRule="auto"/>
      <w:ind w:firstLine="0" w:firstLineChars="0"/>
      <w:textAlignment w:val="baseline"/>
    </w:pPr>
    <w:rPr>
      <w:rFonts w:ascii="Times New Roman" w:hAnsi="Times New Roman"/>
      <w:kern w:val="0"/>
      <w:szCs w:val="20"/>
    </w:rPr>
  </w:style>
  <w:style w:type="paragraph" w:customStyle="1" w:styleId="2099">
    <w:name w:val="Resume heading 1"/>
    <w:basedOn w:val="1"/>
    <w:uiPriority w:val="0"/>
    <w:pPr>
      <w:keepNext/>
      <w:widowControl/>
      <w:spacing w:before="220" w:after="0" w:line="240" w:lineRule="auto"/>
      <w:ind w:firstLine="0" w:firstLineChars="0"/>
    </w:pPr>
    <w:rPr>
      <w:rFonts w:ascii="Arial" w:hAnsi="Arial"/>
      <w:b/>
      <w:kern w:val="0"/>
      <w:sz w:val="22"/>
      <w:szCs w:val="20"/>
      <w:lang w:eastAsia="en-US"/>
    </w:rPr>
  </w:style>
  <w:style w:type="paragraph" w:customStyle="1" w:styleId="2100">
    <w:name w:val="正文样式"/>
    <w:basedOn w:val="1"/>
    <w:uiPriority w:val="0"/>
    <w:pPr>
      <w:spacing w:before="100" w:beforeAutospacing="1" w:after="100" w:afterAutospacing="1"/>
      <w:ind w:firstLine="480" w:firstLineChars="0"/>
    </w:pPr>
    <w:rPr>
      <w:rFonts w:ascii="Times New Roman" w:hAnsi="Times New Roman"/>
      <w:szCs w:val="24"/>
    </w:rPr>
  </w:style>
  <w:style w:type="paragraph" w:customStyle="1" w:styleId="2101">
    <w:name w:val="样式 左  2 字符"/>
    <w:uiPriority w:val="0"/>
    <w:pPr>
      <w:spacing w:afterLines="50" w:line="300" w:lineRule="auto"/>
      <w:ind w:left="480" w:leftChars="200" w:firstLine="480" w:firstLineChars="200"/>
    </w:pPr>
    <w:rPr>
      <w:rFonts w:ascii="Times New Roman" w:hAnsi="Times New Roman" w:eastAsia="宋体" w:cs="宋体"/>
      <w:kern w:val="0"/>
      <w:sz w:val="24"/>
      <w:szCs w:val="20"/>
      <w:lang w:val="en-US" w:eastAsia="zh-CN" w:bidi="ar-SA"/>
    </w:rPr>
  </w:style>
  <w:style w:type="paragraph" w:customStyle="1" w:styleId="2102">
    <w:name w:val="附录标识"/>
    <w:basedOn w:val="1924"/>
    <w:uiPriority w:val="0"/>
    <w:pPr>
      <w:numPr>
        <w:ilvl w:val="0"/>
        <w:numId w:val="45"/>
      </w:numPr>
      <w:tabs>
        <w:tab w:val="left" w:pos="6405"/>
      </w:tabs>
      <w:spacing w:after="200"/>
    </w:pPr>
    <w:rPr>
      <w:sz w:val="21"/>
    </w:rPr>
  </w:style>
  <w:style w:type="paragraph" w:customStyle="1" w:styleId="2103">
    <w:name w:val="样式 目录 2 + 左侧:  1 字符3"/>
    <w:basedOn w:val="77"/>
    <w:uiPriority w:val="0"/>
    <w:pPr>
      <w:keepNext/>
      <w:keepLines/>
      <w:spacing w:before="240" w:after="64"/>
      <w:ind w:left="0" w:leftChars="0" w:hanging="1134"/>
      <w:jc w:val="left"/>
      <w:outlineLvl w:val="5"/>
    </w:pPr>
    <w:rPr>
      <w:rFonts w:ascii="Cambria" w:hAnsi="Cambria"/>
      <w:b/>
      <w:bCs/>
      <w:kern w:val="0"/>
      <w:szCs w:val="24"/>
      <w:lang w:val="zh-CN" w:eastAsia="zh-CN"/>
    </w:rPr>
  </w:style>
  <w:style w:type="paragraph" w:customStyle="1" w:styleId="2104">
    <w:name w:val="样式 宋体 小四 首行缩进:  0.74 厘米 行距: 1.5 倍行距"/>
    <w:basedOn w:val="1"/>
    <w:uiPriority w:val="0"/>
    <w:pPr>
      <w:spacing w:before="0" w:beforeLines="100" w:after="0" w:afterLines="100"/>
      <w:ind w:firstLine="420" w:firstLineChars="0"/>
    </w:pPr>
    <w:rPr>
      <w:rFonts w:ascii="宋体" w:hAnsi="Times New Roman" w:cs="宋体"/>
      <w:spacing w:val="20"/>
      <w:szCs w:val="24"/>
    </w:rPr>
  </w:style>
  <w:style w:type="paragraph" w:customStyle="1" w:styleId="2105">
    <w:name w:val="IBM编号1"/>
    <w:basedOn w:val="1"/>
    <w:uiPriority w:val="0"/>
    <w:pPr>
      <w:tabs>
        <w:tab w:val="left" w:pos="360"/>
      </w:tabs>
      <w:suppressAutoHyphens/>
      <w:spacing w:before="0" w:after="0"/>
      <w:ind w:hanging="200" w:hangingChars="200"/>
    </w:pPr>
    <w:rPr>
      <w:rFonts w:ascii="Arial" w:hAnsi="Arial"/>
      <w:kern w:val="1"/>
      <w:szCs w:val="24"/>
      <w:lang w:eastAsia="ar-SA"/>
    </w:rPr>
  </w:style>
  <w:style w:type="paragraph" w:customStyle="1" w:styleId="2106">
    <w:name w:val="Char Char Char Char Char Char Char Char Char Char Char Char Char Char Char Char"/>
    <w:basedOn w:val="1"/>
    <w:uiPriority w:val="0"/>
    <w:pPr>
      <w:tabs>
        <w:tab w:val="left" w:pos="360"/>
      </w:tabs>
      <w:spacing w:before="0" w:after="0" w:line="240" w:lineRule="auto"/>
      <w:ind w:firstLine="0" w:firstLineChars="0"/>
    </w:pPr>
    <w:rPr>
      <w:rFonts w:ascii="Times New Roman" w:hAnsi="Times New Roman"/>
      <w:szCs w:val="24"/>
    </w:rPr>
  </w:style>
  <w:style w:type="paragraph" w:customStyle="1" w:styleId="2107">
    <w:name w:val="封面主标题"/>
    <w:next w:val="1"/>
    <w:uiPriority w:val="0"/>
    <w:pPr>
      <w:adjustRightInd w:val="0"/>
      <w:snapToGrid w:val="0"/>
      <w:spacing w:before="2400" w:after="400" w:line="360" w:lineRule="auto"/>
      <w:ind w:firstLine="200" w:firstLineChars="200"/>
      <w:jc w:val="center"/>
    </w:pPr>
    <w:rPr>
      <w:rFonts w:ascii="Times New Roman" w:hAnsi="Times New Roman" w:eastAsia="黑体" w:cs="Times New Roman"/>
      <w:b/>
      <w:snapToGrid w:val="0"/>
      <w:spacing w:val="20"/>
      <w:kern w:val="0"/>
      <w:sz w:val="72"/>
      <w:szCs w:val="72"/>
      <w:lang w:val="en-US" w:eastAsia="zh-CN" w:bidi="ar-SA"/>
    </w:rPr>
  </w:style>
  <w:style w:type="paragraph" w:customStyle="1" w:styleId="2108">
    <w:name w:val="NumberedList 6"/>
    <w:basedOn w:val="1"/>
    <w:uiPriority w:val="0"/>
    <w:pPr>
      <w:widowControl/>
      <w:tabs>
        <w:tab w:val="left" w:pos="3600"/>
      </w:tabs>
      <w:spacing w:before="0" w:after="0" w:line="240" w:lineRule="auto"/>
      <w:ind w:left="3600" w:hanging="72" w:firstLineChars="0"/>
      <w:jc w:val="left"/>
    </w:pPr>
    <w:rPr>
      <w:rFonts w:ascii="Arial" w:hAnsi="Arial"/>
      <w:kern w:val="0"/>
      <w:sz w:val="20"/>
      <w:szCs w:val="24"/>
      <w:lang w:eastAsia="en-US"/>
    </w:rPr>
  </w:style>
  <w:style w:type="paragraph" w:customStyle="1" w:styleId="2109">
    <w:name w:val="三级条标题"/>
    <w:basedOn w:val="199"/>
    <w:next w:val="198"/>
    <w:uiPriority w:val="0"/>
    <w:pPr>
      <w:tabs>
        <w:tab w:val="left" w:pos="360"/>
      </w:tabs>
      <w:ind w:left="2100" w:hanging="420"/>
      <w:outlineLvl w:val="4"/>
    </w:pPr>
    <w:rPr>
      <w:rFonts w:cs="宋体"/>
      <w:kern w:val="2"/>
      <w:szCs w:val="22"/>
    </w:rPr>
  </w:style>
  <w:style w:type="paragraph" w:customStyle="1" w:styleId="2110">
    <w:name w:val="xl111"/>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left"/>
      <w:textAlignment w:val="center"/>
    </w:pPr>
    <w:rPr>
      <w:rFonts w:ascii="宋体" w:hAnsi="宋体" w:cs="宋体"/>
      <w:kern w:val="0"/>
      <w:sz w:val="20"/>
      <w:szCs w:val="20"/>
    </w:rPr>
  </w:style>
  <w:style w:type="paragraph" w:customStyle="1" w:styleId="2111">
    <w:name w:val="body 2"/>
    <w:basedOn w:val="1989"/>
    <w:uiPriority w:val="0"/>
    <w:pPr>
      <w:overflowPunct w:val="0"/>
      <w:autoSpaceDE w:val="0"/>
      <w:autoSpaceDN w:val="0"/>
      <w:adjustRightInd w:val="0"/>
      <w:ind w:left="993"/>
      <w:textAlignment w:val="baseline"/>
    </w:pPr>
    <w:rPr>
      <w:rFonts w:ascii="Times New Roman" w:hAnsi="Times New Roman"/>
      <w:sz w:val="20"/>
      <w:szCs w:val="20"/>
      <w:lang w:val="en-US"/>
    </w:rPr>
  </w:style>
  <w:style w:type="paragraph" w:customStyle="1" w:styleId="2112">
    <w:name w:val="Char10"/>
    <w:basedOn w:val="1"/>
    <w:uiPriority w:val="0"/>
    <w:pPr>
      <w:spacing w:before="0" w:after="0" w:line="240" w:lineRule="auto"/>
      <w:ind w:firstLine="0" w:firstLineChars="0"/>
    </w:pPr>
    <w:rPr>
      <w:rFonts w:ascii="Tahoma" w:hAnsi="Tahoma"/>
      <w:szCs w:val="24"/>
    </w:rPr>
  </w:style>
  <w:style w:type="paragraph" w:customStyle="1" w:styleId="2113">
    <w:name w:val="Default Paragraph Font Para Char"/>
    <w:basedOn w:val="1"/>
    <w:uiPriority w:val="0"/>
    <w:pPr>
      <w:widowControl/>
      <w:spacing w:before="0" w:after="160" w:line="240" w:lineRule="exact"/>
      <w:ind w:firstLine="0" w:firstLineChars="0"/>
      <w:jc w:val="left"/>
    </w:pPr>
    <w:rPr>
      <w:rFonts w:ascii="Times New Roman" w:hAnsi="Times New Roman"/>
      <w:sz w:val="21"/>
      <w:szCs w:val="20"/>
    </w:rPr>
  </w:style>
  <w:style w:type="paragraph" w:customStyle="1" w:styleId="2114">
    <w:name w:val="列项◆（三级）"/>
    <w:uiPriority w:val="0"/>
    <w:pPr>
      <w:tabs>
        <w:tab w:val="left" w:pos="960"/>
      </w:tabs>
      <w:ind w:left="800" w:leftChars="600" w:hanging="200" w:hangingChars="200"/>
    </w:pPr>
    <w:rPr>
      <w:rFonts w:ascii="宋体" w:hAnsi="Times New Roman" w:eastAsia="宋体" w:cs="Times New Roman"/>
      <w:kern w:val="0"/>
      <w:sz w:val="21"/>
      <w:szCs w:val="20"/>
      <w:lang w:val="en-US" w:eastAsia="zh-CN" w:bidi="ar-SA"/>
    </w:rPr>
  </w:style>
  <w:style w:type="paragraph" w:customStyle="1" w:styleId="2115">
    <w:name w:val="Char3 Char Char Char"/>
    <w:basedOn w:val="1"/>
    <w:uiPriority w:val="0"/>
    <w:pPr>
      <w:widowControl/>
      <w:spacing w:before="0" w:after="160" w:line="240" w:lineRule="exact"/>
      <w:ind w:firstLine="0" w:firstLineChars="0"/>
      <w:jc w:val="left"/>
    </w:pPr>
    <w:rPr>
      <w:rFonts w:ascii="Verdana" w:hAnsi="Verdana"/>
      <w:kern w:val="0"/>
      <w:sz w:val="20"/>
      <w:szCs w:val="20"/>
      <w:lang w:eastAsia="en-US"/>
    </w:rPr>
  </w:style>
  <w:style w:type="paragraph" w:customStyle="1" w:styleId="2116">
    <w:name w:val="Char Char3 Char Char Char Char Char Char"/>
    <w:basedOn w:val="1"/>
    <w:uiPriority w:val="0"/>
    <w:pPr>
      <w:adjustRightInd w:val="0"/>
      <w:spacing w:before="0" w:after="0" w:line="240" w:lineRule="auto"/>
      <w:ind w:firstLine="0" w:firstLineChars="0"/>
    </w:pPr>
    <w:rPr>
      <w:rFonts w:ascii="Tahoma" w:hAnsi="Tahoma"/>
      <w:szCs w:val="20"/>
    </w:rPr>
  </w:style>
  <w:style w:type="paragraph" w:customStyle="1" w:styleId="2117">
    <w:name w:val="Endofdoc"/>
    <w:basedOn w:val="1"/>
    <w:uiPriority w:val="0"/>
    <w:pPr>
      <w:widowControl/>
      <w:pBdr>
        <w:top w:val="single" w:color="auto" w:sz="6" w:space="1"/>
        <w:bottom w:val="single" w:color="auto" w:sz="6" w:space="1"/>
      </w:pBdr>
      <w:overflowPunct w:val="0"/>
      <w:autoSpaceDE w:val="0"/>
      <w:autoSpaceDN w:val="0"/>
      <w:adjustRightInd w:val="0"/>
      <w:spacing w:before="120" w:after="60" w:line="240" w:lineRule="auto"/>
      <w:ind w:firstLine="0" w:firstLineChars="0"/>
      <w:jc w:val="center"/>
      <w:textAlignment w:val="baseline"/>
    </w:pPr>
    <w:rPr>
      <w:rFonts w:ascii="Times New Roman" w:hAnsi="Times New Roman"/>
      <w:kern w:val="0"/>
      <w:sz w:val="22"/>
      <w:szCs w:val="20"/>
      <w:lang w:eastAsia="en-US"/>
    </w:rPr>
  </w:style>
  <w:style w:type="paragraph" w:customStyle="1" w:styleId="2118">
    <w:name w:val="Char1 Char Char Char Char Char Char Char Char"/>
    <w:basedOn w:val="30"/>
    <w:uiPriority w:val="0"/>
    <w:pPr>
      <w:shd w:val="clear" w:color="auto" w:fill="000080"/>
      <w:spacing w:before="0" w:after="0" w:line="240" w:lineRule="auto"/>
      <w:ind w:firstLine="0" w:firstLineChars="0"/>
    </w:pPr>
    <w:rPr>
      <w:rFonts w:ascii="Tahoma" w:hAnsi="Tahoma"/>
      <w:kern w:val="2"/>
      <w:sz w:val="24"/>
      <w:szCs w:val="24"/>
      <w:lang w:val="en-US" w:eastAsia="zh-CN"/>
    </w:rPr>
  </w:style>
  <w:style w:type="paragraph" w:customStyle="1" w:styleId="2119">
    <w:name w:val="p0"/>
    <w:basedOn w:val="1"/>
    <w:uiPriority w:val="0"/>
    <w:pPr>
      <w:widowControl/>
      <w:spacing w:before="0" w:after="0" w:line="240" w:lineRule="auto"/>
      <w:ind w:firstLine="0" w:firstLineChars="0"/>
    </w:pPr>
    <w:rPr>
      <w:rFonts w:ascii="Times New Roman" w:hAnsi="Times New Roman"/>
      <w:kern w:val="0"/>
      <w:sz w:val="21"/>
      <w:szCs w:val="21"/>
    </w:rPr>
  </w:style>
  <w:style w:type="paragraph" w:customStyle="1" w:styleId="2120">
    <w:name w:val="章节项目"/>
    <w:basedOn w:val="1"/>
    <w:uiPriority w:val="0"/>
    <w:pPr>
      <w:widowControl/>
      <w:numPr>
        <w:ilvl w:val="0"/>
        <w:numId w:val="79"/>
      </w:numPr>
      <w:spacing w:before="0" w:after="0"/>
      <w:ind w:firstLine="0" w:firstLineChars="0"/>
      <w:jc w:val="left"/>
    </w:pPr>
    <w:rPr>
      <w:rFonts w:ascii="宋体" w:hAnsi="宋体" w:cs="宋体"/>
      <w:kern w:val="0"/>
      <w:sz w:val="21"/>
      <w:szCs w:val="24"/>
    </w:rPr>
  </w:style>
  <w:style w:type="paragraph" w:customStyle="1" w:styleId="2121">
    <w:name w:val="文档 附录1级"/>
    <w:basedOn w:val="2122"/>
    <w:uiPriority w:val="0"/>
    <w:pPr>
      <w:tabs>
        <w:tab w:val="left" w:pos="900"/>
      </w:tabs>
      <w:spacing w:before="0" w:beforeLines="50" w:after="0" w:afterLines="50" w:line="360" w:lineRule="auto"/>
      <w:ind w:left="432" w:hanging="432"/>
      <w:outlineLvl w:val="2"/>
    </w:pPr>
    <w:rPr>
      <w:rFonts w:ascii="Times New Roman" w:hAnsi="Times New Roman" w:cs="宋体"/>
      <w:kern w:val="44"/>
      <w:sz w:val="24"/>
      <w:szCs w:val="20"/>
      <w:lang w:val="en-US" w:eastAsia="zh-CN"/>
    </w:rPr>
  </w:style>
  <w:style w:type="paragraph" w:customStyle="1" w:styleId="2122">
    <w:name w:val="样式 biaoti1 + 五号"/>
    <w:basedOn w:val="2123"/>
    <w:uiPriority w:val="0"/>
    <w:pPr>
      <w:spacing w:before="260" w:after="260" w:line="416" w:lineRule="auto"/>
      <w:ind w:firstLineChars="200"/>
      <w:outlineLvl w:val="1"/>
    </w:pPr>
    <w:rPr>
      <w:rFonts w:ascii="Cambria" w:hAnsi="Cambria"/>
      <w:kern w:val="0"/>
      <w:sz w:val="32"/>
      <w:szCs w:val="32"/>
    </w:rPr>
  </w:style>
  <w:style w:type="paragraph" w:customStyle="1" w:styleId="2123">
    <w:name w:val="biaoti1"/>
    <w:basedOn w:val="2"/>
    <w:uiPriority w:val="0"/>
  </w:style>
  <w:style w:type="paragraph" w:customStyle="1" w:styleId="2124">
    <w:name w:val="Normal Centered"/>
    <w:basedOn w:val="1"/>
    <w:uiPriority w:val="0"/>
    <w:pPr>
      <w:widowControl/>
      <w:spacing w:before="0" w:after="0" w:line="240" w:lineRule="auto"/>
      <w:ind w:firstLine="0" w:firstLineChars="0"/>
      <w:jc w:val="center"/>
    </w:pPr>
    <w:rPr>
      <w:rFonts w:ascii="Times New Roman" w:hAnsi="Times New Roman"/>
      <w:kern w:val="0"/>
      <w:sz w:val="20"/>
      <w:szCs w:val="20"/>
      <w:lang w:eastAsia="en-US"/>
    </w:rPr>
  </w:style>
  <w:style w:type="paragraph" w:customStyle="1" w:styleId="2125">
    <w:name w:val="gczx正文"/>
    <w:basedOn w:val="1"/>
    <w:uiPriority w:val="0"/>
    <w:pPr>
      <w:spacing w:before="0" w:beforeLines="25" w:after="0" w:afterLines="25" w:line="440" w:lineRule="exact"/>
    </w:pPr>
    <w:rPr>
      <w:rFonts w:ascii="Times New Roman" w:hAnsi="Times New Roman"/>
      <w:szCs w:val="24"/>
    </w:rPr>
  </w:style>
  <w:style w:type="paragraph" w:customStyle="1" w:styleId="2126">
    <w:name w:val="a字母列表"/>
    <w:basedOn w:val="1"/>
    <w:uiPriority w:val="0"/>
    <w:pPr>
      <w:tabs>
        <w:tab w:val="left" w:pos="1220"/>
      </w:tabs>
      <w:spacing w:before="0" w:after="0"/>
      <w:ind w:left="483" w:firstLine="454" w:firstLineChars="0"/>
    </w:pPr>
    <w:rPr>
      <w:rFonts w:ascii="Times New Roman" w:hAnsi="Times New Roman"/>
      <w:szCs w:val="24"/>
    </w:rPr>
  </w:style>
  <w:style w:type="paragraph" w:customStyle="1" w:styleId="2127">
    <w:name w:val="new 标题－1"/>
    <w:uiPriority w:val="0"/>
    <w:pPr>
      <w:spacing w:line="360" w:lineRule="auto"/>
      <w:jc w:val="center"/>
    </w:pPr>
    <w:rPr>
      <w:rFonts w:ascii="Times New Roman" w:hAnsi="Times New Roman" w:eastAsia="仿宋_GB2312" w:cs="Times New Roman"/>
      <w:b/>
      <w:kern w:val="2"/>
      <w:sz w:val="44"/>
      <w:szCs w:val="44"/>
      <w:lang w:val="en-US" w:eastAsia="zh-CN" w:bidi="ar-SA"/>
    </w:rPr>
  </w:style>
  <w:style w:type="paragraph" w:customStyle="1" w:styleId="2128">
    <w:name w:val="样式 行距: 1.5 倍行距 首行缩进:  2 字符"/>
    <w:basedOn w:val="1"/>
    <w:uiPriority w:val="0"/>
    <w:pPr>
      <w:spacing w:before="0" w:after="0"/>
      <w:ind w:firstLine="420"/>
    </w:pPr>
    <w:rPr>
      <w:rFonts w:ascii="Times New Roman" w:hAnsi="Times New Roman" w:eastAsia="楷体_GB2312"/>
      <w:szCs w:val="24"/>
    </w:rPr>
  </w:style>
  <w:style w:type="paragraph" w:customStyle="1" w:styleId="2129">
    <w:name w:val="四级条标题"/>
    <w:basedOn w:val="2109"/>
    <w:next w:val="198"/>
    <w:uiPriority w:val="0"/>
    <w:pPr>
      <w:ind w:left="2520" w:hanging="420"/>
      <w:outlineLvl w:val="5"/>
    </w:pPr>
  </w:style>
  <w:style w:type="paragraph" w:customStyle="1" w:styleId="2130">
    <w:name w:val="附录五级条标题"/>
    <w:basedOn w:val="2131"/>
    <w:next w:val="198"/>
    <w:uiPriority w:val="0"/>
    <w:pPr>
      <w:numPr>
        <w:ilvl w:val="6"/>
      </w:numPr>
      <w:tabs>
        <w:tab w:val="left" w:pos="360"/>
      </w:tabs>
      <w:ind w:left="3360" w:hanging="420"/>
      <w:outlineLvl w:val="6"/>
    </w:pPr>
  </w:style>
  <w:style w:type="paragraph" w:customStyle="1" w:styleId="2131">
    <w:name w:val="附录四级条标题"/>
    <w:basedOn w:val="1720"/>
    <w:next w:val="198"/>
    <w:uiPriority w:val="0"/>
    <w:pPr>
      <w:numPr>
        <w:ilvl w:val="5"/>
      </w:numPr>
      <w:ind w:left="2940" w:hanging="420"/>
      <w:outlineLvl w:val="5"/>
    </w:pPr>
  </w:style>
  <w:style w:type="paragraph" w:customStyle="1" w:styleId="2132">
    <w:name w:val="Seq Level 3"/>
    <w:basedOn w:val="1"/>
    <w:uiPriority w:val="0"/>
    <w:pPr>
      <w:autoSpaceDE w:val="0"/>
      <w:autoSpaceDN w:val="0"/>
      <w:adjustRightInd w:val="0"/>
      <w:spacing w:before="0" w:after="0" w:line="240" w:lineRule="auto"/>
      <w:ind w:left="1080" w:hanging="360" w:firstLineChars="0"/>
      <w:jc w:val="left"/>
    </w:pPr>
    <w:rPr>
      <w:rFonts w:ascii="Times New Roman" w:hAnsi="Times New Roman"/>
      <w:kern w:val="0"/>
      <w:szCs w:val="24"/>
    </w:rPr>
  </w:style>
  <w:style w:type="paragraph" w:customStyle="1" w:styleId="2133">
    <w:name w:val="tx1-2"/>
    <w:basedOn w:val="1"/>
    <w:uiPriority w:val="0"/>
    <w:pPr>
      <w:numPr>
        <w:ilvl w:val="1"/>
        <w:numId w:val="80"/>
      </w:numPr>
      <w:tabs>
        <w:tab w:val="left" w:pos="1320"/>
      </w:tabs>
      <w:spacing w:before="120" w:after="120"/>
      <w:ind w:firstLine="0" w:firstLineChars="0"/>
    </w:pPr>
    <w:rPr>
      <w:rFonts w:ascii="Times New Roman" w:hAnsi="Times New Roman"/>
      <w:szCs w:val="20"/>
    </w:rPr>
  </w:style>
  <w:style w:type="paragraph" w:customStyle="1" w:styleId="2134">
    <w:name w:val="样式 标题 2第一章 标题 2Heading 2 HiddenHeading 2 CCBSheading 2H2h2..."/>
    <w:basedOn w:val="3"/>
    <w:uiPriority w:val="0"/>
  </w:style>
  <w:style w:type="paragraph" w:customStyle="1" w:styleId="2135">
    <w:name w:val="SANGFOR_1_封面"/>
    <w:basedOn w:val="1"/>
    <w:next w:val="1"/>
    <w:uiPriority w:val="99"/>
    <w:pPr>
      <w:snapToGrid w:val="0"/>
      <w:spacing w:before="240" w:after="60" w:line="240" w:lineRule="auto"/>
      <w:ind w:firstLine="0" w:firstLineChars="0"/>
      <w:jc w:val="center"/>
      <w:outlineLvl w:val="0"/>
    </w:pPr>
    <w:rPr>
      <w:rFonts w:ascii="Times New Roman" w:hAnsi="Times New Roman" w:eastAsia="隶书" w:cs="Arial"/>
      <w:bCs/>
      <w:sz w:val="84"/>
      <w:szCs w:val="84"/>
    </w:rPr>
  </w:style>
  <w:style w:type="paragraph" w:customStyle="1" w:styleId="2136">
    <w:name w:val="默认段落字体 Para Char"/>
    <w:basedOn w:val="1"/>
    <w:uiPriority w:val="0"/>
    <w:pPr>
      <w:spacing w:before="0" w:after="0" w:line="240" w:lineRule="auto"/>
      <w:ind w:firstLine="0" w:firstLineChars="0"/>
    </w:pPr>
    <w:rPr>
      <w:rFonts w:ascii="Times New Roman" w:hAnsi="Times New Roman"/>
      <w:sz w:val="21"/>
      <w:szCs w:val="20"/>
    </w:rPr>
  </w:style>
  <w:style w:type="paragraph" w:customStyle="1" w:styleId="2137">
    <w:name w:val="SANGFOR_3_标题3"/>
    <w:basedOn w:val="4"/>
    <w:next w:val="1024"/>
    <w:uiPriority w:val="0"/>
  </w:style>
  <w:style w:type="paragraph" w:customStyle="1" w:styleId="2138">
    <w:name w:val="Char Char Char Char Char Char Char Char Char Char"/>
    <w:basedOn w:val="1"/>
    <w:uiPriority w:val="0"/>
    <w:pPr>
      <w:widowControl/>
      <w:adjustRightInd w:val="0"/>
      <w:spacing w:before="0" w:after="160" w:line="240" w:lineRule="exact"/>
      <w:ind w:firstLine="0" w:firstLineChars="0"/>
      <w:jc w:val="left"/>
      <w:textAlignment w:val="baseline"/>
    </w:pPr>
    <w:rPr>
      <w:rFonts w:ascii="Verdana" w:hAnsi="Verdana" w:eastAsia="仿宋_GB2312"/>
      <w:kern w:val="0"/>
      <w:szCs w:val="24"/>
      <w:lang w:eastAsia="en-US"/>
    </w:rPr>
  </w:style>
  <w:style w:type="paragraph" w:customStyle="1" w:styleId="2139">
    <w:name w:val="Char1 Char Char Char Char Char Char Char Char1 Char Char Char Char Char Char Char Char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140">
    <w:name w:val="new－标题－2"/>
    <w:uiPriority w:val="0"/>
    <w:pPr>
      <w:spacing w:line="360" w:lineRule="auto"/>
      <w:jc w:val="center"/>
    </w:pPr>
    <w:rPr>
      <w:rFonts w:ascii="Times New Roman" w:hAnsi="Times New Roman" w:eastAsia="仿宋_GB2312" w:cs="Times New Roman"/>
      <w:b/>
      <w:kern w:val="2"/>
      <w:sz w:val="30"/>
      <w:szCs w:val="44"/>
      <w:lang w:val="en-US" w:eastAsia="zh-CN" w:bidi="ar-SA"/>
    </w:rPr>
  </w:style>
  <w:style w:type="paragraph" w:customStyle="1" w:styleId="2141">
    <w:name w:val="Char4 Char Char Char"/>
    <w:basedOn w:val="1"/>
    <w:uiPriority w:val="0"/>
    <w:pPr>
      <w:spacing w:before="0" w:after="0" w:line="240" w:lineRule="auto"/>
      <w:ind w:firstLine="0" w:firstLineChars="0"/>
    </w:pPr>
    <w:rPr>
      <w:rFonts w:ascii="仿宋_GB2312" w:hAnsi="Times New Roman" w:eastAsia="仿宋_GB2312"/>
      <w:b/>
      <w:sz w:val="32"/>
      <w:szCs w:val="32"/>
    </w:rPr>
  </w:style>
  <w:style w:type="paragraph" w:customStyle="1" w:styleId="2142">
    <w:name w:val="S_标题3"/>
    <w:basedOn w:val="4"/>
    <w:next w:val="1"/>
    <w:qFormat/>
    <w:uiPriority w:val="0"/>
  </w:style>
  <w:style w:type="paragraph" w:customStyle="1" w:styleId="2143">
    <w:name w:val="Char Char Char1 Char1"/>
    <w:basedOn w:val="1"/>
    <w:uiPriority w:val="0"/>
    <w:pPr>
      <w:spacing w:before="0" w:after="0" w:line="240" w:lineRule="auto"/>
      <w:ind w:firstLine="0" w:firstLineChars="0"/>
    </w:pPr>
    <w:rPr>
      <w:rFonts w:ascii="Tahoma" w:hAnsi="Tahoma"/>
      <w:szCs w:val="24"/>
    </w:rPr>
  </w:style>
  <w:style w:type="paragraph" w:customStyle="1" w:styleId="2144">
    <w:name w:val="标准称谓"/>
    <w:next w:val="1"/>
    <w:uiPriority w:val="0"/>
    <w:pPr>
      <w:framePr w:w="9638" w:h="754" w:hRule="exact" w:hSpace="180" w:vSpace="180" w:wrap="around" w:vAnchor="page" w:hAnchor="margin" w:xAlign="center" w:y="2128" w:anchorLock="1"/>
      <w:widowControl w:val="0"/>
      <w:kinsoku w:val="0"/>
      <w:overflowPunct w:val="0"/>
      <w:autoSpaceDE w:val="0"/>
      <w:autoSpaceDN w:val="0"/>
      <w:spacing w:line="0" w:lineRule="atLeast"/>
      <w:ind w:firstLine="200" w:firstLineChars="200"/>
      <w:jc w:val="distribute"/>
    </w:pPr>
    <w:rPr>
      <w:rFonts w:ascii="宋体" w:hAnsi="Times New Roman" w:eastAsia="宋体" w:cs="Times New Roman"/>
      <w:b/>
      <w:bCs/>
      <w:spacing w:val="20"/>
      <w:w w:val="148"/>
      <w:kern w:val="0"/>
      <w:sz w:val="52"/>
      <w:szCs w:val="20"/>
      <w:lang w:val="en-US" w:eastAsia="zh-CN" w:bidi="ar-SA"/>
    </w:rPr>
  </w:style>
  <w:style w:type="paragraph" w:customStyle="1" w:styleId="2145">
    <w:name w:val="CM1"/>
    <w:basedOn w:val="449"/>
    <w:next w:val="449"/>
    <w:uiPriority w:val="0"/>
    <w:pPr>
      <w:spacing w:line="360" w:lineRule="auto"/>
      <w:ind w:firstLine="200" w:firstLineChars="200"/>
      <w:jc w:val="both"/>
    </w:pPr>
    <w:rPr>
      <w:rFonts w:ascii="Times New Roman" w:eastAsia="宋体" w:cs="宋体"/>
      <w:kern w:val="2"/>
      <w:szCs w:val="24"/>
    </w:rPr>
  </w:style>
  <w:style w:type="paragraph" w:customStyle="1" w:styleId="2146">
    <w:name w:val="tytytyty Char Char Char Char Char Char Char Char Char Char Char Char"/>
    <w:basedOn w:val="1"/>
    <w:uiPriority w:val="0"/>
    <w:pPr>
      <w:spacing w:before="0" w:after="0"/>
    </w:pPr>
    <w:rPr>
      <w:rFonts w:ascii="Times New Roman" w:hAnsi="Times New Roman"/>
      <w:szCs w:val="24"/>
    </w:rPr>
  </w:style>
  <w:style w:type="paragraph" w:customStyle="1" w:styleId="2147">
    <w:name w:val="声明标题"/>
    <w:basedOn w:val="1"/>
    <w:uiPriority w:val="0"/>
    <w:pPr>
      <w:widowControl/>
      <w:overflowPunct w:val="0"/>
      <w:autoSpaceDE w:val="0"/>
      <w:autoSpaceDN w:val="0"/>
      <w:adjustRightInd w:val="0"/>
      <w:spacing w:before="1680" w:after="600" w:line="240" w:lineRule="auto"/>
      <w:ind w:firstLine="0" w:firstLineChars="0"/>
      <w:jc w:val="left"/>
    </w:pPr>
    <w:rPr>
      <w:rFonts w:ascii="Arial" w:hAnsi="Arial" w:eastAsia="黑体"/>
      <w:b/>
      <w:kern w:val="0"/>
      <w:sz w:val="36"/>
      <w:szCs w:val="20"/>
    </w:rPr>
  </w:style>
  <w:style w:type="paragraph" w:customStyle="1" w:styleId="2148">
    <w:name w:val="彩色列表 - 强调文字颜色 11"/>
    <w:basedOn w:val="1"/>
    <w:qFormat/>
    <w:uiPriority w:val="34"/>
    <w:pPr>
      <w:spacing w:before="0" w:after="0" w:line="240" w:lineRule="auto"/>
      <w:ind w:firstLine="0" w:firstLineChars="0"/>
    </w:pPr>
    <w:rPr>
      <w:rFonts w:ascii="Times New Roman" w:hAnsi="Times New Roman"/>
      <w:sz w:val="21"/>
      <w:szCs w:val="24"/>
    </w:rPr>
  </w:style>
  <w:style w:type="paragraph" w:customStyle="1" w:styleId="2149">
    <w:name w:val="样式 表格内文字 + 首行缩进:  1 字符"/>
    <w:basedOn w:val="187"/>
    <w:uiPriority w:val="0"/>
    <w:pPr>
      <w:spacing w:line="300" w:lineRule="atLeast"/>
      <w:ind w:left="-11"/>
      <w:jc w:val="both"/>
    </w:pPr>
    <w:rPr>
      <w:rFonts w:hint="eastAsia" w:ascii="宋体" w:hAnsi="宋体" w:cs="宋体"/>
      <w:kern w:val="2"/>
    </w:rPr>
  </w:style>
  <w:style w:type="paragraph" w:customStyle="1" w:styleId="2150">
    <w:name w:val="Char Char Char Char Char Char Char Char Char Char1"/>
    <w:basedOn w:val="1"/>
    <w:uiPriority w:val="0"/>
    <w:pPr>
      <w:spacing w:before="0" w:after="0" w:line="240" w:lineRule="auto"/>
      <w:ind w:firstLine="0" w:firstLineChars="0"/>
    </w:pPr>
    <w:rPr>
      <w:rFonts w:ascii="Times New Roman" w:hAnsi="Times New Roman"/>
      <w:szCs w:val="24"/>
    </w:rPr>
  </w:style>
  <w:style w:type="paragraph" w:customStyle="1" w:styleId="2151">
    <w:name w:val="Number1"/>
    <w:basedOn w:val="1"/>
    <w:uiPriority w:val="0"/>
    <w:pPr>
      <w:overflowPunct w:val="0"/>
      <w:autoSpaceDE w:val="0"/>
      <w:autoSpaceDN w:val="0"/>
      <w:adjustRightInd w:val="0"/>
      <w:spacing w:before="0" w:after="0"/>
      <w:ind w:left="720" w:hanging="360" w:firstLineChars="0"/>
      <w:textAlignment w:val="baseline"/>
    </w:pPr>
    <w:rPr>
      <w:rFonts w:ascii="Arial" w:hAnsi="Arial"/>
      <w:kern w:val="0"/>
      <w:szCs w:val="24"/>
    </w:rPr>
  </w:style>
  <w:style w:type="paragraph" w:customStyle="1" w:styleId="2152">
    <w:name w:val="篇章结构"/>
    <w:basedOn w:val="87"/>
    <w:uiPriority w:val="0"/>
    <w:pPr>
      <w:spacing w:before="40" w:after="40"/>
      <w:jc w:val="both"/>
      <w:outlineLvl w:val="9"/>
    </w:pPr>
    <w:rPr>
      <w:rFonts w:ascii="Calibri" w:hAnsi="Calibri"/>
      <w:b w:val="0"/>
      <w:bCs w:val="0"/>
      <w:kern w:val="2"/>
      <w:sz w:val="24"/>
      <w:szCs w:val="22"/>
      <w:lang w:val="en-US" w:eastAsia="zh-CN"/>
    </w:rPr>
  </w:style>
  <w:style w:type="paragraph" w:customStyle="1" w:styleId="2153">
    <w:name w:val="Header 1"/>
    <w:basedOn w:val="1"/>
    <w:next w:val="1"/>
    <w:uiPriority w:val="0"/>
    <w:pPr>
      <w:keepLines/>
      <w:widowControl/>
      <w:spacing w:before="0" w:after="80" w:line="240" w:lineRule="auto"/>
      <w:ind w:firstLine="0" w:firstLineChars="0"/>
      <w:jc w:val="center"/>
    </w:pPr>
    <w:rPr>
      <w:rFonts w:ascii="宋体" w:hAnsi="Times New Roman" w:cs="宋体"/>
      <w:kern w:val="0"/>
      <w:sz w:val="21"/>
      <w:szCs w:val="21"/>
      <w:lang w:val="en-GB" w:eastAsia="en-US"/>
    </w:rPr>
  </w:style>
  <w:style w:type="paragraph" w:customStyle="1" w:styleId="2154">
    <w:name w:val="S_标题2"/>
    <w:basedOn w:val="3"/>
    <w:next w:val="1"/>
    <w:qFormat/>
    <w:uiPriority w:val="0"/>
  </w:style>
  <w:style w:type="paragraph" w:customStyle="1" w:styleId="2155">
    <w:name w:val="2.2.1"/>
    <w:basedOn w:val="1"/>
    <w:uiPriority w:val="0"/>
    <w:pPr>
      <w:numPr>
        <w:ilvl w:val="0"/>
        <w:numId w:val="81"/>
      </w:numPr>
      <w:spacing w:before="0" w:after="0" w:line="240" w:lineRule="auto"/>
      <w:ind w:firstLine="0" w:firstLineChars="0"/>
    </w:pPr>
    <w:rPr>
      <w:rFonts w:ascii="Times New Roman" w:hAnsi="Times New Roman"/>
      <w:b/>
      <w:sz w:val="28"/>
      <w:szCs w:val="24"/>
    </w:rPr>
  </w:style>
  <w:style w:type="paragraph" w:customStyle="1" w:styleId="2156">
    <w:name w:val="S_标题1"/>
    <w:basedOn w:val="2"/>
    <w:next w:val="1"/>
    <w:qFormat/>
    <w:uiPriority w:val="0"/>
  </w:style>
  <w:style w:type="paragraph" w:customStyle="1" w:styleId="2157">
    <w:name w:val="附录3级"/>
    <w:basedOn w:val="4"/>
    <w:uiPriority w:val="0"/>
  </w:style>
  <w:style w:type="paragraph" w:customStyle="1" w:styleId="2158">
    <w:name w:val="多级编号 2"/>
    <w:basedOn w:val="1"/>
    <w:uiPriority w:val="0"/>
    <w:pPr>
      <w:numPr>
        <w:ilvl w:val="0"/>
        <w:numId w:val="82"/>
      </w:numPr>
      <w:adjustRightInd w:val="0"/>
      <w:spacing w:before="0" w:beforeLines="50" w:after="0" w:afterLines="50" w:line="240" w:lineRule="auto"/>
      <w:ind w:firstLine="0" w:firstLineChars="0"/>
      <w:jc w:val="left"/>
      <w:textAlignment w:val="baseline"/>
    </w:pPr>
    <w:rPr>
      <w:rFonts w:ascii="Times New Roman" w:hAnsi="Times New Roman"/>
      <w:kern w:val="0"/>
      <w:szCs w:val="20"/>
    </w:rPr>
  </w:style>
  <w:style w:type="paragraph" w:customStyle="1" w:styleId="2159">
    <w:name w:val="文章正文"/>
    <w:uiPriority w:val="0"/>
    <w:pPr>
      <w:spacing w:before="156" w:beforeLines="50"/>
      <w:ind w:firstLine="420" w:firstLineChars="150"/>
    </w:pPr>
    <w:rPr>
      <w:rFonts w:ascii="Times New Roman" w:hAnsi="Times New Roman" w:eastAsia="宋体" w:cs="宋体"/>
      <w:kern w:val="2"/>
      <w:sz w:val="28"/>
      <w:szCs w:val="24"/>
      <w:lang w:val="en-US" w:eastAsia="zh-CN" w:bidi="ar-SA"/>
    </w:rPr>
  </w:style>
  <w:style w:type="paragraph" w:customStyle="1" w:styleId="2160">
    <w:name w:val="样式 标题 2"/>
    <w:basedOn w:val="3"/>
    <w:next w:val="1179"/>
    <w:uiPriority w:val="0"/>
  </w:style>
  <w:style w:type="paragraph" w:customStyle="1" w:styleId="2161">
    <w:name w:val="样式 首行缩进:  0.75 厘米 段后: 0.5 行"/>
    <w:basedOn w:val="1"/>
    <w:uiPriority w:val="0"/>
    <w:pPr>
      <w:spacing w:before="0" w:after="20" w:afterLines="20" w:line="240" w:lineRule="auto"/>
      <w:ind w:firstLine="425" w:firstLineChars="0"/>
    </w:pPr>
    <w:rPr>
      <w:rFonts w:ascii="Times New Roman" w:hAnsi="Times New Roman" w:cs="宋体"/>
      <w:sz w:val="21"/>
      <w:szCs w:val="21"/>
    </w:rPr>
  </w:style>
  <w:style w:type="paragraph" w:customStyle="1" w:styleId="2162">
    <w:name w:val="样式 (中文) 仿宋_GB2312 四号 首行缩进:  2 字符"/>
    <w:basedOn w:val="1"/>
    <w:uiPriority w:val="0"/>
    <w:pPr>
      <w:spacing w:before="0" w:after="0" w:line="240" w:lineRule="auto"/>
      <w:ind w:firstLine="560"/>
    </w:pPr>
    <w:rPr>
      <w:rFonts w:ascii="Times New Roman" w:hAnsi="Times New Roman" w:eastAsia="仿宋_GB2312"/>
      <w:sz w:val="32"/>
      <w:szCs w:val="24"/>
    </w:rPr>
  </w:style>
  <w:style w:type="paragraph" w:customStyle="1" w:styleId="2163">
    <w:name w:val="标准文件_段"/>
    <w:uiPriority w:val="0"/>
    <w:pPr>
      <w:autoSpaceDE w:val="0"/>
      <w:autoSpaceDN w:val="0"/>
      <w:adjustRightInd w:val="0"/>
      <w:snapToGrid w:val="0"/>
      <w:spacing w:line="360" w:lineRule="auto"/>
      <w:ind w:right="-120" w:rightChars="-50"/>
      <w:jc w:val="both"/>
    </w:pPr>
    <w:rPr>
      <w:rFonts w:ascii="宋体" w:hAnsi="Times New Roman" w:eastAsia="宋体" w:cs="Times New Roman"/>
      <w:spacing w:val="2"/>
      <w:kern w:val="0"/>
      <w:sz w:val="21"/>
      <w:szCs w:val="20"/>
      <w:lang w:val="en-US" w:eastAsia="zh-CN" w:bidi="ar-SA"/>
    </w:rPr>
  </w:style>
  <w:style w:type="paragraph" w:customStyle="1" w:styleId="2164">
    <w:name w:val="xl24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Cs w:val="24"/>
    </w:rPr>
  </w:style>
  <w:style w:type="paragraph" w:customStyle="1" w:styleId="2165">
    <w:name w:val="CAUTION Text List"/>
    <w:basedOn w:val="1"/>
    <w:uiPriority w:val="0"/>
    <w:pPr>
      <w:keepNext/>
      <w:keepLines/>
      <w:widowControl/>
      <w:pBdr>
        <w:bottom w:val="single" w:color="auto" w:sz="12" w:space="4"/>
      </w:pBdr>
      <w:tabs>
        <w:tab w:val="left" w:pos="720"/>
      </w:tabs>
      <w:topLinePunct/>
      <w:adjustRightInd w:val="0"/>
      <w:snapToGrid w:val="0"/>
      <w:spacing w:before="80" w:after="80" w:line="240" w:lineRule="atLeast"/>
      <w:ind w:left="720" w:hanging="360" w:firstLineChars="0"/>
      <w:jc w:val="left"/>
    </w:pPr>
    <w:rPr>
      <w:rFonts w:ascii="Times New Roman" w:hAnsi="Times New Roman" w:eastAsia="楷体_GB2312" w:cs="Arial"/>
      <w:iCs/>
      <w:sz w:val="21"/>
      <w:szCs w:val="21"/>
    </w:rPr>
  </w:style>
  <w:style w:type="paragraph" w:customStyle="1" w:styleId="2166">
    <w:name w:val="--规划正文"/>
    <w:basedOn w:val="1"/>
    <w:uiPriority w:val="0"/>
    <w:pPr>
      <w:spacing w:before="0" w:after="0"/>
    </w:pPr>
    <w:rPr>
      <w:rFonts w:ascii="Times New Roman" w:hAnsi="Times New Roman"/>
      <w:sz w:val="21"/>
      <w:szCs w:val="20"/>
    </w:rPr>
  </w:style>
  <w:style w:type="paragraph" w:customStyle="1" w:styleId="2167">
    <w:name w:val="问卷标题"/>
    <w:basedOn w:val="1"/>
    <w:uiPriority w:val="0"/>
    <w:pPr>
      <w:spacing w:before="0" w:after="0" w:line="240" w:lineRule="auto"/>
      <w:ind w:firstLine="0" w:firstLineChars="0"/>
      <w:jc w:val="center"/>
    </w:pPr>
    <w:rPr>
      <w:rFonts w:ascii="黑体" w:hAnsi="Times New Roman" w:eastAsia="黑体"/>
      <w:b/>
      <w:sz w:val="21"/>
      <w:szCs w:val="21"/>
    </w:rPr>
  </w:style>
  <w:style w:type="paragraph" w:customStyle="1" w:styleId="2168">
    <w:name w:val="Char Char Char Char Char Char Char Char1"/>
    <w:basedOn w:val="1"/>
    <w:uiPriority w:val="0"/>
    <w:pPr>
      <w:tabs>
        <w:tab w:val="left" w:pos="360"/>
      </w:tabs>
      <w:spacing w:before="0" w:after="0" w:line="240" w:lineRule="auto"/>
      <w:ind w:firstLine="0" w:firstLineChars="0"/>
    </w:pPr>
    <w:rPr>
      <w:rFonts w:ascii="Times New Roman" w:hAnsi="Times New Roman" w:eastAsia="Arial"/>
      <w:szCs w:val="24"/>
    </w:rPr>
  </w:style>
  <w:style w:type="paragraph" w:customStyle="1" w:styleId="2169">
    <w:name w:val="样式 目录 2 + 左侧:  1 字符2"/>
    <w:basedOn w:val="77"/>
    <w:uiPriority w:val="0"/>
    <w:pPr>
      <w:keepNext/>
      <w:keepLines/>
      <w:spacing w:before="240" w:after="64"/>
      <w:ind w:left="0" w:leftChars="0" w:hanging="1134"/>
      <w:jc w:val="left"/>
      <w:outlineLvl w:val="5"/>
    </w:pPr>
    <w:rPr>
      <w:rFonts w:ascii="Cambria" w:hAnsi="Cambria"/>
      <w:b/>
      <w:bCs/>
      <w:kern w:val="0"/>
      <w:szCs w:val="24"/>
      <w:lang w:val="zh-CN" w:eastAsia="zh-CN"/>
    </w:rPr>
  </w:style>
  <w:style w:type="paragraph" w:customStyle="1" w:styleId="2170">
    <w:name w:val="wellhope插图"/>
    <w:basedOn w:val="8"/>
    <w:next w:val="1"/>
    <w:uiPriority w:val="0"/>
  </w:style>
  <w:style w:type="paragraph" w:customStyle="1" w:styleId="2171">
    <w:name w:val="xl116"/>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Times New Roman" w:hAnsi="Times New Roman"/>
      <w:kern w:val="0"/>
      <w:sz w:val="20"/>
      <w:szCs w:val="20"/>
    </w:rPr>
  </w:style>
  <w:style w:type="paragraph" w:customStyle="1" w:styleId="2172">
    <w:name w:val="大标题"/>
    <w:basedOn w:val="1"/>
    <w:uiPriority w:val="0"/>
    <w:pPr>
      <w:widowControl/>
      <w:spacing w:before="0" w:after="160" w:line="240" w:lineRule="exact"/>
      <w:ind w:firstLine="0" w:firstLineChars="0"/>
      <w:jc w:val="left"/>
    </w:pPr>
    <w:rPr>
      <w:rFonts w:ascii="Verdana" w:hAnsi="Verdana" w:eastAsia="仿宋_GB2312"/>
      <w:kern w:val="0"/>
      <w:szCs w:val="24"/>
      <w:lang w:eastAsia="en-US"/>
    </w:rPr>
  </w:style>
  <w:style w:type="paragraph" w:customStyle="1" w:styleId="2173">
    <w:name w:val="表格内容1"/>
    <w:basedOn w:val="1"/>
    <w:uiPriority w:val="0"/>
    <w:pPr>
      <w:spacing w:before="0" w:after="0" w:line="240" w:lineRule="auto"/>
      <w:ind w:firstLine="0" w:firstLineChars="0"/>
    </w:pPr>
    <w:rPr>
      <w:rFonts w:ascii="宋体" w:hAnsi="Times New Roman"/>
      <w:szCs w:val="24"/>
    </w:rPr>
  </w:style>
  <w:style w:type="paragraph" w:customStyle="1" w:styleId="2174">
    <w:name w:val="Char Char1 Char Char Char Char Char Char Char"/>
    <w:basedOn w:val="1"/>
    <w:uiPriority w:val="0"/>
    <w:pPr>
      <w:spacing w:before="0" w:after="0" w:line="240" w:lineRule="auto"/>
      <w:ind w:firstLine="0" w:firstLineChars="0"/>
    </w:pPr>
    <w:rPr>
      <w:rFonts w:ascii="Tahoma" w:hAnsi="Tahoma"/>
      <w:szCs w:val="20"/>
    </w:rPr>
  </w:style>
  <w:style w:type="paragraph" w:customStyle="1" w:styleId="2175">
    <w:name w:val="项目符号A"/>
    <w:basedOn w:val="1"/>
    <w:uiPriority w:val="0"/>
    <w:pPr>
      <w:spacing w:before="0" w:after="0"/>
      <w:ind w:firstLine="564" w:firstLineChars="235"/>
    </w:pPr>
    <w:rPr>
      <w:rFonts w:ascii="Arial" w:hAnsi="Arial"/>
      <w:szCs w:val="20"/>
    </w:rPr>
  </w:style>
  <w:style w:type="paragraph" w:customStyle="1" w:styleId="2176">
    <w:name w:val="样式+首行缩进:  2 字符"/>
    <w:basedOn w:val="1"/>
    <w:uiPriority w:val="0"/>
    <w:pPr>
      <w:spacing w:before="0" w:after="0"/>
      <w:ind w:firstLine="480"/>
    </w:pPr>
    <w:rPr>
      <w:rFonts w:ascii="Arial" w:hAnsi="Arial" w:cs="宋体"/>
      <w:kern w:val="0"/>
      <w:szCs w:val="20"/>
    </w:rPr>
  </w:style>
  <w:style w:type="paragraph" w:customStyle="1" w:styleId="2177">
    <w:name w:val="pb2_body2"/>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2178">
    <w:name w:val="xl158"/>
    <w:basedOn w:val="1"/>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Times New Roman" w:hAnsi="Times New Roman"/>
      <w:b/>
      <w:bCs/>
      <w:kern w:val="0"/>
      <w:sz w:val="18"/>
      <w:szCs w:val="18"/>
    </w:rPr>
  </w:style>
  <w:style w:type="paragraph" w:customStyle="1" w:styleId="2179">
    <w:name w:val="Cell Text"/>
    <w:uiPriority w:val="0"/>
    <w:pPr>
      <w:overflowPunct w:val="0"/>
      <w:autoSpaceDE w:val="0"/>
      <w:autoSpaceDN w:val="0"/>
      <w:adjustRightInd w:val="0"/>
      <w:spacing w:before="60" w:after="60"/>
      <w:textAlignment w:val="baseline"/>
    </w:pPr>
    <w:rPr>
      <w:rFonts w:ascii="Arial" w:hAnsi="Arial" w:eastAsia="宋体" w:cs="Times New Roman"/>
      <w:kern w:val="0"/>
      <w:sz w:val="18"/>
      <w:szCs w:val="20"/>
      <w:lang w:val="en-AU" w:eastAsia="en-US" w:bidi="ar-SA"/>
    </w:rPr>
  </w:style>
  <w:style w:type="paragraph" w:customStyle="1" w:styleId="2180">
    <w:name w:val="图表"/>
    <w:basedOn w:val="1"/>
    <w:uiPriority w:val="0"/>
    <w:pPr>
      <w:snapToGrid w:val="0"/>
      <w:spacing w:before="0" w:after="0" w:line="240" w:lineRule="auto"/>
      <w:ind w:firstLine="0" w:firstLineChars="0"/>
      <w:jc w:val="left"/>
    </w:pPr>
    <w:rPr>
      <w:rFonts w:ascii="Times New Roman" w:hAnsi="宋体"/>
      <w:sz w:val="21"/>
      <w:szCs w:val="24"/>
    </w:rPr>
  </w:style>
  <w:style w:type="paragraph" w:customStyle="1" w:styleId="2181">
    <w:name w:val="CM66"/>
    <w:basedOn w:val="449"/>
    <w:next w:val="449"/>
    <w:uiPriority w:val="0"/>
    <w:pPr>
      <w:spacing w:after="293"/>
    </w:pPr>
    <w:rPr>
      <w:rFonts w:ascii="宋体" w:eastAsia="宋体" w:cs="宋体"/>
      <w:kern w:val="2"/>
      <w:sz w:val="24"/>
      <w:szCs w:val="24"/>
    </w:rPr>
  </w:style>
  <w:style w:type="paragraph" w:customStyle="1" w:styleId="2182">
    <w:name w:val="数字序号"/>
    <w:basedOn w:val="1"/>
    <w:qFormat/>
    <w:uiPriority w:val="0"/>
    <w:pPr>
      <w:topLinePunct/>
      <w:spacing w:before="0" w:beforeLines="100" w:after="0"/>
      <w:ind w:firstLine="0" w:firstLineChars="0"/>
    </w:pPr>
    <w:rPr>
      <w:rFonts w:ascii="Times New Roman" w:hAnsi="Times New Roman"/>
      <w:b/>
      <w:szCs w:val="24"/>
    </w:rPr>
  </w:style>
  <w:style w:type="paragraph" w:customStyle="1" w:styleId="2183">
    <w:name w:val="def正文"/>
    <w:basedOn w:val="16"/>
    <w:uiPriority w:val="0"/>
    <w:pPr>
      <w:widowControl/>
      <w:spacing w:before="0" w:after="0"/>
      <w:ind w:firstLine="0" w:firstLineChars="0"/>
    </w:pPr>
    <w:rPr>
      <w:rFonts w:ascii="Times New Roman" w:hAnsi="Times New Roman"/>
      <w:kern w:val="2"/>
      <w:szCs w:val="24"/>
      <w:lang w:val="en-US" w:eastAsia="zh-CN"/>
    </w:rPr>
  </w:style>
  <w:style w:type="paragraph" w:customStyle="1" w:styleId="2184">
    <w:name w:val="表格标题黑体居中 Char"/>
    <w:basedOn w:val="1"/>
    <w:uiPriority w:val="0"/>
    <w:pPr>
      <w:spacing w:before="0" w:after="120"/>
      <w:ind w:firstLine="0" w:firstLineChars="0"/>
      <w:jc w:val="center"/>
    </w:pPr>
    <w:rPr>
      <w:rFonts w:ascii="黑体" w:hAnsi="Times New Roman" w:eastAsia="黑体" w:cs="宋体"/>
      <w:b/>
      <w:bCs/>
      <w:sz w:val="30"/>
      <w:szCs w:val="24"/>
    </w:rPr>
  </w:style>
  <w:style w:type="paragraph" w:customStyle="1" w:styleId="2185">
    <w:name w:val="正文1.2"/>
    <w:basedOn w:val="1"/>
    <w:uiPriority w:val="0"/>
    <w:pPr>
      <w:spacing w:before="0" w:after="0" w:line="288" w:lineRule="auto"/>
      <w:ind w:firstLine="0" w:firstLineChars="0"/>
      <w:jc w:val="left"/>
    </w:pPr>
    <w:rPr>
      <w:rFonts w:ascii="宋体" w:hAnsi="Times New Roman"/>
      <w:kern w:val="0"/>
      <w:sz w:val="28"/>
      <w:szCs w:val="20"/>
    </w:rPr>
  </w:style>
  <w:style w:type="paragraph" w:customStyle="1" w:styleId="2186">
    <w:name w:val="xl117"/>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Times New Roman" w:hAnsi="Times New Roman"/>
      <w:kern w:val="0"/>
      <w:sz w:val="20"/>
      <w:szCs w:val="20"/>
    </w:rPr>
  </w:style>
  <w:style w:type="paragraph" w:customStyle="1" w:styleId="2187">
    <w:name w:val="DS"/>
    <w:basedOn w:val="57"/>
    <w:uiPriority w:val="0"/>
    <w:pPr>
      <w:spacing w:before="0" w:after="0" w:line="240" w:lineRule="auto"/>
      <w:ind w:left="34" w:firstLine="0" w:firstLineChars="0"/>
      <w:jc w:val="center"/>
      <w:textAlignment w:val="center"/>
    </w:pPr>
    <w:rPr>
      <w:rFonts w:ascii="Times New Roman" w:hAnsi="Times New Roman"/>
      <w:iCs/>
      <w:kern w:val="2"/>
      <w:lang w:val="en-US" w:eastAsia="en-US"/>
    </w:rPr>
  </w:style>
  <w:style w:type="paragraph" w:customStyle="1" w:styleId="2188">
    <w:name w:val="SOW正文"/>
    <w:basedOn w:val="1"/>
    <w:uiPriority w:val="0"/>
    <w:pPr>
      <w:snapToGrid w:val="0"/>
      <w:spacing w:before="120" w:after="0" w:line="400" w:lineRule="exact"/>
      <w:ind w:firstLine="425" w:firstLineChars="0"/>
    </w:pPr>
    <w:rPr>
      <w:rFonts w:ascii="Times New Roman" w:hAnsi="Times New Roman"/>
      <w:szCs w:val="24"/>
    </w:rPr>
  </w:style>
  <w:style w:type="paragraph" w:customStyle="1" w:styleId="2189">
    <w:name w:val="Char Char1 Char Char Char Char Char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0"/>
      <w:lang w:eastAsia="en-US"/>
    </w:rPr>
  </w:style>
  <w:style w:type="paragraph" w:customStyle="1" w:styleId="2190">
    <w:name w:val="样式 目录 3 + 左侧:  4 字符"/>
    <w:basedOn w:val="46"/>
    <w:uiPriority w:val="0"/>
    <w:pPr>
      <w:ind w:left="0" w:leftChars="0"/>
    </w:pPr>
  </w:style>
  <w:style w:type="paragraph" w:customStyle="1" w:styleId="2191">
    <w:name w:val="Header First"/>
    <w:basedOn w:val="60"/>
    <w:uiPriority w:val="0"/>
    <w:pPr>
      <w:widowControl/>
      <w:pBdr>
        <w:bottom w:val="none" w:color="auto" w:sz="0" w:space="0"/>
      </w:pBdr>
      <w:tabs>
        <w:tab w:val="clear" w:pos="4153"/>
        <w:tab w:val="clear" w:pos="8306"/>
      </w:tabs>
      <w:snapToGrid/>
      <w:spacing w:before="0" w:after="0" w:line="240" w:lineRule="auto"/>
      <w:ind w:firstLine="0" w:firstLineChars="0"/>
      <w:jc w:val="both"/>
    </w:pPr>
    <w:rPr>
      <w:rFonts w:ascii="Arial" w:hAnsi="Arial"/>
      <w:sz w:val="20"/>
      <w:szCs w:val="20"/>
      <w:lang w:val="en-US" w:eastAsia="en-US"/>
    </w:rPr>
  </w:style>
  <w:style w:type="paragraph" w:customStyle="1" w:styleId="2192">
    <w:name w:val="样式 标题 3H3h33rd levelHeading 3 - oldl3CTFab-3level_3PIM ..."/>
    <w:basedOn w:val="4"/>
    <w:uiPriority w:val="0"/>
    <w:pPr>
      <w:numPr>
        <w:ilvl w:val="0"/>
        <w:numId w:val="83"/>
      </w:numPr>
      <w:ind w:left="720" w:hanging="432"/>
    </w:pPr>
  </w:style>
  <w:style w:type="paragraph" w:customStyle="1" w:styleId="2193">
    <w:name w:val="页角"/>
    <w:basedOn w:val="60"/>
    <w:uiPriority w:val="0"/>
    <w:pPr>
      <w:spacing w:before="0" w:after="0" w:line="240" w:lineRule="auto"/>
      <w:ind w:firstLine="0" w:firstLineChars="0"/>
      <w:jc w:val="left"/>
    </w:pPr>
    <w:rPr>
      <w:rFonts w:ascii="Times New Roman" w:hAnsi="Times New Roman"/>
      <w:kern w:val="2"/>
      <w:lang w:val="en-US" w:eastAsia="zh-CN"/>
    </w:rPr>
  </w:style>
  <w:style w:type="paragraph" w:customStyle="1" w:styleId="2194">
    <w:name w:val="xl250"/>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kern w:val="0"/>
      <w:szCs w:val="24"/>
    </w:rPr>
  </w:style>
  <w:style w:type="paragraph" w:customStyle="1" w:styleId="2195">
    <w:name w:val="列出段落3"/>
    <w:basedOn w:val="1"/>
    <w:uiPriority w:val="0"/>
    <w:pPr>
      <w:spacing w:before="0" w:after="0" w:line="240" w:lineRule="auto"/>
      <w:ind w:firstLine="420"/>
    </w:pPr>
    <w:rPr>
      <w:sz w:val="21"/>
    </w:rPr>
  </w:style>
  <w:style w:type="paragraph" w:customStyle="1" w:styleId="2196">
    <w:name w:val="图形小5"/>
    <w:basedOn w:val="1"/>
    <w:uiPriority w:val="0"/>
    <w:pPr>
      <w:adjustRightInd w:val="0"/>
      <w:spacing w:before="0" w:after="0" w:line="240" w:lineRule="atLeast"/>
      <w:ind w:firstLine="0" w:firstLineChars="0"/>
      <w:jc w:val="center"/>
      <w:textAlignment w:val="baseline"/>
    </w:pPr>
    <w:rPr>
      <w:rFonts w:ascii="Times New Roman" w:hAnsi="Times New Roman"/>
      <w:sz w:val="18"/>
      <w:szCs w:val="20"/>
    </w:rPr>
  </w:style>
  <w:style w:type="paragraph" w:customStyle="1" w:styleId="2197">
    <w:name w:val="Texte par dÈfaut"/>
    <w:basedOn w:val="1"/>
    <w:uiPriority w:val="0"/>
    <w:pPr>
      <w:widowControl/>
      <w:spacing w:before="0" w:after="0" w:line="240" w:lineRule="auto"/>
      <w:ind w:firstLine="0" w:firstLineChars="0"/>
      <w:jc w:val="left"/>
    </w:pPr>
    <w:rPr>
      <w:rFonts w:ascii="Times New Roman" w:hAnsi="Times New Roman"/>
      <w:kern w:val="0"/>
      <w:szCs w:val="24"/>
      <w:lang w:val="en-GB"/>
    </w:rPr>
  </w:style>
  <w:style w:type="paragraph" w:customStyle="1" w:styleId="2198">
    <w:name w:val="填表说明 编号"/>
    <w:basedOn w:val="1"/>
    <w:uiPriority w:val="0"/>
    <w:pPr>
      <w:tabs>
        <w:tab w:val="left" w:pos="900"/>
      </w:tabs>
      <w:spacing w:before="0" w:after="0" w:line="240" w:lineRule="auto"/>
      <w:ind w:left="900" w:hanging="420" w:firstLineChars="0"/>
    </w:pPr>
    <w:rPr>
      <w:rFonts w:ascii="Times New Roman" w:hAnsi="Times New Roman"/>
      <w:sz w:val="21"/>
      <w:szCs w:val="21"/>
    </w:rPr>
  </w:style>
  <w:style w:type="paragraph" w:customStyle="1" w:styleId="2199">
    <w:name w:val="文档名称"/>
    <w:basedOn w:val="1"/>
    <w:next w:val="1"/>
    <w:uiPriority w:val="0"/>
    <w:pPr>
      <w:spacing w:before="0" w:after="0" w:line="240" w:lineRule="auto"/>
      <w:ind w:firstLine="0" w:firstLineChars="0"/>
      <w:jc w:val="center"/>
    </w:pPr>
    <w:rPr>
      <w:rFonts w:ascii="宋体" w:hAnsi="宋体"/>
      <w:b/>
      <w:sz w:val="32"/>
      <w:szCs w:val="24"/>
    </w:rPr>
  </w:style>
  <w:style w:type="paragraph" w:customStyle="1" w:styleId="2200">
    <w:name w:val="重点文字"/>
    <w:basedOn w:val="1"/>
    <w:next w:val="1"/>
    <w:uiPriority w:val="0"/>
    <w:pPr>
      <w:spacing w:before="0" w:after="120"/>
      <w:ind w:firstLine="499" w:firstLineChars="0"/>
    </w:pPr>
    <w:rPr>
      <w:rFonts w:ascii="宋体" w:hAnsi="Times New Roman" w:eastAsia="黑体"/>
      <w:b/>
      <w:szCs w:val="24"/>
    </w:rPr>
  </w:style>
  <w:style w:type="paragraph" w:customStyle="1" w:styleId="2201">
    <w:name w:val="样式 一级条标题 + (西文) Times New Roman (中文) 楷体_GB2312 四号 加粗 段前: 6 磅"/>
    <w:basedOn w:val="195"/>
    <w:uiPriority w:val="0"/>
    <w:pPr>
      <w:spacing w:before="120" w:line="360" w:lineRule="auto"/>
      <w:ind w:firstLine="200" w:firstLineChars="200"/>
      <w:jc w:val="both"/>
    </w:pPr>
    <w:rPr>
      <w:rFonts w:eastAsia="宋体" w:cs="宋体"/>
      <w:bCs/>
    </w:rPr>
  </w:style>
  <w:style w:type="paragraph" w:customStyle="1" w:styleId="2202">
    <w:name w:val="图形文字"/>
    <w:basedOn w:val="1"/>
    <w:uiPriority w:val="0"/>
    <w:pPr>
      <w:autoSpaceDE w:val="0"/>
      <w:autoSpaceDN w:val="0"/>
      <w:adjustRightInd w:val="0"/>
      <w:spacing w:before="0" w:after="0" w:line="240" w:lineRule="atLeast"/>
      <w:ind w:firstLine="0" w:firstLineChars="0"/>
      <w:jc w:val="center"/>
      <w:textAlignment w:val="baseline"/>
    </w:pPr>
    <w:rPr>
      <w:rFonts w:ascii="Tahoma" w:hAnsi="Times New Roman"/>
      <w:color w:val="000000"/>
      <w:sz w:val="21"/>
      <w:szCs w:val="28"/>
      <w:lang w:val="zh-CN"/>
    </w:rPr>
  </w:style>
  <w:style w:type="paragraph" w:customStyle="1" w:styleId="2203">
    <w:name w:val="S_标题6"/>
    <w:basedOn w:val="2204"/>
    <w:qFormat/>
    <w:uiPriority w:val="0"/>
    <w:pPr>
      <w:widowControl/>
      <w:tabs>
        <w:tab w:val="left" w:pos="900"/>
        <w:tab w:val="left" w:pos="1134"/>
        <w:tab w:val="left" w:pos="2580"/>
      </w:tabs>
      <w:spacing w:before="156" w:beforeLines="50" w:after="156" w:afterLines="50" w:line="360" w:lineRule="auto"/>
      <w:ind w:left="1134" w:hanging="1134" w:firstLineChars="0"/>
      <w:outlineLvl w:val="5"/>
    </w:pPr>
    <w:rPr>
      <w:rFonts w:ascii="Times New Roman" w:hAnsi="Times New Roman"/>
      <w:sz w:val="21"/>
      <w:szCs w:val="21"/>
      <w:lang w:val="en-US" w:eastAsia="zh-CN"/>
    </w:rPr>
  </w:style>
  <w:style w:type="paragraph" w:customStyle="1" w:styleId="2204">
    <w:name w:val="S_标题5"/>
    <w:basedOn w:val="6"/>
    <w:next w:val="1"/>
    <w:qFormat/>
    <w:uiPriority w:val="0"/>
  </w:style>
  <w:style w:type="paragraph" w:customStyle="1" w:styleId="2205">
    <w:name w:val="课程表格"/>
    <w:basedOn w:val="1"/>
    <w:uiPriority w:val="0"/>
    <w:pPr>
      <w:spacing w:before="0" w:after="0" w:line="240" w:lineRule="auto"/>
      <w:ind w:firstLine="0" w:firstLineChars="0"/>
      <w:jc w:val="left"/>
    </w:pPr>
    <w:rPr>
      <w:rFonts w:ascii="Arial" w:hAnsi="Arial"/>
      <w:sz w:val="21"/>
      <w:szCs w:val="21"/>
    </w:rPr>
  </w:style>
  <w:style w:type="paragraph" w:customStyle="1" w:styleId="2206">
    <w:name w:val="0208"/>
    <w:basedOn w:val="1"/>
    <w:uiPriority w:val="0"/>
    <w:pPr>
      <w:spacing w:before="0" w:after="0"/>
      <w:jc w:val="left"/>
    </w:pPr>
    <w:rPr>
      <w:rFonts w:ascii="Times New Roman" w:hAnsi="Times New Roman"/>
      <w:szCs w:val="24"/>
    </w:rPr>
  </w:style>
  <w:style w:type="paragraph" w:customStyle="1" w:styleId="2207">
    <w:name w:val="部分名称"/>
    <w:basedOn w:val="1"/>
    <w:next w:val="2"/>
    <w:uiPriority w:val="0"/>
    <w:pPr>
      <w:numPr>
        <w:ilvl w:val="0"/>
        <w:numId w:val="84"/>
      </w:numPr>
      <w:spacing w:before="0" w:after="0"/>
      <w:ind w:firstLineChars="0"/>
      <w:jc w:val="center"/>
    </w:pPr>
    <w:rPr>
      <w:rFonts w:ascii="Times New Roman" w:hAnsi="Times New Roman" w:eastAsia="黑体"/>
      <w:b/>
      <w:sz w:val="52"/>
      <w:szCs w:val="52"/>
    </w:rPr>
  </w:style>
  <w:style w:type="paragraph" w:customStyle="1" w:styleId="2208">
    <w:name w:val="发布部门"/>
    <w:next w:val="198"/>
    <w:uiPriority w:val="0"/>
    <w:pPr>
      <w:framePr w:w="7433" w:h="585" w:hRule="exact" w:hSpace="180" w:vSpace="180" w:wrap="around" w:vAnchor="margin" w:hAnchor="margin" w:xAlign="center" w:y="14401" w:anchorLock="1"/>
      <w:spacing w:line="360" w:lineRule="auto"/>
      <w:ind w:firstLine="200" w:firstLineChars="200"/>
      <w:jc w:val="center"/>
    </w:pPr>
    <w:rPr>
      <w:rFonts w:ascii="宋体" w:hAnsi="Times New Roman" w:eastAsia="宋体" w:cs="Times New Roman"/>
      <w:b/>
      <w:spacing w:val="20"/>
      <w:w w:val="135"/>
      <w:kern w:val="0"/>
      <w:sz w:val="36"/>
      <w:szCs w:val="20"/>
      <w:lang w:val="en-US" w:eastAsia="zh-CN" w:bidi="ar-SA"/>
    </w:rPr>
  </w:style>
  <w:style w:type="paragraph" w:customStyle="1" w:styleId="2209">
    <w:name w:val="五级条标题"/>
    <w:basedOn w:val="2129"/>
    <w:next w:val="198"/>
    <w:uiPriority w:val="0"/>
    <w:pPr>
      <w:ind w:left="2940" w:hanging="420"/>
      <w:outlineLvl w:val="6"/>
    </w:pPr>
  </w:style>
  <w:style w:type="paragraph" w:customStyle="1" w:styleId="2210">
    <w:name w:val="CM2"/>
    <w:basedOn w:val="449"/>
    <w:next w:val="449"/>
    <w:uiPriority w:val="0"/>
    <w:pPr>
      <w:spacing w:line="360" w:lineRule="auto"/>
      <w:ind w:firstLine="200" w:firstLineChars="200"/>
      <w:jc w:val="both"/>
    </w:pPr>
    <w:rPr>
      <w:rFonts w:ascii="Times New Roman" w:eastAsia="宋体" w:cs="宋体"/>
      <w:kern w:val="2"/>
      <w:szCs w:val="24"/>
    </w:rPr>
  </w:style>
  <w:style w:type="paragraph" w:customStyle="1" w:styleId="2211">
    <w:name w:val="S_正文"/>
    <w:basedOn w:val="1"/>
    <w:qFormat/>
    <w:uiPriority w:val="0"/>
    <w:pPr>
      <w:widowControl/>
      <w:spacing w:before="0" w:after="0"/>
      <w:ind w:firstLine="0" w:firstLineChars="0"/>
    </w:pPr>
    <w:rPr>
      <w:rFonts w:ascii="Times New Roman" w:hAnsi="Times New Roman"/>
      <w:b/>
      <w:kern w:val="0"/>
      <w:szCs w:val="24"/>
    </w:rPr>
  </w:style>
  <w:style w:type="paragraph" w:customStyle="1" w:styleId="2212">
    <w:name w:val="样式 标题 2H2Titre2Heading 2 HiddenHeading 2 CCBSheading 2UNDE..."/>
    <w:basedOn w:val="3"/>
    <w:uiPriority w:val="0"/>
  </w:style>
  <w:style w:type="character" w:customStyle="1" w:styleId="2213">
    <w:name w:val="明显引用 字符1"/>
    <w:uiPriority w:val="30"/>
    <w:rPr>
      <w:i/>
      <w:iCs/>
      <w:color w:val="4F81BD"/>
    </w:rPr>
  </w:style>
  <w:style w:type="paragraph" w:customStyle="1" w:styleId="2214">
    <w:name w:val="表格首行"/>
    <w:basedOn w:val="1"/>
    <w:uiPriority w:val="0"/>
    <w:pPr>
      <w:spacing w:before="0" w:after="0" w:line="240" w:lineRule="auto"/>
      <w:ind w:firstLine="0" w:firstLineChars="0"/>
      <w:jc w:val="center"/>
    </w:pPr>
    <w:rPr>
      <w:rFonts w:ascii="宋体" w:hAnsi="宋体"/>
      <w:szCs w:val="24"/>
    </w:rPr>
  </w:style>
  <w:style w:type="paragraph" w:customStyle="1" w:styleId="2215">
    <w:name w:val="Char Char1 Char"/>
    <w:basedOn w:val="1"/>
    <w:uiPriority w:val="0"/>
    <w:pPr>
      <w:spacing w:before="0" w:after="0" w:line="240" w:lineRule="auto"/>
      <w:ind w:firstLine="0" w:firstLineChars="0"/>
    </w:pPr>
    <w:rPr>
      <w:rFonts w:ascii="Times New Roman" w:hAnsi="Times New Roman"/>
      <w:szCs w:val="24"/>
    </w:rPr>
  </w:style>
  <w:style w:type="paragraph" w:customStyle="1" w:styleId="2216">
    <w:name w:val="封面 - 项目名称"/>
    <w:basedOn w:val="1"/>
    <w:uiPriority w:val="0"/>
    <w:pPr>
      <w:spacing w:before="0" w:after="0" w:line="800" w:lineRule="exact"/>
      <w:ind w:firstLine="0" w:firstLineChars="0"/>
      <w:jc w:val="center"/>
    </w:pPr>
    <w:rPr>
      <w:rFonts w:ascii="黑体" w:hAnsi="黑体" w:eastAsia="黑体" w:cs="黑体"/>
      <w:b/>
      <w:sz w:val="52"/>
      <w:szCs w:val="52"/>
    </w:rPr>
  </w:style>
  <w:style w:type="paragraph" w:customStyle="1" w:styleId="2217">
    <w:name w:val="样式 标题 3h3H3level_3PIM 3Level 3 HeadHeading 3 - oldsect1.2..."/>
    <w:basedOn w:val="4"/>
    <w:uiPriority w:val="0"/>
  </w:style>
  <w:style w:type="paragraph" w:customStyle="1" w:styleId="2218">
    <w:name w:val="正文（首行缩进） Char"/>
    <w:basedOn w:val="1"/>
    <w:uiPriority w:val="0"/>
    <w:pPr>
      <w:spacing w:before="0" w:after="0"/>
      <w:ind w:firstLine="480"/>
    </w:pPr>
    <w:rPr>
      <w:rFonts w:ascii="Arial" w:hAnsi="Arial"/>
      <w:color w:val="000000"/>
      <w:szCs w:val="24"/>
    </w:rPr>
  </w:style>
  <w:style w:type="paragraph" w:customStyle="1" w:styleId="2219">
    <w:name w:val="项目51111"/>
    <w:basedOn w:val="1"/>
    <w:uiPriority w:val="0"/>
    <w:pPr>
      <w:snapToGrid w:val="0"/>
      <w:spacing w:before="120" w:after="0" w:line="300" w:lineRule="auto"/>
      <w:ind w:firstLine="0" w:firstLineChars="0"/>
    </w:pPr>
    <w:rPr>
      <w:rFonts w:ascii="Times New Roman" w:hAnsi="Times New Roman"/>
      <w:szCs w:val="24"/>
    </w:rPr>
  </w:style>
  <w:style w:type="paragraph" w:customStyle="1" w:styleId="2220">
    <w:name w:val="封面单位"/>
    <w:basedOn w:val="1"/>
    <w:uiPriority w:val="0"/>
    <w:pPr>
      <w:spacing w:before="0" w:after="0"/>
      <w:ind w:firstLine="0" w:firstLineChars="0"/>
      <w:jc w:val="center"/>
    </w:pPr>
    <w:rPr>
      <w:rFonts w:ascii="楷体_GB2312" w:hAnsi="Times New Roman" w:eastAsia="楷体_GB2312"/>
      <w:b/>
      <w:sz w:val="32"/>
      <w:szCs w:val="24"/>
    </w:rPr>
  </w:style>
  <w:style w:type="paragraph" w:customStyle="1" w:styleId="2221">
    <w:name w:val="xl124"/>
    <w:basedOn w:val="1"/>
    <w:uiPriority w:val="0"/>
    <w:pPr>
      <w:widowControl/>
      <w:pBdr>
        <w:bottom w:val="single" w:color="auto" w:sz="4" w:space="0"/>
      </w:pBdr>
      <w:spacing w:before="100" w:beforeAutospacing="1" w:after="100" w:afterAutospacing="1" w:line="240" w:lineRule="auto"/>
      <w:ind w:firstLine="0" w:firstLineChars="0"/>
      <w:jc w:val="center"/>
    </w:pPr>
    <w:rPr>
      <w:rFonts w:ascii="宋体" w:hAnsi="宋体" w:cs="宋体"/>
      <w:kern w:val="0"/>
      <w:sz w:val="28"/>
      <w:szCs w:val="28"/>
    </w:rPr>
  </w:style>
  <w:style w:type="paragraph" w:customStyle="1" w:styleId="2222">
    <w:name w:val="试行"/>
    <w:basedOn w:val="1"/>
    <w:uiPriority w:val="0"/>
    <w:pPr>
      <w:topLinePunct/>
      <w:adjustRightInd w:val="0"/>
      <w:spacing w:before="0" w:after="0" w:line="240" w:lineRule="auto"/>
      <w:ind w:firstLine="0" w:firstLineChars="0"/>
      <w:jc w:val="center"/>
      <w:textAlignment w:val="baseline"/>
    </w:pPr>
    <w:rPr>
      <w:rFonts w:ascii="宋体" w:hAnsi="Times New Roman"/>
      <w:kern w:val="24"/>
      <w:sz w:val="44"/>
      <w:szCs w:val="24"/>
    </w:rPr>
  </w:style>
  <w:style w:type="paragraph" w:customStyle="1" w:styleId="2223">
    <w:name w:val="文档 附录4级"/>
    <w:basedOn w:val="5"/>
    <w:uiPriority w:val="0"/>
  </w:style>
  <w:style w:type="paragraph" w:customStyle="1" w:styleId="2224">
    <w:name w:val="indent"/>
    <w:basedOn w:val="1"/>
    <w:uiPriority w:val="0"/>
    <w:pPr>
      <w:widowControl/>
      <w:spacing w:before="100" w:beforeAutospacing="1" w:after="100" w:afterAutospacing="1" w:line="240" w:lineRule="auto"/>
      <w:ind w:firstLine="480" w:firstLineChars="0"/>
      <w:jc w:val="left"/>
    </w:pPr>
    <w:rPr>
      <w:rFonts w:ascii="宋体" w:hAnsi="宋体" w:cs="宋体"/>
      <w:kern w:val="0"/>
      <w:szCs w:val="24"/>
    </w:rPr>
  </w:style>
  <w:style w:type="paragraph" w:customStyle="1" w:styleId="2225">
    <w:name w:val="样式 标题 2正文二级标题H2sect 1.2PIM2Heading 2 Hidden2nd levelh22..."/>
    <w:basedOn w:val="3"/>
    <w:uiPriority w:val="0"/>
  </w:style>
  <w:style w:type="paragraph" w:customStyle="1" w:styleId="2226">
    <w:name w:val="S_标题4"/>
    <w:basedOn w:val="5"/>
    <w:next w:val="1"/>
    <w:qFormat/>
    <w:uiPriority w:val="0"/>
  </w:style>
  <w:style w:type="paragraph" w:customStyle="1" w:styleId="2227">
    <w:name w:val="样式 目录 2 + 左侧:  2 字符"/>
    <w:basedOn w:val="77"/>
    <w:uiPriority w:val="0"/>
    <w:pPr>
      <w:keepNext/>
      <w:keepLines/>
      <w:spacing w:before="240" w:after="64"/>
      <w:ind w:left="0" w:leftChars="0" w:hanging="1134"/>
      <w:jc w:val="left"/>
      <w:outlineLvl w:val="5"/>
    </w:pPr>
    <w:rPr>
      <w:rFonts w:ascii="Cambria" w:hAnsi="Cambria"/>
      <w:b/>
      <w:bCs/>
      <w:kern w:val="0"/>
      <w:szCs w:val="24"/>
      <w:lang w:val="zh-CN" w:eastAsia="zh-CN"/>
    </w:rPr>
  </w:style>
  <w:style w:type="paragraph" w:customStyle="1" w:styleId="2228">
    <w:name w:val="封面"/>
    <w:basedOn w:val="1"/>
    <w:uiPriority w:val="0"/>
    <w:pPr>
      <w:adjustRightInd w:val="0"/>
      <w:spacing w:before="0" w:after="0"/>
      <w:ind w:firstLine="0" w:firstLineChars="0"/>
      <w:jc w:val="center"/>
      <w:textAlignment w:val="baseline"/>
    </w:pPr>
    <w:rPr>
      <w:rFonts w:ascii="Arial" w:hAnsi="Arial" w:eastAsia="仿宋_GB2312"/>
      <w:b/>
      <w:kern w:val="0"/>
      <w:sz w:val="30"/>
      <w:szCs w:val="24"/>
    </w:rPr>
  </w:style>
  <w:style w:type="paragraph" w:customStyle="1" w:styleId="2229">
    <w:name w:val="标题2_ISS"/>
    <w:basedOn w:val="3"/>
    <w:uiPriority w:val="0"/>
  </w:style>
  <w:style w:type="paragraph" w:customStyle="1" w:styleId="2230">
    <w:name w:val="单元格文字（居中）"/>
    <w:basedOn w:val="1"/>
    <w:uiPriority w:val="0"/>
    <w:pPr>
      <w:spacing w:before="0" w:after="0" w:line="312" w:lineRule="auto"/>
      <w:ind w:firstLine="0" w:firstLineChars="0"/>
      <w:jc w:val="center"/>
    </w:pPr>
    <w:rPr>
      <w:rFonts w:ascii="Times New Roman" w:hAnsi="Times New Roman" w:cs="宋体"/>
      <w:sz w:val="21"/>
      <w:szCs w:val="20"/>
    </w:rPr>
  </w:style>
  <w:style w:type="paragraph" w:customStyle="1" w:styleId="2231">
    <w:name w:val="四号正文"/>
    <w:basedOn w:val="1"/>
    <w:uiPriority w:val="0"/>
    <w:pPr>
      <w:spacing w:before="0" w:after="0"/>
      <w:ind w:firstLine="560"/>
    </w:pPr>
    <w:rPr>
      <w:rFonts w:ascii="Times New Roman" w:hAnsi="Times New Roman"/>
      <w:sz w:val="28"/>
      <w:szCs w:val="28"/>
    </w:rPr>
  </w:style>
  <w:style w:type="paragraph" w:customStyle="1" w:styleId="2232">
    <w:name w:val="Char Char1 Char Char Char"/>
    <w:basedOn w:val="30"/>
    <w:uiPriority w:val="0"/>
    <w:pPr>
      <w:shd w:val="clear" w:color="auto" w:fill="000080"/>
      <w:spacing w:before="0" w:after="0" w:line="240" w:lineRule="auto"/>
      <w:ind w:firstLine="0" w:firstLineChars="0"/>
    </w:pPr>
    <w:rPr>
      <w:rFonts w:ascii="Tahoma" w:hAnsi="Tahoma"/>
      <w:kern w:val="2"/>
      <w:sz w:val="24"/>
      <w:szCs w:val="20"/>
      <w:lang w:val="en-US" w:eastAsia="zh-CN"/>
    </w:rPr>
  </w:style>
  <w:style w:type="paragraph" w:customStyle="1" w:styleId="2233">
    <w:name w:val="Style (Latin) 8 pt Left Before:  0.1 line"/>
    <w:uiPriority w:val="0"/>
    <w:pPr>
      <w:spacing w:line="360" w:lineRule="auto"/>
      <w:ind w:firstLine="200" w:firstLineChars="200"/>
      <w:jc w:val="both"/>
    </w:pPr>
    <w:rPr>
      <w:rFonts w:ascii="Helvetica" w:hAnsi="Helvetica" w:eastAsia="方正中等线简体" w:cs="Times New Roman"/>
      <w:kern w:val="2"/>
      <w:sz w:val="16"/>
      <w:szCs w:val="24"/>
      <w:lang w:val="en-US" w:eastAsia="zh-CN" w:bidi="ar-SA"/>
    </w:rPr>
  </w:style>
  <w:style w:type="paragraph" w:customStyle="1" w:styleId="2234">
    <w:name w:val="字母编号"/>
    <w:basedOn w:val="1"/>
    <w:uiPriority w:val="0"/>
    <w:pPr>
      <w:adjustRightInd w:val="0"/>
      <w:spacing w:before="0" w:after="0" w:line="300" w:lineRule="auto"/>
      <w:ind w:firstLine="0" w:firstLineChars="0"/>
      <w:textAlignment w:val="baseline"/>
    </w:pPr>
    <w:rPr>
      <w:rFonts w:ascii="Times New Roman" w:hAnsi="Times New Roman"/>
      <w:szCs w:val="20"/>
    </w:rPr>
  </w:style>
  <w:style w:type="paragraph" w:customStyle="1" w:styleId="2235">
    <w:name w:val="xl123"/>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黑体" w:hAnsi="宋体" w:eastAsia="黑体" w:cs="宋体"/>
      <w:kern w:val="0"/>
      <w:sz w:val="28"/>
      <w:szCs w:val="28"/>
    </w:rPr>
  </w:style>
  <w:style w:type="paragraph" w:customStyle="1" w:styleId="2236">
    <w:name w:val="常用正文"/>
    <w:uiPriority w:val="0"/>
    <w:pPr>
      <w:widowControl w:val="0"/>
      <w:spacing w:line="360" w:lineRule="auto"/>
      <w:ind w:firstLine="200" w:firstLineChars="200"/>
      <w:jc w:val="both"/>
      <w:textAlignment w:val="bottom"/>
    </w:pPr>
    <w:rPr>
      <w:rFonts w:ascii="Arial" w:hAnsi="Arial" w:eastAsia="楷体_GB2312" w:cs="Times New Roman"/>
      <w:kern w:val="0"/>
      <w:sz w:val="24"/>
      <w:szCs w:val="20"/>
      <w:lang w:val="en-US" w:eastAsia="zh-CN" w:bidi="ar-SA"/>
    </w:rPr>
  </w:style>
  <w:style w:type="paragraph" w:customStyle="1" w:styleId="2237">
    <w:name w:val="列表项目符号2"/>
    <w:basedOn w:val="1"/>
    <w:uiPriority w:val="0"/>
    <w:pPr>
      <w:numPr>
        <w:ilvl w:val="0"/>
        <w:numId w:val="85"/>
      </w:numPr>
      <w:adjustRightInd w:val="0"/>
      <w:spacing w:before="0" w:after="200"/>
      <w:ind w:firstLine="0" w:firstLineChars="0"/>
      <w:textAlignment w:val="baseline"/>
    </w:pPr>
    <w:rPr>
      <w:rFonts w:ascii="Times New Roman" w:hAnsi="Times New Roman"/>
      <w:kern w:val="0"/>
      <w:sz w:val="21"/>
      <w:szCs w:val="21"/>
    </w:rPr>
  </w:style>
  <w:style w:type="paragraph" w:customStyle="1" w:styleId="2238">
    <w:name w:val="标题3_ISS"/>
    <w:basedOn w:val="4"/>
    <w:uiPriority w:val="0"/>
  </w:style>
  <w:style w:type="paragraph" w:customStyle="1" w:styleId="2239">
    <w:name w:val="样式 样式 标题 3H3Heading 3 - oldh3sect1.2.3BOD 0标题 3 Char Char Cha......"/>
    <w:basedOn w:val="1"/>
    <w:next w:val="741"/>
    <w:uiPriority w:val="0"/>
    <w:pPr>
      <w:keepNext/>
      <w:keepLines/>
      <w:numPr>
        <w:ilvl w:val="2"/>
        <w:numId w:val="86"/>
      </w:numPr>
      <w:tabs>
        <w:tab w:val="left" w:pos="910"/>
      </w:tabs>
      <w:spacing w:before="0" w:beforeLines="50" w:after="0" w:afterLines="50"/>
      <w:ind w:firstLine="0" w:firstLineChars="0"/>
      <w:outlineLvl w:val="2"/>
    </w:pPr>
    <w:rPr>
      <w:rFonts w:ascii="Times New Roman" w:hAnsi="Times New Roman" w:eastAsia="黑体" w:cs="宋体"/>
      <w:b/>
      <w:bCs/>
      <w:szCs w:val="20"/>
    </w:rPr>
  </w:style>
  <w:style w:type="paragraph" w:customStyle="1" w:styleId="2240">
    <w:name w:val="pn2_note2"/>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2241">
    <w:name w:val="xl118"/>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Times New Roman" w:hAnsi="Times New Roman"/>
      <w:kern w:val="0"/>
      <w:sz w:val="28"/>
      <w:szCs w:val="28"/>
    </w:rPr>
  </w:style>
  <w:style w:type="paragraph" w:customStyle="1" w:styleId="2242">
    <w:name w:val="要计论的问题"/>
    <w:basedOn w:val="1"/>
    <w:uiPriority w:val="0"/>
    <w:pPr>
      <w:spacing w:before="0" w:after="0" w:line="240" w:lineRule="auto"/>
      <w:ind w:firstLine="0" w:firstLineChars="0"/>
    </w:pPr>
    <w:rPr>
      <w:rFonts w:ascii="Times New Roman" w:hAnsi="Times New Roman"/>
      <w:sz w:val="21"/>
      <w:szCs w:val="24"/>
    </w:rPr>
  </w:style>
  <w:style w:type="paragraph" w:customStyle="1" w:styleId="2243">
    <w:name w:val="SANGFOR_9_封底字体"/>
    <w:basedOn w:val="1024"/>
    <w:uiPriority w:val="0"/>
    <w:pPr>
      <w:snapToGrid w:val="0"/>
      <w:ind w:firstLine="0" w:firstLineChars="0"/>
      <w:jc w:val="center"/>
    </w:pPr>
    <w:rPr>
      <w:rFonts w:ascii="Arial Unicode MS" w:hAnsi="Arial Unicode MS"/>
      <w:b/>
      <w:color w:val="2E58AC"/>
      <w:szCs w:val="21"/>
    </w:rPr>
  </w:style>
  <w:style w:type="paragraph" w:customStyle="1" w:styleId="2244">
    <w:name w:val="样式 标题 2H2UNDERRUBRIK 1-2Underrubrik1prop2Heading 2 HiddenH..."/>
    <w:basedOn w:val="3"/>
    <w:uiPriority w:val="0"/>
  </w:style>
  <w:style w:type="paragraph" w:customStyle="1" w:styleId="2245">
    <w:name w:val="9"/>
    <w:next w:val="1"/>
    <w:uiPriority w:val="0"/>
    <w:pPr>
      <w:widowControl w:val="0"/>
      <w:jc w:val="both"/>
    </w:pPr>
    <w:rPr>
      <w:rFonts w:ascii="Times New Roman" w:hAnsi="Times New Roman" w:eastAsia="宋体" w:cs="Times New Roman"/>
      <w:kern w:val="2"/>
      <w:sz w:val="21"/>
      <w:szCs w:val="20"/>
      <w:lang w:val="en-US" w:eastAsia="zh-CN" w:bidi="ar-SA"/>
    </w:rPr>
  </w:style>
  <w:style w:type="paragraph" w:customStyle="1" w:styleId="2246">
    <w:name w:val="SANGFOR_4_标题4"/>
    <w:basedOn w:val="5"/>
    <w:next w:val="1024"/>
    <w:uiPriority w:val="0"/>
  </w:style>
  <w:style w:type="paragraph" w:customStyle="1" w:styleId="2247">
    <w:name w:val="样式 华文细黑 四号 行距: 1.5 倍行距"/>
    <w:basedOn w:val="1"/>
    <w:uiPriority w:val="0"/>
    <w:pPr>
      <w:spacing w:before="0" w:after="0"/>
      <w:ind w:left="1336" w:leftChars="636" w:firstLine="616" w:firstLineChars="0"/>
    </w:pPr>
    <w:rPr>
      <w:rFonts w:ascii="华文细黑" w:hAnsi="华文细黑"/>
      <w:sz w:val="28"/>
      <w:szCs w:val="28"/>
    </w:rPr>
  </w:style>
  <w:style w:type="paragraph" w:customStyle="1" w:styleId="2248">
    <w:name w:val="htbh"/>
    <w:basedOn w:val="4"/>
    <w:uiPriority w:val="0"/>
  </w:style>
  <w:style w:type="paragraph" w:customStyle="1" w:styleId="2249">
    <w:name w:val="新标题5"/>
    <w:basedOn w:val="6"/>
    <w:uiPriority w:val="0"/>
  </w:style>
  <w:style w:type="paragraph" w:customStyle="1" w:styleId="2250">
    <w:name w:val="封面标准名称"/>
    <w:uiPriority w:val="0"/>
    <w:pPr>
      <w:framePr w:w="9638" w:h="6917" w:hRule="exact" w:wrap="around" w:vAnchor="margin" w:hAnchor="margin" w:xAlign="center" w:y="5955" w:anchorLock="1"/>
      <w:widowControl w:val="0"/>
      <w:spacing w:line="680" w:lineRule="exact"/>
      <w:jc w:val="center"/>
      <w:textAlignment w:val="center"/>
    </w:pPr>
    <w:rPr>
      <w:rFonts w:ascii="黑体" w:hAnsi="Times New Roman" w:eastAsia="黑体" w:cs="Times New Roman"/>
      <w:kern w:val="0"/>
      <w:sz w:val="52"/>
      <w:szCs w:val="20"/>
      <w:lang w:val="en-US" w:eastAsia="zh-CN" w:bidi="ar-SA"/>
    </w:rPr>
  </w:style>
  <w:style w:type="paragraph" w:customStyle="1" w:styleId="2251">
    <w:name w:val="封面项目名称"/>
    <w:next w:val="1"/>
    <w:uiPriority w:val="0"/>
    <w:pPr>
      <w:adjustRightInd w:val="0"/>
      <w:snapToGrid w:val="0"/>
      <w:spacing w:after="5200" w:line="360" w:lineRule="auto"/>
      <w:ind w:firstLine="200" w:firstLineChars="200"/>
      <w:jc w:val="center"/>
    </w:pPr>
    <w:rPr>
      <w:rFonts w:ascii="Times New Roman" w:hAnsi="Times New Roman" w:eastAsia="黑体" w:cs="Times New Roman"/>
      <w:b/>
      <w:snapToGrid w:val="0"/>
      <w:spacing w:val="20"/>
      <w:kern w:val="0"/>
      <w:sz w:val="44"/>
      <w:szCs w:val="52"/>
      <w:lang w:val="en-US" w:eastAsia="zh-CN" w:bidi="ar-SA"/>
    </w:rPr>
  </w:style>
  <w:style w:type="paragraph" w:customStyle="1" w:styleId="2252">
    <w:name w:val="Computer text"/>
    <w:basedOn w:val="1"/>
    <w:uiPriority w:val="0"/>
    <w:pPr>
      <w:widowControl/>
      <w:spacing w:before="0" w:after="0" w:line="240" w:lineRule="atLeast"/>
      <w:ind w:firstLine="0" w:firstLineChars="0"/>
      <w:jc w:val="left"/>
    </w:pPr>
    <w:rPr>
      <w:rFonts w:ascii="Courier New" w:hAnsi="Courier New"/>
      <w:kern w:val="0"/>
      <w:sz w:val="16"/>
      <w:szCs w:val="24"/>
      <w:lang w:eastAsia="en-US"/>
    </w:rPr>
  </w:style>
  <w:style w:type="paragraph" w:customStyle="1" w:styleId="2253">
    <w:name w:val="CM24"/>
    <w:basedOn w:val="449"/>
    <w:next w:val="449"/>
    <w:uiPriority w:val="0"/>
    <w:pPr>
      <w:spacing w:after="530" w:line="360" w:lineRule="auto"/>
      <w:ind w:firstLine="200" w:firstLineChars="200"/>
      <w:jc w:val="both"/>
    </w:pPr>
    <w:rPr>
      <w:rFonts w:ascii="Times New Roman" w:eastAsia="宋体" w:cs="宋体"/>
      <w:kern w:val="2"/>
      <w:szCs w:val="24"/>
    </w:rPr>
  </w:style>
  <w:style w:type="paragraph" w:customStyle="1" w:styleId="2254">
    <w:name w:val="样式 目录 2 + 左侧:  1 字符"/>
    <w:basedOn w:val="77"/>
    <w:uiPriority w:val="0"/>
    <w:pPr>
      <w:keepNext/>
      <w:keepLines/>
      <w:spacing w:before="240" w:after="64"/>
      <w:ind w:left="0" w:leftChars="0" w:hanging="1134"/>
      <w:jc w:val="left"/>
      <w:outlineLvl w:val="5"/>
    </w:pPr>
    <w:rPr>
      <w:rFonts w:ascii="Cambria" w:hAnsi="Cambria"/>
      <w:b/>
      <w:bCs/>
      <w:kern w:val="0"/>
      <w:szCs w:val="24"/>
      <w:lang w:val="zh-CN" w:eastAsia="zh-CN"/>
    </w:rPr>
  </w:style>
  <w:style w:type="paragraph" w:customStyle="1" w:styleId="2255">
    <w:name w:val="表格字体"/>
    <w:basedOn w:val="1"/>
    <w:uiPriority w:val="0"/>
    <w:pPr>
      <w:tabs>
        <w:tab w:val="left" w:pos="3969"/>
      </w:tabs>
      <w:adjustRightInd w:val="0"/>
      <w:spacing w:before="0" w:after="0" w:line="240" w:lineRule="atLeast"/>
      <w:ind w:firstLine="0" w:firstLineChars="0"/>
      <w:textAlignment w:val="baseline"/>
    </w:pPr>
    <w:rPr>
      <w:rFonts w:ascii="Times New Roman" w:hAnsi="Times New Roman"/>
      <w:kern w:val="0"/>
      <w:sz w:val="21"/>
      <w:szCs w:val="20"/>
    </w:rPr>
  </w:style>
  <w:style w:type="paragraph" w:customStyle="1" w:styleId="2256">
    <w:name w:val="正文字缩2字"/>
    <w:basedOn w:val="1"/>
    <w:uiPriority w:val="0"/>
    <w:pPr>
      <w:autoSpaceDE w:val="0"/>
      <w:autoSpaceDN w:val="0"/>
      <w:adjustRightInd w:val="0"/>
      <w:spacing w:before="60" w:after="60"/>
      <w:ind w:left="200" w:leftChars="200"/>
      <w:jc w:val="left"/>
    </w:pPr>
    <w:rPr>
      <w:rFonts w:ascii="Times New Roman" w:hAnsi="Times New Roman"/>
      <w:kern w:val="0"/>
      <w:szCs w:val="24"/>
    </w:rPr>
  </w:style>
  <w:style w:type="paragraph" w:customStyle="1" w:styleId="2257">
    <w:name w:val="tabletextchar"/>
    <w:basedOn w:val="1"/>
    <w:uiPriority w:val="0"/>
    <w:pPr>
      <w:widowControl/>
      <w:spacing w:before="100" w:beforeAutospacing="1" w:after="100" w:afterAutospacing="1" w:line="240" w:lineRule="atLeast"/>
      <w:ind w:firstLine="0" w:firstLineChars="0"/>
      <w:jc w:val="left"/>
    </w:pPr>
    <w:rPr>
      <w:rFonts w:ascii="宋体" w:hAnsi="宋体"/>
      <w:kern w:val="0"/>
      <w:sz w:val="18"/>
      <w:szCs w:val="24"/>
    </w:rPr>
  </w:style>
  <w:style w:type="paragraph" w:customStyle="1" w:styleId="2258">
    <w:name w:val="样式 副标题 + 首行缩进:  2 字符"/>
    <w:basedOn w:val="67"/>
    <w:uiPriority w:val="0"/>
    <w:pPr>
      <w:tabs>
        <w:tab w:val="left" w:pos="420"/>
      </w:tabs>
      <w:spacing w:before="240" w:line="312" w:lineRule="auto"/>
      <w:ind w:left="420" w:hanging="420" w:firstLineChars="0"/>
    </w:pPr>
    <w:rPr>
      <w:rFonts w:ascii="Arial" w:hAnsi="Arial" w:eastAsia="汉仪大黑简" w:cs="宋体"/>
      <w:b/>
      <w:i w:val="0"/>
      <w:snapToGrid/>
      <w:kern w:val="2"/>
      <w:sz w:val="32"/>
      <w:lang w:val="en-US" w:eastAsia="zh-CN"/>
    </w:rPr>
  </w:style>
  <w:style w:type="paragraph" w:customStyle="1" w:styleId="2259">
    <w:name w:val="参数值"/>
    <w:basedOn w:val="1"/>
    <w:uiPriority w:val="0"/>
    <w:pPr>
      <w:adjustRightInd w:val="0"/>
      <w:spacing w:before="0" w:after="0" w:line="300" w:lineRule="auto"/>
      <w:ind w:left="1134" w:firstLine="0" w:firstLineChars="0"/>
      <w:textAlignment w:val="baseline"/>
    </w:pPr>
    <w:rPr>
      <w:rFonts w:ascii="Times New Roman" w:hAnsi="Times New Roman"/>
      <w:sz w:val="28"/>
      <w:szCs w:val="20"/>
    </w:rPr>
  </w:style>
  <w:style w:type="paragraph" w:customStyle="1" w:styleId="2260">
    <w:name w:val="TableEntry2"/>
    <w:basedOn w:val="1"/>
    <w:uiPriority w:val="0"/>
    <w:pPr>
      <w:widowControl/>
      <w:tabs>
        <w:tab w:val="left" w:pos="497"/>
      </w:tabs>
      <w:spacing w:before="0" w:after="60" w:line="240" w:lineRule="auto"/>
      <w:ind w:firstLine="0" w:firstLineChars="0"/>
      <w:jc w:val="left"/>
    </w:pPr>
    <w:rPr>
      <w:rFonts w:ascii="Arial" w:hAnsi="Arial"/>
      <w:kern w:val="0"/>
      <w:sz w:val="20"/>
      <w:szCs w:val="24"/>
    </w:rPr>
  </w:style>
  <w:style w:type="paragraph" w:customStyle="1" w:styleId="2261">
    <w:name w:val="注×："/>
    <w:uiPriority w:val="0"/>
    <w:pPr>
      <w:widowControl w:val="0"/>
      <w:numPr>
        <w:ilvl w:val="0"/>
        <w:numId w:val="87"/>
      </w:numPr>
      <w:tabs>
        <w:tab w:val="clear" w:pos="900"/>
      </w:tabs>
      <w:autoSpaceDE w:val="0"/>
      <w:autoSpaceDN w:val="0"/>
      <w:ind w:firstLine="0"/>
      <w:jc w:val="both"/>
    </w:pPr>
    <w:rPr>
      <w:rFonts w:ascii="宋体" w:hAnsi="Times New Roman" w:eastAsia="宋体" w:cs="Times New Roman"/>
      <w:kern w:val="0"/>
      <w:sz w:val="18"/>
      <w:szCs w:val="20"/>
      <w:lang w:val="en-US" w:eastAsia="zh-CN" w:bidi="ar-SA"/>
    </w:rPr>
  </w:style>
  <w:style w:type="paragraph" w:customStyle="1" w:styleId="2262">
    <w:name w:val="Pa2"/>
    <w:basedOn w:val="449"/>
    <w:next w:val="449"/>
    <w:uiPriority w:val="99"/>
    <w:pPr>
      <w:spacing w:line="240" w:lineRule="atLeast"/>
    </w:pPr>
    <w:rPr>
      <w:rFonts w:ascii="Myriad Pro Light" w:hAnsi="Calibri" w:eastAsia="Myriad Pro Light" w:cs="宋体"/>
      <w:kern w:val="2"/>
      <w:sz w:val="24"/>
      <w:szCs w:val="24"/>
    </w:rPr>
  </w:style>
  <w:style w:type="paragraph" w:customStyle="1" w:styleId="2263">
    <w:name w:val="标书标题3"/>
    <w:basedOn w:val="4"/>
    <w:next w:val="16"/>
    <w:uiPriority w:val="0"/>
  </w:style>
  <w:style w:type="paragraph" w:customStyle="1" w:styleId="2264">
    <w:name w:val="Pa0"/>
    <w:basedOn w:val="449"/>
    <w:next w:val="449"/>
    <w:uiPriority w:val="99"/>
    <w:pPr>
      <w:spacing w:line="240" w:lineRule="atLeast"/>
    </w:pPr>
    <w:rPr>
      <w:rFonts w:ascii="Myriad Pro Light" w:hAnsi="Calibri" w:eastAsia="Myriad Pro Light" w:cs="宋体"/>
      <w:kern w:val="2"/>
      <w:sz w:val="24"/>
      <w:szCs w:val="24"/>
    </w:rPr>
  </w:style>
  <w:style w:type="paragraph" w:customStyle="1" w:styleId="2265">
    <w:name w:val="Pa3"/>
    <w:basedOn w:val="449"/>
    <w:next w:val="449"/>
    <w:uiPriority w:val="99"/>
    <w:pPr>
      <w:spacing w:line="240" w:lineRule="atLeast"/>
    </w:pPr>
    <w:rPr>
      <w:rFonts w:ascii="Myriad Pro Light" w:hAnsi="Calibri" w:eastAsia="Myriad Pro Light" w:cs="宋体"/>
      <w:kern w:val="2"/>
      <w:sz w:val="24"/>
      <w:szCs w:val="24"/>
    </w:rPr>
  </w:style>
  <w:style w:type="paragraph" w:customStyle="1" w:styleId="2266">
    <w:name w:val="样式 目录 2 + 左侧:  1 字符5"/>
    <w:basedOn w:val="77"/>
    <w:uiPriority w:val="0"/>
    <w:pPr>
      <w:keepNext/>
      <w:keepLines/>
      <w:spacing w:before="240" w:after="64"/>
      <w:ind w:left="0" w:leftChars="0" w:hanging="1134"/>
      <w:jc w:val="left"/>
      <w:outlineLvl w:val="5"/>
    </w:pPr>
    <w:rPr>
      <w:rFonts w:ascii="Cambria" w:hAnsi="Cambria"/>
      <w:b/>
      <w:bCs/>
      <w:kern w:val="0"/>
      <w:szCs w:val="24"/>
      <w:lang w:val="zh-CN" w:eastAsia="zh-CN"/>
    </w:rPr>
  </w:style>
  <w:style w:type="paragraph" w:customStyle="1" w:styleId="2267">
    <w:name w:val="文本框文字"/>
    <w:basedOn w:val="1"/>
    <w:uiPriority w:val="0"/>
    <w:pPr>
      <w:spacing w:before="60" w:after="0" w:line="240" w:lineRule="auto"/>
      <w:ind w:firstLine="0" w:firstLineChars="0"/>
      <w:jc w:val="center"/>
    </w:pPr>
    <w:rPr>
      <w:rFonts w:ascii="Times New Roman" w:hAnsi="Times New Roman" w:eastAsia="仿宋_GB2312"/>
      <w:sz w:val="28"/>
      <w:szCs w:val="20"/>
    </w:rPr>
  </w:style>
  <w:style w:type="paragraph" w:customStyle="1" w:styleId="2268">
    <w:name w:val="Pa1"/>
    <w:basedOn w:val="449"/>
    <w:next w:val="449"/>
    <w:uiPriority w:val="99"/>
    <w:pPr>
      <w:spacing w:line="240" w:lineRule="atLeast"/>
    </w:pPr>
    <w:rPr>
      <w:rFonts w:ascii="Myriad Pro Light" w:hAnsi="Calibri" w:eastAsia="Myriad Pro Light" w:cs="宋体"/>
      <w:kern w:val="2"/>
      <w:sz w:val="24"/>
      <w:szCs w:val="24"/>
    </w:rPr>
  </w:style>
  <w:style w:type="paragraph" w:customStyle="1" w:styleId="2269">
    <w:name w:val="中联部5级标题"/>
    <w:basedOn w:val="6"/>
    <w:uiPriority w:val="0"/>
  </w:style>
  <w:style w:type="paragraph" w:customStyle="1" w:styleId="2270">
    <w:name w:val="正文 + 行距: 1倍行距"/>
    <w:basedOn w:val="1"/>
    <w:uiPriority w:val="0"/>
    <w:pPr>
      <w:spacing w:before="0" w:after="0"/>
      <w:ind w:firstLine="420"/>
    </w:pPr>
    <w:rPr>
      <w:rFonts w:ascii="Times New Roman" w:hAnsi="Times New Roman"/>
      <w:sz w:val="21"/>
      <w:szCs w:val="24"/>
    </w:rPr>
  </w:style>
  <w:style w:type="paragraph" w:customStyle="1" w:styleId="2271">
    <w:name w:val="表格正文右对齐"/>
    <w:basedOn w:val="995"/>
    <w:uiPriority w:val="0"/>
    <w:pPr>
      <w:snapToGrid/>
      <w:spacing w:beforeLines="20" w:afterLines="20" w:line="240" w:lineRule="auto"/>
      <w:jc w:val="right"/>
    </w:pPr>
    <w:rPr>
      <w:sz w:val="21"/>
      <w:szCs w:val="20"/>
    </w:rPr>
  </w:style>
  <w:style w:type="paragraph" w:customStyle="1" w:styleId="2272">
    <w:name w:val="中联部3级标题"/>
    <w:basedOn w:val="4"/>
    <w:uiPriority w:val="0"/>
  </w:style>
  <w:style w:type="paragraph" w:customStyle="1" w:styleId="2273">
    <w:name w:val="样式 首行缩进:  0.85 厘米"/>
    <w:uiPriority w:val="0"/>
    <w:pPr>
      <w:spacing w:afterLines="50" w:line="300" w:lineRule="auto"/>
      <w:ind w:firstLine="480" w:firstLineChars="200"/>
    </w:pPr>
    <w:rPr>
      <w:rFonts w:ascii="Times New Roman" w:hAnsi="Times New Roman" w:eastAsia="宋体" w:cs="宋体"/>
      <w:kern w:val="0"/>
      <w:sz w:val="24"/>
      <w:szCs w:val="20"/>
      <w:lang w:val="en-US" w:eastAsia="zh-CN" w:bidi="ar-SA"/>
    </w:rPr>
  </w:style>
  <w:style w:type="paragraph" w:customStyle="1" w:styleId="2274">
    <w:name w:val="_Style 11"/>
    <w:basedOn w:val="1"/>
    <w:uiPriority w:val="0"/>
    <w:pPr>
      <w:snapToGrid w:val="0"/>
      <w:spacing w:before="0" w:after="0"/>
    </w:pPr>
    <w:rPr>
      <w:rFonts w:ascii="Times New Roman" w:hAnsi="Times New Roman"/>
      <w:sz w:val="21"/>
      <w:szCs w:val="20"/>
    </w:rPr>
  </w:style>
  <w:style w:type="paragraph" w:customStyle="1" w:styleId="2275">
    <w:name w:val="new－正文"/>
    <w:basedOn w:val="2091"/>
    <w:uiPriority w:val="0"/>
    <w:pPr>
      <w:keepNext w:val="0"/>
      <w:keepLines w:val="0"/>
      <w:widowControl/>
      <w:spacing w:before="0" w:after="0" w:line="360" w:lineRule="auto"/>
      <w:ind w:left="0" w:firstLine="480"/>
      <w:jc w:val="left"/>
      <w:outlineLvl w:val="9"/>
    </w:pPr>
    <w:rPr>
      <w:rFonts w:ascii="Tahoma" w:hAnsi="Tahoma" w:cs="Tahoma"/>
      <w:b w:val="0"/>
      <w:bCs w:val="0"/>
      <w:sz w:val="24"/>
      <w:szCs w:val="18"/>
      <w:lang w:val="en-US" w:eastAsia="zh-CN"/>
    </w:rPr>
  </w:style>
  <w:style w:type="paragraph" w:customStyle="1" w:styleId="2276">
    <w:name w:val="样式 样式 标题 5 + (西文) 黑体 非加粗 + (中文) 黑体"/>
    <w:basedOn w:val="6"/>
    <w:next w:val="6"/>
    <w:uiPriority w:val="0"/>
  </w:style>
  <w:style w:type="paragraph" w:customStyle="1" w:styleId="2277">
    <w:name w:val="Code"/>
    <w:basedOn w:val="1"/>
    <w:uiPriority w:val="0"/>
    <w:pPr>
      <w:shd w:val="clear" w:color="auto" w:fill="F3F3F3"/>
      <w:spacing w:before="0" w:after="0" w:line="240" w:lineRule="auto"/>
      <w:ind w:left="1701" w:firstLine="0" w:firstLineChars="0"/>
      <w:jc w:val="left"/>
    </w:pPr>
    <w:rPr>
      <w:rFonts w:ascii="Courier New" w:hAnsi="Courier New"/>
      <w:kern w:val="0"/>
      <w:sz w:val="18"/>
      <w:szCs w:val="18"/>
    </w:rPr>
  </w:style>
  <w:style w:type="paragraph" w:customStyle="1" w:styleId="2278">
    <w:name w:val="样式 目录 2 + 左侧:  1 字符1"/>
    <w:basedOn w:val="77"/>
    <w:uiPriority w:val="0"/>
    <w:pPr>
      <w:keepNext/>
      <w:keepLines/>
      <w:spacing w:before="240" w:after="64"/>
      <w:ind w:left="0" w:leftChars="0" w:hanging="1134"/>
      <w:jc w:val="left"/>
      <w:outlineLvl w:val="5"/>
    </w:pPr>
    <w:rPr>
      <w:rFonts w:ascii="Cambria" w:hAnsi="Cambria"/>
      <w:b/>
      <w:bCs/>
      <w:kern w:val="0"/>
      <w:szCs w:val="24"/>
      <w:lang w:val="zh-CN" w:eastAsia="zh-CN"/>
    </w:rPr>
  </w:style>
  <w:style w:type="paragraph" w:customStyle="1" w:styleId="2279">
    <w:name w:val="Char1 Char Char Char Char Char Char Char Char Char"/>
    <w:basedOn w:val="1"/>
    <w:uiPriority w:val="0"/>
    <w:pPr>
      <w:spacing w:before="240" w:after="120" w:line="288" w:lineRule="auto"/>
      <w:jc w:val="left"/>
    </w:pPr>
    <w:rPr>
      <w:rFonts w:ascii="Tahoma" w:hAnsi="Tahoma"/>
      <w:szCs w:val="24"/>
    </w:rPr>
  </w:style>
  <w:style w:type="paragraph" w:customStyle="1" w:styleId="2280">
    <w:name w:val="Char Char1 Char Char Char Char Char Char Char Char"/>
    <w:basedOn w:val="1"/>
    <w:next w:val="1"/>
    <w:uiPriority w:val="0"/>
    <w:pPr>
      <w:adjustRightInd w:val="0"/>
      <w:spacing w:before="0" w:after="160" w:line="240" w:lineRule="exact"/>
      <w:ind w:firstLine="0" w:firstLineChars="0"/>
    </w:pPr>
    <w:rPr>
      <w:rFonts w:ascii="Verdana" w:hAnsi="Verdana"/>
      <w:kern w:val="0"/>
      <w:sz w:val="20"/>
      <w:szCs w:val="24"/>
      <w:lang w:eastAsia="en-US"/>
    </w:rPr>
  </w:style>
  <w:style w:type="paragraph" w:customStyle="1" w:styleId="2281">
    <w:name w:val="xl119"/>
    <w:basedOn w:val="1"/>
    <w:uiPriority w:val="0"/>
    <w:pPr>
      <w:widowControl/>
      <w:numPr>
        <w:ilvl w:val="0"/>
        <w:numId w:val="88"/>
      </w:numPr>
      <w:pBdr>
        <w:top w:val="single" w:color="auto" w:sz="4" w:space="0"/>
        <w:left w:val="single" w:color="auto" w:sz="4" w:space="0"/>
        <w:bottom w:val="single" w:color="auto" w:sz="4" w:space="0"/>
        <w:right w:val="single" w:color="auto" w:sz="4" w:space="0"/>
      </w:pBdr>
      <w:spacing w:before="100" w:beforeAutospacing="1" w:after="100" w:afterAutospacing="1" w:line="240" w:lineRule="auto"/>
      <w:ind w:left="0" w:firstLine="0" w:firstLineChars="0"/>
      <w:jc w:val="center"/>
    </w:pPr>
    <w:rPr>
      <w:rFonts w:ascii="宋体" w:hAnsi="宋体" w:cs="宋体"/>
      <w:kern w:val="0"/>
      <w:sz w:val="28"/>
      <w:szCs w:val="28"/>
    </w:rPr>
  </w:style>
  <w:style w:type="paragraph" w:customStyle="1" w:styleId="2282">
    <w:name w:val="安全措施：基本要求"/>
    <w:basedOn w:val="2131"/>
    <w:uiPriority w:val="0"/>
    <w:pPr>
      <w:numPr>
        <w:ilvl w:val="0"/>
      </w:numPr>
      <w:tabs>
        <w:tab w:val="left" w:pos="1152"/>
        <w:tab w:val="left" w:pos="2085"/>
        <w:tab w:val="left" w:pos="2520"/>
      </w:tabs>
      <w:wordWrap/>
      <w:adjustRightInd w:val="0"/>
      <w:spacing w:line="312" w:lineRule="auto"/>
      <w:ind w:left="1152" w:firstLine="420" w:firstLineChars="200"/>
      <w:jc w:val="left"/>
    </w:pPr>
    <w:rPr>
      <w:b/>
      <w:kern w:val="18"/>
      <w:sz w:val="28"/>
      <w:szCs w:val="21"/>
    </w:rPr>
  </w:style>
  <w:style w:type="paragraph" w:customStyle="1" w:styleId="2283">
    <w:name w:val="Char Char 字元 字元 字元 Char Char Char Char"/>
    <w:basedOn w:val="1"/>
    <w:uiPriority w:val="0"/>
    <w:pPr>
      <w:adjustRightInd w:val="0"/>
      <w:spacing w:before="0" w:after="0"/>
      <w:ind w:firstLine="0" w:firstLineChars="0"/>
    </w:pPr>
    <w:rPr>
      <w:rFonts w:ascii="Times New Roman" w:hAnsi="Times New Roman"/>
      <w:kern w:val="0"/>
      <w:szCs w:val="24"/>
    </w:rPr>
  </w:style>
  <w:style w:type="paragraph" w:customStyle="1" w:styleId="2284">
    <w:name w:val="修订记录"/>
    <w:basedOn w:val="1"/>
    <w:uiPriority w:val="0"/>
    <w:pPr>
      <w:autoSpaceDE w:val="0"/>
      <w:autoSpaceDN w:val="0"/>
      <w:adjustRightInd w:val="0"/>
      <w:spacing w:before="300" w:after="150"/>
      <w:ind w:firstLine="0" w:firstLineChars="0"/>
      <w:jc w:val="center"/>
    </w:pPr>
    <w:rPr>
      <w:rFonts w:ascii="黑体" w:hAnsi="Times New Roman" w:eastAsia="黑体"/>
      <w:sz w:val="30"/>
      <w:szCs w:val="24"/>
    </w:rPr>
  </w:style>
  <w:style w:type="paragraph" w:customStyle="1" w:styleId="2285">
    <w:name w:val="xl122"/>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left"/>
      <w:textAlignment w:val="center"/>
    </w:pPr>
    <w:rPr>
      <w:rFonts w:ascii="Times New Roman" w:hAnsi="Times New Roman"/>
      <w:kern w:val="0"/>
      <w:szCs w:val="24"/>
    </w:rPr>
  </w:style>
  <w:style w:type="paragraph" w:customStyle="1" w:styleId="2286">
    <w:name w:val="xl242"/>
    <w:basedOn w:val="1"/>
    <w:uiPriority w:val="0"/>
    <w:pPr>
      <w:widowControl/>
      <w:pBdr>
        <w:bottom w:val="single" w:color="auto" w:sz="4" w:space="0"/>
      </w:pBdr>
      <w:spacing w:before="100" w:beforeAutospacing="1" w:after="100" w:afterAutospacing="1" w:line="240" w:lineRule="auto"/>
      <w:ind w:firstLine="0" w:firstLineChars="0"/>
      <w:jc w:val="center"/>
    </w:pPr>
    <w:rPr>
      <w:rFonts w:ascii="宋体" w:hAnsi="宋体" w:cs="宋体"/>
      <w:kern w:val="0"/>
      <w:sz w:val="28"/>
      <w:szCs w:val="28"/>
    </w:rPr>
  </w:style>
  <w:style w:type="paragraph" w:customStyle="1" w:styleId="2287">
    <w:name w:val="样式 加粗"/>
    <w:basedOn w:val="1"/>
    <w:uiPriority w:val="0"/>
    <w:pPr>
      <w:spacing w:before="0" w:after="0"/>
      <w:ind w:firstLine="562"/>
      <w:jc w:val="left"/>
    </w:pPr>
    <w:rPr>
      <w:rFonts w:ascii="Arial" w:hAnsi="Arial" w:cs="宋体"/>
      <w:bCs/>
      <w:sz w:val="28"/>
      <w:szCs w:val="24"/>
    </w:rPr>
  </w:style>
  <w:style w:type="paragraph" w:customStyle="1" w:styleId="2288">
    <w:name w:val="样式 样式 首行缩进:  2 字符 Char + 黑色 Char"/>
    <w:basedOn w:val="1"/>
    <w:uiPriority w:val="0"/>
    <w:pPr>
      <w:spacing w:before="0" w:after="0"/>
      <w:ind w:firstLine="560" w:firstLineChars="0"/>
    </w:pPr>
    <w:rPr>
      <w:rFonts w:ascii="Times New Roman" w:hAnsi="宋体" w:cs="宋体"/>
      <w:color w:val="000000"/>
      <w:sz w:val="21"/>
      <w:szCs w:val="21"/>
    </w:rPr>
  </w:style>
  <w:style w:type="paragraph" w:customStyle="1" w:styleId="2289">
    <w:name w:val="SANGFOR_5_页脚文字"/>
    <w:basedOn w:val="1"/>
    <w:uiPriority w:val="0"/>
    <w:pPr>
      <w:tabs>
        <w:tab w:val="center" w:pos="4153"/>
        <w:tab w:val="right" w:pos="8306"/>
      </w:tabs>
      <w:wordWrap w:val="0"/>
      <w:snapToGrid w:val="0"/>
      <w:spacing w:before="0" w:after="0" w:line="240" w:lineRule="auto"/>
      <w:ind w:right="360" w:firstLine="0" w:firstLineChars="0"/>
      <w:jc w:val="right"/>
    </w:pPr>
    <w:rPr>
      <w:rFonts w:ascii="Times New Roman" w:hAnsi="Times New Roman" w:eastAsia="微软雅黑"/>
      <w:sz w:val="18"/>
      <w:szCs w:val="18"/>
    </w:rPr>
  </w:style>
  <w:style w:type="paragraph" w:customStyle="1" w:styleId="2290">
    <w:name w:val="Char1 Char Char Char Char Char Char Char Char1 Char Char Char Char Char Char Char Char Char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291">
    <w:name w:val="Char Char Char Char Char Char Char Char Char Char Char Char Char Char Char Char1"/>
    <w:basedOn w:val="1"/>
    <w:uiPriority w:val="0"/>
    <w:pPr>
      <w:tabs>
        <w:tab w:val="left" w:pos="360"/>
      </w:tabs>
      <w:spacing w:before="0" w:after="0"/>
      <w:ind w:left="482"/>
    </w:pPr>
    <w:rPr>
      <w:rFonts w:ascii="宋体" w:hAnsi="Times New Roman"/>
      <w:szCs w:val="24"/>
    </w:rPr>
  </w:style>
  <w:style w:type="paragraph" w:customStyle="1" w:styleId="2292">
    <w:name w:val="Char8"/>
    <w:basedOn w:val="1"/>
    <w:uiPriority w:val="0"/>
    <w:pPr>
      <w:spacing w:before="0" w:after="0" w:line="240" w:lineRule="auto"/>
      <w:ind w:firstLine="0" w:firstLineChars="0"/>
    </w:pPr>
    <w:rPr>
      <w:rFonts w:ascii="Tahoma" w:hAnsi="Tahoma"/>
      <w:szCs w:val="24"/>
    </w:rPr>
  </w:style>
  <w:style w:type="paragraph" w:customStyle="1" w:styleId="2293">
    <w:name w:val="xl24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kern w:val="0"/>
      <w:sz w:val="28"/>
      <w:szCs w:val="28"/>
    </w:rPr>
  </w:style>
  <w:style w:type="paragraph" w:customStyle="1" w:styleId="2294">
    <w:name w:val="样式 正文首行缩进 + 段前: 0.5 行"/>
    <w:basedOn w:val="1"/>
    <w:uiPriority w:val="0"/>
    <w:pPr>
      <w:tabs>
        <w:tab w:val="left" w:pos="628"/>
        <w:tab w:val="left" w:pos="1727"/>
        <w:tab w:val="left" w:pos="1884"/>
      </w:tabs>
      <w:snapToGrid w:val="0"/>
      <w:spacing w:before="156" w:beforeLines="50" w:after="0" w:line="300" w:lineRule="auto"/>
      <w:ind w:firstLine="0" w:firstLineChars="0"/>
    </w:pPr>
    <w:rPr>
      <w:rFonts w:ascii="Times New Roman" w:hAnsi="Times New Roman" w:cs="Arial"/>
      <w:sz w:val="28"/>
      <w:szCs w:val="20"/>
    </w:rPr>
  </w:style>
  <w:style w:type="paragraph" w:customStyle="1" w:styleId="2295">
    <w:name w:val="xl168"/>
    <w:basedOn w:val="1"/>
    <w:qFormat/>
    <w:uiPriority w:val="0"/>
    <w:pPr>
      <w:widowControl/>
      <w:pBdr>
        <w:top w:val="single" w:color="auto" w:sz="4" w:space="0"/>
        <w:left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kern w:val="0"/>
      <w:sz w:val="18"/>
      <w:szCs w:val="18"/>
    </w:rPr>
  </w:style>
  <w:style w:type="paragraph" w:customStyle="1" w:styleId="2296">
    <w:name w:val="Char Char Char1 Char"/>
    <w:basedOn w:val="1"/>
    <w:uiPriority w:val="0"/>
    <w:pPr>
      <w:spacing w:before="0" w:after="0" w:line="240" w:lineRule="auto"/>
      <w:ind w:firstLine="0" w:firstLineChars="0"/>
    </w:pPr>
    <w:rPr>
      <w:rFonts w:ascii="Tahoma" w:hAnsi="Tahoma"/>
      <w:szCs w:val="24"/>
    </w:rPr>
  </w:style>
  <w:style w:type="paragraph" w:customStyle="1" w:styleId="2297">
    <w:name w:val="条2"/>
    <w:basedOn w:val="1"/>
    <w:next w:val="198"/>
    <w:uiPriority w:val="0"/>
    <w:pPr>
      <w:spacing w:before="0" w:after="0" w:line="240" w:lineRule="auto"/>
      <w:ind w:left="525" w:firstLine="0" w:firstLineChars="0"/>
      <w:outlineLvl w:val="1"/>
    </w:pPr>
    <w:rPr>
      <w:rFonts w:ascii="黑体" w:hAnsi="Times New Roman" w:eastAsia="黑体"/>
      <w:kern w:val="21"/>
      <w:sz w:val="21"/>
      <w:szCs w:val="24"/>
    </w:rPr>
  </w:style>
  <w:style w:type="paragraph" w:customStyle="1" w:styleId="2298">
    <w:name w:val="內文主體"/>
    <w:basedOn w:val="1"/>
    <w:uiPriority w:val="0"/>
    <w:pPr>
      <w:spacing w:before="0" w:after="0" w:line="240" w:lineRule="auto"/>
      <w:ind w:firstLine="0" w:firstLineChars="0"/>
      <w:jc w:val="left"/>
    </w:pPr>
    <w:rPr>
      <w:rFonts w:ascii="Times New Roman" w:hAnsi="Times New Roman" w:eastAsia="DFKai-SB"/>
      <w:sz w:val="28"/>
      <w:szCs w:val="24"/>
      <w:lang w:eastAsia="zh-TW"/>
    </w:rPr>
  </w:style>
  <w:style w:type="paragraph" w:customStyle="1" w:styleId="2299">
    <w:name w:val="SANGFOR_2_封面日期"/>
    <w:basedOn w:val="1"/>
    <w:uiPriority w:val="0"/>
    <w:pPr>
      <w:snapToGrid w:val="0"/>
      <w:spacing w:before="0" w:after="0" w:line="240" w:lineRule="auto"/>
      <w:ind w:firstLine="0" w:firstLineChars="0"/>
      <w:jc w:val="center"/>
    </w:pPr>
    <w:rPr>
      <w:rFonts w:ascii="Times New Roman" w:hAnsi="Times New Roman" w:eastAsia="隶书"/>
      <w:b/>
      <w:sz w:val="44"/>
      <w:szCs w:val="24"/>
    </w:rPr>
  </w:style>
  <w:style w:type="paragraph" w:customStyle="1" w:styleId="2300">
    <w:name w:val="Revision"/>
    <w:uiPriority w:val="0"/>
    <w:rPr>
      <w:rFonts w:ascii="Times New Roman" w:hAnsi="Times New Roman" w:eastAsia="宋体" w:cs="Times New Roman"/>
      <w:kern w:val="2"/>
      <w:sz w:val="21"/>
      <w:szCs w:val="24"/>
      <w:lang w:val="en-US" w:eastAsia="zh-CN" w:bidi="ar-SA"/>
    </w:rPr>
  </w:style>
  <w:style w:type="paragraph" w:customStyle="1" w:styleId="2301">
    <w:name w:val="样式 样式 一级条标题 + (中文) 楷体_GB2312 四号 + (中文) 楷体_GB2312 四号 加粗"/>
    <w:basedOn w:val="2302"/>
    <w:uiPriority w:val="0"/>
    <w:rPr>
      <w:bCs/>
    </w:rPr>
  </w:style>
  <w:style w:type="paragraph" w:customStyle="1" w:styleId="2302">
    <w:name w:val="样式 一级条标题 + (中文) 楷体_GB2312 四号"/>
    <w:basedOn w:val="195"/>
    <w:uiPriority w:val="0"/>
    <w:pPr>
      <w:spacing w:line="360" w:lineRule="auto"/>
      <w:ind w:firstLine="200" w:firstLineChars="200"/>
      <w:jc w:val="both"/>
    </w:pPr>
    <w:rPr>
      <w:rFonts w:ascii="黑体"/>
      <w:color w:val="000000"/>
      <w:szCs w:val="21"/>
    </w:rPr>
  </w:style>
  <w:style w:type="paragraph" w:customStyle="1" w:styleId="2303">
    <w:name w:val="Char Char Char1 Char Char Char Char"/>
    <w:basedOn w:val="1"/>
    <w:uiPriority w:val="0"/>
    <w:pPr>
      <w:spacing w:before="156" w:beforeLines="50" w:after="156" w:afterLines="50" w:line="240" w:lineRule="auto"/>
      <w:ind w:firstLine="0" w:firstLineChars="0"/>
    </w:pPr>
    <w:rPr>
      <w:rFonts w:ascii="Tahoma" w:hAnsi="Tahoma"/>
      <w:szCs w:val="20"/>
    </w:rPr>
  </w:style>
  <w:style w:type="paragraph" w:customStyle="1" w:styleId="2304">
    <w:name w:val="样式 样式 首行缩进:  2 字符 Char + 首行缩进:  2 字符"/>
    <w:basedOn w:val="1"/>
    <w:uiPriority w:val="0"/>
    <w:pPr>
      <w:spacing w:before="0" w:after="0" w:line="400" w:lineRule="exact"/>
      <w:ind w:firstLine="420"/>
    </w:pPr>
    <w:rPr>
      <w:rFonts w:ascii="宋体" w:hAnsi="宋体" w:cs="宋体"/>
      <w:sz w:val="21"/>
      <w:szCs w:val="24"/>
    </w:rPr>
  </w:style>
  <w:style w:type="paragraph" w:customStyle="1" w:styleId="2305">
    <w:name w:val="SANGFOR_8_表格文字"/>
    <w:basedOn w:val="1"/>
    <w:uiPriority w:val="99"/>
    <w:pPr>
      <w:snapToGrid w:val="0"/>
      <w:spacing w:before="0" w:after="0" w:line="240" w:lineRule="auto"/>
      <w:ind w:firstLine="0" w:firstLineChars="0"/>
    </w:pPr>
    <w:rPr>
      <w:rFonts w:ascii="Arial" w:hAnsi="Arial" w:eastAsia="微软雅黑"/>
      <w:sz w:val="21"/>
      <w:szCs w:val="21"/>
    </w:rPr>
  </w:style>
  <w:style w:type="paragraph" w:customStyle="1" w:styleId="2306">
    <w:name w:val="表编号"/>
    <w:basedOn w:val="1"/>
    <w:uiPriority w:val="0"/>
    <w:pPr>
      <w:tabs>
        <w:tab w:val="left" w:pos="360"/>
      </w:tabs>
      <w:spacing w:before="0" w:after="0"/>
      <w:ind w:firstLine="0" w:firstLineChars="0"/>
      <w:jc w:val="center"/>
    </w:pPr>
    <w:rPr>
      <w:rFonts w:ascii="Times New Roman" w:hAnsi="Times New Roman"/>
      <w:szCs w:val="20"/>
    </w:rPr>
  </w:style>
  <w:style w:type="paragraph" w:customStyle="1" w:styleId="2307">
    <w:name w:val="附无题条5"/>
    <w:basedOn w:val="1"/>
    <w:next w:val="198"/>
    <w:uiPriority w:val="0"/>
    <w:pPr>
      <w:numPr>
        <w:ilvl w:val="0"/>
        <w:numId w:val="89"/>
      </w:numPr>
      <w:spacing w:before="0" w:after="0" w:line="240" w:lineRule="auto"/>
      <w:ind w:firstLine="0" w:firstLineChars="0"/>
      <w:outlineLvl w:val="1"/>
    </w:pPr>
    <w:rPr>
      <w:rFonts w:ascii="宋体" w:hAnsi="Times New Roman"/>
      <w:kern w:val="21"/>
      <w:sz w:val="21"/>
      <w:szCs w:val="24"/>
    </w:rPr>
  </w:style>
  <w:style w:type="paragraph" w:customStyle="1" w:styleId="2308">
    <w:name w:val="样式 样式 首行缩进:  2 字符 Char + 桔黄"/>
    <w:basedOn w:val="1"/>
    <w:uiPriority w:val="0"/>
    <w:pPr>
      <w:spacing w:before="0" w:after="0" w:line="400" w:lineRule="exact"/>
      <w:ind w:firstLine="480" w:firstLineChars="0"/>
    </w:pPr>
    <w:rPr>
      <w:rFonts w:ascii="宋体" w:hAnsi="宋体" w:cs="宋体"/>
      <w:color w:val="000000"/>
      <w:kern w:val="0"/>
      <w:sz w:val="21"/>
      <w:szCs w:val="28"/>
    </w:rPr>
  </w:style>
  <w:style w:type="paragraph" w:customStyle="1" w:styleId="2309">
    <w:name w:val="SANGFOR_3_目录标题"/>
    <w:basedOn w:val="31"/>
    <w:next w:val="1"/>
    <w:uiPriority w:val="99"/>
    <w:pPr>
      <w:jc w:val="center"/>
    </w:pPr>
    <w:rPr>
      <w:rFonts w:ascii="Times New Roman" w:hAnsi="Times New Roman" w:eastAsia="隶书"/>
      <w:b/>
      <w:sz w:val="52"/>
      <w:szCs w:val="52"/>
    </w:rPr>
  </w:style>
  <w:style w:type="paragraph" w:customStyle="1" w:styleId="2310">
    <w:name w:val="List Bullet0"/>
    <w:basedOn w:val="2040"/>
    <w:uiPriority w:val="0"/>
    <w:pPr>
      <w:tabs>
        <w:tab w:val="clear" w:pos="360"/>
      </w:tabs>
      <w:spacing w:before="0" w:after="0"/>
      <w:ind w:left="432" w:right="113" w:hanging="432"/>
    </w:pPr>
  </w:style>
  <w:style w:type="paragraph" w:customStyle="1" w:styleId="2311">
    <w:name w:val="样式 仿宋_GB2312 行距: 1.5 倍行距"/>
    <w:basedOn w:val="1"/>
    <w:uiPriority w:val="0"/>
    <w:pPr>
      <w:adjustRightInd w:val="0"/>
      <w:snapToGrid w:val="0"/>
      <w:spacing w:before="0" w:after="0" w:line="520" w:lineRule="exact"/>
      <w:ind w:firstLine="560"/>
    </w:pPr>
    <w:rPr>
      <w:rFonts w:ascii="Times New Roman" w:hAnsi="Times New Roman" w:eastAsia="仿宋_GB2312"/>
      <w:sz w:val="28"/>
      <w:szCs w:val="24"/>
    </w:rPr>
  </w:style>
  <w:style w:type="paragraph" w:customStyle="1" w:styleId="2312">
    <w:name w:val="条3"/>
    <w:basedOn w:val="1"/>
    <w:next w:val="198"/>
    <w:uiPriority w:val="0"/>
    <w:pPr>
      <w:spacing w:before="0" w:after="0" w:line="240" w:lineRule="auto"/>
      <w:ind w:firstLine="0" w:firstLineChars="0"/>
      <w:outlineLvl w:val="1"/>
    </w:pPr>
    <w:rPr>
      <w:rFonts w:ascii="黑体" w:hAnsi="Times New Roman" w:eastAsia="黑体"/>
      <w:kern w:val="21"/>
      <w:sz w:val="21"/>
      <w:szCs w:val="24"/>
    </w:rPr>
  </w:style>
  <w:style w:type="paragraph" w:customStyle="1" w:styleId="2313">
    <w:name w:val="标题3级"/>
    <w:uiPriority w:val="0"/>
    <w:pPr>
      <w:numPr>
        <w:ilvl w:val="2"/>
        <w:numId w:val="90"/>
      </w:numPr>
      <w:spacing w:line="400" w:lineRule="exact"/>
      <w:outlineLvl w:val="2"/>
    </w:pPr>
    <w:rPr>
      <w:rFonts w:ascii="Times New Roman" w:hAnsi="Times New Roman" w:eastAsia="黑体" w:cs="Times New Roman"/>
      <w:b/>
      <w:kern w:val="0"/>
      <w:sz w:val="28"/>
      <w:szCs w:val="20"/>
      <w:lang w:val="en-US" w:eastAsia="zh-CN" w:bidi="ar-SA"/>
    </w:rPr>
  </w:style>
  <w:style w:type="paragraph" w:customStyle="1" w:styleId="2314">
    <w:name w:val="条文脚注"/>
    <w:basedOn w:val="70"/>
    <w:next w:val="70"/>
    <w:uiPriority w:val="0"/>
    <w:pPr>
      <w:keepNext w:val="0"/>
      <w:keepLines w:val="0"/>
      <w:pBdr>
        <w:bottom w:val="none" w:color="auto" w:sz="0" w:space="0"/>
      </w:pBdr>
      <w:snapToGrid w:val="0"/>
      <w:spacing w:before="0" w:after="0" w:line="240" w:lineRule="auto"/>
      <w:ind w:left="0" w:firstLine="0" w:firstLineChars="0"/>
    </w:pPr>
    <w:rPr>
      <w:rFonts w:ascii="Times New Roman" w:cs="宋体"/>
      <w:snapToGrid/>
      <w:kern w:val="2"/>
      <w:sz w:val="18"/>
      <w:lang w:val="en-US" w:eastAsia="zh-CN"/>
    </w:rPr>
  </w:style>
  <w:style w:type="paragraph" w:customStyle="1" w:styleId="2315">
    <w:name w:val="图中文字"/>
    <w:basedOn w:val="1"/>
    <w:uiPriority w:val="0"/>
    <w:pPr>
      <w:adjustRightInd w:val="0"/>
      <w:snapToGrid w:val="0"/>
      <w:spacing w:before="0" w:after="0" w:line="0" w:lineRule="atLeast"/>
      <w:ind w:firstLine="0" w:firstLineChars="0"/>
      <w:jc w:val="center"/>
    </w:pPr>
    <w:rPr>
      <w:rFonts w:ascii="Times New Roman" w:hAnsi="Times New Roman"/>
      <w:kern w:val="0"/>
      <w:szCs w:val="20"/>
    </w:rPr>
  </w:style>
  <w:style w:type="paragraph" w:customStyle="1" w:styleId="2316">
    <w:name w:val="首行缩进:  0.74 厘米 行距: 多倍行距 1.3 字行"/>
    <w:basedOn w:val="1"/>
    <w:uiPriority w:val="0"/>
    <w:pPr>
      <w:spacing w:before="0" w:after="0" w:line="312" w:lineRule="auto"/>
      <w:ind w:firstLine="420" w:firstLineChars="0"/>
    </w:pPr>
    <w:rPr>
      <w:rFonts w:ascii="Times New Roman" w:hAnsi="Times New Roman" w:cs="宋体"/>
      <w:sz w:val="21"/>
      <w:szCs w:val="20"/>
    </w:rPr>
  </w:style>
  <w:style w:type="paragraph" w:customStyle="1" w:styleId="2317">
    <w:name w:val="Char6"/>
    <w:basedOn w:val="1"/>
    <w:uiPriority w:val="0"/>
    <w:pPr>
      <w:spacing w:before="0" w:after="0" w:line="240" w:lineRule="auto"/>
      <w:ind w:firstLine="0" w:firstLineChars="0"/>
    </w:pPr>
    <w:rPr>
      <w:rFonts w:ascii="Tahoma" w:hAnsi="Tahoma"/>
      <w:szCs w:val="24"/>
    </w:rPr>
  </w:style>
  <w:style w:type="paragraph" w:customStyle="1" w:styleId="2318">
    <w:name w:val="xl109"/>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Times New Roman" w:hAnsi="Times New Roman"/>
      <w:kern w:val="0"/>
      <w:sz w:val="28"/>
      <w:szCs w:val="28"/>
    </w:rPr>
  </w:style>
  <w:style w:type="paragraph" w:customStyle="1" w:styleId="2319">
    <w:name w:val="列项—"/>
    <w:basedOn w:val="1"/>
    <w:uiPriority w:val="0"/>
    <w:pPr>
      <w:spacing w:before="0" w:after="0" w:line="240" w:lineRule="auto"/>
      <w:ind w:firstLine="0" w:firstLineChars="0"/>
    </w:pPr>
    <w:rPr>
      <w:rFonts w:ascii="宋体" w:hAnsi="Times New Roman"/>
      <w:sz w:val="21"/>
      <w:szCs w:val="24"/>
    </w:rPr>
  </w:style>
  <w:style w:type="paragraph" w:customStyle="1" w:styleId="2320">
    <w:name w:val="样式 正文（首行缩进2字符） + 首行缩进:  2 字符"/>
    <w:basedOn w:val="1"/>
    <w:uiPriority w:val="0"/>
    <w:pPr>
      <w:spacing w:before="0" w:after="0"/>
      <w:ind w:firstLine="420"/>
    </w:pPr>
    <w:rPr>
      <w:rFonts w:ascii="Times New Roman" w:hAnsi="Times New Roman" w:cs="宋体"/>
      <w:szCs w:val="20"/>
    </w:rPr>
  </w:style>
  <w:style w:type="paragraph" w:customStyle="1" w:styleId="2321">
    <w:name w:val="xl110"/>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Times New Roman" w:hAnsi="Times New Roman"/>
      <w:kern w:val="0"/>
      <w:sz w:val="20"/>
      <w:szCs w:val="20"/>
    </w:rPr>
  </w:style>
  <w:style w:type="paragraph" w:customStyle="1" w:styleId="2322">
    <w:name w:val="SANGFOR_7_图表标注"/>
    <w:basedOn w:val="1"/>
    <w:next w:val="1024"/>
    <w:uiPriority w:val="0"/>
    <w:pPr>
      <w:snapToGrid w:val="0"/>
      <w:spacing w:before="0" w:beforeLines="50" w:after="0" w:afterLines="50" w:line="240" w:lineRule="auto"/>
      <w:ind w:firstLine="0" w:firstLineChars="0"/>
      <w:jc w:val="center"/>
    </w:pPr>
    <w:rPr>
      <w:rFonts w:ascii="Times New Roman" w:hAnsi="Times New Roman" w:eastAsia="楷体_GB2312"/>
      <w:sz w:val="21"/>
      <w:szCs w:val="18"/>
    </w:rPr>
  </w:style>
  <w:style w:type="paragraph" w:customStyle="1" w:styleId="2323">
    <w:name w:val="列项a"/>
    <w:basedOn w:val="1"/>
    <w:uiPriority w:val="0"/>
    <w:pPr>
      <w:spacing w:before="0" w:after="0" w:line="240" w:lineRule="auto"/>
      <w:ind w:firstLine="0" w:firstLineChars="0"/>
    </w:pPr>
    <w:rPr>
      <w:rFonts w:ascii="宋体" w:hAnsi="Times New Roman"/>
      <w:sz w:val="21"/>
      <w:szCs w:val="24"/>
    </w:rPr>
  </w:style>
  <w:style w:type="paragraph" w:customStyle="1" w:styleId="2324">
    <w:name w:val="Char1 Char Char Char Char Char Char1"/>
    <w:basedOn w:val="1"/>
    <w:uiPriority w:val="0"/>
    <w:pPr>
      <w:spacing w:before="0" w:after="0" w:line="240" w:lineRule="auto"/>
      <w:ind w:firstLine="0" w:firstLineChars="0"/>
    </w:pPr>
    <w:rPr>
      <w:rFonts w:ascii="Tahoma" w:hAnsi="Tahoma"/>
      <w:szCs w:val="24"/>
    </w:rPr>
  </w:style>
  <w:style w:type="paragraph" w:customStyle="1" w:styleId="2325">
    <w:name w:val="Char Char Char Char Char Char Char Char Char Char Char Char Char Char Char Char Char Char Char Char Char Char"/>
    <w:basedOn w:val="1"/>
    <w:uiPriority w:val="0"/>
    <w:pPr>
      <w:spacing w:before="0" w:after="0" w:line="240" w:lineRule="auto"/>
      <w:ind w:firstLine="0" w:firstLineChars="0"/>
    </w:pPr>
    <w:rPr>
      <w:rFonts w:ascii="Tahoma" w:hAnsi="Tahoma"/>
      <w:szCs w:val="24"/>
    </w:rPr>
  </w:style>
  <w:style w:type="paragraph" w:customStyle="1" w:styleId="2326">
    <w:name w:val="BankNormal"/>
    <w:basedOn w:val="1"/>
    <w:uiPriority w:val="0"/>
    <w:pPr>
      <w:spacing w:before="0" w:after="0" w:line="312" w:lineRule="atLeast"/>
      <w:ind w:firstLine="0" w:firstLineChars="0"/>
    </w:pPr>
    <w:rPr>
      <w:rFonts w:ascii="Times New Roman" w:hAnsi="Times New Roman"/>
      <w:szCs w:val="24"/>
    </w:rPr>
  </w:style>
  <w:style w:type="paragraph" w:customStyle="1" w:styleId="2327">
    <w:name w:val="！正文缩进2字符Alt+S"/>
    <w:basedOn w:val="1"/>
    <w:uiPriority w:val="0"/>
    <w:pPr>
      <w:widowControl/>
      <w:ind w:firstLine="510"/>
      <w:contextualSpacing/>
      <w:jc w:val="left"/>
    </w:pPr>
    <w:rPr>
      <w:rFonts w:ascii="宋体" w:hAnsi="宋体"/>
      <w:bCs/>
      <w:kern w:val="0"/>
      <w:sz w:val="21"/>
      <w:szCs w:val="44"/>
    </w:rPr>
  </w:style>
  <w:style w:type="character" w:customStyle="1" w:styleId="2328">
    <w:name w:val="引用 字符1"/>
    <w:uiPriority w:val="29"/>
    <w:rPr>
      <w:i/>
      <w:iCs/>
      <w:color w:val="404040"/>
    </w:rPr>
  </w:style>
  <w:style w:type="paragraph" w:customStyle="1" w:styleId="2329">
    <w:name w:val="小标题"/>
    <w:basedOn w:val="1"/>
    <w:uiPriority w:val="0"/>
    <w:pPr>
      <w:spacing w:before="0" w:after="0"/>
    </w:pPr>
    <w:rPr>
      <w:rFonts w:ascii="Times" w:hAnsi="Times"/>
      <w:b/>
      <w:szCs w:val="24"/>
      <w:bdr w:val="single" w:color="auto" w:sz="4" w:space="0"/>
      <w:shd w:val="pct10" w:color="auto" w:fill="FFFFFF"/>
    </w:rPr>
  </w:style>
  <w:style w:type="paragraph" w:customStyle="1" w:styleId="2330">
    <w:name w:val="xl115"/>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Times New Roman" w:hAnsi="Times New Roman"/>
      <w:kern w:val="0"/>
      <w:sz w:val="20"/>
      <w:szCs w:val="20"/>
    </w:rPr>
  </w:style>
  <w:style w:type="paragraph" w:customStyle="1" w:styleId="2331">
    <w:name w:val="样式 样式 段 + Times New Roman 首行缩进:  2 字符 + 首行缩进:  2 字符"/>
    <w:basedOn w:val="2034"/>
    <w:uiPriority w:val="0"/>
    <w:pPr>
      <w:ind w:firstLine="420"/>
    </w:pPr>
  </w:style>
  <w:style w:type="paragraph" w:customStyle="1" w:styleId="2332">
    <w:name w:val="样式 样式 样式 首行缩进:  2 字符 Char + 桔黄 + 首行缩进:  0.74 厘米"/>
    <w:basedOn w:val="2308"/>
    <w:uiPriority w:val="0"/>
    <w:pPr>
      <w:ind w:firstLine="420"/>
    </w:pPr>
    <w:rPr>
      <w:szCs w:val="20"/>
    </w:rPr>
  </w:style>
  <w:style w:type="paragraph" w:customStyle="1" w:styleId="2333">
    <w:name w:val="样式 一级条标题 + (中文) 楷体_GB2312 四号 加粗1"/>
    <w:basedOn w:val="195"/>
    <w:uiPriority w:val="0"/>
    <w:pPr>
      <w:spacing w:line="360" w:lineRule="auto"/>
      <w:ind w:firstLine="200" w:firstLineChars="200"/>
      <w:jc w:val="both"/>
    </w:pPr>
    <w:rPr>
      <w:rFonts w:ascii="黑体" w:eastAsia="宋体"/>
      <w:b/>
      <w:bCs/>
    </w:rPr>
  </w:style>
  <w:style w:type="paragraph" w:customStyle="1" w:styleId="2334">
    <w:name w:val="p18"/>
    <w:basedOn w:val="1"/>
    <w:uiPriority w:val="99"/>
    <w:pPr>
      <w:widowControl/>
      <w:snapToGrid w:val="0"/>
      <w:spacing w:before="0" w:after="0"/>
      <w:ind w:firstLine="420" w:firstLineChars="0"/>
      <w:jc w:val="left"/>
    </w:pPr>
    <w:rPr>
      <w:rFonts w:ascii="宋体" w:hAnsi="宋体" w:eastAsia="微软雅黑" w:cs="宋体"/>
      <w:kern w:val="0"/>
      <w:sz w:val="21"/>
      <w:szCs w:val="21"/>
    </w:rPr>
  </w:style>
  <w:style w:type="paragraph" w:customStyle="1" w:styleId="2335">
    <w:name w:val="国 图注"/>
    <w:basedOn w:val="1"/>
    <w:next w:val="1"/>
    <w:uiPriority w:val="0"/>
    <w:pPr>
      <w:numPr>
        <w:ilvl w:val="0"/>
        <w:numId w:val="91"/>
      </w:numPr>
      <w:adjustRightInd w:val="0"/>
      <w:spacing w:before="0" w:after="120" w:line="312" w:lineRule="atLeast"/>
      <w:ind w:firstLine="0" w:firstLineChars="0"/>
      <w:jc w:val="center"/>
      <w:textAlignment w:val="baseline"/>
    </w:pPr>
    <w:rPr>
      <w:rFonts w:ascii="Times New Roman" w:hAnsi="Times New Roman"/>
      <w:kern w:val="0"/>
      <w:sz w:val="21"/>
      <w:szCs w:val="21"/>
    </w:rPr>
  </w:style>
  <w:style w:type="paragraph" w:customStyle="1" w:styleId="2336">
    <w:name w:val="xl120"/>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黑体" w:hAnsi="宋体" w:eastAsia="黑体" w:cs="宋体"/>
      <w:kern w:val="0"/>
      <w:szCs w:val="24"/>
    </w:rPr>
  </w:style>
  <w:style w:type="paragraph" w:customStyle="1" w:styleId="2337">
    <w:name w:val="参考文献"/>
    <w:basedOn w:val="1"/>
    <w:uiPriority w:val="0"/>
    <w:pPr>
      <w:numPr>
        <w:ilvl w:val="0"/>
        <w:numId w:val="92"/>
      </w:numPr>
      <w:tabs>
        <w:tab w:val="clear" w:pos="800"/>
      </w:tabs>
      <w:adjustRightInd w:val="0"/>
      <w:spacing w:before="0" w:after="0" w:line="312" w:lineRule="atLeast"/>
      <w:ind w:left="840" w:hanging="420" w:firstLineChars="0"/>
      <w:textAlignment w:val="baseline"/>
    </w:pPr>
    <w:rPr>
      <w:rFonts w:ascii="Times New Roman" w:hAnsi="Times New Roman"/>
      <w:kern w:val="0"/>
      <w:szCs w:val="20"/>
    </w:rPr>
  </w:style>
  <w:style w:type="paragraph" w:customStyle="1" w:styleId="2338">
    <w:name w:val="xl25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center"/>
    </w:pPr>
    <w:rPr>
      <w:rFonts w:ascii="宋体" w:hAnsi="宋体" w:cs="宋体"/>
      <w:kern w:val="0"/>
      <w:sz w:val="20"/>
      <w:szCs w:val="20"/>
    </w:rPr>
  </w:style>
  <w:style w:type="paragraph" w:customStyle="1" w:styleId="2339">
    <w:name w:val="xl25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kern w:val="0"/>
      <w:sz w:val="20"/>
      <w:szCs w:val="20"/>
    </w:rPr>
  </w:style>
  <w:style w:type="paragraph" w:customStyle="1" w:styleId="2340">
    <w:name w:val="SANGFOR_1_标题1"/>
    <w:basedOn w:val="2"/>
    <w:next w:val="1024"/>
    <w:uiPriority w:val="0"/>
    <w:pPr>
      <w:numPr>
        <w:ilvl w:val="0"/>
        <w:numId w:val="93"/>
      </w:numPr>
      <w:tabs>
        <w:tab w:val="clear" w:pos="1206"/>
      </w:tabs>
      <w:ind w:left="0"/>
    </w:pPr>
  </w:style>
  <w:style w:type="paragraph" w:customStyle="1" w:styleId="2341">
    <w:name w:val="样式 标题1级 + (西文) 仿宋_GB2312 (中文) 仿宋_GB2312 小四 行距: 1.5 倍行距"/>
    <w:basedOn w:val="1"/>
    <w:uiPriority w:val="0"/>
    <w:pPr>
      <w:widowControl/>
      <w:numPr>
        <w:ilvl w:val="0"/>
        <w:numId w:val="90"/>
      </w:numPr>
      <w:spacing w:before="0" w:after="0"/>
      <w:ind w:firstLine="0" w:firstLineChars="0"/>
      <w:jc w:val="center"/>
      <w:outlineLvl w:val="0"/>
    </w:pPr>
    <w:rPr>
      <w:rFonts w:ascii="仿宋_GB2312" w:hAnsi="Times New Roman" w:eastAsia="黑体"/>
      <w:b/>
      <w:kern w:val="0"/>
      <w:sz w:val="32"/>
      <w:szCs w:val="24"/>
    </w:rPr>
  </w:style>
  <w:style w:type="paragraph" w:customStyle="1" w:styleId="2342">
    <w:name w:val="Table"/>
    <w:uiPriority w:val="0"/>
    <w:rPr>
      <w:rFonts w:ascii="Times New Roman" w:hAnsi="Times New Roman" w:eastAsia="宋体" w:cs="Times New Roman"/>
      <w:kern w:val="0"/>
      <w:sz w:val="21"/>
      <w:szCs w:val="20"/>
      <w:lang w:val="en-US" w:eastAsia="en-US" w:bidi="ar-SA"/>
    </w:rPr>
  </w:style>
  <w:style w:type="paragraph" w:customStyle="1" w:styleId="2343">
    <w:name w:val="二列项—"/>
    <w:basedOn w:val="1"/>
    <w:uiPriority w:val="0"/>
    <w:pPr>
      <w:spacing w:before="0" w:after="0" w:line="240" w:lineRule="auto"/>
      <w:ind w:left="1276" w:hanging="426" w:firstLineChars="0"/>
    </w:pPr>
    <w:rPr>
      <w:rFonts w:ascii="宋体" w:hAnsi="Times New Roman"/>
      <w:sz w:val="21"/>
      <w:szCs w:val="24"/>
    </w:rPr>
  </w:style>
  <w:style w:type="paragraph" w:customStyle="1" w:styleId="2344">
    <w:name w:val="xl112"/>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left"/>
      <w:textAlignment w:val="center"/>
    </w:pPr>
    <w:rPr>
      <w:rFonts w:ascii="Times New Roman" w:hAnsi="Times New Roman"/>
      <w:kern w:val="0"/>
      <w:sz w:val="20"/>
      <w:szCs w:val="20"/>
    </w:rPr>
  </w:style>
  <w:style w:type="paragraph" w:customStyle="1" w:styleId="2345">
    <w:name w:val="文档 章标题"/>
    <w:basedOn w:val="194"/>
    <w:uiPriority w:val="0"/>
    <w:pPr>
      <w:tabs>
        <w:tab w:val="left" w:pos="780"/>
      </w:tabs>
      <w:spacing w:line="360" w:lineRule="auto"/>
      <w:ind w:hanging="360" w:firstLineChars="200"/>
    </w:pPr>
    <w:rPr>
      <w:rFonts w:cs="宋体"/>
      <w:color w:val="000000"/>
      <w:sz w:val="28"/>
      <w:szCs w:val="24"/>
    </w:rPr>
  </w:style>
  <w:style w:type="paragraph" w:customStyle="1" w:styleId="2346">
    <w:name w:val="p17"/>
    <w:basedOn w:val="1"/>
    <w:uiPriority w:val="99"/>
    <w:pPr>
      <w:widowControl/>
      <w:snapToGrid w:val="0"/>
      <w:spacing w:before="0" w:after="0"/>
      <w:ind w:firstLine="420" w:firstLineChars="0"/>
    </w:pPr>
    <w:rPr>
      <w:rFonts w:ascii="Times New Roman" w:hAnsi="Times New Roman" w:eastAsia="微软雅黑"/>
      <w:kern w:val="0"/>
      <w:sz w:val="21"/>
      <w:szCs w:val="21"/>
    </w:rPr>
  </w:style>
  <w:style w:type="paragraph" w:customStyle="1" w:styleId="2347">
    <w:name w:val="p16"/>
    <w:basedOn w:val="1"/>
    <w:uiPriority w:val="99"/>
    <w:pPr>
      <w:widowControl/>
      <w:snapToGrid w:val="0"/>
      <w:spacing w:before="0" w:after="0"/>
      <w:ind w:firstLine="420" w:firstLineChars="0"/>
      <w:jc w:val="left"/>
    </w:pPr>
    <w:rPr>
      <w:rFonts w:ascii="Times New Roman" w:hAnsi="Times New Roman" w:eastAsia="微软雅黑"/>
      <w:kern w:val="0"/>
      <w:szCs w:val="24"/>
    </w:rPr>
  </w:style>
  <w:style w:type="paragraph" w:customStyle="1" w:styleId="2348">
    <w:name w:val="子目录 Char Char Char Char Char Char Char Char"/>
    <w:basedOn w:val="1"/>
    <w:uiPriority w:val="0"/>
    <w:pPr>
      <w:framePr w:wrap="around" w:vAnchor="text" w:hAnchor="text" w:y="1"/>
      <w:adjustRightInd w:val="0"/>
      <w:spacing w:before="0" w:after="0"/>
      <w:ind w:firstLine="0" w:firstLineChars="0"/>
      <w:textAlignment w:val="baseline"/>
    </w:pPr>
    <w:rPr>
      <w:rFonts w:ascii="宋体" w:hAnsi="Times New Roman"/>
      <w:b/>
      <w:sz w:val="21"/>
      <w:szCs w:val="24"/>
    </w:rPr>
  </w:style>
  <w:style w:type="paragraph" w:customStyle="1" w:styleId="2349">
    <w:name w:val="xl251"/>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kern w:val="0"/>
      <w:szCs w:val="24"/>
    </w:rPr>
  </w:style>
  <w:style w:type="paragraph" w:customStyle="1" w:styleId="2350">
    <w:name w:val="xl241"/>
    <w:basedOn w:val="1"/>
    <w:uiPriority w:val="0"/>
    <w:pPr>
      <w:widowControl/>
      <w:spacing w:before="100" w:beforeAutospacing="1" w:after="100" w:afterAutospacing="1" w:line="240" w:lineRule="auto"/>
      <w:ind w:firstLine="0" w:firstLineChars="0"/>
      <w:jc w:val="center"/>
    </w:pPr>
    <w:rPr>
      <w:rFonts w:ascii="宋体" w:hAnsi="宋体" w:cs="宋体"/>
      <w:kern w:val="0"/>
      <w:sz w:val="28"/>
      <w:szCs w:val="28"/>
    </w:rPr>
  </w:style>
  <w:style w:type="paragraph" w:customStyle="1" w:styleId="2351">
    <w:name w:val="xl125"/>
    <w:basedOn w:val="1"/>
    <w:uiPriority w:val="0"/>
    <w:pPr>
      <w:widowControl/>
      <w:pBdr>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kern w:val="0"/>
      <w:sz w:val="28"/>
      <w:szCs w:val="28"/>
    </w:rPr>
  </w:style>
  <w:style w:type="paragraph" w:customStyle="1" w:styleId="2352">
    <w:name w:val="xl24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center"/>
    </w:pPr>
    <w:rPr>
      <w:rFonts w:ascii="宋体" w:hAnsi="宋体" w:cs="宋体"/>
      <w:kern w:val="0"/>
      <w:sz w:val="20"/>
      <w:szCs w:val="20"/>
    </w:rPr>
  </w:style>
  <w:style w:type="paragraph" w:customStyle="1" w:styleId="2353">
    <w:name w:val="Char1 Char Char Char Char Char Char2"/>
    <w:basedOn w:val="1"/>
    <w:uiPriority w:val="0"/>
    <w:pPr>
      <w:spacing w:before="0" w:after="0" w:line="240" w:lineRule="auto"/>
      <w:ind w:firstLine="0" w:firstLineChars="0"/>
    </w:pPr>
    <w:rPr>
      <w:rFonts w:ascii="Tahoma" w:hAnsi="Tahoma"/>
      <w:szCs w:val="24"/>
    </w:rPr>
  </w:style>
  <w:style w:type="paragraph" w:customStyle="1" w:styleId="2354">
    <w:name w:val="Numbered Heading Style A.2"/>
    <w:basedOn w:val="3"/>
    <w:next w:val="1"/>
    <w:uiPriority w:val="0"/>
  </w:style>
  <w:style w:type="paragraph" w:customStyle="1" w:styleId="2355">
    <w:name w:val="prop1"/>
    <w:basedOn w:val="5"/>
    <w:uiPriority w:val="0"/>
  </w:style>
  <w:style w:type="paragraph" w:customStyle="1" w:styleId="2356">
    <w:name w:val="Char Char Char Char Char Char1 Char"/>
    <w:basedOn w:val="1"/>
    <w:uiPriority w:val="0"/>
    <w:pPr>
      <w:widowControl/>
      <w:spacing w:before="0" w:after="160" w:line="240" w:lineRule="exact"/>
      <w:ind w:firstLine="0" w:firstLineChars="0"/>
      <w:jc w:val="left"/>
    </w:pPr>
    <w:rPr>
      <w:rFonts w:ascii="Verdana" w:hAnsi="Verdana" w:eastAsia="仿宋_GB2312"/>
      <w:kern w:val="0"/>
      <w:szCs w:val="24"/>
      <w:lang w:eastAsia="en-US"/>
    </w:rPr>
  </w:style>
  <w:style w:type="paragraph" w:customStyle="1" w:styleId="2357">
    <w:name w:val="样式 标题 2H2h2Heading 2 HiddenHeading 2 CCBSl2heading 2I22n..."/>
    <w:basedOn w:val="3"/>
    <w:uiPriority w:val="0"/>
  </w:style>
  <w:style w:type="paragraph" w:customStyle="1" w:styleId="2358">
    <w:name w:val="附录标题 1"/>
    <w:basedOn w:val="2"/>
    <w:next w:val="25"/>
    <w:uiPriority w:val="0"/>
  </w:style>
  <w:style w:type="paragraph" w:customStyle="1" w:styleId="2359">
    <w:name w:val="xl24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kern w:val="0"/>
      <w:sz w:val="20"/>
      <w:szCs w:val="20"/>
    </w:rPr>
  </w:style>
  <w:style w:type="paragraph" w:customStyle="1" w:styleId="2360">
    <w:name w:val="列表 1"/>
    <w:uiPriority w:val="0"/>
    <w:pPr>
      <w:numPr>
        <w:ilvl w:val="0"/>
        <w:numId w:val="94"/>
      </w:numPr>
      <w:spacing w:beforeLines="50"/>
    </w:pPr>
    <w:rPr>
      <w:rFonts w:ascii="Times New Roman" w:hAnsi="Times New Roman" w:eastAsia="楷体_GB2312" w:cs="Times New Roman"/>
      <w:kern w:val="0"/>
      <w:sz w:val="24"/>
      <w:szCs w:val="20"/>
      <w:lang w:val="en-US" w:eastAsia="zh-CN" w:bidi="ar-SA"/>
    </w:rPr>
  </w:style>
  <w:style w:type="paragraph" w:customStyle="1" w:styleId="2361">
    <w:name w:val="xl169"/>
    <w:basedOn w:val="1"/>
    <w:uiPriority w:val="0"/>
    <w:pPr>
      <w:widowControl/>
      <w:pBdr>
        <w:left w:val="single" w:color="auto" w:sz="4" w:space="0"/>
        <w:right w:val="single" w:color="auto" w:sz="4" w:space="0"/>
      </w:pBdr>
      <w:spacing w:before="100" w:beforeAutospacing="1" w:after="100" w:afterAutospacing="1" w:line="240" w:lineRule="auto"/>
      <w:ind w:firstLine="0" w:firstLineChars="0"/>
      <w:jc w:val="center"/>
      <w:textAlignment w:val="center"/>
    </w:pPr>
    <w:rPr>
      <w:rFonts w:ascii="Times New Roman" w:hAnsi="Times New Roman"/>
      <w:kern w:val="0"/>
      <w:sz w:val="18"/>
      <w:szCs w:val="18"/>
    </w:rPr>
  </w:style>
  <w:style w:type="paragraph" w:customStyle="1" w:styleId="2362">
    <w:name w:val="样式 首行缩进:  1.5 字符"/>
    <w:basedOn w:val="1"/>
    <w:uiPriority w:val="0"/>
    <w:pPr>
      <w:spacing w:before="0" w:after="0" w:line="240" w:lineRule="atLeast"/>
      <w:ind w:firstLine="420" w:firstLineChars="150"/>
    </w:pPr>
    <w:rPr>
      <w:rFonts w:ascii="宋体" w:hAnsi="宋体" w:cs="宋体"/>
      <w:kern w:val="0"/>
      <w:szCs w:val="24"/>
    </w:rPr>
  </w:style>
  <w:style w:type="paragraph" w:customStyle="1" w:styleId="2363">
    <w:name w:val="font22"/>
    <w:basedOn w:val="1"/>
    <w:uiPriority w:val="0"/>
    <w:pPr>
      <w:widowControl/>
      <w:spacing w:before="100" w:beforeAutospacing="1" w:after="100" w:afterAutospacing="1" w:line="240" w:lineRule="auto"/>
      <w:ind w:firstLine="0" w:firstLineChars="0"/>
      <w:jc w:val="left"/>
    </w:pPr>
    <w:rPr>
      <w:rFonts w:ascii="Times New Roman" w:hAnsi="Times New Roman"/>
      <w:color w:val="000000"/>
      <w:kern w:val="0"/>
      <w:sz w:val="36"/>
      <w:szCs w:val="36"/>
    </w:rPr>
  </w:style>
  <w:style w:type="paragraph" w:customStyle="1" w:styleId="2364">
    <w:name w:val="目录标题"/>
    <w:basedOn w:val="1"/>
    <w:uiPriority w:val="0"/>
    <w:pPr>
      <w:spacing w:before="0" w:after="0"/>
      <w:ind w:firstLine="0" w:firstLineChars="0"/>
      <w:jc w:val="center"/>
    </w:pPr>
    <w:rPr>
      <w:rFonts w:ascii="Arial" w:hAnsi="Arial" w:eastAsia="黑体"/>
      <w:b/>
      <w:sz w:val="32"/>
      <w:szCs w:val="24"/>
    </w:rPr>
  </w:style>
  <w:style w:type="paragraph" w:customStyle="1" w:styleId="2365">
    <w:name w:val="font23"/>
    <w:basedOn w:val="1"/>
    <w:uiPriority w:val="0"/>
    <w:pPr>
      <w:widowControl/>
      <w:spacing w:before="100" w:beforeAutospacing="1" w:after="100" w:afterAutospacing="1" w:line="240" w:lineRule="auto"/>
      <w:ind w:firstLine="0" w:firstLineChars="0"/>
      <w:jc w:val="left"/>
    </w:pPr>
    <w:rPr>
      <w:rFonts w:ascii="宋体" w:hAnsi="宋体" w:cs="宋体"/>
      <w:i/>
      <w:iCs/>
      <w:color w:val="000000"/>
      <w:kern w:val="0"/>
      <w:sz w:val="20"/>
      <w:szCs w:val="24"/>
    </w:rPr>
  </w:style>
  <w:style w:type="paragraph" w:customStyle="1" w:styleId="2366">
    <w:name w:val="xl247"/>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kern w:val="0"/>
      <w:szCs w:val="24"/>
    </w:rPr>
  </w:style>
  <w:style w:type="paragraph" w:customStyle="1" w:styleId="2367">
    <w:name w:val="font24"/>
    <w:basedOn w:val="1"/>
    <w:uiPriority w:val="0"/>
    <w:pPr>
      <w:widowControl/>
      <w:spacing w:before="100" w:beforeAutospacing="1" w:after="100" w:afterAutospacing="1" w:line="240" w:lineRule="auto"/>
      <w:ind w:firstLine="0" w:firstLineChars="0"/>
      <w:jc w:val="left"/>
    </w:pPr>
    <w:rPr>
      <w:rFonts w:ascii="Times New Roman" w:hAnsi="Times New Roman"/>
      <w:color w:val="000000"/>
      <w:kern w:val="0"/>
      <w:sz w:val="36"/>
      <w:szCs w:val="36"/>
    </w:rPr>
  </w:style>
  <w:style w:type="paragraph" w:customStyle="1" w:styleId="2368">
    <w:name w:val="样式 行距: 1.5 倍行距1"/>
    <w:basedOn w:val="1"/>
    <w:uiPriority w:val="0"/>
    <w:pPr>
      <w:spacing w:before="0" w:after="0"/>
      <w:ind w:firstLine="420"/>
    </w:pPr>
    <w:rPr>
      <w:rFonts w:ascii="Times New Roman" w:hAnsi="Times New Roman" w:cs="宋体"/>
      <w:szCs w:val="24"/>
    </w:rPr>
  </w:style>
  <w:style w:type="paragraph" w:customStyle="1" w:styleId="2369">
    <w:name w:val="样式 样式 首行缩进:  2 字符 Char + 黑色"/>
    <w:basedOn w:val="1"/>
    <w:uiPriority w:val="0"/>
    <w:pPr>
      <w:spacing w:before="0" w:after="0"/>
      <w:ind w:firstLine="560" w:firstLineChars="0"/>
    </w:pPr>
    <w:rPr>
      <w:rFonts w:ascii="宋体" w:hAnsi="宋体" w:cs="宋体"/>
      <w:bCs/>
      <w:color w:val="000000"/>
      <w:sz w:val="21"/>
      <w:szCs w:val="28"/>
    </w:rPr>
  </w:style>
  <w:style w:type="paragraph" w:customStyle="1" w:styleId="2370">
    <w:name w:val="xl24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center"/>
    </w:pPr>
    <w:rPr>
      <w:rFonts w:ascii="宋体" w:hAnsi="宋体" w:cs="宋体"/>
      <w:kern w:val="0"/>
      <w:szCs w:val="24"/>
    </w:rPr>
  </w:style>
  <w:style w:type="paragraph" w:customStyle="1" w:styleId="2371">
    <w:name w:val="FR正文1"/>
    <w:basedOn w:val="1"/>
    <w:uiPriority w:val="0"/>
    <w:pPr>
      <w:widowControl/>
      <w:spacing w:before="0" w:after="0"/>
      <w:ind w:firstLine="425" w:firstLineChars="0"/>
      <w:jc w:val="left"/>
    </w:pPr>
    <w:rPr>
      <w:rFonts w:ascii="Times New Roman" w:hAnsi="Times New Roman"/>
      <w:kern w:val="0"/>
      <w:szCs w:val="24"/>
    </w:rPr>
  </w:style>
  <w:style w:type="paragraph" w:customStyle="1" w:styleId="2372">
    <w:name w:val="xl249"/>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kern w:val="0"/>
      <w:sz w:val="20"/>
      <w:szCs w:val="20"/>
    </w:rPr>
  </w:style>
  <w:style w:type="paragraph" w:customStyle="1" w:styleId="2373">
    <w:name w:val="Char Char Char Char Char Char1 Char1"/>
    <w:basedOn w:val="1"/>
    <w:uiPriority w:val="0"/>
    <w:pPr>
      <w:widowControl/>
      <w:spacing w:before="0" w:after="160" w:line="240" w:lineRule="exact"/>
      <w:ind w:firstLine="0" w:firstLineChars="0"/>
      <w:jc w:val="left"/>
    </w:pPr>
    <w:rPr>
      <w:rFonts w:ascii="Verdana" w:hAnsi="Verdana" w:eastAsia="仿宋_GB2312"/>
      <w:kern w:val="0"/>
      <w:szCs w:val="24"/>
      <w:lang w:eastAsia="en-US"/>
    </w:rPr>
  </w:style>
  <w:style w:type="paragraph" w:customStyle="1" w:styleId="2374">
    <w:name w:val="默认段落字体 Para Char Char"/>
    <w:basedOn w:val="1"/>
    <w:uiPriority w:val="0"/>
    <w:pPr>
      <w:tabs>
        <w:tab w:val="left" w:pos="360"/>
        <w:tab w:val="left" w:pos="425"/>
      </w:tabs>
      <w:spacing w:before="0" w:after="0" w:line="240" w:lineRule="auto"/>
      <w:ind w:firstLine="0" w:firstLineChars="0"/>
    </w:pPr>
    <w:rPr>
      <w:rFonts w:ascii="Times New Roman" w:hAnsi="Times New Roman"/>
      <w:szCs w:val="24"/>
    </w:rPr>
  </w:style>
  <w:style w:type="paragraph" w:customStyle="1" w:styleId="2375">
    <w:name w:val="xl25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center"/>
    </w:pPr>
    <w:rPr>
      <w:rFonts w:ascii="宋体" w:hAnsi="宋体" w:cs="宋体"/>
      <w:kern w:val="0"/>
      <w:sz w:val="20"/>
      <w:szCs w:val="20"/>
    </w:rPr>
  </w:style>
  <w:style w:type="paragraph" w:customStyle="1" w:styleId="2376">
    <w:name w:val="Char7"/>
    <w:basedOn w:val="1"/>
    <w:uiPriority w:val="0"/>
    <w:pPr>
      <w:spacing w:before="0" w:after="0" w:line="240" w:lineRule="auto"/>
      <w:ind w:firstLine="0" w:firstLineChars="0"/>
    </w:pPr>
    <w:rPr>
      <w:rFonts w:ascii="Tahoma" w:hAnsi="Tahoma"/>
      <w:szCs w:val="24"/>
    </w:rPr>
  </w:style>
  <w:style w:type="paragraph" w:customStyle="1" w:styleId="2377">
    <w:name w:val="xl156"/>
    <w:basedOn w:val="1"/>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b/>
      <w:bCs/>
      <w:kern w:val="0"/>
      <w:sz w:val="18"/>
      <w:szCs w:val="18"/>
    </w:rPr>
  </w:style>
  <w:style w:type="paragraph" w:customStyle="1" w:styleId="2378">
    <w:name w:val="heade"/>
    <w:basedOn w:val="1"/>
    <w:uiPriority w:val="0"/>
    <w:pPr>
      <w:spacing w:before="0" w:after="0" w:line="312" w:lineRule="atLeast"/>
      <w:ind w:firstLine="0" w:firstLineChars="0"/>
    </w:pPr>
    <w:rPr>
      <w:rFonts w:ascii="Times New Roman" w:hAnsi="Times New Roman"/>
      <w:szCs w:val="24"/>
    </w:rPr>
  </w:style>
  <w:style w:type="paragraph" w:customStyle="1" w:styleId="2379">
    <w:name w:val="定义的副标题1"/>
    <w:basedOn w:val="2380"/>
    <w:uiPriority w:val="0"/>
    <w:pPr>
      <w:tabs>
        <w:tab w:val="left" w:pos="900"/>
      </w:tabs>
      <w:spacing w:before="120" w:after="120"/>
      <w:jc w:val="center"/>
    </w:pPr>
    <w:rPr>
      <w:bCs/>
      <w:sz w:val="48"/>
      <w:szCs w:val="48"/>
    </w:rPr>
  </w:style>
  <w:style w:type="paragraph" w:customStyle="1" w:styleId="2380">
    <w:name w:val="定义的标题"/>
    <w:basedOn w:val="1"/>
    <w:uiPriority w:val="0"/>
    <w:pPr>
      <w:tabs>
        <w:tab w:val="left" w:pos="900"/>
      </w:tabs>
      <w:spacing w:before="1200" w:after="240" w:line="240" w:lineRule="auto"/>
      <w:ind w:firstLine="0" w:firstLineChars="0"/>
    </w:pPr>
    <w:rPr>
      <w:rFonts w:ascii="宋体" w:hAnsi="宋体"/>
      <w:b/>
      <w:sz w:val="72"/>
      <w:szCs w:val="36"/>
    </w:rPr>
  </w:style>
  <w:style w:type="paragraph" w:customStyle="1" w:styleId="2381">
    <w:name w:val="xl113"/>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left"/>
      <w:textAlignment w:val="center"/>
    </w:pPr>
    <w:rPr>
      <w:rFonts w:ascii="Times New Roman" w:hAnsi="Times New Roman"/>
      <w:kern w:val="0"/>
      <w:sz w:val="20"/>
      <w:szCs w:val="20"/>
    </w:rPr>
  </w:style>
  <w:style w:type="paragraph" w:customStyle="1" w:styleId="2382">
    <w:name w:val="xl114"/>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Times New Roman" w:hAnsi="Times New Roman"/>
      <w:kern w:val="0"/>
      <w:sz w:val="18"/>
      <w:szCs w:val="18"/>
    </w:rPr>
  </w:style>
  <w:style w:type="paragraph" w:customStyle="1" w:styleId="2383">
    <w:name w:val="封面副题"/>
    <w:basedOn w:val="2069"/>
    <w:uiPriority w:val="0"/>
    <w:pPr>
      <w:tabs>
        <w:tab w:val="left" w:pos="420"/>
      </w:tabs>
      <w:spacing w:before="0" w:after="0" w:line="240" w:lineRule="auto"/>
      <w:ind w:left="420" w:hanging="420" w:firstLineChars="0"/>
      <w:jc w:val="center"/>
    </w:pPr>
    <w:rPr>
      <w:rFonts w:ascii="Times New Roman" w:hAnsi="Times New Roman"/>
      <w:sz w:val="36"/>
      <w:szCs w:val="36"/>
    </w:rPr>
  </w:style>
  <w:style w:type="paragraph" w:customStyle="1" w:styleId="2384">
    <w:name w:val="xl16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center"/>
    </w:pPr>
    <w:rPr>
      <w:rFonts w:ascii="Times New Roman" w:hAnsi="Times New Roman"/>
      <w:kern w:val="0"/>
      <w:sz w:val="18"/>
      <w:szCs w:val="18"/>
    </w:rPr>
  </w:style>
  <w:style w:type="paragraph" w:customStyle="1" w:styleId="2385">
    <w:name w:val="Numbered list 2.4"/>
    <w:basedOn w:val="5"/>
    <w:next w:val="1"/>
    <w:uiPriority w:val="0"/>
  </w:style>
  <w:style w:type="paragraph" w:customStyle="1" w:styleId="2386">
    <w:name w:val="样式 标题 3 + 华文细黑 四号 非加粗 段前: 0 磅 段后: 0 磅 行距: 1.5 倍行距"/>
    <w:basedOn w:val="4"/>
    <w:uiPriority w:val="0"/>
  </w:style>
  <w:style w:type="paragraph" w:customStyle="1" w:styleId="2387">
    <w:name w:val="xl121"/>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Times New Roman" w:hAnsi="Times New Roman"/>
      <w:kern w:val="0"/>
      <w:szCs w:val="24"/>
    </w:rPr>
  </w:style>
  <w:style w:type="paragraph" w:customStyle="1" w:styleId="2388">
    <w:name w:val="样式 正文文本缩进PI + 首行缩进:  0.74 厘米"/>
    <w:uiPriority w:val="0"/>
    <w:pPr>
      <w:spacing w:afterLines="50" w:line="300" w:lineRule="auto"/>
      <w:ind w:firstLine="418" w:firstLineChars="200"/>
    </w:pPr>
    <w:rPr>
      <w:rFonts w:ascii="Times New Roman" w:hAnsi="Times New Roman" w:eastAsia="宋体" w:cs="宋体"/>
      <w:kern w:val="0"/>
      <w:sz w:val="24"/>
      <w:szCs w:val="20"/>
      <w:lang w:val="en-US" w:eastAsia="zh-CN" w:bidi="ar-SA"/>
    </w:rPr>
  </w:style>
  <w:style w:type="paragraph" w:customStyle="1" w:styleId="2389">
    <w:name w:val="样式 标题2级 + (西文) 仿宋_GB2312 (中文) 仿宋_GB2312 小四 行距: 1.5 倍行距"/>
    <w:basedOn w:val="1"/>
    <w:uiPriority w:val="0"/>
    <w:pPr>
      <w:widowControl/>
      <w:spacing w:before="0" w:after="0"/>
      <w:ind w:left="1" w:firstLine="0" w:firstLineChars="0"/>
      <w:jc w:val="left"/>
      <w:outlineLvl w:val="1"/>
    </w:pPr>
    <w:rPr>
      <w:rFonts w:ascii="仿宋_GB2312" w:hAnsi="Times New Roman" w:eastAsia="黑体"/>
      <w:b/>
      <w:kern w:val="0"/>
      <w:sz w:val="30"/>
      <w:szCs w:val="30"/>
    </w:rPr>
  </w:style>
  <w:style w:type="paragraph" w:customStyle="1" w:styleId="2390">
    <w:name w:val="表标题栏"/>
    <w:basedOn w:val="1"/>
    <w:uiPriority w:val="0"/>
    <w:pPr>
      <w:adjustRightInd w:val="0"/>
      <w:snapToGrid w:val="0"/>
      <w:spacing w:before="0" w:after="0" w:line="240" w:lineRule="auto"/>
      <w:ind w:firstLine="0" w:firstLineChars="0"/>
      <w:jc w:val="center"/>
    </w:pPr>
    <w:rPr>
      <w:rFonts w:ascii="宋体" w:hAnsi="Times New Roman"/>
      <w:b/>
      <w:bCs/>
      <w:color w:val="000000"/>
      <w:kern w:val="21"/>
      <w:sz w:val="18"/>
      <w:szCs w:val="21"/>
    </w:rPr>
  </w:style>
  <w:style w:type="paragraph" w:customStyle="1" w:styleId="2391">
    <w:name w:val="xl157"/>
    <w:basedOn w:val="1"/>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Times New Roman" w:hAnsi="Times New Roman"/>
      <w:kern w:val="0"/>
      <w:sz w:val="18"/>
      <w:szCs w:val="18"/>
    </w:rPr>
  </w:style>
  <w:style w:type="paragraph" w:customStyle="1" w:styleId="2392">
    <w:name w:val="MM Topic 5"/>
    <w:basedOn w:val="6"/>
    <w:uiPriority w:val="0"/>
  </w:style>
  <w:style w:type="paragraph" w:customStyle="1" w:styleId="2393">
    <w:name w:val="四级符号（加粗）"/>
    <w:basedOn w:val="1"/>
    <w:uiPriority w:val="0"/>
    <w:pPr>
      <w:numPr>
        <w:ilvl w:val="0"/>
        <w:numId w:val="95"/>
      </w:numPr>
      <w:spacing w:before="0" w:after="0" w:line="312" w:lineRule="auto"/>
      <w:ind w:firstLineChars="0"/>
    </w:pPr>
    <w:rPr>
      <w:rFonts w:ascii="Times New Roman" w:hAnsi="Times New Roman"/>
      <w:b/>
      <w:sz w:val="21"/>
      <w:szCs w:val="21"/>
    </w:rPr>
  </w:style>
  <w:style w:type="paragraph" w:customStyle="1" w:styleId="2394">
    <w:name w:val="样式 标题 1Heading 0H1PIM 1123321Title1卷标题h11.ch章节标题第*部分..."/>
    <w:basedOn w:val="2"/>
    <w:uiPriority w:val="0"/>
  </w:style>
  <w:style w:type="paragraph" w:customStyle="1" w:styleId="2395">
    <w:name w:val="Char Char"/>
    <w:basedOn w:val="1"/>
    <w:uiPriority w:val="0"/>
    <w:pPr>
      <w:widowControl/>
      <w:spacing w:before="0" w:after="0"/>
      <w:ind w:firstLine="0" w:firstLineChars="0"/>
    </w:pPr>
    <w:rPr>
      <w:rFonts w:ascii="Verdana" w:hAnsi="Verdana" w:eastAsia="仿宋_GB2312"/>
      <w:kern w:val="0"/>
      <w:szCs w:val="24"/>
      <w:lang w:eastAsia="en-US"/>
    </w:rPr>
  </w:style>
  <w:style w:type="paragraph" w:customStyle="1" w:styleId="2396">
    <w:name w:val="文档 附录3级 +"/>
    <w:basedOn w:val="2157"/>
    <w:uiPriority w:val="0"/>
    <w:pPr>
      <w:tabs>
        <w:tab w:val="left" w:pos="720"/>
        <w:tab w:val="left" w:pos="900"/>
        <w:tab w:val="left" w:pos="1740"/>
      </w:tabs>
      <w:spacing w:before="0" w:beforeLines="50" w:after="0" w:afterLines="50" w:line="360" w:lineRule="auto"/>
      <w:ind w:left="720" w:hanging="720" w:firstLineChars="0"/>
      <w:outlineLvl w:val="4"/>
    </w:pPr>
    <w:rPr>
      <w:rFonts w:ascii="Times New Roman" w:hAnsi="Times New Roman" w:cs="宋体"/>
      <w:kern w:val="2"/>
      <w:sz w:val="21"/>
      <w:lang w:val="en-US" w:eastAsia="zh-CN"/>
    </w:rPr>
  </w:style>
  <w:style w:type="paragraph" w:customStyle="1" w:styleId="2397">
    <w:name w:val="CM30"/>
    <w:basedOn w:val="449"/>
    <w:next w:val="449"/>
    <w:uiPriority w:val="0"/>
    <w:pPr>
      <w:spacing w:after="220" w:line="360" w:lineRule="auto"/>
      <w:ind w:firstLine="200" w:firstLineChars="200"/>
      <w:jc w:val="both"/>
    </w:pPr>
    <w:rPr>
      <w:rFonts w:ascii="Times New Roman" w:eastAsia="宋体" w:cs="宋体"/>
      <w:kern w:val="2"/>
      <w:szCs w:val="24"/>
    </w:rPr>
  </w:style>
  <w:style w:type="paragraph" w:customStyle="1" w:styleId="2398">
    <w:name w:val="目录名称"/>
    <w:basedOn w:val="1"/>
    <w:uiPriority w:val="0"/>
    <w:pPr>
      <w:widowControl/>
      <w:adjustRightInd w:val="0"/>
      <w:snapToGrid w:val="0"/>
      <w:spacing w:before="0" w:after="0"/>
      <w:ind w:firstLine="0" w:firstLineChars="0"/>
      <w:jc w:val="center"/>
    </w:pPr>
    <w:rPr>
      <w:rFonts w:ascii="黑体" w:hAnsi="黑体" w:eastAsia="黑体"/>
      <w:b/>
      <w:bCs/>
      <w:snapToGrid w:val="0"/>
      <w:color w:val="000000"/>
      <w:spacing w:val="60"/>
      <w:kern w:val="0"/>
      <w:sz w:val="36"/>
      <w:szCs w:val="30"/>
    </w:rPr>
  </w:style>
  <w:style w:type="paragraph" w:customStyle="1" w:styleId="2399">
    <w:name w:val="xl165"/>
    <w:basedOn w:val="1"/>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textAlignment w:val="center"/>
    </w:pPr>
    <w:rPr>
      <w:rFonts w:ascii="宋体" w:hAnsi="宋体" w:cs="宋体"/>
      <w:b/>
      <w:bCs/>
      <w:kern w:val="0"/>
      <w:sz w:val="18"/>
      <w:szCs w:val="18"/>
    </w:rPr>
  </w:style>
  <w:style w:type="paragraph" w:customStyle="1" w:styleId="2400">
    <w:name w:val="Numbered list 2.2"/>
    <w:basedOn w:val="3"/>
    <w:next w:val="1"/>
    <w:uiPriority w:val="0"/>
  </w:style>
  <w:style w:type="paragraph" w:customStyle="1" w:styleId="2401">
    <w:name w:val="CM25"/>
    <w:basedOn w:val="449"/>
    <w:next w:val="449"/>
    <w:uiPriority w:val="0"/>
    <w:pPr>
      <w:spacing w:after="925" w:line="360" w:lineRule="auto"/>
      <w:ind w:firstLine="200" w:firstLineChars="200"/>
      <w:jc w:val="both"/>
    </w:pPr>
    <w:rPr>
      <w:rFonts w:ascii="Times New Roman" w:eastAsia="宋体" w:cs="宋体"/>
      <w:kern w:val="2"/>
      <w:szCs w:val="24"/>
    </w:rPr>
  </w:style>
  <w:style w:type="paragraph" w:customStyle="1" w:styleId="2402">
    <w:name w:val="wellhope正文"/>
    <w:basedOn w:val="1"/>
    <w:uiPriority w:val="0"/>
    <w:pPr>
      <w:spacing w:before="0" w:after="60"/>
    </w:pPr>
    <w:rPr>
      <w:rFonts w:ascii="Tahoma" w:hAnsi="Tahoma"/>
      <w:szCs w:val="24"/>
    </w:rPr>
  </w:style>
  <w:style w:type="paragraph" w:customStyle="1" w:styleId="2403">
    <w:name w:val="列项·"/>
    <w:basedOn w:val="1"/>
    <w:uiPriority w:val="0"/>
    <w:pPr>
      <w:spacing w:before="0" w:after="0" w:line="240" w:lineRule="auto"/>
      <w:ind w:left="845" w:hanging="425" w:firstLineChars="0"/>
    </w:pPr>
    <w:rPr>
      <w:rFonts w:ascii="宋体" w:hAnsi="Times New Roman"/>
      <w:sz w:val="21"/>
      <w:szCs w:val="24"/>
    </w:rPr>
  </w:style>
  <w:style w:type="paragraph" w:customStyle="1" w:styleId="2404">
    <w:name w:val="子项目编号"/>
    <w:basedOn w:val="1"/>
    <w:next w:val="1"/>
    <w:uiPriority w:val="0"/>
    <w:pPr>
      <w:tabs>
        <w:tab w:val="left" w:pos="2040"/>
      </w:tabs>
      <w:spacing w:before="0" w:after="0"/>
      <w:ind w:firstLine="0" w:firstLineChars="0"/>
    </w:pPr>
    <w:rPr>
      <w:rFonts w:ascii="Tahoma" w:hAnsi="Tahoma" w:eastAsia="仿宋_GB2312"/>
      <w:b/>
      <w:bCs/>
      <w:szCs w:val="24"/>
    </w:rPr>
  </w:style>
  <w:style w:type="paragraph" w:customStyle="1" w:styleId="2405">
    <w:name w:val="TJ二级标题"/>
    <w:next w:val="1"/>
    <w:qFormat/>
    <w:uiPriority w:val="0"/>
    <w:pPr>
      <w:spacing w:beforeLines="50" w:afterLines="50" w:line="360" w:lineRule="auto"/>
      <w:outlineLvl w:val="2"/>
    </w:pPr>
    <w:rPr>
      <w:rFonts w:ascii="Arial" w:hAnsi="Arial" w:eastAsia="黑体" w:cs="Times New Roman"/>
      <w:b/>
      <w:kern w:val="44"/>
      <w:sz w:val="28"/>
      <w:szCs w:val="44"/>
      <w:lang w:val="en-US" w:eastAsia="zh-CN" w:bidi="ar-SA"/>
    </w:rPr>
  </w:style>
  <w:style w:type="paragraph" w:customStyle="1" w:styleId="2406">
    <w:name w:val="Char Char1 Char Char Char Char Char Char Char Char1"/>
    <w:basedOn w:val="1"/>
    <w:uiPriority w:val="0"/>
    <w:pPr>
      <w:widowControl/>
      <w:tabs>
        <w:tab w:val="left" w:pos="425"/>
      </w:tabs>
      <w:spacing w:before="0" w:after="160" w:line="240" w:lineRule="exact"/>
      <w:ind w:left="425" w:hanging="425" w:firstLineChars="0"/>
      <w:jc w:val="left"/>
    </w:pPr>
    <w:rPr>
      <w:rFonts w:ascii="Arial" w:hAnsi="Arial"/>
      <w:kern w:val="0"/>
      <w:sz w:val="20"/>
      <w:szCs w:val="24"/>
      <w:lang w:eastAsia="en-US"/>
    </w:rPr>
  </w:style>
  <w:style w:type="paragraph" w:customStyle="1" w:styleId="2407">
    <w:name w:val="第一篇"/>
    <w:basedOn w:val="87"/>
    <w:uiPriority w:val="0"/>
    <w:pPr>
      <w:spacing w:before="40" w:after="40"/>
      <w:jc w:val="both"/>
      <w:outlineLvl w:val="9"/>
    </w:pPr>
    <w:rPr>
      <w:rFonts w:ascii="Calibri" w:hAnsi="Calibri"/>
      <w:b w:val="0"/>
      <w:bCs w:val="0"/>
      <w:kern w:val="2"/>
      <w:sz w:val="24"/>
      <w:szCs w:val="22"/>
      <w:lang w:val="en-US" w:eastAsia="zh-CN"/>
    </w:rPr>
  </w:style>
  <w:style w:type="paragraph" w:customStyle="1" w:styleId="2408">
    <w:name w:val="表格栏目"/>
    <w:basedOn w:val="1"/>
    <w:uiPriority w:val="0"/>
    <w:pPr>
      <w:adjustRightInd w:val="0"/>
      <w:snapToGrid w:val="0"/>
      <w:spacing w:before="0" w:after="45" w:line="240" w:lineRule="auto"/>
      <w:ind w:firstLine="0" w:firstLineChars="0"/>
      <w:jc w:val="center"/>
    </w:pPr>
    <w:rPr>
      <w:rFonts w:ascii="宋体" w:hAnsi="Times New Roman" w:eastAsia="黑体"/>
      <w:b/>
      <w:bCs/>
      <w:sz w:val="21"/>
      <w:szCs w:val="24"/>
    </w:rPr>
  </w:style>
  <w:style w:type="paragraph" w:customStyle="1" w:styleId="2409">
    <w:name w:val="Char Char2"/>
    <w:basedOn w:val="1"/>
    <w:uiPriority w:val="0"/>
    <w:pPr>
      <w:widowControl/>
      <w:spacing w:before="0" w:after="0"/>
      <w:ind w:firstLine="0" w:firstLineChars="0"/>
    </w:pPr>
    <w:rPr>
      <w:rFonts w:ascii="Verdana" w:hAnsi="Verdana" w:eastAsia="仿宋_GB2312"/>
      <w:kern w:val="0"/>
      <w:szCs w:val="24"/>
      <w:lang w:eastAsia="en-US"/>
    </w:rPr>
  </w:style>
  <w:style w:type="paragraph" w:customStyle="1" w:styleId="2410">
    <w:name w:val="xl166"/>
    <w:basedOn w:val="1"/>
    <w:uiPriority w:val="0"/>
    <w:pPr>
      <w:widowControl/>
      <w:pBdr>
        <w:top w:val="single" w:color="auto" w:sz="4" w:space="0"/>
        <w:bottom w:val="single" w:color="auto" w:sz="4" w:space="0"/>
      </w:pBdr>
      <w:spacing w:before="100" w:beforeAutospacing="1" w:after="100" w:afterAutospacing="1" w:line="240" w:lineRule="auto"/>
      <w:ind w:firstLine="0" w:firstLineChars="0"/>
      <w:jc w:val="center"/>
      <w:textAlignment w:val="center"/>
    </w:pPr>
    <w:rPr>
      <w:rFonts w:ascii="宋体" w:hAnsi="宋体" w:cs="宋体"/>
      <w:b/>
      <w:bCs/>
      <w:kern w:val="0"/>
      <w:sz w:val="18"/>
      <w:szCs w:val="18"/>
    </w:rPr>
  </w:style>
  <w:style w:type="paragraph" w:customStyle="1" w:styleId="2411">
    <w:name w:val="特殊缩进1"/>
    <w:basedOn w:val="1"/>
    <w:uiPriority w:val="0"/>
    <w:pPr>
      <w:spacing w:before="120" w:after="120"/>
      <w:ind w:left="2160" w:hanging="1620" w:firstLineChars="0"/>
    </w:pPr>
    <w:rPr>
      <w:rFonts w:ascii="Times New Roman" w:hAnsi="Times New Roman"/>
      <w:sz w:val="21"/>
      <w:szCs w:val="24"/>
    </w:rPr>
  </w:style>
  <w:style w:type="paragraph" w:customStyle="1" w:styleId="2412">
    <w:name w:val="pb1_body1"/>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2413">
    <w:name w:val="样式12"/>
    <w:basedOn w:val="46"/>
    <w:qFormat/>
    <w:uiPriority w:val="0"/>
    <w:pPr>
      <w:ind w:left="0" w:leftChars="0"/>
    </w:pPr>
  </w:style>
  <w:style w:type="paragraph" w:customStyle="1" w:styleId="2414">
    <w:name w:val="PointOfContact"/>
    <w:basedOn w:val="2415"/>
    <w:uiPriority w:val="0"/>
    <w:pPr>
      <w:spacing w:before="0" w:line="240" w:lineRule="auto"/>
    </w:pPr>
    <w:rPr>
      <w:sz w:val="22"/>
      <w:szCs w:val="22"/>
    </w:rPr>
  </w:style>
  <w:style w:type="paragraph" w:customStyle="1" w:styleId="2415">
    <w:name w:val="SubHeading"/>
    <w:basedOn w:val="1"/>
    <w:uiPriority w:val="0"/>
    <w:pPr>
      <w:widowControl/>
      <w:spacing w:before="240" w:after="0" w:line="360" w:lineRule="exact"/>
      <w:ind w:firstLine="0" w:firstLineChars="0"/>
      <w:jc w:val="left"/>
    </w:pPr>
    <w:rPr>
      <w:rFonts w:ascii="Helvetica" w:hAnsi="Helvetica" w:cs="Helvetica"/>
      <w:b/>
      <w:bCs/>
      <w:kern w:val="0"/>
      <w:szCs w:val="24"/>
      <w:lang w:eastAsia="en-US"/>
    </w:rPr>
  </w:style>
  <w:style w:type="paragraph" w:customStyle="1" w:styleId="2416">
    <w:name w:val="1.正文"/>
    <w:basedOn w:val="1"/>
    <w:next w:val="1"/>
    <w:uiPriority w:val="0"/>
    <w:pPr>
      <w:widowControl/>
      <w:spacing w:before="0" w:after="0"/>
      <w:ind w:firstLine="0" w:firstLineChars="0"/>
      <w:textAlignment w:val="baseline"/>
    </w:pPr>
    <w:rPr>
      <w:rFonts w:ascii="宋体" w:hAnsi="Times New Roman"/>
      <w:color w:val="000000"/>
      <w:sz w:val="21"/>
      <w:szCs w:val="24"/>
    </w:rPr>
  </w:style>
  <w:style w:type="paragraph" w:customStyle="1" w:styleId="2417">
    <w:name w:val="招标单位"/>
    <w:basedOn w:val="1"/>
    <w:uiPriority w:val="0"/>
    <w:pPr>
      <w:widowControl/>
      <w:spacing w:before="1800" w:after="360" w:line="240" w:lineRule="auto"/>
      <w:ind w:firstLine="0" w:firstLineChars="0"/>
      <w:jc w:val="center"/>
    </w:pPr>
    <w:rPr>
      <w:rFonts w:eastAsia="黑体"/>
      <w:b/>
      <w:kern w:val="0"/>
      <w:sz w:val="44"/>
      <w:szCs w:val="44"/>
      <w:lang w:eastAsia="en-US" w:bidi="en-US"/>
    </w:rPr>
  </w:style>
  <w:style w:type="paragraph" w:customStyle="1" w:styleId="2418">
    <w:name w:val="Italicized Table Text"/>
    <w:basedOn w:val="1"/>
    <w:uiPriority w:val="0"/>
    <w:pPr>
      <w:widowControl/>
      <w:overflowPunct w:val="0"/>
      <w:autoSpaceDE w:val="0"/>
      <w:autoSpaceDN w:val="0"/>
      <w:adjustRightInd w:val="0"/>
      <w:spacing w:before="0" w:after="0" w:line="240" w:lineRule="auto"/>
      <w:ind w:firstLine="0" w:firstLineChars="0"/>
      <w:jc w:val="left"/>
      <w:textAlignment w:val="baseline"/>
    </w:pPr>
    <w:rPr>
      <w:rFonts w:ascii="Arial" w:hAnsi="Arial"/>
      <w:i/>
      <w:kern w:val="0"/>
      <w:sz w:val="20"/>
      <w:szCs w:val="20"/>
      <w:lang w:eastAsia="fr-FR"/>
    </w:rPr>
  </w:style>
  <w:style w:type="paragraph" w:customStyle="1" w:styleId="2419">
    <w:name w:val="mypara"/>
    <w:basedOn w:val="1"/>
    <w:uiPriority w:val="0"/>
    <w:pPr>
      <w:widowControl/>
      <w:spacing w:before="0" w:after="0" w:line="240" w:lineRule="auto"/>
      <w:ind w:firstLine="0" w:firstLineChars="0"/>
    </w:pPr>
    <w:rPr>
      <w:rFonts w:ascii="Arial" w:hAnsi="Arial"/>
      <w:snapToGrid w:val="0"/>
      <w:color w:val="000080"/>
      <w:kern w:val="0"/>
      <w:szCs w:val="24"/>
      <w:lang w:eastAsia="en-US"/>
    </w:rPr>
  </w:style>
  <w:style w:type="paragraph" w:customStyle="1" w:styleId="2420">
    <w:name w:val="Number List"/>
    <w:basedOn w:val="1"/>
    <w:uiPriority w:val="0"/>
    <w:pPr>
      <w:widowControl/>
      <w:overflowPunct w:val="0"/>
      <w:autoSpaceDE w:val="0"/>
      <w:autoSpaceDN w:val="0"/>
      <w:adjustRightInd w:val="0"/>
      <w:spacing w:before="0" w:after="0" w:line="240" w:lineRule="auto"/>
      <w:ind w:firstLine="0" w:firstLineChars="0"/>
      <w:jc w:val="left"/>
      <w:textAlignment w:val="baseline"/>
    </w:pPr>
    <w:rPr>
      <w:rFonts w:ascii="Times New Roman" w:hAnsi="Times New Roman" w:eastAsia="Times New Roman"/>
      <w:kern w:val="0"/>
      <w:szCs w:val="24"/>
      <w:lang w:eastAsia="en-US"/>
    </w:rPr>
  </w:style>
  <w:style w:type="paragraph" w:customStyle="1" w:styleId="2421">
    <w:name w:val="CustomerName"/>
    <w:basedOn w:val="2422"/>
    <w:uiPriority w:val="0"/>
    <w:pPr>
      <w:tabs>
        <w:tab w:val="left" w:pos="900"/>
      </w:tabs>
      <w:spacing w:before="120" w:beforeLines="50" w:after="120" w:afterLines="50" w:line="240" w:lineRule="auto"/>
      <w:ind w:left="720" w:hanging="432" w:firstLineChars="0"/>
      <w:outlineLvl w:val="2"/>
    </w:pPr>
    <w:rPr>
      <w:rFonts w:ascii="Times New Roman" w:hAnsi="Times New Roman"/>
      <w:kern w:val="0"/>
      <w:sz w:val="20"/>
      <w:szCs w:val="32"/>
      <w:lang w:val="en-US" w:eastAsia="zh-CN"/>
    </w:rPr>
  </w:style>
  <w:style w:type="paragraph" w:customStyle="1" w:styleId="2422">
    <w:name w:val="TOC 0"/>
    <w:basedOn w:val="2"/>
    <w:uiPriority w:val="0"/>
  </w:style>
  <w:style w:type="paragraph" w:customStyle="1" w:styleId="2423">
    <w:name w:val="正文文字 Char Char Char Char Char Char"/>
    <w:basedOn w:val="1"/>
    <w:uiPriority w:val="0"/>
    <w:pPr>
      <w:tabs>
        <w:tab w:val="left" w:pos="902"/>
      </w:tabs>
      <w:spacing w:before="0" w:after="0" w:afterLines="50" w:line="300" w:lineRule="auto"/>
      <w:ind w:left="902" w:firstLine="0" w:firstLineChars="0"/>
    </w:pPr>
    <w:rPr>
      <w:rFonts w:ascii="Times New Roman" w:hAnsi="Times New Roman" w:cs="宋体"/>
      <w:szCs w:val="24"/>
    </w:rPr>
  </w:style>
  <w:style w:type="paragraph" w:customStyle="1" w:styleId="2424">
    <w:name w:val="样式 首行缩进:  0 字符"/>
    <w:basedOn w:val="1"/>
    <w:uiPriority w:val="0"/>
    <w:pPr>
      <w:tabs>
        <w:tab w:val="left" w:pos="525"/>
        <w:tab w:val="left" w:pos="1440"/>
      </w:tabs>
      <w:spacing w:before="0" w:after="0" w:line="240" w:lineRule="auto"/>
      <w:ind w:left="1440" w:hanging="360" w:firstLineChars="0"/>
    </w:pPr>
    <w:rPr>
      <w:rFonts w:ascii="宋体" w:hAnsi="Times New Roman" w:cs="宋体"/>
      <w:szCs w:val="24"/>
    </w:rPr>
  </w:style>
  <w:style w:type="paragraph" w:customStyle="1" w:styleId="2425">
    <w:name w:val="默认段落字体 Para Char Char Char Char Char Char Char Char Char Char Char Char Char Char Char2 Char"/>
    <w:basedOn w:val="1"/>
    <w:uiPriority w:val="0"/>
    <w:pPr>
      <w:spacing w:before="0" w:after="0" w:line="240" w:lineRule="auto"/>
      <w:ind w:firstLine="0" w:firstLineChars="0"/>
    </w:pPr>
    <w:rPr>
      <w:rFonts w:ascii="Times New Roman" w:hAnsi="Times New Roman"/>
      <w:szCs w:val="24"/>
    </w:rPr>
  </w:style>
  <w:style w:type="paragraph" w:customStyle="1" w:styleId="2426">
    <w:name w:val="Sub Heading 2"/>
    <w:basedOn w:val="1691"/>
    <w:uiPriority w:val="0"/>
    <w:pPr>
      <w:spacing w:before="240"/>
    </w:pPr>
  </w:style>
  <w:style w:type="paragraph" w:customStyle="1" w:styleId="2427">
    <w:name w:val="Acronyms"/>
    <w:basedOn w:val="62"/>
    <w:uiPriority w:val="0"/>
    <w:pPr>
      <w:tabs>
        <w:tab w:val="right" w:leader="dot" w:pos="9072"/>
        <w:tab w:val="clear" w:pos="1260"/>
        <w:tab w:val="clear" w:pos="8891"/>
      </w:tabs>
      <w:ind w:firstLine="480"/>
    </w:pPr>
  </w:style>
  <w:style w:type="paragraph" w:customStyle="1" w:styleId="2428">
    <w:name w:val="样式 正文文字缩进 + 黑色 首行缩进:  0 字符"/>
    <w:basedOn w:val="37"/>
    <w:uiPriority w:val="0"/>
    <w:pPr>
      <w:tabs>
        <w:tab w:val="left" w:pos="525"/>
        <w:tab w:val="left" w:pos="4320"/>
      </w:tabs>
      <w:spacing w:before="0" w:after="0" w:line="360" w:lineRule="auto"/>
      <w:ind w:left="0" w:firstLine="480" w:firstLineChars="0"/>
    </w:pPr>
    <w:rPr>
      <w:rFonts w:cs="宋体"/>
      <w:color w:val="000000"/>
      <w:kern w:val="2"/>
      <w:sz w:val="24"/>
      <w:lang w:val="en-US" w:eastAsia="zh-CN"/>
    </w:rPr>
  </w:style>
  <w:style w:type="paragraph" w:customStyle="1" w:styleId="2429">
    <w:name w:val="样式 标题 4二级标题二级标题1二级标题2二级标题3PIM 4H4h4付标题段段2段3段4段5段6..."/>
    <w:basedOn w:val="5"/>
    <w:uiPriority w:val="0"/>
  </w:style>
  <w:style w:type="paragraph" w:customStyle="1" w:styleId="2430">
    <w:name w:val="X标题1"/>
    <w:basedOn w:val="3"/>
    <w:uiPriority w:val="0"/>
  </w:style>
  <w:style w:type="paragraph" w:customStyle="1" w:styleId="2431">
    <w:name w:val="小标题2"/>
    <w:basedOn w:val="1"/>
    <w:next w:val="1"/>
    <w:uiPriority w:val="0"/>
    <w:pPr>
      <w:spacing w:before="0" w:beforeLines="20" w:after="0" w:afterLines="20" w:line="400" w:lineRule="exact"/>
    </w:pPr>
    <w:rPr>
      <w:rFonts w:ascii="Times New Roman" w:hAnsi="Times New Roman" w:eastAsia="楷体_GB2312"/>
      <w:szCs w:val="24"/>
    </w:rPr>
  </w:style>
  <w:style w:type="paragraph" w:customStyle="1" w:styleId="2432">
    <w:name w:val="Bullet 2"/>
    <w:basedOn w:val="1"/>
    <w:uiPriority w:val="0"/>
    <w:pPr>
      <w:widowControl/>
      <w:overflowPunct w:val="0"/>
      <w:autoSpaceDE w:val="0"/>
      <w:autoSpaceDN w:val="0"/>
      <w:adjustRightInd w:val="0"/>
      <w:spacing w:before="0" w:after="0" w:line="240" w:lineRule="auto"/>
      <w:ind w:firstLine="0" w:firstLineChars="0"/>
      <w:jc w:val="left"/>
      <w:textAlignment w:val="baseline"/>
    </w:pPr>
    <w:rPr>
      <w:rFonts w:ascii="Times New Roman" w:hAnsi="Times New Roman" w:eastAsia="Times New Roman"/>
      <w:kern w:val="0"/>
      <w:szCs w:val="24"/>
      <w:lang w:eastAsia="en-US"/>
    </w:rPr>
  </w:style>
  <w:style w:type="paragraph" w:customStyle="1" w:styleId="2433">
    <w:name w:val="页脚无横线"/>
    <w:basedOn w:val="57"/>
    <w:uiPriority w:val="0"/>
    <w:pPr>
      <w:widowControl/>
      <w:spacing w:before="0" w:after="240" w:line="240" w:lineRule="auto"/>
      <w:ind w:firstLine="0" w:firstLineChars="0"/>
    </w:pPr>
    <w:rPr>
      <w:rFonts w:ascii="Arial" w:hAnsi="Arial"/>
      <w:lang w:val="en-US" w:eastAsia="en-US"/>
    </w:rPr>
  </w:style>
  <w:style w:type="paragraph" w:customStyle="1" w:styleId="2434">
    <w:name w:val="列表项"/>
    <w:basedOn w:val="1"/>
    <w:uiPriority w:val="0"/>
    <w:pPr>
      <w:tabs>
        <w:tab w:val="left" w:pos="1020"/>
        <w:tab w:val="left" w:pos="3300"/>
      </w:tabs>
      <w:spacing w:before="0" w:after="0" w:line="400" w:lineRule="exact"/>
      <w:ind w:left="3300" w:firstLine="0" w:firstLineChars="0"/>
    </w:pPr>
    <w:rPr>
      <w:rFonts w:ascii="Times New Roman" w:hAnsi="Times New Roman" w:eastAsia="楷体_GB2312"/>
      <w:szCs w:val="24"/>
    </w:rPr>
  </w:style>
  <w:style w:type="paragraph" w:customStyle="1" w:styleId="2435">
    <w:name w:val="NortelResponse"/>
    <w:basedOn w:val="1"/>
    <w:uiPriority w:val="0"/>
    <w:pPr>
      <w:widowControl/>
      <w:spacing w:before="0" w:after="0" w:line="260" w:lineRule="exact"/>
      <w:ind w:firstLine="0" w:firstLineChars="0"/>
      <w:jc w:val="left"/>
    </w:pPr>
    <w:rPr>
      <w:rFonts w:ascii="Arial" w:hAnsi="Arial" w:cs="Arial"/>
      <w:snapToGrid w:val="0"/>
      <w:color w:val="0000FF"/>
      <w:kern w:val="0"/>
      <w:sz w:val="22"/>
      <w:szCs w:val="24"/>
      <w:lang w:eastAsia="en-US"/>
    </w:rPr>
  </w:style>
  <w:style w:type="paragraph" w:customStyle="1" w:styleId="2436">
    <w:name w:val="Bullet 1"/>
    <w:basedOn w:val="1"/>
    <w:uiPriority w:val="0"/>
    <w:pPr>
      <w:widowControl/>
      <w:overflowPunct w:val="0"/>
      <w:autoSpaceDE w:val="0"/>
      <w:autoSpaceDN w:val="0"/>
      <w:adjustRightInd w:val="0"/>
      <w:spacing w:before="0" w:after="0" w:line="240" w:lineRule="auto"/>
      <w:ind w:firstLine="0" w:firstLineChars="0"/>
      <w:jc w:val="left"/>
      <w:textAlignment w:val="baseline"/>
    </w:pPr>
    <w:rPr>
      <w:rFonts w:ascii="Times New Roman" w:hAnsi="Times New Roman" w:eastAsia="Times New Roman"/>
      <w:kern w:val="0"/>
      <w:szCs w:val="24"/>
      <w:lang w:eastAsia="en-US"/>
    </w:rPr>
  </w:style>
  <w:style w:type="paragraph" w:customStyle="1" w:styleId="2437">
    <w:name w:val="Indented Text 3"/>
    <w:basedOn w:val="1841"/>
    <w:uiPriority w:val="0"/>
    <w:pPr>
      <w:spacing w:before="240"/>
    </w:pPr>
  </w:style>
  <w:style w:type="paragraph" w:customStyle="1" w:styleId="2438">
    <w:name w:val="Bulleted Text 2"/>
    <w:basedOn w:val="1958"/>
    <w:uiPriority w:val="0"/>
    <w:pPr>
      <w:keepNext/>
      <w:keepLines/>
      <w:widowControl w:val="0"/>
      <w:numPr>
        <w:ilvl w:val="0"/>
        <w:numId w:val="96"/>
      </w:numPr>
      <w:tabs>
        <w:tab w:val="clear" w:pos="2160"/>
      </w:tabs>
      <w:spacing w:before="260" w:after="260" w:line="416" w:lineRule="auto"/>
      <w:ind w:left="0" w:firstLine="0"/>
      <w:jc w:val="both"/>
      <w:outlineLvl w:val="1"/>
    </w:pPr>
    <w:rPr>
      <w:rFonts w:ascii="Cambria" w:hAnsi="Cambria"/>
      <w:b/>
      <w:bCs/>
      <w:sz w:val="28"/>
      <w:szCs w:val="32"/>
    </w:rPr>
  </w:style>
  <w:style w:type="paragraph" w:customStyle="1" w:styleId="2439">
    <w:name w:val="Body Single"/>
    <w:basedOn w:val="1"/>
    <w:uiPriority w:val="0"/>
    <w:pPr>
      <w:widowControl/>
      <w:overflowPunct w:val="0"/>
      <w:autoSpaceDE w:val="0"/>
      <w:autoSpaceDN w:val="0"/>
      <w:adjustRightInd w:val="0"/>
      <w:spacing w:before="0" w:after="0" w:line="240" w:lineRule="auto"/>
      <w:ind w:firstLine="0" w:firstLineChars="0"/>
      <w:jc w:val="left"/>
      <w:textAlignment w:val="baseline"/>
    </w:pPr>
    <w:rPr>
      <w:rFonts w:ascii="Times New Roman" w:hAnsi="Times New Roman" w:eastAsia="Times New Roman"/>
      <w:kern w:val="0"/>
      <w:szCs w:val="24"/>
      <w:lang w:eastAsia="en-US"/>
    </w:rPr>
  </w:style>
  <w:style w:type="paragraph" w:customStyle="1" w:styleId="2440">
    <w:name w:val="第8行"/>
    <w:basedOn w:val="1"/>
    <w:uiPriority w:val="0"/>
    <w:pPr>
      <w:spacing w:before="0" w:after="0" w:line="240" w:lineRule="auto"/>
      <w:ind w:firstLine="0" w:firstLineChars="0"/>
      <w:jc w:val="center"/>
    </w:pPr>
    <w:rPr>
      <w:rFonts w:ascii="宋体" w:hAnsi="Times New Roman" w:eastAsia="黑体"/>
      <w:sz w:val="28"/>
      <w:szCs w:val="24"/>
    </w:rPr>
  </w:style>
  <w:style w:type="paragraph" w:customStyle="1" w:styleId="2441">
    <w:name w:val="ind:txt"/>
    <w:uiPriority w:val="0"/>
    <w:pPr>
      <w:spacing w:line="360" w:lineRule="auto"/>
      <w:ind w:firstLine="420"/>
    </w:pPr>
    <w:rPr>
      <w:rFonts w:ascii="宋体" w:hAnsi="宋体" w:eastAsia="宋体" w:cs="Times New Roman"/>
      <w:kern w:val="2"/>
      <w:sz w:val="21"/>
      <w:szCs w:val="24"/>
      <w:lang w:val="en-US" w:eastAsia="zh-CN" w:bidi="ar-SA"/>
    </w:rPr>
  </w:style>
  <w:style w:type="paragraph" w:customStyle="1" w:styleId="2442">
    <w:name w:val="Normal Text 3"/>
    <w:basedOn w:val="1765"/>
    <w:uiPriority w:val="0"/>
    <w:pPr>
      <w:spacing w:before="240"/>
    </w:pPr>
  </w:style>
  <w:style w:type="paragraph" w:customStyle="1" w:styleId="2443">
    <w:name w:val="表注2"/>
    <w:basedOn w:val="1"/>
    <w:uiPriority w:val="0"/>
    <w:pPr>
      <w:widowControl/>
      <w:spacing w:before="120" w:after="0" w:line="300" w:lineRule="atLeast"/>
      <w:ind w:firstLine="0" w:firstLineChars="0"/>
    </w:pPr>
    <w:rPr>
      <w:rFonts w:ascii="Arial" w:hAnsi="Arial"/>
      <w:sz w:val="15"/>
      <w:szCs w:val="24"/>
    </w:rPr>
  </w:style>
  <w:style w:type="paragraph" w:customStyle="1" w:styleId="2444">
    <w:name w:val="中文正文"/>
    <w:uiPriority w:val="0"/>
    <w:pPr>
      <w:adjustRightInd w:val="0"/>
      <w:spacing w:before="60" w:after="60" w:line="360" w:lineRule="auto"/>
      <w:ind w:firstLine="630" w:firstLineChars="225"/>
      <w:textAlignment w:val="baseline"/>
    </w:pPr>
    <w:rPr>
      <w:rFonts w:ascii="仿宋_GB2312" w:hAnsi="Times New Roman" w:eastAsia="仿宋_GB2312" w:cs="Times New Roman"/>
      <w:color w:val="000000"/>
      <w:kern w:val="2"/>
      <w:sz w:val="28"/>
      <w:szCs w:val="20"/>
      <w:lang w:val="en-US" w:eastAsia="zh-CN" w:bidi="ar-SA"/>
    </w:rPr>
  </w:style>
  <w:style w:type="paragraph" w:customStyle="1" w:styleId="2445">
    <w:name w:val="Char5"/>
    <w:basedOn w:val="1"/>
    <w:uiPriority w:val="0"/>
    <w:pPr>
      <w:adjustRightInd w:val="0"/>
      <w:spacing w:before="0" w:after="0"/>
      <w:ind w:firstLine="0" w:firstLineChars="0"/>
    </w:pPr>
    <w:rPr>
      <w:rFonts w:ascii="Times New Roman" w:hAnsi="Times New Roman"/>
      <w:kern w:val="0"/>
      <w:szCs w:val="24"/>
    </w:rPr>
  </w:style>
  <w:style w:type="paragraph" w:customStyle="1" w:styleId="2446">
    <w:name w:val="Customer Logo"/>
    <w:basedOn w:val="1"/>
    <w:uiPriority w:val="0"/>
    <w:pPr>
      <w:widowControl/>
      <w:spacing w:before="0" w:after="0" w:line="240" w:lineRule="auto"/>
      <w:ind w:firstLine="0" w:firstLineChars="0"/>
      <w:jc w:val="center"/>
    </w:pPr>
    <w:rPr>
      <w:rFonts w:ascii="Times New Roman" w:hAnsi="Times New Roman"/>
      <w:kern w:val="0"/>
      <w:sz w:val="20"/>
      <w:szCs w:val="20"/>
      <w:lang w:eastAsia="en-US"/>
    </w:rPr>
  </w:style>
  <w:style w:type="paragraph" w:customStyle="1" w:styleId="2447">
    <w:name w:val="段落标题"/>
    <w:basedOn w:val="1"/>
    <w:next w:val="1"/>
    <w:uiPriority w:val="0"/>
    <w:pPr>
      <w:keepNext/>
      <w:adjustRightInd w:val="0"/>
      <w:spacing w:before="120" w:after="0"/>
      <w:ind w:firstLine="0" w:firstLineChars="0"/>
      <w:textAlignment w:val="baseline"/>
    </w:pPr>
    <w:rPr>
      <w:rFonts w:ascii="Times New Roman" w:hAnsi="Times New Roman"/>
      <w:b/>
      <w:kern w:val="0"/>
      <w:szCs w:val="24"/>
    </w:rPr>
  </w:style>
  <w:style w:type="paragraph" w:customStyle="1" w:styleId="2448">
    <w:name w:val="text"/>
    <w:basedOn w:val="1"/>
    <w:uiPriority w:val="0"/>
    <w:pPr>
      <w:adjustRightInd w:val="0"/>
      <w:spacing w:before="120" w:after="0" w:line="240" w:lineRule="auto"/>
      <w:ind w:firstLine="0" w:firstLineChars="0"/>
      <w:textAlignment w:val="baseline"/>
    </w:pPr>
    <w:rPr>
      <w:rFonts w:ascii="Times New Roman" w:hAnsi="Times New Roman"/>
      <w:kern w:val="0"/>
      <w:sz w:val="26"/>
      <w:szCs w:val="24"/>
    </w:rPr>
  </w:style>
  <w:style w:type="paragraph" w:customStyle="1" w:styleId="2449">
    <w:name w:val="表格内文字 表头左对齐"/>
    <w:basedOn w:val="1"/>
    <w:uiPriority w:val="0"/>
    <w:pPr>
      <w:widowControl/>
      <w:autoSpaceDE w:val="0"/>
      <w:autoSpaceDN w:val="0"/>
      <w:adjustRightInd w:val="0"/>
      <w:spacing w:before="0" w:after="0" w:line="240" w:lineRule="auto"/>
      <w:ind w:firstLine="0" w:firstLineChars="0"/>
      <w:jc w:val="left"/>
    </w:pPr>
    <w:rPr>
      <w:rFonts w:ascii="宋体" w:hAnsi="宋体"/>
      <w:b/>
      <w:bCs/>
      <w:color w:val="0000FF"/>
      <w:kern w:val="0"/>
      <w:sz w:val="20"/>
      <w:szCs w:val="24"/>
      <w:lang w:eastAsia="en-US"/>
    </w:rPr>
  </w:style>
  <w:style w:type="paragraph" w:customStyle="1" w:styleId="2450">
    <w:name w:val="Customer"/>
    <w:basedOn w:val="1"/>
    <w:uiPriority w:val="0"/>
    <w:pPr>
      <w:widowControl/>
      <w:spacing w:before="0" w:after="480" w:line="240" w:lineRule="auto"/>
      <w:ind w:firstLine="0" w:firstLineChars="0"/>
      <w:jc w:val="center"/>
    </w:pPr>
    <w:rPr>
      <w:rFonts w:ascii="Times New Roman" w:hAnsi="Times New Roman"/>
      <w:b/>
      <w:kern w:val="0"/>
      <w:sz w:val="72"/>
      <w:szCs w:val="20"/>
      <w:lang w:eastAsia="en-US"/>
    </w:rPr>
  </w:style>
  <w:style w:type="paragraph" w:customStyle="1" w:styleId="2451">
    <w:name w:val="ptablebody"/>
    <w:basedOn w:val="1"/>
    <w:uiPriority w:val="0"/>
    <w:pPr>
      <w:widowControl/>
      <w:spacing w:before="100" w:beforeAutospacing="1" w:after="100" w:afterAutospacing="1" w:line="240" w:lineRule="auto"/>
      <w:ind w:firstLine="0" w:firstLineChars="0"/>
    </w:pPr>
    <w:rPr>
      <w:rFonts w:ascii="宋体" w:hAnsi="宋体"/>
      <w:b/>
      <w:kern w:val="0"/>
      <w:szCs w:val="24"/>
    </w:rPr>
  </w:style>
  <w:style w:type="paragraph" w:customStyle="1" w:styleId="2452">
    <w:name w:val="第一章"/>
    <w:basedOn w:val="1"/>
    <w:uiPriority w:val="0"/>
    <w:pPr>
      <w:pageBreakBefore/>
      <w:numPr>
        <w:ilvl w:val="0"/>
        <w:numId w:val="97"/>
      </w:numPr>
      <w:spacing w:before="0" w:after="0" w:afterLines="100"/>
      <w:ind w:firstLineChars="0"/>
      <w:jc w:val="left"/>
    </w:pPr>
    <w:rPr>
      <w:rFonts w:ascii="Times New Roman" w:hAnsi="Times New Roman" w:eastAsia="黑体"/>
      <w:b/>
      <w:sz w:val="32"/>
      <w:szCs w:val="24"/>
    </w:rPr>
  </w:style>
  <w:style w:type="paragraph" w:customStyle="1" w:styleId="2453">
    <w:name w:val="正文 小四 首缩"/>
    <w:uiPriority w:val="0"/>
    <w:pPr>
      <w:snapToGrid w:val="0"/>
      <w:spacing w:line="336" w:lineRule="auto"/>
      <w:ind w:firstLine="482"/>
    </w:pPr>
    <w:rPr>
      <w:rFonts w:ascii="Times New Roman" w:hAnsi="Times New Roman" w:eastAsia="宋体" w:cs="Times New Roman"/>
      <w:kern w:val="2"/>
      <w:sz w:val="24"/>
      <w:szCs w:val="20"/>
      <w:lang w:val="en-US" w:eastAsia="zh-CN" w:bidi="ar-SA"/>
    </w:rPr>
  </w:style>
  <w:style w:type="paragraph" w:customStyle="1" w:styleId="2454">
    <w:name w:val="注释"/>
    <w:basedOn w:val="1"/>
    <w:uiPriority w:val="0"/>
    <w:pPr>
      <w:spacing w:before="0" w:after="0"/>
      <w:ind w:firstLine="480" w:firstLineChars="0"/>
    </w:pPr>
    <w:rPr>
      <w:rFonts w:ascii="Times New Roman" w:hAnsi="Times New Roman"/>
      <w:szCs w:val="24"/>
    </w:rPr>
  </w:style>
  <w:style w:type="paragraph" w:customStyle="1" w:styleId="2455">
    <w:name w:val="Nortel Logo"/>
    <w:basedOn w:val="1"/>
    <w:uiPriority w:val="0"/>
    <w:pPr>
      <w:widowControl/>
      <w:spacing w:before="960" w:after="480" w:line="240" w:lineRule="auto"/>
      <w:ind w:firstLine="0" w:firstLineChars="0"/>
      <w:jc w:val="center"/>
    </w:pPr>
    <w:rPr>
      <w:rFonts w:ascii="Times New Roman" w:hAnsi="Times New Roman"/>
      <w:kern w:val="0"/>
      <w:sz w:val="20"/>
      <w:szCs w:val="20"/>
      <w:lang w:eastAsia="en-US"/>
    </w:rPr>
  </w:style>
  <w:style w:type="paragraph" w:customStyle="1" w:styleId="2456">
    <w:name w:val="Table-Title"/>
    <w:uiPriority w:val="0"/>
    <w:pPr>
      <w:spacing w:before="60" w:after="60"/>
    </w:pPr>
    <w:rPr>
      <w:rFonts w:ascii="Arial" w:hAnsi="Arial" w:eastAsia="宋体" w:cs="Times New Roman"/>
      <w:b/>
      <w:kern w:val="0"/>
      <w:sz w:val="20"/>
      <w:szCs w:val="20"/>
      <w:lang w:val="en-GB" w:eastAsia="en-US" w:bidi="ar-SA"/>
    </w:rPr>
  </w:style>
  <w:style w:type="paragraph" w:customStyle="1" w:styleId="2457">
    <w:name w:val="jhTitle1"/>
    <w:basedOn w:val="2"/>
    <w:next w:val="16"/>
    <w:uiPriority w:val="0"/>
    <w:pPr>
      <w:numPr>
        <w:ilvl w:val="0"/>
        <w:numId w:val="98"/>
      </w:numPr>
    </w:pPr>
  </w:style>
  <w:style w:type="paragraph" w:customStyle="1" w:styleId="2458">
    <w:name w:val="Char Char Char Char1 Char Char Char Char Char Char Char Char Char Char Char2"/>
    <w:basedOn w:val="1"/>
    <w:uiPriority w:val="0"/>
    <w:pPr>
      <w:widowControl/>
      <w:spacing w:before="0" w:after="160" w:line="240" w:lineRule="exact"/>
      <w:ind w:firstLine="0" w:firstLineChars="0"/>
      <w:jc w:val="left"/>
    </w:pPr>
    <w:rPr>
      <w:rFonts w:ascii="Verdana" w:hAnsi="Verdana" w:eastAsia="仿宋_GB2312"/>
      <w:kern w:val="0"/>
      <w:szCs w:val="24"/>
      <w:lang w:eastAsia="en-US"/>
    </w:rPr>
  </w:style>
  <w:style w:type="paragraph" w:customStyle="1" w:styleId="2459">
    <w:name w:val="Char Char Char Char Char Char Char Char Char"/>
    <w:basedOn w:val="1"/>
    <w:uiPriority w:val="0"/>
    <w:pPr>
      <w:widowControl/>
      <w:spacing w:before="0" w:after="160" w:line="240" w:lineRule="exact"/>
      <w:ind w:firstLine="0" w:firstLineChars="0"/>
      <w:jc w:val="left"/>
    </w:pPr>
    <w:rPr>
      <w:rFonts w:ascii="Verdana" w:hAnsi="Verdana"/>
      <w:kern w:val="0"/>
      <w:szCs w:val="24"/>
      <w:lang w:eastAsia="en-US"/>
    </w:rPr>
  </w:style>
  <w:style w:type="paragraph" w:customStyle="1" w:styleId="2460">
    <w:name w:val="文字 Char Char Char"/>
    <w:basedOn w:val="1"/>
    <w:uiPriority w:val="0"/>
    <w:pPr>
      <w:tabs>
        <w:tab w:val="left" w:pos="8520"/>
      </w:tabs>
      <w:spacing w:before="0" w:after="0" w:line="312" w:lineRule="auto"/>
      <w:ind w:right="-210" w:firstLine="556" w:firstLineChars="0"/>
    </w:pPr>
    <w:rPr>
      <w:rFonts w:ascii="宋体" w:hAnsi="Times New Roman"/>
      <w:sz w:val="28"/>
      <w:szCs w:val="24"/>
    </w:rPr>
  </w:style>
  <w:style w:type="paragraph" w:customStyle="1" w:styleId="2461">
    <w:name w:val="三级Bullet"/>
    <w:basedOn w:val="888"/>
    <w:uiPriority w:val="0"/>
    <w:pPr>
      <w:keepNext/>
      <w:keepLines/>
      <w:spacing w:before="260" w:after="260" w:line="416" w:lineRule="auto"/>
      <w:outlineLvl w:val="1"/>
    </w:pPr>
    <w:rPr>
      <w:rFonts w:ascii="Cambria" w:hAnsi="Cambria"/>
      <w:b/>
      <w:bCs/>
      <w:sz w:val="28"/>
      <w:szCs w:val="32"/>
    </w:rPr>
  </w:style>
  <w:style w:type="paragraph" w:customStyle="1" w:styleId="2462">
    <w:name w:val="Char Char1 Char Char Char Char Char Char Char Char Char Char Char Char Char Char Char Char1 Char Char Char Char Char Char Char Char Char Char Char Char Char Char"/>
    <w:basedOn w:val="1"/>
    <w:uiPriority w:val="0"/>
    <w:pPr>
      <w:widowControl/>
      <w:spacing w:before="0" w:after="160" w:line="240" w:lineRule="exact"/>
      <w:ind w:firstLine="0" w:firstLineChars="0"/>
      <w:jc w:val="left"/>
    </w:pPr>
    <w:rPr>
      <w:rFonts w:ascii="Verdana" w:hAnsi="Verdana" w:eastAsia="仿宋_GB2312"/>
      <w:kern w:val="0"/>
      <w:szCs w:val="24"/>
      <w:lang w:eastAsia="en-US"/>
    </w:rPr>
  </w:style>
  <w:style w:type="paragraph" w:customStyle="1" w:styleId="2463">
    <w:name w:val="页标题"/>
    <w:basedOn w:val="1"/>
    <w:uiPriority w:val="0"/>
    <w:pPr>
      <w:spacing w:before="0" w:beforeLines="50" w:after="0" w:afterLines="50"/>
      <w:ind w:firstLine="0" w:firstLineChars="0"/>
      <w:jc w:val="center"/>
    </w:pPr>
    <w:rPr>
      <w:rFonts w:ascii="黑体" w:hAnsi="Arial" w:eastAsia="黑体" w:cs="宋体"/>
      <w:sz w:val="44"/>
      <w:szCs w:val="44"/>
    </w:rPr>
  </w:style>
  <w:style w:type="paragraph" w:customStyle="1" w:styleId="2464">
    <w:name w:val="Char Char Char Char Char Char Char Char Char Char Char Char Char Char Char Char Char Char Char"/>
    <w:basedOn w:val="1"/>
    <w:uiPriority w:val="0"/>
    <w:pPr>
      <w:spacing w:before="0" w:beforeAutospacing="1" w:after="0" w:afterAutospacing="1"/>
      <w:ind w:left="17" w:leftChars="7" w:right="-10" w:rightChars="-4" w:firstLine="206" w:firstLineChars="206"/>
    </w:pPr>
    <w:rPr>
      <w:rFonts w:ascii="Tahoma" w:hAnsi="Tahoma"/>
      <w:szCs w:val="24"/>
    </w:rPr>
  </w:style>
  <w:style w:type="paragraph" w:customStyle="1" w:styleId="2465">
    <w:name w:val="项目 1 Char Char"/>
    <w:basedOn w:val="1"/>
    <w:uiPriority w:val="0"/>
    <w:pPr>
      <w:tabs>
        <w:tab w:val="left" w:pos="907"/>
      </w:tabs>
      <w:adjustRightInd w:val="0"/>
      <w:snapToGrid w:val="0"/>
      <w:spacing w:before="0" w:after="0" w:afterLines="50" w:line="240" w:lineRule="auto"/>
      <w:ind w:left="1804" w:hanging="420" w:firstLineChars="0"/>
    </w:pPr>
    <w:rPr>
      <w:rFonts w:ascii="Tahoma" w:hAnsi="Tahoma"/>
      <w:szCs w:val="24"/>
    </w:rPr>
  </w:style>
  <w:style w:type="paragraph" w:customStyle="1" w:styleId="2466">
    <w:name w:val="Char4"/>
    <w:basedOn w:val="1"/>
    <w:uiPriority w:val="0"/>
    <w:pPr>
      <w:spacing w:before="0" w:after="0" w:line="240" w:lineRule="auto"/>
      <w:ind w:firstLine="0" w:firstLineChars="0"/>
    </w:pPr>
    <w:rPr>
      <w:rFonts w:ascii="Tahoma" w:hAnsi="Tahoma"/>
      <w:szCs w:val="24"/>
    </w:rPr>
  </w:style>
  <w:style w:type="paragraph" w:customStyle="1" w:styleId="2467">
    <w:name w:val="序4"/>
    <w:basedOn w:val="1"/>
    <w:uiPriority w:val="0"/>
    <w:pPr>
      <w:tabs>
        <w:tab w:val="left" w:pos="420"/>
      </w:tabs>
      <w:spacing w:before="120" w:after="0" w:line="240" w:lineRule="auto"/>
      <w:ind w:left="420" w:hanging="420" w:firstLineChars="0"/>
      <w:jc w:val="left"/>
    </w:pPr>
    <w:rPr>
      <w:rFonts w:ascii="Times New Roman" w:hAnsi="Times New Roman" w:eastAsia="黑体"/>
      <w:b/>
      <w:bCs/>
      <w:caps/>
      <w:szCs w:val="24"/>
    </w:rPr>
  </w:style>
  <w:style w:type="paragraph" w:customStyle="1" w:styleId="2468">
    <w:name w:val="第5级"/>
    <w:basedOn w:val="1"/>
    <w:uiPriority w:val="0"/>
    <w:pPr>
      <w:spacing w:before="120" w:after="120"/>
      <w:ind w:firstLine="0" w:firstLineChars="0"/>
      <w:contextualSpacing/>
    </w:pPr>
    <w:rPr>
      <w:rFonts w:ascii="宋体" w:hAnsi="宋体"/>
      <w:sz w:val="28"/>
      <w:szCs w:val="21"/>
    </w:rPr>
  </w:style>
  <w:style w:type="paragraph" w:customStyle="1" w:styleId="2469">
    <w:name w:val="标题5"/>
    <w:basedOn w:val="1"/>
    <w:uiPriority w:val="0"/>
    <w:pPr>
      <w:numPr>
        <w:ilvl w:val="0"/>
        <w:numId w:val="99"/>
      </w:numPr>
      <w:spacing w:before="120" w:after="120"/>
      <w:ind w:firstLine="0" w:firstLineChars="0"/>
    </w:pPr>
    <w:rPr>
      <w:rFonts w:ascii="Times New Roman" w:hAnsi="Times New Roman" w:eastAsia="楷体_GB2312"/>
      <w:szCs w:val="24"/>
    </w:rPr>
  </w:style>
  <w:style w:type="paragraph" w:customStyle="1" w:styleId="2470">
    <w:name w:val="content"/>
    <w:basedOn w:val="1"/>
    <w:uiPriority w:val="0"/>
    <w:pPr>
      <w:widowControl/>
      <w:spacing w:before="100" w:beforeAutospacing="1" w:after="100" w:afterAutospacing="1" w:line="240" w:lineRule="auto"/>
      <w:ind w:firstLine="0" w:firstLineChars="0"/>
      <w:jc w:val="left"/>
    </w:pPr>
    <w:rPr>
      <w:rFonts w:ascii="宋体" w:hAnsi="宋体" w:cs="宋体"/>
      <w:color w:val="000000"/>
      <w:kern w:val="0"/>
      <w:szCs w:val="24"/>
    </w:rPr>
  </w:style>
  <w:style w:type="paragraph" w:customStyle="1" w:styleId="2471">
    <w:name w:val="标题下列示顺序"/>
    <w:basedOn w:val="1769"/>
    <w:uiPriority w:val="0"/>
    <w:pPr>
      <w:tabs>
        <w:tab w:val="left" w:pos="1470"/>
      </w:tabs>
      <w:ind w:left="2940" w:leftChars="0" w:hanging="420"/>
    </w:pPr>
  </w:style>
  <w:style w:type="paragraph" w:customStyle="1" w:styleId="2472">
    <w:name w:val="CM4"/>
    <w:basedOn w:val="1"/>
    <w:next w:val="1"/>
    <w:uiPriority w:val="0"/>
    <w:pPr>
      <w:autoSpaceDE w:val="0"/>
      <w:autoSpaceDN w:val="0"/>
      <w:adjustRightInd w:val="0"/>
      <w:spacing w:before="0" w:after="0" w:line="468" w:lineRule="atLeast"/>
      <w:ind w:firstLine="0" w:firstLineChars="0"/>
      <w:jc w:val="left"/>
    </w:pPr>
    <w:rPr>
      <w:rFonts w:ascii="Times New Roman" w:hAnsi="Times New Roman"/>
      <w:kern w:val="0"/>
      <w:sz w:val="20"/>
      <w:szCs w:val="24"/>
    </w:rPr>
  </w:style>
  <w:style w:type="paragraph" w:customStyle="1" w:styleId="2473">
    <w:name w:val="编号正文"/>
    <w:basedOn w:val="1179"/>
    <w:uiPriority w:val="0"/>
    <w:pPr>
      <w:keepNext/>
      <w:keepLines/>
      <w:widowControl w:val="0"/>
      <w:spacing w:before="280" w:after="290" w:line="376" w:lineRule="auto"/>
      <w:ind w:left="864" w:hanging="144" w:firstLineChars="0"/>
      <w:outlineLvl w:val="3"/>
    </w:pPr>
    <w:rPr>
      <w:rFonts w:ascii="Cambria" w:hAnsi="Cambria"/>
      <w:b/>
      <w:bCs/>
      <w:sz w:val="28"/>
      <w:szCs w:val="28"/>
    </w:rPr>
  </w:style>
  <w:style w:type="paragraph" w:customStyle="1" w:styleId="2474">
    <w:name w:val="ISS_Normal2"/>
    <w:basedOn w:val="1"/>
    <w:uiPriority w:val="0"/>
    <w:pPr>
      <w:spacing w:before="0" w:after="0"/>
      <w:ind w:left="170"/>
    </w:pPr>
    <w:rPr>
      <w:rFonts w:ascii="Times New Roman" w:hAnsi="Times New Roman"/>
      <w:sz w:val="21"/>
      <w:szCs w:val="24"/>
      <w:lang w:val="en-GB"/>
    </w:rPr>
  </w:style>
  <w:style w:type="paragraph" w:customStyle="1" w:styleId="2475">
    <w:name w:val="正文标准 + 四号"/>
    <w:basedOn w:val="830"/>
    <w:uiPriority w:val="0"/>
    <w:pPr>
      <w:spacing w:line="240" w:lineRule="auto"/>
    </w:pPr>
    <w:rPr>
      <w:color w:val="000000"/>
      <w:sz w:val="28"/>
      <w:szCs w:val="20"/>
    </w:rPr>
  </w:style>
  <w:style w:type="paragraph" w:customStyle="1" w:styleId="2476">
    <w:name w:val="表格靠左"/>
    <w:basedOn w:val="1"/>
    <w:uiPriority w:val="0"/>
    <w:pPr>
      <w:spacing w:before="0" w:after="0" w:line="240" w:lineRule="auto"/>
      <w:ind w:firstLine="0" w:firstLineChars="0"/>
      <w:jc w:val="left"/>
    </w:pPr>
    <w:rPr>
      <w:rFonts w:ascii="Arial" w:hAnsi="Arial"/>
      <w:sz w:val="21"/>
      <w:szCs w:val="24"/>
    </w:rPr>
  </w:style>
  <w:style w:type="paragraph" w:customStyle="1" w:styleId="2477">
    <w:name w:val="Table of Contents"/>
    <w:basedOn w:val="87"/>
    <w:uiPriority w:val="0"/>
    <w:pPr>
      <w:spacing w:before="40" w:after="40"/>
      <w:jc w:val="both"/>
      <w:outlineLvl w:val="9"/>
    </w:pPr>
    <w:rPr>
      <w:rFonts w:ascii="Calibri" w:hAnsi="Calibri"/>
      <w:b w:val="0"/>
      <w:bCs w:val="0"/>
      <w:kern w:val="2"/>
      <w:sz w:val="24"/>
      <w:szCs w:val="22"/>
      <w:lang w:val="en-US" w:eastAsia="zh-CN"/>
    </w:rPr>
  </w:style>
  <w:style w:type="paragraph" w:customStyle="1" w:styleId="2478">
    <w:name w:val="列出段落[858D7CFB-ED40-4347-BF05-701D383B685F][858D7CFB-ED40-4347-BF05-701D383B685F]2"/>
    <w:basedOn w:val="1"/>
    <w:uiPriority w:val="0"/>
    <w:pPr>
      <w:spacing w:before="0" w:after="0" w:line="240" w:lineRule="auto"/>
      <w:ind w:firstLine="420"/>
    </w:pPr>
  </w:style>
  <w:style w:type="paragraph" w:customStyle="1" w:styleId="2479">
    <w:name w:val="实施日期"/>
    <w:basedOn w:val="1"/>
    <w:uiPriority w:val="0"/>
    <w:pPr>
      <w:widowControl/>
      <w:tabs>
        <w:tab w:val="left" w:pos="3141"/>
      </w:tabs>
      <w:spacing w:before="0" w:after="0" w:line="240" w:lineRule="auto"/>
      <w:ind w:left="2551" w:hanging="850" w:firstLineChars="0"/>
      <w:jc w:val="right"/>
    </w:pPr>
    <w:rPr>
      <w:rFonts w:ascii="Times New Roman" w:hAnsi="Times New Roman" w:eastAsia="黑体"/>
      <w:kern w:val="0"/>
      <w:sz w:val="28"/>
      <w:szCs w:val="24"/>
    </w:rPr>
  </w:style>
  <w:style w:type="paragraph" w:customStyle="1" w:styleId="2480">
    <w:name w:val="Comment"/>
    <w:basedOn w:val="1"/>
    <w:uiPriority w:val="0"/>
    <w:pPr>
      <w:widowControl/>
      <w:overflowPunct w:val="0"/>
      <w:autoSpaceDE w:val="0"/>
      <w:autoSpaceDN w:val="0"/>
      <w:adjustRightInd w:val="0"/>
      <w:spacing w:before="0" w:after="100" w:line="240" w:lineRule="auto"/>
      <w:ind w:firstLine="0" w:firstLineChars="0"/>
      <w:jc w:val="left"/>
    </w:pPr>
    <w:rPr>
      <w:rFonts w:ascii="Arial" w:hAnsi="Arial" w:cs="Arial"/>
      <w:color w:val="0000FF"/>
      <w:kern w:val="0"/>
      <w:sz w:val="20"/>
      <w:szCs w:val="20"/>
    </w:rPr>
  </w:style>
  <w:style w:type="paragraph" w:customStyle="1" w:styleId="2481">
    <w:name w:val="样式 仿宋体 小四 首行缩进:  0.75 厘米 右侧:  0.05 厘米 行距: 多倍行距 1.25 字行"/>
    <w:basedOn w:val="1"/>
    <w:uiPriority w:val="0"/>
    <w:pPr>
      <w:spacing w:before="0" w:after="0" w:line="300" w:lineRule="auto"/>
      <w:ind w:right="26" w:firstLine="425" w:firstLineChars="0"/>
    </w:pPr>
    <w:rPr>
      <w:rFonts w:ascii="仿宋体" w:hAnsi="Times New Roman" w:cs="宋体"/>
      <w:sz w:val="21"/>
      <w:szCs w:val="24"/>
    </w:rPr>
  </w:style>
  <w:style w:type="paragraph" w:customStyle="1" w:styleId="2482">
    <w:name w:val="CM22"/>
    <w:basedOn w:val="449"/>
    <w:next w:val="449"/>
    <w:uiPriority w:val="0"/>
    <w:pPr>
      <w:spacing w:line="440" w:lineRule="atLeast"/>
      <w:ind w:firstLine="200" w:firstLineChars="200"/>
      <w:jc w:val="both"/>
    </w:pPr>
    <w:rPr>
      <w:rFonts w:ascii="Times New Roman" w:eastAsia="宋体" w:cs="宋体"/>
      <w:kern w:val="2"/>
      <w:szCs w:val="24"/>
    </w:rPr>
  </w:style>
  <w:style w:type="paragraph" w:customStyle="1" w:styleId="2483">
    <w:name w:val="标题3 3级小节"/>
    <w:basedOn w:val="4"/>
    <w:next w:val="1195"/>
    <w:uiPriority w:val="0"/>
  </w:style>
  <w:style w:type="paragraph" w:customStyle="1" w:styleId="2484">
    <w:name w:val="样式 标题 3 + 五号"/>
    <w:basedOn w:val="4"/>
    <w:uiPriority w:val="0"/>
  </w:style>
  <w:style w:type="paragraph" w:customStyle="1" w:styleId="2485">
    <w:name w:val="标题0 篇"/>
    <w:basedOn w:val="2"/>
    <w:next w:val="3"/>
    <w:uiPriority w:val="0"/>
  </w:style>
  <w:style w:type="paragraph" w:customStyle="1" w:styleId="2486">
    <w:name w:val="封面标注"/>
    <w:basedOn w:val="1"/>
    <w:next w:val="1"/>
    <w:uiPriority w:val="0"/>
    <w:pPr>
      <w:spacing w:before="0" w:beforeLines="50" w:after="0" w:line="312" w:lineRule="auto"/>
      <w:ind w:firstLine="0" w:firstLineChars="0"/>
      <w:jc w:val="center"/>
    </w:pPr>
    <w:rPr>
      <w:rFonts w:ascii="Times New Roman" w:hAnsi="Times New Roman" w:eastAsia="黑体"/>
      <w:sz w:val="28"/>
      <w:szCs w:val="28"/>
    </w:rPr>
  </w:style>
  <w:style w:type="paragraph" w:customStyle="1" w:styleId="2487">
    <w:name w:val="说明书正文"/>
    <w:basedOn w:val="1"/>
    <w:uiPriority w:val="0"/>
    <w:pPr>
      <w:spacing w:before="0" w:beforeLines="50" w:after="0" w:line="300" w:lineRule="auto"/>
      <w:ind w:left="200" w:leftChars="200" w:firstLine="458" w:firstLineChars="249"/>
    </w:pPr>
    <w:rPr>
      <w:rFonts w:ascii="Times New Roman" w:hAnsi="Times New Roman"/>
      <w:spacing w:val="2"/>
      <w:sz w:val="18"/>
      <w:szCs w:val="24"/>
    </w:rPr>
  </w:style>
  <w:style w:type="paragraph" w:customStyle="1" w:styleId="2488">
    <w:name w:val="Z5"/>
    <w:basedOn w:val="1"/>
    <w:next w:val="1"/>
    <w:uiPriority w:val="0"/>
    <w:pPr>
      <w:tabs>
        <w:tab w:val="left" w:pos="2100"/>
      </w:tabs>
      <w:spacing w:before="240" w:after="0" w:line="240" w:lineRule="auto"/>
      <w:ind w:firstLine="0" w:firstLineChars="0"/>
      <w:outlineLvl w:val="4"/>
    </w:pPr>
    <w:rPr>
      <w:rFonts w:ascii="Tahoma" w:hAnsi="Tahoma" w:eastAsia="幼圆"/>
      <w:sz w:val="21"/>
      <w:szCs w:val="24"/>
    </w:rPr>
  </w:style>
  <w:style w:type="paragraph" w:customStyle="1" w:styleId="2489">
    <w:name w:val="CSS1级正文 Char Char Char Char Char Char Char Char Char Char Char Char Char Char Char Char Char Char"/>
    <w:basedOn w:val="1"/>
    <w:uiPriority w:val="0"/>
    <w:pPr>
      <w:adjustRightInd w:val="0"/>
      <w:snapToGrid w:val="0"/>
      <w:spacing w:before="0" w:after="0"/>
      <w:ind w:firstLine="480"/>
    </w:pPr>
    <w:rPr>
      <w:rFonts w:ascii="Times New Roman" w:hAnsi="Times New Roman"/>
      <w:szCs w:val="24"/>
    </w:rPr>
  </w:style>
  <w:style w:type="paragraph" w:customStyle="1" w:styleId="2490">
    <w:name w:val="eleven6"/>
    <w:basedOn w:val="6"/>
    <w:uiPriority w:val="0"/>
  </w:style>
  <w:style w:type="paragraph" w:customStyle="1" w:styleId="2491">
    <w:name w:val="样式 标题 2 + 首行缩进:  0 厘米"/>
    <w:basedOn w:val="3"/>
    <w:uiPriority w:val="0"/>
  </w:style>
  <w:style w:type="paragraph" w:customStyle="1" w:styleId="2492">
    <w:name w:val="line1"/>
    <w:basedOn w:val="87"/>
    <w:next w:val="2493"/>
    <w:uiPriority w:val="0"/>
    <w:pPr>
      <w:spacing w:before="40" w:after="40"/>
      <w:jc w:val="both"/>
      <w:outlineLvl w:val="9"/>
    </w:pPr>
    <w:rPr>
      <w:rFonts w:ascii="Calibri" w:hAnsi="Calibri"/>
      <w:b w:val="0"/>
      <w:bCs w:val="0"/>
      <w:kern w:val="2"/>
      <w:sz w:val="24"/>
      <w:szCs w:val="22"/>
      <w:lang w:val="en-US" w:eastAsia="zh-CN"/>
    </w:rPr>
  </w:style>
  <w:style w:type="paragraph" w:customStyle="1" w:styleId="2493">
    <w:name w:val="line2"/>
    <w:basedOn w:val="2492"/>
    <w:uiPriority w:val="0"/>
    <w:pPr>
      <w:keepNext/>
      <w:keepLines/>
      <w:spacing w:before="340" w:after="330" w:line="578" w:lineRule="auto"/>
      <w:ind w:firstLine="0"/>
      <w:outlineLvl w:val="0"/>
    </w:pPr>
    <w:rPr>
      <w:b/>
      <w:bCs/>
      <w:kern w:val="44"/>
      <w:sz w:val="44"/>
      <w:szCs w:val="44"/>
      <w:lang w:val="zh-CN" w:eastAsia="zh-CN"/>
    </w:rPr>
  </w:style>
  <w:style w:type="paragraph" w:customStyle="1" w:styleId="2494">
    <w:name w:val="Detail"/>
    <w:basedOn w:val="1"/>
    <w:uiPriority w:val="0"/>
    <w:pPr>
      <w:spacing w:before="0" w:after="0" w:line="240" w:lineRule="atLeast"/>
      <w:ind w:left="359" w:firstLine="0" w:firstLineChars="0"/>
    </w:pPr>
    <w:rPr>
      <w:rFonts w:ascii="Times New Roman" w:hAnsi="Times New Roman"/>
      <w:color w:val="000000"/>
      <w:szCs w:val="24"/>
    </w:rPr>
  </w:style>
  <w:style w:type="paragraph" w:customStyle="1" w:styleId="2495">
    <w:name w:val="样式 正文文本 + 首行缩进:  0.74 厘米"/>
    <w:basedOn w:val="1"/>
    <w:uiPriority w:val="0"/>
    <w:pPr>
      <w:spacing w:before="0" w:after="120"/>
      <w:ind w:firstLine="420" w:firstLineChars="0"/>
    </w:pPr>
    <w:rPr>
      <w:rFonts w:ascii="Times New Roman" w:hAnsi="Times New Roman"/>
      <w:sz w:val="21"/>
      <w:szCs w:val="24"/>
    </w:rPr>
  </w:style>
  <w:style w:type="paragraph" w:customStyle="1" w:styleId="2496">
    <w:name w:val="五级目录"/>
    <w:basedOn w:val="985"/>
    <w:qFormat/>
    <w:uiPriority w:val="0"/>
    <w:pPr>
      <w:tabs>
        <w:tab w:val="clear" w:pos="420"/>
      </w:tabs>
      <w:spacing w:afterLines="20"/>
      <w:ind w:left="0" w:firstLine="0" w:firstLineChars="0"/>
      <w:outlineLvl w:val="4"/>
    </w:pPr>
    <w:rPr>
      <w:rFonts w:ascii="Times New Roman" w:hAnsi="Times New Roman" w:eastAsia="黑体"/>
      <w:sz w:val="28"/>
      <w:szCs w:val="28"/>
    </w:rPr>
  </w:style>
  <w:style w:type="paragraph" w:customStyle="1" w:styleId="2497">
    <w:name w:val="正文文档"/>
    <w:basedOn w:val="1"/>
    <w:uiPriority w:val="0"/>
    <w:pPr>
      <w:spacing w:before="0" w:after="0"/>
      <w:ind w:left="840" w:leftChars="400" w:right="210" w:rightChars="100" w:firstLine="0" w:firstLineChars="0"/>
    </w:pPr>
    <w:rPr>
      <w:rFonts w:ascii="宋体" w:hAnsi="宋体"/>
      <w:szCs w:val="24"/>
    </w:rPr>
  </w:style>
  <w:style w:type="paragraph" w:customStyle="1" w:styleId="2498">
    <w:name w:val="正文文本 21"/>
    <w:basedOn w:val="1"/>
    <w:uiPriority w:val="0"/>
    <w:pPr>
      <w:adjustRightInd w:val="0"/>
      <w:spacing w:before="0" w:after="0" w:line="240" w:lineRule="auto"/>
      <w:ind w:left="491" w:hanging="71" w:firstLineChars="0"/>
      <w:textAlignment w:val="baseline"/>
    </w:pPr>
    <w:rPr>
      <w:rFonts w:ascii="宋体" w:hAnsi="Times New Roman"/>
      <w:color w:val="000080"/>
      <w:kern w:val="0"/>
      <w:szCs w:val="24"/>
    </w:rPr>
  </w:style>
  <w:style w:type="paragraph" w:customStyle="1" w:styleId="2499">
    <w:name w:val="bianhao2"/>
    <w:basedOn w:val="2500"/>
    <w:uiPriority w:val="0"/>
    <w:pPr>
      <w:tabs>
        <w:tab w:val="left" w:pos="0"/>
      </w:tabs>
      <w:suppressAutoHyphens w:val="0"/>
      <w:ind w:firstLine="561"/>
    </w:pPr>
    <w:rPr>
      <w:kern w:val="2"/>
      <w:lang w:eastAsia="zh-CN"/>
    </w:rPr>
  </w:style>
  <w:style w:type="paragraph" w:customStyle="1" w:styleId="2500">
    <w:name w:val="bianhao1"/>
    <w:basedOn w:val="1447"/>
    <w:uiPriority w:val="0"/>
    <w:pPr>
      <w:ind w:left="0" w:leftChars="0" w:firstLine="0" w:firstLineChars="0"/>
    </w:pPr>
  </w:style>
  <w:style w:type="paragraph" w:customStyle="1" w:styleId="2501">
    <w:name w:val="bianhao3"/>
    <w:basedOn w:val="2499"/>
    <w:uiPriority w:val="0"/>
    <w:pPr>
      <w:tabs>
        <w:tab w:val="clear" w:pos="0"/>
      </w:tabs>
      <w:ind w:left="-5" w:hanging="420"/>
    </w:pPr>
  </w:style>
  <w:style w:type="paragraph" w:customStyle="1" w:styleId="2502">
    <w:name w:val="样式 标题 4H4Fab-4T5PIM 4h4Ref Heading 1rh1Heading sqlsect ..."/>
    <w:basedOn w:val="1"/>
    <w:next w:val="1"/>
    <w:uiPriority w:val="0"/>
    <w:pPr>
      <w:keepLines/>
      <w:widowControl/>
      <w:spacing w:before="120" w:after="120"/>
      <w:ind w:firstLine="0" w:firstLineChars="0"/>
      <w:outlineLvl w:val="3"/>
    </w:pPr>
    <w:rPr>
      <w:rFonts w:ascii="宋体" w:hAnsi="Times New Roman"/>
      <w:b/>
      <w:color w:val="000000"/>
      <w:sz w:val="28"/>
      <w:szCs w:val="24"/>
    </w:rPr>
  </w:style>
  <w:style w:type="paragraph" w:customStyle="1" w:styleId="2503">
    <w:name w:val="正文表格标准"/>
    <w:basedOn w:val="1"/>
    <w:uiPriority w:val="0"/>
    <w:pPr>
      <w:spacing w:before="0" w:after="0"/>
      <w:ind w:firstLine="0" w:firstLineChars="0"/>
      <w:jc w:val="left"/>
    </w:pPr>
    <w:rPr>
      <w:rFonts w:ascii="Times New Roman" w:hAnsi="Times New Roman"/>
      <w:kern w:val="0"/>
      <w:szCs w:val="24"/>
    </w:rPr>
  </w:style>
  <w:style w:type="paragraph" w:customStyle="1" w:styleId="2504">
    <w:name w:val="正文42"/>
    <w:basedOn w:val="1"/>
    <w:uiPriority w:val="0"/>
    <w:pPr>
      <w:snapToGrid w:val="0"/>
      <w:spacing w:before="0" w:after="0" w:line="240" w:lineRule="auto"/>
      <w:ind w:firstLine="573" w:firstLineChars="0"/>
    </w:pPr>
    <w:rPr>
      <w:rFonts w:ascii="Times New Roman" w:hAnsi="Times New Roman"/>
      <w:sz w:val="28"/>
      <w:szCs w:val="24"/>
    </w:rPr>
  </w:style>
  <w:style w:type="paragraph" w:customStyle="1" w:styleId="2505">
    <w:name w:val="CM31"/>
    <w:basedOn w:val="449"/>
    <w:next w:val="449"/>
    <w:uiPriority w:val="0"/>
    <w:pPr>
      <w:spacing w:after="178" w:line="360" w:lineRule="auto"/>
      <w:ind w:firstLine="200" w:firstLineChars="200"/>
      <w:jc w:val="both"/>
    </w:pPr>
    <w:rPr>
      <w:rFonts w:ascii="Arial" w:hAnsi="Arial" w:eastAsia="宋体" w:cs="宋体"/>
      <w:kern w:val="2"/>
      <w:szCs w:val="24"/>
    </w:rPr>
  </w:style>
  <w:style w:type="paragraph" w:customStyle="1" w:styleId="2506">
    <w:name w:val="[正文行首缩进]"/>
    <w:uiPriority w:val="0"/>
    <w:pPr>
      <w:widowControl w:val="0"/>
      <w:spacing w:line="360" w:lineRule="auto"/>
      <w:ind w:firstLine="480" w:firstLineChars="200"/>
    </w:pPr>
    <w:rPr>
      <w:rFonts w:ascii="Times New Roman" w:hAnsi="Times New Roman" w:eastAsia="宋体" w:cs="Times New Roman"/>
      <w:kern w:val="2"/>
      <w:sz w:val="24"/>
      <w:szCs w:val="24"/>
      <w:lang w:val="en-US" w:eastAsia="zh-CN" w:bidi="ar-SA"/>
    </w:rPr>
  </w:style>
  <w:style w:type="paragraph" w:customStyle="1" w:styleId="2507">
    <w:name w:val="版本控制"/>
    <w:basedOn w:val="1"/>
    <w:uiPriority w:val="0"/>
    <w:pPr>
      <w:spacing w:before="0" w:after="0"/>
      <w:ind w:firstLine="0" w:firstLineChars="0"/>
      <w:jc w:val="left"/>
    </w:pPr>
    <w:rPr>
      <w:rFonts w:ascii="Times New Roman" w:hAnsi="Times New Roman" w:eastAsia="黑体"/>
      <w:b/>
      <w:bCs/>
      <w:sz w:val="28"/>
      <w:szCs w:val="24"/>
    </w:rPr>
  </w:style>
  <w:style w:type="paragraph" w:customStyle="1" w:styleId="2508">
    <w:name w:val="font"/>
    <w:basedOn w:val="1"/>
    <w:uiPriority w:val="0"/>
    <w:pPr>
      <w:widowControl/>
      <w:spacing w:before="100" w:beforeAutospacing="1" w:after="100" w:afterAutospacing="1" w:line="240" w:lineRule="auto"/>
      <w:ind w:firstLine="0" w:firstLineChars="0"/>
      <w:jc w:val="left"/>
    </w:pPr>
    <w:rPr>
      <w:rFonts w:ascii="宋体" w:hAnsi="宋体" w:cs="宋体"/>
      <w:color w:val="000000"/>
      <w:kern w:val="0"/>
      <w:sz w:val="18"/>
      <w:szCs w:val="18"/>
    </w:rPr>
  </w:style>
  <w:style w:type="paragraph" w:customStyle="1" w:styleId="2509">
    <w:name w:val="样式5 Char Char"/>
    <w:basedOn w:val="1"/>
    <w:uiPriority w:val="0"/>
    <w:pPr>
      <w:spacing w:before="0" w:after="0"/>
      <w:ind w:left="425"/>
    </w:pPr>
    <w:rPr>
      <w:rFonts w:hint="eastAsia" w:ascii="宋体" w:hAnsi="宋体"/>
      <w:sz w:val="21"/>
      <w:szCs w:val="24"/>
    </w:rPr>
  </w:style>
  <w:style w:type="paragraph" w:customStyle="1" w:styleId="2510">
    <w:name w:val="样式 五号 行距: 1.25 + 首行缩进:  0.74 厘米"/>
    <w:basedOn w:val="1"/>
    <w:next w:val="1"/>
    <w:uiPriority w:val="0"/>
    <w:pPr>
      <w:autoSpaceDE w:val="0"/>
      <w:autoSpaceDN w:val="0"/>
      <w:adjustRightInd w:val="0"/>
      <w:spacing w:before="0" w:after="0" w:line="240" w:lineRule="auto"/>
      <w:ind w:firstLine="0" w:firstLineChars="0"/>
      <w:jc w:val="left"/>
    </w:pPr>
    <w:rPr>
      <w:rFonts w:ascii="宋体"/>
      <w:kern w:val="0"/>
      <w:szCs w:val="24"/>
    </w:rPr>
  </w:style>
  <w:style w:type="paragraph" w:customStyle="1" w:styleId="2511">
    <w:name w:val="罗列"/>
    <w:basedOn w:val="1"/>
    <w:uiPriority w:val="0"/>
    <w:pPr>
      <w:tabs>
        <w:tab w:val="left" w:pos="757"/>
      </w:tabs>
      <w:spacing w:before="0" w:after="0" w:line="240" w:lineRule="auto"/>
      <w:ind w:left="624" w:hanging="227" w:firstLineChars="0"/>
    </w:pPr>
    <w:rPr>
      <w:rFonts w:ascii="Times New Roman" w:hAnsi="Times New Roman"/>
      <w:sz w:val="21"/>
      <w:szCs w:val="24"/>
    </w:rPr>
  </w:style>
  <w:style w:type="paragraph" w:customStyle="1" w:styleId="2512">
    <w:name w:val="CM14"/>
    <w:basedOn w:val="449"/>
    <w:next w:val="449"/>
    <w:uiPriority w:val="99"/>
    <w:pPr>
      <w:spacing w:line="468" w:lineRule="atLeast"/>
      <w:ind w:firstLine="200" w:firstLineChars="200"/>
      <w:jc w:val="both"/>
    </w:pPr>
    <w:rPr>
      <w:rFonts w:ascii="Arial" w:hAnsi="Arial" w:eastAsia="宋体" w:cs="宋体"/>
      <w:kern w:val="2"/>
      <w:szCs w:val="24"/>
    </w:rPr>
  </w:style>
  <w:style w:type="paragraph" w:customStyle="1" w:styleId="2513">
    <w:name w:val="正文描述文字"/>
    <w:basedOn w:val="1"/>
    <w:uiPriority w:val="0"/>
    <w:pPr>
      <w:spacing w:before="0" w:beforeLines="50" w:after="0" w:afterLines="50"/>
      <w:ind w:firstLine="420"/>
      <w:jc w:val="left"/>
    </w:pPr>
    <w:rPr>
      <w:rFonts w:ascii="Vrinda" w:hAnsi="Vrinda" w:cs="宋体"/>
      <w:kern w:val="0"/>
      <w:szCs w:val="24"/>
    </w:rPr>
  </w:style>
  <w:style w:type="paragraph" w:customStyle="1" w:styleId="2514">
    <w:name w:val="样式 五号 行距: 1.5"/>
    <w:basedOn w:val="1"/>
    <w:uiPriority w:val="0"/>
    <w:pPr>
      <w:spacing w:before="0" w:after="0"/>
      <w:ind w:firstLine="420" w:firstLineChars="0"/>
    </w:pPr>
    <w:rPr>
      <w:rFonts w:ascii="Times New Roman" w:hAnsi="Times New Roman"/>
      <w:szCs w:val="24"/>
    </w:rPr>
  </w:style>
  <w:style w:type="paragraph" w:customStyle="1" w:styleId="2515">
    <w:name w:val="Table Headings"/>
    <w:basedOn w:val="1"/>
    <w:uiPriority w:val="0"/>
    <w:pPr>
      <w:widowControl/>
      <w:spacing w:before="60" w:after="60" w:line="240" w:lineRule="auto"/>
      <w:ind w:firstLine="0" w:firstLineChars="0"/>
      <w:jc w:val="center"/>
    </w:pPr>
    <w:rPr>
      <w:rFonts w:ascii="Arial" w:hAnsi="Arial"/>
      <w:b/>
      <w:kern w:val="0"/>
      <w:sz w:val="20"/>
      <w:szCs w:val="24"/>
      <w:lang w:eastAsia="en-US"/>
    </w:rPr>
  </w:style>
  <w:style w:type="paragraph" w:customStyle="1" w:styleId="2516">
    <w:name w:val="CM16"/>
    <w:basedOn w:val="449"/>
    <w:next w:val="449"/>
    <w:uiPriority w:val="99"/>
    <w:pPr>
      <w:spacing w:line="468" w:lineRule="atLeast"/>
      <w:ind w:firstLine="200" w:firstLineChars="200"/>
      <w:jc w:val="both"/>
    </w:pPr>
    <w:rPr>
      <w:rFonts w:ascii="Arial" w:hAnsi="Arial" w:eastAsia="宋体" w:cs="宋体"/>
      <w:kern w:val="2"/>
      <w:szCs w:val="24"/>
    </w:rPr>
  </w:style>
  <w:style w:type="paragraph" w:customStyle="1" w:styleId="2517">
    <w:name w:val="样式 样式1 + 左侧:  0.67 字符"/>
    <w:basedOn w:val="1"/>
    <w:uiPriority w:val="0"/>
    <w:pPr>
      <w:spacing w:before="0" w:after="0"/>
      <w:ind w:left="141" w:leftChars="67" w:firstLine="566" w:firstLineChars="236"/>
    </w:pPr>
    <w:rPr>
      <w:rFonts w:hint="eastAsia" w:ascii="宋体" w:hAnsi="宋体"/>
      <w:sz w:val="21"/>
      <w:szCs w:val="24"/>
    </w:rPr>
  </w:style>
  <w:style w:type="paragraph" w:customStyle="1" w:styleId="2518">
    <w:name w:val="zreport subtitle"/>
    <w:basedOn w:val="1"/>
    <w:uiPriority w:val="0"/>
    <w:pPr>
      <w:keepLines/>
      <w:widowControl/>
      <w:spacing w:before="0" w:after="0" w:line="440" w:lineRule="exact"/>
      <w:ind w:firstLine="0" w:firstLineChars="0"/>
      <w:jc w:val="center"/>
    </w:pPr>
    <w:rPr>
      <w:rFonts w:ascii="Times New Roman" w:hAnsi="Times New Roman" w:eastAsia="华文楷体"/>
      <w:kern w:val="0"/>
      <w:sz w:val="32"/>
      <w:szCs w:val="26"/>
      <w:lang w:val="en-GB" w:eastAsia="en-US"/>
    </w:rPr>
  </w:style>
  <w:style w:type="paragraph" w:customStyle="1" w:styleId="2519">
    <w:name w:val="标题0"/>
    <w:basedOn w:val="1"/>
    <w:uiPriority w:val="0"/>
    <w:pPr>
      <w:spacing w:before="0" w:beforeLines="50" w:after="0" w:afterLines="50" w:line="240" w:lineRule="auto"/>
      <w:ind w:firstLine="0" w:firstLineChars="0"/>
      <w:jc w:val="center"/>
      <w:outlineLvl w:val="0"/>
    </w:pPr>
    <w:rPr>
      <w:rFonts w:ascii="隶书" w:hAnsi="Times New Roman" w:eastAsia="隶书"/>
      <w:b/>
      <w:sz w:val="52"/>
      <w:szCs w:val="52"/>
    </w:rPr>
  </w:style>
  <w:style w:type="paragraph" w:customStyle="1" w:styleId="2520">
    <w:name w:val="样式 列表 + 左侧:  2 字符 悬挂缩进: 2 字符 段前: 0.5 行 段后: 0.1 行"/>
    <w:basedOn w:val="69"/>
    <w:next w:val="1"/>
    <w:uiPriority w:val="0"/>
    <w:pPr>
      <w:numPr>
        <w:ilvl w:val="0"/>
        <w:numId w:val="100"/>
      </w:numPr>
      <w:spacing w:before="0" w:beforeLines="100" w:after="0" w:afterLines="50" w:line="360" w:lineRule="auto"/>
      <w:ind w:firstLine="0" w:firstLineChars="0"/>
    </w:pPr>
    <w:rPr>
      <w:rFonts w:eastAsia="宋体" w:cs="宋体"/>
      <w:b/>
      <w:bCs/>
      <w:sz w:val="21"/>
      <w:szCs w:val="21"/>
    </w:rPr>
  </w:style>
  <w:style w:type="paragraph" w:customStyle="1" w:styleId="2521">
    <w:name w:val="附录-安全措施"/>
    <w:basedOn w:val="1"/>
    <w:uiPriority w:val="0"/>
    <w:pPr>
      <w:widowControl/>
      <w:overflowPunct w:val="0"/>
      <w:autoSpaceDE w:val="0"/>
      <w:autoSpaceDN w:val="0"/>
      <w:spacing w:before="0" w:beforeLines="100" w:after="0"/>
      <w:ind w:firstLine="0" w:firstLineChars="0"/>
      <w:textAlignment w:val="baseline"/>
      <w:outlineLvl w:val="4"/>
    </w:pPr>
    <w:rPr>
      <w:rFonts w:ascii="宋体" w:hAnsi="宋体" w:eastAsia="黑体" w:cs="宋体"/>
      <w:bCs/>
      <w:kern w:val="0"/>
      <w:szCs w:val="24"/>
    </w:rPr>
  </w:style>
  <w:style w:type="paragraph" w:customStyle="1" w:styleId="2522">
    <w:name w:val="自定义正文缩进"/>
    <w:basedOn w:val="1"/>
    <w:uiPriority w:val="0"/>
    <w:pPr>
      <w:adjustRightInd w:val="0"/>
      <w:spacing w:before="0" w:after="0"/>
    </w:pPr>
    <w:rPr>
      <w:rFonts w:ascii="Times New Roman" w:hAnsi="Times New Roman"/>
      <w:szCs w:val="24"/>
    </w:rPr>
  </w:style>
  <w:style w:type="paragraph" w:customStyle="1" w:styleId="2523">
    <w:name w:val="标书标题2"/>
    <w:basedOn w:val="3"/>
    <w:uiPriority w:val="0"/>
  </w:style>
  <w:style w:type="paragraph" w:customStyle="1" w:styleId="2524">
    <w:name w:val="Char1 Char Char Char1"/>
    <w:basedOn w:val="30"/>
    <w:uiPriority w:val="0"/>
    <w:pPr>
      <w:shd w:val="clear" w:color="auto" w:fill="000080"/>
      <w:spacing w:before="0" w:after="0" w:line="240" w:lineRule="auto"/>
      <w:ind w:firstLine="0" w:firstLineChars="0"/>
    </w:pPr>
    <w:rPr>
      <w:rFonts w:ascii="Tahoma" w:hAnsi="Tahoma"/>
      <w:kern w:val="2"/>
      <w:sz w:val="24"/>
      <w:szCs w:val="20"/>
      <w:lang w:val="en-US" w:eastAsia="zh-CN"/>
    </w:rPr>
  </w:style>
  <w:style w:type="paragraph" w:customStyle="1" w:styleId="2525">
    <w:name w:val="奇页脚样式"/>
    <w:basedOn w:val="57"/>
    <w:uiPriority w:val="0"/>
    <w:pPr>
      <w:keepLines/>
      <w:widowControl/>
      <w:tabs>
        <w:tab w:val="clear" w:pos="4153"/>
        <w:tab w:val="clear" w:pos="8306"/>
      </w:tabs>
      <w:spacing w:before="0" w:after="0" w:line="288" w:lineRule="auto"/>
      <w:ind w:firstLine="0" w:firstLineChars="0"/>
      <w:jc w:val="center"/>
    </w:pPr>
    <w:rPr>
      <w:rFonts w:ascii="Times New Roman" w:hAnsi="Times New Roman" w:eastAsia="仿宋_GB2312"/>
      <w:spacing w:val="-2"/>
      <w:szCs w:val="20"/>
      <w:lang w:val="en-US" w:eastAsia="en-US" w:bidi="he-IL"/>
    </w:rPr>
  </w:style>
  <w:style w:type="paragraph" w:customStyle="1" w:styleId="2526">
    <w:name w:val="6.编号条目"/>
    <w:basedOn w:val="1737"/>
    <w:uiPriority w:val="0"/>
    <w:pPr>
      <w:tabs>
        <w:tab w:val="left" w:pos="1728"/>
      </w:tabs>
      <w:ind w:left="432" w:hanging="144" w:firstLineChars="0"/>
    </w:pPr>
  </w:style>
  <w:style w:type="paragraph" w:customStyle="1" w:styleId="2527">
    <w:name w:val="附录标题"/>
    <w:basedOn w:val="1"/>
    <w:uiPriority w:val="0"/>
    <w:pPr>
      <w:widowControl/>
      <w:shd w:val="clear" w:color="FFFFFF" w:fill="FFFFFF"/>
      <w:tabs>
        <w:tab w:val="left" w:pos="6405"/>
      </w:tabs>
      <w:spacing w:before="0" w:after="0"/>
      <w:ind w:right="210" w:firstLine="0" w:firstLineChars="0"/>
      <w:jc w:val="left"/>
      <w:outlineLvl w:val="0"/>
    </w:pPr>
    <w:rPr>
      <w:rFonts w:ascii="黑体" w:hAnsi="Times New Roman" w:eastAsia="黑体"/>
      <w:kern w:val="0"/>
      <w:sz w:val="28"/>
      <w:szCs w:val="24"/>
    </w:rPr>
  </w:style>
  <w:style w:type="paragraph" w:customStyle="1" w:styleId="2528">
    <w:name w:val="目录"/>
    <w:next w:val="1"/>
    <w:qFormat/>
    <w:uiPriority w:val="0"/>
    <w:pPr>
      <w:spacing w:beforeLines="50" w:afterLines="50" w:line="360" w:lineRule="auto"/>
      <w:jc w:val="center"/>
    </w:pPr>
    <w:rPr>
      <w:rFonts w:ascii="Times New Roman" w:hAnsi="Times New Roman" w:eastAsia="黑体" w:cs="Times New Roman"/>
      <w:b/>
      <w:kern w:val="2"/>
      <w:sz w:val="44"/>
      <w:szCs w:val="24"/>
      <w:lang w:val="en-US" w:eastAsia="zh-CN" w:bidi="ar-SA"/>
    </w:rPr>
  </w:style>
  <w:style w:type="paragraph" w:customStyle="1" w:styleId="2529">
    <w:name w:val="sig2"/>
    <w:basedOn w:val="1"/>
    <w:uiPriority w:val="0"/>
    <w:pPr>
      <w:widowControl/>
      <w:tabs>
        <w:tab w:val="left" w:pos="4680"/>
        <w:tab w:val="left" w:pos="7632"/>
      </w:tabs>
      <w:spacing w:before="0" w:after="0"/>
      <w:ind w:left="34" w:hanging="34" w:hangingChars="16"/>
      <w:jc w:val="left"/>
    </w:pPr>
    <w:rPr>
      <w:rFonts w:ascii="Arial" w:hAnsi="Arial" w:eastAsia="PMingLiU"/>
      <w:iCs/>
      <w:kern w:val="0"/>
      <w:szCs w:val="24"/>
      <w:lang w:val="en-AU" w:eastAsia="en-US"/>
    </w:rPr>
  </w:style>
  <w:style w:type="paragraph" w:customStyle="1" w:styleId="2530">
    <w:name w:val="TJ三级标题"/>
    <w:next w:val="1"/>
    <w:qFormat/>
    <w:uiPriority w:val="0"/>
    <w:pPr>
      <w:spacing w:beforeLines="20" w:afterLines="20" w:line="360" w:lineRule="auto"/>
      <w:outlineLvl w:val="3"/>
    </w:pPr>
    <w:rPr>
      <w:rFonts w:ascii="Arial" w:hAnsi="Arial" w:eastAsia="黑体" w:cs="Times New Roman"/>
      <w:b/>
      <w:kern w:val="2"/>
      <w:sz w:val="28"/>
      <w:szCs w:val="22"/>
      <w:lang w:val="en-US" w:eastAsia="zh-CN" w:bidi="ar-SA"/>
    </w:rPr>
  </w:style>
  <w:style w:type="paragraph" w:customStyle="1" w:styleId="2531">
    <w:name w:val="标书标题4"/>
    <w:basedOn w:val="5"/>
    <w:uiPriority w:val="0"/>
  </w:style>
  <w:style w:type="paragraph" w:customStyle="1" w:styleId="2532">
    <w:name w:val="样式 样式 样式 样式 样式 正文缩进表正文正文非缩进 + 首行缩进:  2 字符 + 首行缩进:  2 字符 + 首行缩进: ..."/>
    <w:basedOn w:val="1"/>
    <w:uiPriority w:val="0"/>
    <w:pPr>
      <w:adjustRightInd w:val="0"/>
      <w:spacing w:before="0" w:after="0" w:afterLines="50" w:line="60" w:lineRule="auto"/>
    </w:pPr>
    <w:rPr>
      <w:rFonts w:ascii="Arial" w:hAnsi="Arial"/>
      <w:szCs w:val="24"/>
    </w:rPr>
  </w:style>
  <w:style w:type="paragraph" w:customStyle="1" w:styleId="2533">
    <w:name w:val="列出段落6"/>
    <w:basedOn w:val="1"/>
    <w:qFormat/>
    <w:uiPriority w:val="0"/>
    <w:pPr>
      <w:spacing w:before="0" w:after="0" w:afterLines="50" w:line="300" w:lineRule="auto"/>
      <w:ind w:firstLine="0" w:firstLineChars="0"/>
    </w:pPr>
    <w:rPr>
      <w:rFonts w:ascii="Times New Roman" w:hAnsi="Times New Roman"/>
      <w:szCs w:val="24"/>
    </w:rPr>
  </w:style>
  <w:style w:type="paragraph" w:customStyle="1" w:styleId="2534">
    <w:name w:val="样式 标题 5H55l4h5Second Subheadingdashdsdddash1ds1dd1da...2"/>
    <w:basedOn w:val="6"/>
    <w:uiPriority w:val="0"/>
  </w:style>
  <w:style w:type="paragraph" w:customStyle="1" w:styleId="2535">
    <w:name w:val="LIST 1 Not Bold"/>
    <w:basedOn w:val="1"/>
    <w:uiPriority w:val="0"/>
    <w:pPr>
      <w:tabs>
        <w:tab w:val="left" w:pos="384"/>
        <w:tab w:val="left" w:pos="480"/>
      </w:tabs>
      <w:spacing w:before="0" w:beforeLines="10" w:after="0" w:afterLines="10" w:line="200" w:lineRule="atLeast"/>
      <w:ind w:firstLine="0" w:firstLineChars="0"/>
    </w:pPr>
    <w:rPr>
      <w:rFonts w:ascii="Century Gothic" w:hAnsi="Century Gothic" w:eastAsia="PMingLiU"/>
      <w:color w:val="000000"/>
      <w:sz w:val="16"/>
      <w:szCs w:val="24"/>
      <w:lang w:eastAsia="zh-TW"/>
    </w:rPr>
  </w:style>
  <w:style w:type="paragraph" w:customStyle="1" w:styleId="2536">
    <w:name w:val="正文缩两字"/>
    <w:basedOn w:val="521"/>
    <w:next w:val="521"/>
    <w:uiPriority w:val="0"/>
    <w:pPr>
      <w:numPr>
        <w:ilvl w:val="0"/>
        <w:numId w:val="101"/>
      </w:numPr>
      <w:tabs>
        <w:tab w:val="clear" w:pos="420"/>
      </w:tabs>
      <w:spacing w:after="163" w:line="300" w:lineRule="auto"/>
      <w:ind w:left="0" w:right="0" w:rightChars="0" w:firstLine="0"/>
    </w:pPr>
    <w:rPr>
      <w:rFonts w:ascii="Times New Roman" w:cs="宋体"/>
      <w:b w:val="0"/>
      <w:kern w:val="0"/>
    </w:rPr>
  </w:style>
  <w:style w:type="paragraph" w:customStyle="1" w:styleId="2537">
    <w:name w:val="样式 四号 行距: 1.5 倍行距 首行缩进:  2 字符"/>
    <w:basedOn w:val="1"/>
    <w:uiPriority w:val="0"/>
    <w:pPr>
      <w:spacing w:before="0" w:beforeLines="25" w:after="0" w:afterLines="25"/>
      <w:ind w:firstLine="480"/>
    </w:pPr>
    <w:rPr>
      <w:rFonts w:ascii="宋体" w:hAnsi="宋体"/>
      <w:szCs w:val="24"/>
    </w:rPr>
  </w:style>
  <w:style w:type="paragraph" w:customStyle="1" w:styleId="2538">
    <w:name w:val="a"/>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2539">
    <w:name w:val="二级节标题"/>
    <w:next w:val="1"/>
    <w:uiPriority w:val="0"/>
    <w:pPr>
      <w:numPr>
        <w:ilvl w:val="3"/>
        <w:numId w:val="102"/>
      </w:numPr>
      <w:tabs>
        <w:tab w:val="clear" w:pos="1191"/>
      </w:tabs>
      <w:spacing w:before="240" w:after="240" w:line="400" w:lineRule="atLeast"/>
      <w:outlineLvl w:val="2"/>
    </w:pPr>
    <w:rPr>
      <w:rFonts w:ascii="Arial" w:hAnsi="Arial" w:eastAsia="宋体" w:cs="Times New Roman"/>
      <w:b/>
      <w:kern w:val="0"/>
      <w:sz w:val="30"/>
      <w:szCs w:val="30"/>
      <w:lang w:val="en-US" w:eastAsia="zh-CN" w:bidi="ar-SA"/>
    </w:rPr>
  </w:style>
  <w:style w:type="paragraph" w:customStyle="1" w:styleId="2540">
    <w:name w:val="class12"/>
    <w:basedOn w:val="1"/>
    <w:uiPriority w:val="0"/>
    <w:pPr>
      <w:widowControl/>
      <w:spacing w:before="100" w:beforeAutospacing="1" w:after="100" w:afterAutospacing="1" w:line="240" w:lineRule="auto"/>
      <w:ind w:firstLine="0" w:firstLineChars="0"/>
      <w:jc w:val="left"/>
    </w:pPr>
    <w:rPr>
      <w:rFonts w:ascii="宋体" w:hAnsi="宋体" w:cs="宋体"/>
      <w:color w:val="000000"/>
      <w:kern w:val="0"/>
      <w:szCs w:val="24"/>
    </w:rPr>
  </w:style>
  <w:style w:type="paragraph" w:customStyle="1" w:styleId="2541">
    <w:name w:val="CM13"/>
    <w:basedOn w:val="449"/>
    <w:next w:val="449"/>
    <w:uiPriority w:val="99"/>
    <w:pPr>
      <w:spacing w:line="468" w:lineRule="atLeast"/>
      <w:ind w:firstLine="200" w:firstLineChars="200"/>
      <w:jc w:val="both"/>
    </w:pPr>
    <w:rPr>
      <w:rFonts w:cs="宋体"/>
      <w:kern w:val="2"/>
      <w:szCs w:val="24"/>
    </w:rPr>
  </w:style>
  <w:style w:type="paragraph" w:customStyle="1" w:styleId="2542">
    <w:name w:val="封面 - 招标信息"/>
    <w:basedOn w:val="1"/>
    <w:uiPriority w:val="0"/>
    <w:pPr>
      <w:spacing w:before="0" w:after="0"/>
      <w:ind w:firstLine="0" w:firstLineChars="0"/>
    </w:pPr>
    <w:rPr>
      <w:rFonts w:ascii="黑体" w:hAnsi="黑体" w:eastAsia="黑体" w:cs="黑体"/>
      <w:b/>
      <w:szCs w:val="30"/>
    </w:rPr>
  </w:style>
  <w:style w:type="paragraph" w:customStyle="1" w:styleId="2543">
    <w:name w:val="biaoti"/>
    <w:basedOn w:val="1"/>
    <w:uiPriority w:val="0"/>
    <w:pPr>
      <w:widowControl/>
      <w:spacing w:before="100" w:beforeAutospacing="1" w:after="100" w:afterAutospacing="1" w:line="240" w:lineRule="auto"/>
      <w:ind w:firstLine="0" w:firstLineChars="0"/>
      <w:jc w:val="left"/>
    </w:pPr>
    <w:rPr>
      <w:rFonts w:ascii="宋体" w:hAnsi="宋体" w:cs="宋体"/>
      <w:color w:val="000000"/>
      <w:kern w:val="0"/>
      <w:sz w:val="32"/>
      <w:szCs w:val="32"/>
    </w:rPr>
  </w:style>
  <w:style w:type="paragraph" w:customStyle="1" w:styleId="2544">
    <w:name w:val="CM21"/>
    <w:basedOn w:val="449"/>
    <w:next w:val="449"/>
    <w:uiPriority w:val="0"/>
    <w:pPr>
      <w:spacing w:after="335" w:line="360" w:lineRule="auto"/>
      <w:ind w:firstLine="200" w:firstLineChars="200"/>
      <w:jc w:val="both"/>
    </w:pPr>
    <w:rPr>
      <w:rFonts w:cs="宋体"/>
      <w:kern w:val="2"/>
      <w:szCs w:val="24"/>
    </w:rPr>
  </w:style>
  <w:style w:type="paragraph" w:customStyle="1" w:styleId="2545">
    <w:name w:val="标注"/>
    <w:basedOn w:val="1"/>
    <w:uiPriority w:val="0"/>
    <w:pPr>
      <w:adjustRightInd w:val="0"/>
      <w:snapToGrid w:val="0"/>
      <w:spacing w:before="0" w:after="0" w:line="312" w:lineRule="auto"/>
      <w:ind w:firstLine="0" w:firstLineChars="0"/>
    </w:pPr>
    <w:rPr>
      <w:rFonts w:ascii="宋体" w:hAnsi="宋体"/>
      <w:kern w:val="0"/>
      <w:sz w:val="21"/>
      <w:szCs w:val="21"/>
    </w:rPr>
  </w:style>
  <w:style w:type="paragraph" w:customStyle="1" w:styleId="2546">
    <w:name w:val="封面(编制单位)"/>
    <w:basedOn w:val="1"/>
    <w:uiPriority w:val="0"/>
    <w:pPr>
      <w:spacing w:before="0" w:after="0"/>
      <w:ind w:firstLine="400" w:firstLineChars="400"/>
    </w:pPr>
    <w:rPr>
      <w:rFonts w:ascii="黑体" w:hAnsi="黑体" w:eastAsia="黑体" w:cs="黑体"/>
      <w:b/>
      <w:sz w:val="30"/>
      <w:szCs w:val="30"/>
    </w:rPr>
  </w:style>
  <w:style w:type="paragraph" w:customStyle="1" w:styleId="2547">
    <w:name w:val="CM26"/>
    <w:basedOn w:val="449"/>
    <w:next w:val="449"/>
    <w:uiPriority w:val="0"/>
    <w:pPr>
      <w:spacing w:after="180" w:line="360" w:lineRule="auto"/>
      <w:ind w:firstLine="200" w:firstLineChars="200"/>
      <w:jc w:val="both"/>
    </w:pPr>
    <w:rPr>
      <w:rFonts w:cs="宋体"/>
      <w:kern w:val="2"/>
      <w:szCs w:val="24"/>
    </w:rPr>
  </w:style>
  <w:style w:type="paragraph" w:customStyle="1" w:styleId="2548">
    <w:name w:val="BOC正文"/>
    <w:basedOn w:val="1"/>
    <w:uiPriority w:val="0"/>
    <w:pPr>
      <w:snapToGrid w:val="0"/>
      <w:spacing w:before="120" w:after="0" w:line="360" w:lineRule="atLeast"/>
      <w:ind w:firstLine="425" w:firstLineChars="0"/>
    </w:pPr>
    <w:rPr>
      <w:rFonts w:ascii="Times New Roman" w:hAnsi="Times New Roman"/>
      <w:szCs w:val="24"/>
    </w:rPr>
  </w:style>
  <w:style w:type="paragraph" w:customStyle="1" w:styleId="2549">
    <w:name w:val="样式 标题 3 + 首行缩进:  2 字符 段前: 0.5 行 段后: 0.5 行1"/>
    <w:basedOn w:val="4"/>
    <w:uiPriority w:val="0"/>
  </w:style>
  <w:style w:type="paragraph" w:customStyle="1" w:styleId="2550">
    <w:name w:val="font19"/>
    <w:basedOn w:val="1"/>
    <w:uiPriority w:val="0"/>
    <w:pPr>
      <w:widowControl/>
      <w:spacing w:before="100" w:beforeAutospacing="1" w:after="100" w:afterAutospacing="1" w:line="240" w:lineRule="auto"/>
      <w:ind w:firstLine="0" w:firstLineChars="0"/>
      <w:jc w:val="left"/>
    </w:pPr>
    <w:rPr>
      <w:rFonts w:ascii="Times New Roman" w:hAnsi="Times New Roman"/>
      <w:color w:val="0000FF"/>
      <w:kern w:val="0"/>
      <w:sz w:val="18"/>
      <w:szCs w:val="18"/>
    </w:rPr>
  </w:style>
  <w:style w:type="paragraph" w:customStyle="1" w:styleId="2551">
    <w:name w:val="表正文中"/>
    <w:uiPriority w:val="0"/>
    <w:pPr>
      <w:jc w:val="center"/>
    </w:pPr>
    <w:rPr>
      <w:rFonts w:ascii="Arial" w:hAnsi="Arial" w:eastAsia="宋体" w:cs="Times New Roman"/>
      <w:kern w:val="2"/>
      <w:sz w:val="18"/>
      <w:szCs w:val="24"/>
      <w:lang w:val="en-US" w:eastAsia="zh-CN" w:bidi="ar-SA"/>
    </w:rPr>
  </w:style>
  <w:style w:type="paragraph" w:customStyle="1" w:styleId="2552">
    <w:name w:val="封面标题（黑体 二号 居中）"/>
    <w:basedOn w:val="1"/>
    <w:uiPriority w:val="0"/>
    <w:pPr>
      <w:spacing w:before="0" w:after="0" w:line="312" w:lineRule="auto"/>
      <w:ind w:firstLine="0" w:firstLineChars="0"/>
      <w:jc w:val="center"/>
    </w:pPr>
    <w:rPr>
      <w:rFonts w:ascii="Times New Roman" w:hAnsi="Times New Roman" w:eastAsia="黑体" w:cs="宋体"/>
      <w:sz w:val="44"/>
      <w:szCs w:val="44"/>
    </w:rPr>
  </w:style>
  <w:style w:type="paragraph" w:customStyle="1" w:styleId="2553">
    <w:name w:val="表正文左"/>
    <w:uiPriority w:val="0"/>
    <w:rPr>
      <w:rFonts w:ascii="Arial" w:hAnsi="Arial" w:eastAsia="宋体" w:cs="Times New Roman"/>
      <w:kern w:val="2"/>
      <w:sz w:val="18"/>
      <w:szCs w:val="24"/>
      <w:lang w:val="en-US" w:eastAsia="zh-CN" w:bidi="ar-SA"/>
    </w:rPr>
  </w:style>
  <w:style w:type="paragraph" w:customStyle="1" w:styleId="2554">
    <w:name w:val="bodybold"/>
    <w:basedOn w:val="1"/>
    <w:uiPriority w:val="0"/>
    <w:pPr>
      <w:widowControl/>
      <w:spacing w:before="60" w:after="60"/>
      <w:ind w:firstLine="420" w:firstLineChars="0"/>
      <w:jc w:val="left"/>
    </w:pPr>
    <w:rPr>
      <w:rFonts w:ascii="宋体" w:hAnsi="宋体"/>
      <w:b/>
      <w:bCs/>
      <w:kern w:val="0"/>
      <w:sz w:val="21"/>
      <w:szCs w:val="21"/>
      <w:lang w:eastAsia="en-US"/>
    </w:rPr>
  </w:style>
  <w:style w:type="paragraph" w:customStyle="1" w:styleId="2555">
    <w:name w:val="四级符号（非加粗）"/>
    <w:basedOn w:val="1"/>
    <w:uiPriority w:val="0"/>
    <w:pPr>
      <w:numPr>
        <w:ilvl w:val="0"/>
        <w:numId w:val="103"/>
      </w:numPr>
      <w:spacing w:before="0" w:after="0" w:line="312" w:lineRule="auto"/>
      <w:ind w:firstLineChars="0"/>
    </w:pPr>
    <w:rPr>
      <w:rFonts w:ascii="Times New Roman" w:hAnsi="Times New Roman"/>
      <w:szCs w:val="21"/>
    </w:rPr>
  </w:style>
  <w:style w:type="paragraph" w:customStyle="1" w:styleId="2556">
    <w:name w:val="Table Body"/>
    <w:basedOn w:val="1"/>
    <w:uiPriority w:val="0"/>
    <w:pPr>
      <w:widowControl/>
      <w:snapToGrid w:val="0"/>
      <w:spacing w:before="60" w:after="60" w:line="240" w:lineRule="auto"/>
      <w:ind w:left="115" w:firstLine="0" w:firstLineChars="0"/>
      <w:jc w:val="left"/>
    </w:pPr>
    <w:rPr>
      <w:rFonts w:ascii="Times" w:hAnsi="Times"/>
      <w:kern w:val="0"/>
      <w:szCs w:val="20"/>
      <w:lang w:eastAsia="en-US"/>
    </w:rPr>
  </w:style>
  <w:style w:type="paragraph" w:customStyle="1" w:styleId="2557">
    <w:name w:val="标题1级"/>
    <w:uiPriority w:val="0"/>
    <w:pPr>
      <w:spacing w:line="360" w:lineRule="auto"/>
      <w:jc w:val="center"/>
      <w:outlineLvl w:val="0"/>
    </w:pPr>
    <w:rPr>
      <w:rFonts w:ascii="仿宋_GB2312" w:hAnsi="Times New Roman" w:eastAsia="仿宋_GB2312" w:cs="Times New Roman"/>
      <w:b/>
      <w:kern w:val="0"/>
      <w:sz w:val="24"/>
      <w:szCs w:val="24"/>
      <w:lang w:val="en-US" w:eastAsia="zh-CN" w:bidi="ar-SA"/>
    </w:rPr>
  </w:style>
  <w:style w:type="paragraph" w:customStyle="1" w:styleId="2558">
    <w:name w:val="标题2级"/>
    <w:uiPriority w:val="0"/>
    <w:pPr>
      <w:spacing w:line="360" w:lineRule="auto"/>
      <w:ind w:left="1"/>
      <w:outlineLvl w:val="1"/>
    </w:pPr>
    <w:rPr>
      <w:rFonts w:ascii="仿宋_GB2312" w:hAnsi="Times New Roman" w:eastAsia="仿宋_GB2312" w:cs="Times New Roman"/>
      <w:b/>
      <w:kern w:val="0"/>
      <w:sz w:val="24"/>
      <w:szCs w:val="24"/>
      <w:lang w:val="en-US" w:eastAsia="zh-CN" w:bidi="ar-SA"/>
    </w:rPr>
  </w:style>
  <w:style w:type="paragraph" w:customStyle="1" w:styleId="2559">
    <w:name w:val="样式 样式 标题 5H5dashdsddFirst BulletL55PIM 5Schedule A to XLe...2 + ..."/>
    <w:basedOn w:val="1"/>
    <w:uiPriority w:val="0"/>
    <w:pPr>
      <w:keepNext/>
      <w:keepLines/>
      <w:spacing w:before="0" w:beforeLines="50" w:after="0" w:afterLines="50" w:line="376" w:lineRule="auto"/>
      <w:ind w:firstLine="0" w:firstLineChars="0"/>
      <w:outlineLvl w:val="4"/>
    </w:pPr>
    <w:rPr>
      <w:rFonts w:ascii="Times New Roman" w:hAnsi="Times New Roman" w:eastAsia="黑体" w:cs="宋体"/>
      <w:b/>
      <w:bCs/>
      <w:szCs w:val="20"/>
    </w:rPr>
  </w:style>
  <w:style w:type="paragraph" w:customStyle="1" w:styleId="2560">
    <w:name w:val="矩形"/>
    <w:basedOn w:val="1"/>
    <w:uiPriority w:val="0"/>
    <w:pPr>
      <w:tabs>
        <w:tab w:val="left" w:pos="425"/>
        <w:tab w:val="left" w:pos="1248"/>
      </w:tabs>
      <w:spacing w:before="120" w:after="0" w:line="312" w:lineRule="auto"/>
      <w:ind w:left="425" w:hanging="425" w:firstLineChars="0"/>
    </w:pPr>
    <w:rPr>
      <w:rFonts w:ascii="Times New Roman" w:hAnsi="Times New Roman"/>
      <w:szCs w:val="24"/>
    </w:rPr>
  </w:style>
  <w:style w:type="paragraph" w:customStyle="1" w:styleId="2561">
    <w:name w:val="±í¸ñ1"/>
    <w:basedOn w:val="1"/>
    <w:uiPriority w:val="0"/>
    <w:pPr>
      <w:widowControl/>
      <w:overflowPunct w:val="0"/>
      <w:autoSpaceDE w:val="0"/>
      <w:autoSpaceDN w:val="0"/>
      <w:adjustRightInd w:val="0"/>
      <w:spacing w:before="0" w:after="0" w:line="240" w:lineRule="auto"/>
      <w:ind w:firstLine="0" w:firstLineChars="0"/>
      <w:jc w:val="center"/>
      <w:textAlignment w:val="baseline"/>
    </w:pPr>
    <w:rPr>
      <w:rFonts w:ascii="Times New Roman" w:hAnsi="Times New Roman"/>
      <w:b/>
      <w:kern w:val="0"/>
      <w:sz w:val="18"/>
      <w:szCs w:val="24"/>
    </w:rPr>
  </w:style>
  <w:style w:type="paragraph" w:customStyle="1" w:styleId="2562">
    <w:name w:val="表标题"/>
    <w:basedOn w:val="1"/>
    <w:next w:val="2563"/>
    <w:uiPriority w:val="0"/>
    <w:pPr>
      <w:keepNext/>
      <w:tabs>
        <w:tab w:val="left" w:pos="567"/>
      </w:tabs>
      <w:adjustRightInd w:val="0"/>
      <w:snapToGrid w:val="0"/>
      <w:spacing w:before="0" w:beforeLines="100" w:after="0" w:afterLines="50" w:line="240" w:lineRule="auto"/>
      <w:ind w:firstLine="0" w:firstLineChars="0"/>
    </w:pPr>
    <w:rPr>
      <w:rFonts w:ascii="Tahoma" w:hAnsi="Tahoma" w:eastAsia="黑体"/>
      <w:b/>
      <w:sz w:val="21"/>
      <w:szCs w:val="24"/>
    </w:rPr>
  </w:style>
  <w:style w:type="paragraph" w:customStyle="1" w:styleId="2563">
    <w:name w:val="表文"/>
    <w:basedOn w:val="25"/>
    <w:uiPriority w:val="0"/>
    <w:pPr>
      <w:adjustRightInd w:val="0"/>
      <w:snapToGrid w:val="0"/>
      <w:spacing w:before="0" w:after="0" w:line="240" w:lineRule="auto"/>
      <w:ind w:firstLine="0" w:firstLineChars="0"/>
    </w:pPr>
    <w:rPr>
      <w:rFonts w:ascii="Tahoma" w:hAnsi="Tahoma"/>
      <w:kern w:val="2"/>
      <w:sz w:val="20"/>
      <w:szCs w:val="24"/>
      <w:lang w:val="en-US" w:eastAsia="zh-CN"/>
    </w:rPr>
  </w:style>
  <w:style w:type="paragraph" w:customStyle="1" w:styleId="2564">
    <w:name w:val="正文（首行不缩进）"/>
    <w:basedOn w:val="1"/>
    <w:uiPriority w:val="0"/>
    <w:pPr>
      <w:spacing w:before="0" w:after="0" w:afterLines="50" w:line="240" w:lineRule="auto"/>
      <w:ind w:firstLine="0" w:firstLineChars="0"/>
    </w:pPr>
    <w:rPr>
      <w:rFonts w:ascii="Times New Roman" w:hAnsi="Times New Roman"/>
      <w:sz w:val="21"/>
      <w:szCs w:val="24"/>
    </w:rPr>
  </w:style>
  <w:style w:type="paragraph" w:customStyle="1" w:styleId="2565">
    <w:name w:val="Char Char1 Char Char"/>
    <w:basedOn w:val="1"/>
    <w:uiPriority w:val="0"/>
    <w:pPr>
      <w:spacing w:before="0" w:after="0" w:line="240" w:lineRule="auto"/>
      <w:ind w:firstLine="0" w:firstLineChars="0"/>
    </w:pPr>
    <w:rPr>
      <w:rFonts w:ascii="Tahoma" w:hAnsi="Tahoma"/>
      <w:szCs w:val="24"/>
    </w:rPr>
  </w:style>
  <w:style w:type="paragraph" w:customStyle="1" w:styleId="2566">
    <w:name w:val="1)"/>
    <w:basedOn w:val="1"/>
    <w:uiPriority w:val="0"/>
    <w:pPr>
      <w:numPr>
        <w:ilvl w:val="0"/>
        <w:numId w:val="104"/>
      </w:numPr>
      <w:spacing w:before="0" w:after="0"/>
      <w:ind w:firstLine="0" w:firstLineChars="0"/>
    </w:pPr>
    <w:rPr>
      <w:rFonts w:ascii="Times New Roman" w:hAnsi="Times New Roman"/>
      <w:szCs w:val="24"/>
    </w:rPr>
  </w:style>
  <w:style w:type="paragraph" w:customStyle="1" w:styleId="2567">
    <w:name w:val="样式17"/>
    <w:basedOn w:val="26"/>
    <w:uiPriority w:val="0"/>
    <w:pPr>
      <w:numPr>
        <w:ilvl w:val="0"/>
        <w:numId w:val="105"/>
      </w:numPr>
      <w:tabs>
        <w:tab w:val="clear" w:pos="1701"/>
      </w:tabs>
      <w:adjustRightInd/>
      <w:spacing w:before="120" w:after="360"/>
      <w:ind w:left="0" w:firstLine="0"/>
      <w:textAlignment w:val="auto"/>
    </w:pPr>
    <w:rPr>
      <w:rFonts w:ascii="Arial" w:hAnsi="Arial"/>
      <w:bCs/>
      <w:kern w:val="2"/>
      <w:lang w:eastAsia="en-US"/>
    </w:rPr>
  </w:style>
  <w:style w:type="paragraph" w:customStyle="1" w:styleId="2568">
    <w:name w:val="样式 标题 3h3H3l3CTLevel 3 Topic Headingsect1.2.3l3+toc 3Sub..."/>
    <w:basedOn w:val="4"/>
    <w:uiPriority w:val="0"/>
  </w:style>
  <w:style w:type="paragraph" w:customStyle="1" w:styleId="2569">
    <w:name w:val="Char Char1 Char Char Char Char Char Char3"/>
    <w:basedOn w:val="1"/>
    <w:uiPriority w:val="0"/>
    <w:pPr>
      <w:widowControl/>
      <w:spacing w:before="0" w:after="160" w:line="240" w:lineRule="exact"/>
      <w:ind w:firstLine="0" w:firstLineChars="0"/>
      <w:jc w:val="left"/>
    </w:pPr>
    <w:rPr>
      <w:rFonts w:ascii="Verdana" w:hAnsi="Verdana" w:eastAsia="仿宋_GB2312"/>
      <w:kern w:val="0"/>
      <w:szCs w:val="24"/>
      <w:lang w:eastAsia="en-US"/>
    </w:rPr>
  </w:style>
  <w:style w:type="paragraph" w:customStyle="1" w:styleId="2570">
    <w:name w:val="xl161"/>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Times New Roman" w:hAnsi="Times New Roman"/>
      <w:color w:val="0000FF"/>
      <w:kern w:val="0"/>
      <w:sz w:val="18"/>
      <w:szCs w:val="18"/>
    </w:rPr>
  </w:style>
  <w:style w:type="paragraph" w:customStyle="1" w:styleId="2571">
    <w:name w:val="test"/>
    <w:basedOn w:val="1"/>
    <w:uiPriority w:val="0"/>
    <w:pPr>
      <w:suppressAutoHyphens/>
      <w:spacing w:before="0" w:after="0"/>
      <w:ind w:firstLine="480" w:firstLineChars="0"/>
    </w:pPr>
    <w:rPr>
      <w:rFonts w:ascii="宋体" w:hAnsi="宋体" w:cs="宋体"/>
      <w:color w:val="000000"/>
      <w:kern w:val="1"/>
      <w:szCs w:val="24"/>
      <w:lang w:eastAsia="ar-SA"/>
    </w:rPr>
  </w:style>
  <w:style w:type="paragraph" w:customStyle="1" w:styleId="2572">
    <w:name w:val="B1_Body1"/>
    <w:uiPriority w:val="0"/>
    <w:pPr>
      <w:suppressAutoHyphens/>
      <w:autoSpaceDE w:val="0"/>
      <w:autoSpaceDN w:val="0"/>
      <w:adjustRightInd w:val="0"/>
      <w:spacing w:after="100" w:line="240" w:lineRule="atLeast"/>
    </w:pPr>
    <w:rPr>
      <w:rFonts w:ascii="Times" w:hAnsi="Times" w:eastAsia="MS Mincho" w:cs="Times New Roman"/>
      <w:color w:val="000000"/>
      <w:w w:val="1"/>
      <w:kern w:val="0"/>
      <w:sz w:val="20"/>
      <w:szCs w:val="20"/>
      <w:lang w:val="en-US" w:eastAsia="ja-JP" w:bidi="ar-SA"/>
    </w:rPr>
  </w:style>
  <w:style w:type="paragraph" w:customStyle="1" w:styleId="2573">
    <w:name w:val="DataRestriction"/>
    <w:basedOn w:val="1"/>
    <w:uiPriority w:val="0"/>
    <w:pPr>
      <w:widowControl/>
      <w:spacing w:after="0" w:line="260" w:lineRule="atLeast"/>
      <w:ind w:firstLine="0" w:firstLineChars="0"/>
      <w:jc w:val="left"/>
    </w:pPr>
    <w:rPr>
      <w:rFonts w:ascii="Times" w:hAnsi="Times" w:cs="Times"/>
      <w:kern w:val="0"/>
      <w:sz w:val="20"/>
      <w:szCs w:val="24"/>
      <w:lang w:eastAsia="en-US"/>
    </w:rPr>
  </w:style>
  <w:style w:type="paragraph" w:customStyle="1" w:styleId="2574">
    <w:name w:val="xl167"/>
    <w:basedOn w:val="1"/>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b/>
      <w:bCs/>
      <w:kern w:val="0"/>
      <w:sz w:val="18"/>
      <w:szCs w:val="18"/>
    </w:rPr>
  </w:style>
  <w:style w:type="paragraph" w:customStyle="1" w:styleId="2575">
    <w:name w:val="样式 小四 行距: 1.5 倍行距"/>
    <w:basedOn w:val="1"/>
    <w:uiPriority w:val="0"/>
    <w:pPr>
      <w:suppressAutoHyphens/>
      <w:spacing w:before="0" w:after="0"/>
      <w:ind w:firstLine="480"/>
    </w:pPr>
    <w:rPr>
      <w:rFonts w:ascii="Times New Roman" w:hAnsi="Times New Roman" w:cs="宋体"/>
      <w:kern w:val="24"/>
      <w:szCs w:val="24"/>
      <w:lang w:eastAsia="ar-SA"/>
    </w:rPr>
  </w:style>
  <w:style w:type="paragraph" w:customStyle="1" w:styleId="2576">
    <w:name w:val="4H_Head4"/>
    <w:next w:val="2572"/>
    <w:uiPriority w:val="0"/>
    <w:pPr>
      <w:keepNext/>
      <w:suppressAutoHyphens/>
      <w:autoSpaceDE w:val="0"/>
      <w:autoSpaceDN w:val="0"/>
      <w:adjustRightInd w:val="0"/>
      <w:spacing w:before="280" w:after="180" w:line="240" w:lineRule="atLeast"/>
    </w:pPr>
    <w:rPr>
      <w:rFonts w:ascii="Univers 47 CondensedLight" w:hAnsi="Univers 47 CondensedLight" w:eastAsia="MS Mincho" w:cs="Times New Roman"/>
      <w:b/>
      <w:bCs/>
      <w:color w:val="000000"/>
      <w:w w:val="1"/>
      <w:kern w:val="0"/>
      <w:sz w:val="20"/>
      <w:szCs w:val="20"/>
      <w:lang w:val="en-US" w:eastAsia="ja-JP" w:bidi="ar-SA"/>
    </w:rPr>
  </w:style>
  <w:style w:type="paragraph" w:customStyle="1" w:styleId="2577">
    <w:name w:val="首页页脚"/>
    <w:basedOn w:val="1"/>
    <w:uiPriority w:val="0"/>
    <w:pPr>
      <w:tabs>
        <w:tab w:val="right" w:pos="9356"/>
      </w:tabs>
      <w:adjustRightInd w:val="0"/>
      <w:snapToGrid w:val="0"/>
      <w:spacing w:before="120" w:after="0" w:afterLines="100" w:line="0" w:lineRule="atLeast"/>
      <w:ind w:firstLine="0" w:firstLineChars="0"/>
    </w:pPr>
    <w:rPr>
      <w:rFonts w:ascii="Arial" w:hAnsi="Arial"/>
      <w:sz w:val="18"/>
      <w:szCs w:val="24"/>
    </w:rPr>
  </w:style>
  <w:style w:type="paragraph" w:customStyle="1" w:styleId="2578">
    <w:name w:val="00 BodyText"/>
    <w:basedOn w:val="1"/>
    <w:qFormat/>
    <w:uiPriority w:val="0"/>
    <w:pPr>
      <w:widowControl/>
      <w:spacing w:before="0" w:after="220" w:line="240" w:lineRule="auto"/>
      <w:ind w:firstLine="0" w:firstLineChars="0"/>
      <w:jc w:val="left"/>
    </w:pPr>
    <w:rPr>
      <w:rFonts w:ascii="Arial" w:hAnsi="Arial"/>
      <w:kern w:val="0"/>
      <w:sz w:val="22"/>
      <w:szCs w:val="24"/>
      <w:lang w:eastAsia="en-US"/>
    </w:rPr>
  </w:style>
  <w:style w:type="paragraph" w:customStyle="1" w:styleId="2579">
    <w:name w:val="courier-indent"/>
    <w:basedOn w:val="1"/>
    <w:uiPriority w:val="0"/>
    <w:pPr>
      <w:keepLines/>
      <w:widowControl/>
      <w:spacing w:line="240" w:lineRule="auto"/>
      <w:ind w:left="1440" w:right="-6" w:firstLine="0" w:firstLineChars="0"/>
      <w:jc w:val="left"/>
    </w:pPr>
    <w:rPr>
      <w:rFonts w:ascii="Courier" w:hAnsi="Courier"/>
      <w:kern w:val="0"/>
      <w:sz w:val="16"/>
      <w:szCs w:val="20"/>
      <w:lang w:val="en-GB" w:eastAsia="en-US"/>
    </w:rPr>
  </w:style>
  <w:style w:type="paragraph" w:customStyle="1" w:styleId="2580">
    <w:name w:val="有符号正文"/>
    <w:basedOn w:val="1"/>
    <w:uiPriority w:val="0"/>
    <w:pPr>
      <w:spacing w:before="0" w:after="0" w:line="400" w:lineRule="exact"/>
    </w:pPr>
    <w:rPr>
      <w:rFonts w:ascii="Arial" w:hAnsi="Arial"/>
      <w:sz w:val="21"/>
      <w:szCs w:val="24"/>
    </w:rPr>
  </w:style>
  <w:style w:type="paragraph" w:customStyle="1" w:styleId="2581">
    <w:name w:val="正文－石钊"/>
    <w:basedOn w:val="1"/>
    <w:uiPriority w:val="0"/>
    <w:pPr>
      <w:spacing w:before="0" w:beforeLines="50" w:after="0" w:afterLines="50" w:line="240" w:lineRule="auto"/>
    </w:pPr>
    <w:rPr>
      <w:rFonts w:ascii="Times New Roman" w:hAnsi="Times New Roman"/>
      <w:sz w:val="28"/>
      <w:szCs w:val="24"/>
    </w:rPr>
  </w:style>
  <w:style w:type="paragraph" w:customStyle="1" w:styleId="2582">
    <w:name w:val="样式 宋体 五号 两端对齐 段前: 6 磅 行距: 1.5 倍行距"/>
    <w:basedOn w:val="1"/>
    <w:uiPriority w:val="0"/>
    <w:pPr>
      <w:widowControl/>
      <w:spacing w:before="120" w:after="0"/>
      <w:ind w:firstLine="0" w:firstLineChars="0"/>
    </w:pPr>
    <w:rPr>
      <w:rFonts w:ascii="宋体" w:hAnsi="宋体" w:cs="宋体"/>
      <w:kern w:val="0"/>
      <w:szCs w:val="24"/>
    </w:rPr>
  </w:style>
  <w:style w:type="paragraph" w:customStyle="1" w:styleId="2583">
    <w:name w:val="标准正文一"/>
    <w:basedOn w:val="1"/>
    <w:uiPriority w:val="0"/>
    <w:pPr>
      <w:spacing w:before="0" w:after="0" w:line="480" w:lineRule="atLeast"/>
      <w:ind w:firstLine="540" w:firstLineChars="225"/>
    </w:pPr>
    <w:rPr>
      <w:rFonts w:ascii="Times New Roman" w:hAnsi="Times New Roman"/>
      <w:szCs w:val="24"/>
    </w:rPr>
  </w:style>
  <w:style w:type="paragraph" w:customStyle="1" w:styleId="2584">
    <w:name w:val="样式 左 首行缩进:  0.74 厘米 段前: 7.8 磅 段后: 7.8 磅"/>
    <w:basedOn w:val="1"/>
    <w:uiPriority w:val="0"/>
    <w:pPr>
      <w:spacing w:before="156" w:after="156" w:line="300" w:lineRule="auto"/>
      <w:ind w:firstLine="420" w:firstLineChars="0"/>
      <w:jc w:val="left"/>
    </w:pPr>
    <w:rPr>
      <w:rFonts w:ascii="Arial" w:hAnsi="Arial" w:cs="Arial"/>
      <w:kern w:val="0"/>
      <w:szCs w:val="24"/>
    </w:rPr>
  </w:style>
  <w:style w:type="paragraph" w:customStyle="1" w:styleId="2585">
    <w:name w:val="样式 TOC 0 + 自动设置"/>
    <w:basedOn w:val="2422"/>
    <w:uiPriority w:val="0"/>
    <w:pPr>
      <w:tabs>
        <w:tab w:val="left" w:pos="900"/>
      </w:tabs>
      <w:spacing w:before="120" w:beforeLines="50" w:after="120" w:afterLines="50" w:line="240" w:lineRule="auto"/>
      <w:ind w:left="720" w:hanging="432" w:firstLineChars="0"/>
      <w:outlineLvl w:val="2"/>
    </w:pPr>
    <w:rPr>
      <w:rFonts w:ascii="Times New Roman" w:hAnsi="Times New Roman"/>
      <w:kern w:val="0"/>
      <w:sz w:val="20"/>
      <w:szCs w:val="32"/>
      <w:lang w:val="en-US" w:eastAsia="zh-CN"/>
    </w:rPr>
  </w:style>
  <w:style w:type="paragraph" w:customStyle="1" w:styleId="2586">
    <w:name w:val="Char Char1 Char Char Char Char1"/>
    <w:basedOn w:val="5"/>
    <w:uiPriority w:val="0"/>
  </w:style>
  <w:style w:type="paragraph" w:customStyle="1" w:styleId="2587">
    <w:name w:val="Car Car"/>
    <w:basedOn w:val="1"/>
    <w:uiPriority w:val="0"/>
    <w:pPr>
      <w:keepNext/>
      <w:autoSpaceDE w:val="0"/>
      <w:autoSpaceDN w:val="0"/>
      <w:adjustRightInd w:val="0"/>
      <w:spacing w:before="0" w:after="0" w:line="240" w:lineRule="auto"/>
      <w:ind w:firstLine="0" w:firstLineChars="0"/>
      <w:jc w:val="left"/>
    </w:pPr>
    <w:rPr>
      <w:rFonts w:ascii="Arial" w:hAnsi="Arial"/>
      <w:kern w:val="0"/>
      <w:sz w:val="18"/>
      <w:szCs w:val="24"/>
    </w:rPr>
  </w:style>
  <w:style w:type="paragraph" w:customStyle="1" w:styleId="2588">
    <w:name w:val="正文样式1"/>
    <w:basedOn w:val="1"/>
    <w:uiPriority w:val="0"/>
    <w:pPr>
      <w:spacing w:before="0" w:after="0"/>
      <w:ind w:firstLine="510" w:firstLineChars="0"/>
    </w:pPr>
    <w:rPr>
      <w:rFonts w:ascii="Arial" w:hAnsi="Arial"/>
      <w:szCs w:val="24"/>
    </w:rPr>
  </w:style>
  <w:style w:type="paragraph" w:customStyle="1" w:styleId="2589">
    <w:name w:val="样式 标题 4 + 小四"/>
    <w:basedOn w:val="1"/>
    <w:uiPriority w:val="0"/>
    <w:pPr>
      <w:spacing w:before="0" w:after="0"/>
      <w:ind w:firstLine="0" w:firstLineChars="0"/>
    </w:pPr>
    <w:rPr>
      <w:rFonts w:ascii="Times New Roman" w:hAnsi="Times New Roman"/>
      <w:szCs w:val="24"/>
    </w:rPr>
  </w:style>
  <w:style w:type="paragraph" w:customStyle="1" w:styleId="2590">
    <w:name w:val="herd"/>
    <w:basedOn w:val="1"/>
    <w:uiPriority w:val="0"/>
    <w:pPr>
      <w:autoSpaceDE w:val="0"/>
      <w:autoSpaceDN w:val="0"/>
      <w:adjustRightInd w:val="0"/>
      <w:spacing w:before="0" w:after="0"/>
      <w:ind w:firstLine="562"/>
    </w:pPr>
    <w:rPr>
      <w:rFonts w:ascii="楷体_GB2312" w:hAnsi="Times New Roman"/>
      <w:sz w:val="21"/>
      <w:szCs w:val="24"/>
    </w:rPr>
  </w:style>
  <w:style w:type="paragraph" w:customStyle="1" w:styleId="2591">
    <w:name w:val="封面标题（新）"/>
    <w:basedOn w:val="67"/>
    <w:uiPriority w:val="0"/>
    <w:pPr>
      <w:keepNext/>
      <w:keepLines/>
      <w:widowControl/>
      <w:tabs>
        <w:tab w:val="left" w:pos="420"/>
      </w:tabs>
      <w:spacing w:before="60" w:after="120" w:line="340" w:lineRule="atLeast"/>
      <w:ind w:left="420" w:hanging="420" w:firstLineChars="0"/>
      <w:jc w:val="left"/>
    </w:pPr>
    <w:rPr>
      <w:rFonts w:ascii="Arial" w:hAnsi="Arial" w:eastAsia="Times New Roman" w:cs="宋体"/>
      <w:b/>
      <w:i w:val="0"/>
      <w:snapToGrid/>
      <w:spacing w:val="-16"/>
      <w:kern w:val="28"/>
      <w:sz w:val="64"/>
      <w:szCs w:val="52"/>
      <w:lang w:val="en-US" w:eastAsia="zh-CN"/>
    </w:rPr>
  </w:style>
  <w:style w:type="paragraph" w:customStyle="1" w:styleId="2592">
    <w:name w:val="样式 正文缩进文2ALT+Z表正文正文非缩进特点段1标题4特点 Char Char特点 Char Char C..."/>
    <w:basedOn w:val="1"/>
    <w:uiPriority w:val="0"/>
    <w:pPr>
      <w:spacing w:before="0" w:beforeLines="50" w:after="0" w:afterLines="50"/>
      <w:ind w:firstLine="480"/>
    </w:pPr>
    <w:rPr>
      <w:rFonts w:ascii="Times New Roman" w:hAnsi="Times New Roman" w:eastAsia="仿宋_GB2312"/>
      <w:szCs w:val="24"/>
    </w:rPr>
  </w:style>
  <w:style w:type="paragraph" w:customStyle="1" w:styleId="2593">
    <w:name w:val="Test-Title"/>
    <w:basedOn w:val="1700"/>
    <w:uiPriority w:val="0"/>
    <w:pPr>
      <w:ind w:left="1418" w:hanging="1418"/>
    </w:pPr>
  </w:style>
  <w:style w:type="paragraph" w:customStyle="1" w:styleId="2594">
    <w:name w:val="表中文字"/>
    <w:basedOn w:val="1"/>
    <w:uiPriority w:val="0"/>
    <w:pPr>
      <w:widowControl/>
      <w:spacing w:before="0" w:after="0" w:line="240" w:lineRule="auto"/>
      <w:ind w:firstLine="0" w:firstLineChars="0"/>
    </w:pPr>
    <w:rPr>
      <w:rFonts w:ascii="Times New Roman" w:hAnsi="Times New Roman"/>
      <w:sz w:val="21"/>
      <w:szCs w:val="24"/>
    </w:rPr>
  </w:style>
  <w:style w:type="paragraph" w:customStyle="1" w:styleId="2595">
    <w:name w:val="表格题注样式"/>
    <w:basedOn w:val="1320"/>
    <w:uiPriority w:val="0"/>
    <w:pPr>
      <w:keepNext/>
      <w:keepLines/>
      <w:tabs>
        <w:tab w:val="clear" w:pos="420"/>
      </w:tabs>
      <w:spacing w:before="260" w:after="260" w:line="416" w:lineRule="auto"/>
      <w:ind w:left="720" w:hanging="432" w:firstLineChars="200"/>
      <w:jc w:val="both"/>
      <w:outlineLvl w:val="2"/>
    </w:pPr>
    <w:rPr>
      <w:rFonts w:ascii="Calibri" w:hAnsi="Calibri" w:eastAsia="宋体"/>
      <w:bCs/>
      <w:sz w:val="32"/>
      <w:szCs w:val="32"/>
      <w:lang w:val="zh-CN" w:eastAsia="zh-CN"/>
    </w:rPr>
  </w:style>
  <w:style w:type="paragraph" w:customStyle="1" w:styleId="2596">
    <w:name w:val="3.2.7-1"/>
    <w:uiPriority w:val="0"/>
    <w:pPr>
      <w:keepNext/>
      <w:tabs>
        <w:tab w:val="left" w:pos="992"/>
      </w:tabs>
      <w:spacing w:line="360" w:lineRule="auto"/>
      <w:ind w:left="992" w:hanging="425"/>
    </w:pPr>
    <w:rPr>
      <w:rFonts w:ascii="Times New Roman" w:hAnsi="Times New Roman" w:eastAsia="宋体" w:cs="Times New Roman"/>
      <w:kern w:val="0"/>
      <w:sz w:val="24"/>
      <w:szCs w:val="20"/>
      <w:lang w:val="en-US" w:eastAsia="zh-CN" w:bidi="ar-SA"/>
    </w:rPr>
  </w:style>
  <w:style w:type="paragraph" w:customStyle="1" w:styleId="2597">
    <w:name w:val="样式 样式 标题 3 + 首行缩进:  2 字符 段前: 0.5 行 段后: 0.5 行 + 段前: 0.5 行 段后: 0...."/>
    <w:basedOn w:val="1"/>
    <w:uiPriority w:val="0"/>
    <w:pPr>
      <w:keepNext/>
      <w:keepLines/>
      <w:numPr>
        <w:ilvl w:val="2"/>
        <w:numId w:val="106"/>
      </w:numPr>
      <w:spacing w:before="0" w:beforeLines="50" w:after="0" w:afterLines="50" w:line="415" w:lineRule="auto"/>
      <w:ind w:firstLine="0" w:firstLineChars="0"/>
      <w:outlineLvl w:val="2"/>
    </w:pPr>
    <w:rPr>
      <w:rFonts w:ascii="Times New Roman" w:hAnsi="Times New Roman" w:eastAsia="仿宋_GB2312" w:cs="宋体"/>
      <w:bCs/>
      <w:szCs w:val="24"/>
    </w:rPr>
  </w:style>
  <w:style w:type="paragraph" w:customStyle="1" w:styleId="2598">
    <w:name w:val="Configurations"/>
    <w:basedOn w:val="1"/>
    <w:uiPriority w:val="0"/>
    <w:pPr>
      <w:widowControl/>
      <w:spacing w:line="240" w:lineRule="auto"/>
      <w:ind w:left="1134" w:firstLine="0" w:firstLineChars="0"/>
      <w:jc w:val="left"/>
    </w:pPr>
    <w:rPr>
      <w:rFonts w:ascii="Times New Roman" w:hAnsi="Times New Roman"/>
      <w:kern w:val="0"/>
      <w:szCs w:val="20"/>
      <w:lang w:eastAsia="en-US"/>
    </w:rPr>
  </w:style>
  <w:style w:type="paragraph" w:customStyle="1" w:styleId="2599">
    <w:name w:val="封面普通正文"/>
    <w:basedOn w:val="2600"/>
    <w:uiPriority w:val="0"/>
    <w:pPr>
      <w:widowControl w:val="0"/>
      <w:tabs>
        <w:tab w:val="left" w:pos="360"/>
        <w:tab w:val="left" w:pos="420"/>
      </w:tabs>
      <w:spacing w:before="260" w:after="260" w:line="416" w:lineRule="auto"/>
      <w:ind w:left="720" w:hanging="432"/>
      <w:jc w:val="both"/>
      <w:outlineLvl w:val="2"/>
    </w:pPr>
    <w:rPr>
      <w:rFonts w:eastAsia="宋体"/>
      <w:bCs/>
      <w:spacing w:val="0"/>
      <w:kern w:val="0"/>
      <w:sz w:val="20"/>
      <w:szCs w:val="32"/>
    </w:rPr>
  </w:style>
  <w:style w:type="paragraph" w:customStyle="1" w:styleId="2600">
    <w:name w:val="封面幅标题（新）"/>
    <w:basedOn w:val="67"/>
    <w:uiPriority w:val="0"/>
    <w:pPr>
      <w:keepNext/>
      <w:keepLines/>
      <w:widowControl/>
      <w:tabs>
        <w:tab w:val="left" w:pos="420"/>
      </w:tabs>
      <w:spacing w:before="60" w:after="120" w:line="340" w:lineRule="atLeast"/>
      <w:ind w:left="420" w:hanging="420" w:firstLineChars="0"/>
      <w:jc w:val="left"/>
    </w:pPr>
    <w:rPr>
      <w:rFonts w:ascii="Times New Roman" w:eastAsia="Times New Roman" w:cs="宋体"/>
      <w:b/>
      <w:i w:val="0"/>
      <w:snapToGrid/>
      <w:spacing w:val="-16"/>
      <w:kern w:val="28"/>
      <w:sz w:val="48"/>
      <w:lang w:val="en-US" w:eastAsia="zh-CN"/>
    </w:rPr>
  </w:style>
  <w:style w:type="paragraph" w:customStyle="1" w:styleId="2601">
    <w:name w:val="Char Char Char1 Char2"/>
    <w:basedOn w:val="1"/>
    <w:uiPriority w:val="0"/>
    <w:pPr>
      <w:spacing w:before="0" w:after="0" w:line="240" w:lineRule="auto"/>
      <w:ind w:firstLine="0" w:firstLineChars="0"/>
    </w:pPr>
    <w:rPr>
      <w:rFonts w:ascii="Tahoma" w:hAnsi="Tahoma"/>
      <w:szCs w:val="24"/>
    </w:rPr>
  </w:style>
  <w:style w:type="paragraph" w:customStyle="1" w:styleId="2602">
    <w:name w:val="Body Text No Indent"/>
    <w:basedOn w:val="16"/>
    <w:next w:val="16"/>
    <w:uiPriority w:val="0"/>
    <w:pPr>
      <w:widowControl/>
      <w:spacing w:before="0" w:after="240" w:line="240" w:lineRule="auto"/>
      <w:ind w:firstLine="0" w:firstLineChars="0"/>
      <w:jc w:val="left"/>
    </w:pPr>
    <w:rPr>
      <w:rFonts w:ascii="Times New Roman" w:hAnsi="Times New Roman"/>
      <w:kern w:val="2"/>
      <w:lang w:val="en-US" w:eastAsia="zh-CN"/>
    </w:rPr>
  </w:style>
  <w:style w:type="paragraph" w:customStyle="1" w:styleId="2603">
    <w:name w:val="TEXT 2"/>
    <w:basedOn w:val="1"/>
    <w:uiPriority w:val="0"/>
    <w:pPr>
      <w:spacing w:before="0" w:beforeLines="10" w:after="0" w:afterLines="10" w:line="200" w:lineRule="atLeast"/>
      <w:ind w:left="240" w:leftChars="240" w:firstLine="0" w:firstLineChars="0"/>
    </w:pPr>
    <w:rPr>
      <w:rFonts w:ascii="Century Gothic" w:hAnsi="Century Gothic" w:eastAsia="PMingLiU"/>
      <w:color w:val="000000"/>
      <w:sz w:val="16"/>
      <w:szCs w:val="24"/>
      <w:lang w:eastAsia="zh-TW"/>
    </w:rPr>
  </w:style>
  <w:style w:type="paragraph" w:customStyle="1" w:styleId="2604">
    <w:name w:val="正文3B"/>
    <w:basedOn w:val="2605"/>
    <w:uiPriority w:val="0"/>
    <w:pPr>
      <w:ind w:left="800" w:leftChars="800" w:firstLine="0"/>
    </w:pPr>
  </w:style>
  <w:style w:type="paragraph" w:customStyle="1" w:styleId="2605">
    <w:name w:val="正文3A"/>
    <w:basedOn w:val="1"/>
    <w:uiPriority w:val="0"/>
    <w:pPr>
      <w:tabs>
        <w:tab w:val="left" w:pos="425"/>
        <w:tab w:val="left" w:pos="1920"/>
        <w:tab w:val="left" w:pos="4800"/>
      </w:tabs>
      <w:spacing w:before="0" w:after="0"/>
      <w:ind w:left="1916" w:hanging="357" w:firstLineChars="0"/>
    </w:pPr>
    <w:rPr>
      <w:rFonts w:ascii="Times New Roman" w:hAnsi="Times New Roman"/>
      <w:kern w:val="0"/>
      <w:szCs w:val="24"/>
    </w:rPr>
  </w:style>
  <w:style w:type="paragraph" w:customStyle="1" w:styleId="2606">
    <w:name w:val="三级项目编号"/>
    <w:basedOn w:val="1"/>
    <w:uiPriority w:val="0"/>
    <w:pPr>
      <w:numPr>
        <w:ilvl w:val="0"/>
        <w:numId w:val="107"/>
      </w:numPr>
      <w:spacing w:before="0" w:after="0" w:line="240" w:lineRule="auto"/>
      <w:ind w:firstLine="0" w:firstLineChars="0"/>
    </w:pPr>
    <w:rPr>
      <w:rFonts w:ascii="Times New Roman" w:hAnsi="Times New Roman"/>
      <w:sz w:val="21"/>
      <w:szCs w:val="24"/>
    </w:rPr>
  </w:style>
  <w:style w:type="paragraph" w:customStyle="1" w:styleId="2607">
    <w:name w:val="样式 封面标题（新） + 悬挂缩进: 1.18 字符 左  -4 字符 首行缩进:  -1.18 字符"/>
    <w:basedOn w:val="2591"/>
    <w:uiPriority w:val="0"/>
    <w:rPr>
      <w:rFonts w:eastAsia="宋体"/>
      <w:bCs/>
      <w:szCs w:val="20"/>
    </w:rPr>
  </w:style>
  <w:style w:type="paragraph" w:customStyle="1" w:styleId="2608">
    <w:name w:val="样式 首行缩进:  2 字符5"/>
    <w:basedOn w:val="1"/>
    <w:uiPriority w:val="0"/>
    <w:pPr>
      <w:spacing w:before="120" w:after="0"/>
      <w:ind w:firstLine="480"/>
    </w:pPr>
    <w:rPr>
      <w:rFonts w:ascii="Times New Roman" w:hAnsi="Times New Roman" w:cs="宋体"/>
      <w:szCs w:val="24"/>
    </w:rPr>
  </w:style>
  <w:style w:type="paragraph" w:customStyle="1" w:styleId="2609">
    <w:name w:val="正文5"/>
    <w:basedOn w:val="1"/>
    <w:uiPriority w:val="0"/>
    <w:pPr>
      <w:numPr>
        <w:ilvl w:val="0"/>
        <w:numId w:val="108"/>
      </w:numPr>
      <w:spacing w:before="0" w:beforeLines="50" w:after="0" w:afterLines="50" w:line="0" w:lineRule="atLeast"/>
      <w:ind w:firstLine="0" w:firstLineChars="0"/>
    </w:pPr>
    <w:rPr>
      <w:rFonts w:ascii="Times New Roman" w:hAnsi="Times New Roman"/>
      <w:szCs w:val="24"/>
    </w:rPr>
  </w:style>
  <w:style w:type="paragraph" w:customStyle="1" w:styleId="2610">
    <w:name w:val="1名"/>
    <w:basedOn w:val="1"/>
    <w:uiPriority w:val="0"/>
    <w:pPr>
      <w:spacing w:before="120" w:after="0" w:line="240" w:lineRule="auto"/>
      <w:ind w:left="980" w:firstLine="0" w:firstLineChars="0"/>
    </w:pPr>
    <w:rPr>
      <w:rFonts w:ascii="宋体" w:hAnsi="Times New Roman"/>
      <w:sz w:val="28"/>
      <w:szCs w:val="24"/>
    </w:rPr>
  </w:style>
  <w:style w:type="paragraph" w:customStyle="1" w:styleId="2611">
    <w:name w:val="样式 标题 1 + 段后: 0.5 行"/>
    <w:basedOn w:val="2"/>
    <w:uiPriority w:val="0"/>
  </w:style>
  <w:style w:type="paragraph" w:customStyle="1" w:styleId="2612">
    <w:name w:val="Header-Landscape"/>
    <w:basedOn w:val="60"/>
    <w:uiPriority w:val="0"/>
    <w:pPr>
      <w:widowControl/>
      <w:pBdr>
        <w:bottom w:val="none" w:color="auto" w:sz="0" w:space="0"/>
      </w:pBdr>
      <w:tabs>
        <w:tab w:val="clear" w:pos="4153"/>
        <w:tab w:val="clear" w:pos="8306"/>
      </w:tabs>
      <w:snapToGrid/>
      <w:spacing w:before="60" w:line="240" w:lineRule="auto"/>
      <w:ind w:right="-218" w:firstLine="0" w:firstLineChars="0"/>
      <w:jc w:val="right"/>
    </w:pPr>
    <w:rPr>
      <w:rFonts w:ascii="Arial" w:hAnsi="Arial"/>
      <w:b/>
      <w:szCs w:val="20"/>
      <w:lang w:val="en-GB" w:eastAsia="en-US"/>
    </w:rPr>
  </w:style>
  <w:style w:type="paragraph" w:customStyle="1" w:styleId="2613">
    <w:name w:val="样式 条目2 + 仿宋_GB2312 四号 段前: 0.5 行 段后: 0.5 行 行距: 最小值 0 磅"/>
    <w:basedOn w:val="1"/>
    <w:uiPriority w:val="0"/>
    <w:pPr>
      <w:overflowPunct w:val="0"/>
      <w:autoSpaceDE w:val="0"/>
      <w:autoSpaceDN w:val="0"/>
      <w:adjustRightInd w:val="0"/>
      <w:snapToGrid w:val="0"/>
      <w:spacing w:before="0" w:beforeLines="50" w:after="0" w:afterLines="50" w:line="120" w:lineRule="atLeast"/>
      <w:ind w:firstLine="0" w:firstLineChars="0"/>
    </w:pPr>
    <w:rPr>
      <w:rFonts w:ascii="仿宋_GB2312" w:hAnsi="宋体" w:eastAsia="仿宋_GB2312"/>
      <w:color w:val="000000"/>
      <w:kern w:val="0"/>
      <w:sz w:val="28"/>
      <w:szCs w:val="24"/>
      <w:lang w:val="fr-FR"/>
    </w:rPr>
  </w:style>
  <w:style w:type="paragraph" w:customStyle="1" w:styleId="2614">
    <w:name w:val="样式 标题 6 + 左侧:  2 字符"/>
    <w:basedOn w:val="7"/>
    <w:next w:val="7"/>
    <w:uiPriority w:val="0"/>
  </w:style>
  <w:style w:type="paragraph" w:customStyle="1" w:styleId="2615">
    <w:name w:val="打点"/>
    <w:basedOn w:val="1"/>
    <w:uiPriority w:val="0"/>
    <w:pPr>
      <w:numPr>
        <w:ilvl w:val="0"/>
        <w:numId w:val="109"/>
      </w:numPr>
      <w:spacing w:before="0" w:after="0" w:line="240" w:lineRule="auto"/>
      <w:ind w:firstLine="0" w:firstLineChars="0"/>
    </w:pPr>
    <w:rPr>
      <w:rFonts w:ascii="宋体" w:hAnsi="宋体"/>
      <w:sz w:val="21"/>
      <w:szCs w:val="24"/>
    </w:rPr>
  </w:style>
  <w:style w:type="paragraph" w:customStyle="1" w:styleId="2616">
    <w:name w:val="正文编号（1）"/>
    <w:basedOn w:val="1"/>
    <w:uiPriority w:val="0"/>
    <w:pPr>
      <w:tabs>
        <w:tab w:val="left" w:pos="1701"/>
      </w:tabs>
      <w:snapToGrid w:val="0"/>
      <w:spacing w:before="120" w:after="120" w:line="360" w:lineRule="atLeast"/>
      <w:ind w:left="2342" w:hanging="641" w:firstLineChars="0"/>
    </w:pPr>
    <w:rPr>
      <w:rFonts w:ascii="Times New Roman" w:hAnsi="Times New Roman"/>
      <w:sz w:val="21"/>
      <w:szCs w:val="24"/>
    </w:rPr>
  </w:style>
  <w:style w:type="paragraph" w:customStyle="1" w:styleId="2617">
    <w:name w:val="KX正文"/>
    <w:basedOn w:val="1"/>
    <w:uiPriority w:val="0"/>
    <w:pPr>
      <w:spacing w:before="0" w:after="0" w:line="440" w:lineRule="exact"/>
      <w:jc w:val="left"/>
    </w:pPr>
    <w:rPr>
      <w:rFonts w:ascii="仿宋_GB2312" w:hAnsi="Times New Roman" w:eastAsia="仿宋_GB2312"/>
      <w:kern w:val="0"/>
      <w:sz w:val="28"/>
      <w:szCs w:val="24"/>
    </w:rPr>
  </w:style>
  <w:style w:type="paragraph" w:customStyle="1" w:styleId="2618">
    <w:name w:val="标书的正文"/>
    <w:basedOn w:val="1"/>
    <w:uiPriority w:val="0"/>
    <w:pPr>
      <w:spacing w:before="0" w:after="0" w:line="312" w:lineRule="auto"/>
      <w:ind w:firstLine="480"/>
    </w:pPr>
    <w:rPr>
      <w:rFonts w:ascii="宋体" w:hAnsi="宋体"/>
      <w:szCs w:val="24"/>
    </w:rPr>
  </w:style>
  <w:style w:type="paragraph" w:customStyle="1" w:styleId="2619">
    <w:name w:val="样式 Arial 五号 行距: 1.5 倍行距"/>
    <w:basedOn w:val="1"/>
    <w:uiPriority w:val="0"/>
    <w:pPr>
      <w:widowControl/>
      <w:spacing w:before="0" w:after="0"/>
      <w:ind w:firstLine="420"/>
      <w:jc w:val="left"/>
    </w:pPr>
    <w:rPr>
      <w:rFonts w:ascii="Arial" w:hAnsi="Times New Roman" w:cs="宋体"/>
      <w:kern w:val="0"/>
      <w:szCs w:val="24"/>
    </w:rPr>
  </w:style>
  <w:style w:type="paragraph" w:customStyle="1" w:styleId="2620">
    <w:name w:val="Char Char Char Char Char Char1 Char Char Char Char Char Char Char Char Char Char Char Char Char Char Char Char Char"/>
    <w:basedOn w:val="1"/>
    <w:uiPriority w:val="0"/>
    <w:pPr>
      <w:widowControl/>
      <w:spacing w:before="0" w:after="160" w:line="240" w:lineRule="exact"/>
      <w:ind w:firstLine="0" w:firstLineChars="0"/>
      <w:jc w:val="left"/>
    </w:pPr>
    <w:rPr>
      <w:rFonts w:ascii="Verdana" w:hAnsi="Verdana" w:eastAsia="仿宋_GB2312"/>
      <w:szCs w:val="24"/>
      <w:lang w:eastAsia="en-US"/>
    </w:rPr>
  </w:style>
  <w:style w:type="paragraph" w:customStyle="1" w:styleId="2621">
    <w:name w:val="10"/>
    <w:basedOn w:val="1"/>
    <w:next w:val="84"/>
    <w:uiPriority w:val="0"/>
    <w:pPr>
      <w:widowControl/>
      <w:spacing w:before="100" w:beforeAutospacing="1" w:after="100" w:afterAutospacing="1" w:line="240" w:lineRule="auto"/>
      <w:ind w:firstLine="0" w:firstLineChars="0"/>
      <w:jc w:val="left"/>
    </w:pPr>
    <w:rPr>
      <w:rFonts w:ascii="宋体" w:hAnsi="宋体"/>
      <w:kern w:val="0"/>
      <w:szCs w:val="24"/>
    </w:rPr>
  </w:style>
  <w:style w:type="paragraph" w:customStyle="1" w:styleId="2622">
    <w:name w:val="@标题4"/>
    <w:basedOn w:val="5"/>
    <w:uiPriority w:val="0"/>
  </w:style>
  <w:style w:type="paragraph" w:customStyle="1" w:styleId="2623">
    <w:name w:val="Indented-Bullet"/>
    <w:basedOn w:val="1972"/>
    <w:uiPriority w:val="0"/>
    <w:pPr>
      <w:tabs>
        <w:tab w:val="clear" w:pos="1440"/>
      </w:tabs>
      <w:ind w:left="1797" w:hanging="357"/>
    </w:pPr>
  </w:style>
  <w:style w:type="paragraph" w:customStyle="1" w:styleId="2624">
    <w:name w:val="可研报告正文"/>
    <w:basedOn w:val="37"/>
    <w:uiPriority w:val="0"/>
    <w:pPr>
      <w:spacing w:before="0" w:after="120"/>
      <w:ind w:left="200" w:leftChars="200" w:firstLine="0" w:firstLineChars="0"/>
    </w:pPr>
    <w:rPr>
      <w:kern w:val="2"/>
      <w:sz w:val="21"/>
      <w:lang w:val="en-US" w:eastAsia="zh-CN"/>
    </w:rPr>
  </w:style>
  <w:style w:type="paragraph" w:customStyle="1" w:styleId="2625">
    <w:name w:val="编号内正文"/>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2626">
    <w:name w:val="样式 Lb2 + 华文仿宋 小四"/>
    <w:basedOn w:val="1"/>
    <w:uiPriority w:val="0"/>
    <w:pPr>
      <w:tabs>
        <w:tab w:val="left" w:pos="432"/>
      </w:tabs>
      <w:spacing w:before="0" w:after="0" w:line="240" w:lineRule="auto"/>
      <w:ind w:left="432" w:hanging="432" w:firstLineChars="0"/>
    </w:pPr>
    <w:rPr>
      <w:rFonts w:ascii="Times New Roman" w:hAnsi="Times New Roman"/>
      <w:szCs w:val="24"/>
    </w:rPr>
  </w:style>
  <w:style w:type="paragraph" w:customStyle="1" w:styleId="2627">
    <w:name w:val="正文 A"/>
    <w:uiPriority w:val="0"/>
    <w:pPr>
      <w:widowControl w:val="0"/>
      <w:jc w:val="both"/>
    </w:pPr>
    <w:rPr>
      <w:rFonts w:ascii="Times New Roman" w:hAnsi="Times New Roman" w:eastAsia="ヒラギノ角ゴ Pro W3" w:cs="Times New Roman"/>
      <w:color w:val="000000"/>
      <w:kern w:val="2"/>
      <w:sz w:val="21"/>
      <w:szCs w:val="20"/>
      <w:lang w:val="en-US" w:eastAsia="zh-CN" w:bidi="ar-SA"/>
    </w:rPr>
  </w:style>
  <w:style w:type="paragraph" w:customStyle="1" w:styleId="2628">
    <w:name w:val="8"/>
    <w:basedOn w:val="1"/>
    <w:next w:val="83"/>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ind w:firstLine="0" w:firstLineChars="0"/>
      <w:jc w:val="left"/>
    </w:pPr>
    <w:rPr>
      <w:rFonts w:ascii="Courier New" w:hAnsi="Courier New" w:cs="Courier New"/>
      <w:kern w:val="0"/>
      <w:sz w:val="20"/>
      <w:szCs w:val="24"/>
    </w:rPr>
  </w:style>
  <w:style w:type="paragraph" w:customStyle="1" w:styleId="2629">
    <w:name w:val="样式 宋体 段前: 12 磅 段后: 6 磅"/>
    <w:basedOn w:val="1"/>
    <w:uiPriority w:val="0"/>
    <w:pPr>
      <w:spacing w:before="240" w:after="120"/>
      <w:ind w:firstLine="480"/>
    </w:pPr>
    <w:rPr>
      <w:rFonts w:ascii="宋体" w:hAnsi="宋体" w:cs="宋体"/>
      <w:szCs w:val="24"/>
    </w:rPr>
  </w:style>
  <w:style w:type="paragraph" w:customStyle="1" w:styleId="2630">
    <w:name w:val="序3"/>
    <w:basedOn w:val="1"/>
    <w:uiPriority w:val="0"/>
    <w:pPr>
      <w:tabs>
        <w:tab w:val="left" w:pos="643"/>
      </w:tabs>
      <w:spacing w:before="0" w:after="0" w:line="240" w:lineRule="auto"/>
      <w:ind w:left="643" w:hanging="360" w:firstLineChars="0"/>
    </w:pPr>
    <w:rPr>
      <w:rFonts w:ascii="Times New Roman" w:hAnsi="Times New Roman" w:eastAsia="楷体_GB2312"/>
      <w:b/>
      <w:bCs/>
      <w:sz w:val="32"/>
      <w:szCs w:val="24"/>
    </w:rPr>
  </w:style>
  <w:style w:type="paragraph" w:customStyle="1" w:styleId="2631">
    <w:name w:val="表格项目符号 2"/>
    <w:basedOn w:val="42"/>
    <w:uiPriority w:val="0"/>
    <w:pPr>
      <w:widowControl w:val="0"/>
      <w:tabs>
        <w:tab w:val="clear" w:pos="420"/>
        <w:tab w:val="clear" w:pos="1500"/>
      </w:tabs>
      <w:adjustRightInd/>
      <w:snapToGrid w:val="0"/>
      <w:spacing w:before="0" w:after="0" w:line="300" w:lineRule="auto"/>
      <w:ind w:left="623" w:hanging="374" w:firstLineChars="0"/>
      <w:jc w:val="both"/>
    </w:pPr>
    <w:rPr>
      <w:rFonts w:cs="宋体"/>
      <w:kern w:val="2"/>
      <w:szCs w:val="22"/>
    </w:rPr>
  </w:style>
  <w:style w:type="paragraph" w:customStyle="1" w:styleId="2632">
    <w:name w:val="样式 标题 1章标记H1H11H12H111H13H112PIM 1h1Section HeadHeade..."/>
    <w:basedOn w:val="2"/>
    <w:uiPriority w:val="0"/>
  </w:style>
  <w:style w:type="paragraph" w:customStyle="1" w:styleId="2633">
    <w:name w:val="Heading 2 Text"/>
    <w:basedOn w:val="1"/>
    <w:uiPriority w:val="0"/>
    <w:pPr>
      <w:widowControl/>
      <w:spacing w:before="0" w:after="0" w:line="240" w:lineRule="auto"/>
      <w:ind w:left="900" w:firstLine="0" w:firstLineChars="0"/>
      <w:jc w:val="left"/>
    </w:pPr>
    <w:rPr>
      <w:rFonts w:ascii="Arial" w:hAnsi="Arial"/>
      <w:kern w:val="0"/>
      <w:szCs w:val="24"/>
      <w:lang w:eastAsia="en-US"/>
    </w:rPr>
  </w:style>
  <w:style w:type="paragraph" w:customStyle="1" w:styleId="2634">
    <w:name w:val="表格项目符号"/>
    <w:basedOn w:val="28"/>
    <w:uiPriority w:val="0"/>
    <w:pPr>
      <w:tabs>
        <w:tab w:val="left" w:pos="249"/>
        <w:tab w:val="left" w:pos="360"/>
        <w:tab w:val="clear" w:pos="425"/>
      </w:tabs>
      <w:spacing w:before="0" w:after="0" w:line="300" w:lineRule="auto"/>
      <w:ind w:left="249" w:hanging="249" w:firstLineChars="0"/>
      <w:jc w:val="both"/>
    </w:pPr>
    <w:rPr>
      <w:rFonts w:ascii="Times New Roman" w:hAnsi="Times New Roman"/>
      <w:snapToGrid/>
      <w:szCs w:val="24"/>
      <w:lang w:val="en-US"/>
    </w:rPr>
  </w:style>
  <w:style w:type="paragraph" w:customStyle="1" w:styleId="2635">
    <w:name w:val="Heading 3 Text"/>
    <w:basedOn w:val="1"/>
    <w:uiPriority w:val="0"/>
    <w:pPr>
      <w:widowControl/>
      <w:spacing w:before="0" w:after="0" w:line="240" w:lineRule="auto"/>
      <w:ind w:left="1260" w:firstLine="0" w:firstLineChars="0"/>
      <w:jc w:val="left"/>
    </w:pPr>
    <w:rPr>
      <w:rFonts w:ascii="Arial" w:hAnsi="Arial"/>
      <w:kern w:val="0"/>
      <w:szCs w:val="24"/>
      <w:lang w:eastAsia="en-US"/>
    </w:rPr>
  </w:style>
  <w:style w:type="paragraph" w:customStyle="1" w:styleId="2636">
    <w:name w:val="新正文"/>
    <w:basedOn w:val="1"/>
    <w:uiPriority w:val="0"/>
    <w:pPr>
      <w:spacing w:before="0" w:after="0" w:line="240" w:lineRule="auto"/>
      <w:ind w:left="72" w:leftChars="30" w:firstLine="480"/>
    </w:pPr>
    <w:rPr>
      <w:rFonts w:ascii="Times New Roman" w:hAnsi="Times New Roman" w:cs="宋体"/>
      <w:szCs w:val="24"/>
    </w:rPr>
  </w:style>
  <w:style w:type="paragraph" w:customStyle="1" w:styleId="2637">
    <w:name w:val="my bullet"/>
    <w:basedOn w:val="2638"/>
    <w:uiPriority w:val="0"/>
    <w:pPr>
      <w:numPr>
        <w:ilvl w:val="0"/>
        <w:numId w:val="110"/>
      </w:numPr>
      <w:spacing w:after="60"/>
    </w:pPr>
    <w:rPr>
      <w:snapToGrid/>
    </w:rPr>
  </w:style>
  <w:style w:type="paragraph" w:customStyle="1" w:styleId="2638">
    <w:name w:val="my para"/>
    <w:basedOn w:val="1"/>
    <w:uiPriority w:val="0"/>
    <w:pPr>
      <w:widowControl/>
      <w:spacing w:before="60" w:after="120" w:line="240" w:lineRule="auto"/>
      <w:ind w:left="720" w:firstLine="0" w:firstLineChars="0"/>
      <w:jc w:val="left"/>
    </w:pPr>
    <w:rPr>
      <w:rFonts w:ascii="Tahoma" w:hAnsi="Tahoma" w:cs="Tahoma"/>
      <w:snapToGrid w:val="0"/>
      <w:color w:val="0000FF"/>
      <w:kern w:val="0"/>
      <w:sz w:val="22"/>
      <w:szCs w:val="24"/>
      <w:lang w:eastAsia="en-US"/>
    </w:rPr>
  </w:style>
  <w:style w:type="paragraph" w:customStyle="1" w:styleId="2639">
    <w:name w:val="样式 新正文 + 左侧:  0.3 字符"/>
    <w:basedOn w:val="1"/>
    <w:uiPriority w:val="0"/>
    <w:pPr>
      <w:spacing w:before="0" w:after="0" w:line="240" w:lineRule="auto"/>
      <w:ind w:left="63" w:firstLine="0" w:firstLineChars="0"/>
    </w:pPr>
    <w:rPr>
      <w:rFonts w:ascii="Times New Roman" w:hAnsi="Times New Roman"/>
      <w:szCs w:val="24"/>
    </w:rPr>
  </w:style>
  <w:style w:type="paragraph" w:customStyle="1" w:styleId="2640">
    <w:name w:val="Appendix L2"/>
    <w:basedOn w:val="3"/>
    <w:next w:val="1"/>
    <w:uiPriority w:val="0"/>
  </w:style>
  <w:style w:type="paragraph" w:customStyle="1" w:styleId="2641">
    <w:name w:val="样式 样式 Lb2 + 华文仿宋 小四 + 左侧:  0 厘米 首行缩进:  0 厘米"/>
    <w:basedOn w:val="2626"/>
    <w:uiPriority w:val="0"/>
    <w:pPr>
      <w:keepNext/>
      <w:keepLines/>
      <w:tabs>
        <w:tab w:val="clear" w:pos="432"/>
      </w:tabs>
      <w:spacing w:before="240" w:after="64" w:line="320" w:lineRule="auto"/>
      <w:ind w:left="1584" w:hanging="144"/>
      <w:outlineLvl w:val="8"/>
    </w:pPr>
    <w:rPr>
      <w:rFonts w:ascii="Arial" w:hAnsi="Arial" w:eastAsia="黑体"/>
      <w:kern w:val="0"/>
      <w:sz w:val="20"/>
      <w:szCs w:val="21"/>
    </w:rPr>
  </w:style>
  <w:style w:type="paragraph" w:customStyle="1" w:styleId="2642">
    <w:name w:val="ALT+2点符"/>
    <w:basedOn w:val="1"/>
    <w:uiPriority w:val="0"/>
    <w:pPr>
      <w:tabs>
        <w:tab w:val="left" w:pos="1260"/>
      </w:tabs>
      <w:spacing w:before="0" w:after="0"/>
      <w:ind w:left="1260" w:firstLine="0" w:firstLineChars="0"/>
    </w:pPr>
    <w:rPr>
      <w:rFonts w:ascii="Times New Roman" w:hAnsi="Times New Roman"/>
      <w:sz w:val="21"/>
      <w:szCs w:val="24"/>
    </w:rPr>
  </w:style>
  <w:style w:type="paragraph" w:customStyle="1" w:styleId="2643">
    <w:name w:val="一级列表"/>
    <w:basedOn w:val="1"/>
    <w:uiPriority w:val="0"/>
    <w:pPr>
      <w:tabs>
        <w:tab w:val="left" w:pos="432"/>
      </w:tabs>
      <w:spacing w:before="0" w:after="0"/>
      <w:ind w:left="432" w:hanging="432" w:firstLineChars="0"/>
    </w:pPr>
    <w:rPr>
      <w:rFonts w:ascii="Times New Roman" w:hAnsi="Times New Roman"/>
      <w:szCs w:val="24"/>
    </w:rPr>
  </w:style>
  <w:style w:type="paragraph" w:customStyle="1" w:styleId="2644">
    <w:name w:val="样式 标题 1标题 1modelHeading 0H1PIM 1h1标书1L1bocSection Head...5"/>
    <w:basedOn w:val="2"/>
    <w:next w:val="59"/>
    <w:uiPriority w:val="0"/>
  </w:style>
  <w:style w:type="paragraph" w:customStyle="1" w:styleId="2645">
    <w:name w:val="Paragraph"/>
    <w:basedOn w:val="1"/>
    <w:uiPriority w:val="0"/>
    <w:pPr>
      <w:widowControl/>
      <w:spacing w:before="0" w:after="0" w:line="240" w:lineRule="auto"/>
      <w:ind w:firstLine="0" w:firstLineChars="0"/>
      <w:jc w:val="left"/>
    </w:pPr>
    <w:rPr>
      <w:rFonts w:ascii="Arial" w:hAnsi="Arial"/>
      <w:snapToGrid w:val="0"/>
      <w:color w:val="000080"/>
      <w:kern w:val="0"/>
      <w:szCs w:val="24"/>
      <w:lang w:eastAsia="en-US"/>
    </w:rPr>
  </w:style>
  <w:style w:type="paragraph" w:customStyle="1" w:styleId="2646">
    <w:name w:val="常用数字列表"/>
    <w:basedOn w:val="2236"/>
    <w:uiPriority w:val="0"/>
    <w:pPr>
      <w:keepNext/>
      <w:keepLines/>
      <w:numPr>
        <w:ilvl w:val="0"/>
        <w:numId w:val="111"/>
      </w:numPr>
      <w:tabs>
        <w:tab w:val="clear" w:pos="845"/>
      </w:tabs>
      <w:spacing w:before="280" w:after="290" w:line="376" w:lineRule="auto"/>
      <w:ind w:left="1008" w:hanging="432"/>
      <w:textAlignment w:val="auto"/>
      <w:outlineLvl w:val="4"/>
    </w:pPr>
    <w:rPr>
      <w:rFonts w:ascii="Calibri" w:hAnsi="Calibri" w:eastAsia="宋体"/>
      <w:b/>
      <w:bCs/>
      <w:sz w:val="28"/>
      <w:szCs w:val="28"/>
      <w:lang w:val="zh-CN" w:eastAsia="zh-CN"/>
    </w:rPr>
  </w:style>
  <w:style w:type="paragraph" w:customStyle="1" w:styleId="2647">
    <w:name w:val="样式 标题 5H5PIM 5dashdsdddash1ds1dd1dash2ds2dd2dash3ds...1"/>
    <w:basedOn w:val="6"/>
    <w:next w:val="1179"/>
    <w:uiPriority w:val="0"/>
  </w:style>
  <w:style w:type="paragraph" w:customStyle="1" w:styleId="2648">
    <w:name w:val="Bullet with text 2"/>
    <w:basedOn w:val="1"/>
    <w:uiPriority w:val="0"/>
    <w:pPr>
      <w:widowControl/>
      <w:tabs>
        <w:tab w:val="left" w:pos="720"/>
        <w:tab w:val="left" w:pos="840"/>
      </w:tabs>
      <w:spacing w:before="0" w:after="0" w:line="240" w:lineRule="auto"/>
      <w:ind w:left="720" w:firstLine="0" w:firstLineChars="0"/>
      <w:jc w:val="left"/>
    </w:pPr>
    <w:rPr>
      <w:rFonts w:ascii="Futura Bk" w:hAnsi="Futura Bk"/>
      <w:kern w:val="0"/>
      <w:sz w:val="20"/>
      <w:szCs w:val="24"/>
      <w:lang w:val="en-GB" w:eastAsia="en-US"/>
    </w:rPr>
  </w:style>
  <w:style w:type="paragraph" w:customStyle="1" w:styleId="2649">
    <w:name w:val="样式 标题 3H3h33rd level3Head 3section:3section:31section:32..."/>
    <w:basedOn w:val="4"/>
    <w:next w:val="1179"/>
    <w:uiPriority w:val="0"/>
  </w:style>
  <w:style w:type="paragraph" w:customStyle="1" w:styleId="2650">
    <w:name w:val="NumberedList 7"/>
    <w:basedOn w:val="1"/>
    <w:uiPriority w:val="0"/>
    <w:pPr>
      <w:widowControl/>
      <w:tabs>
        <w:tab w:val="left" w:pos="3600"/>
      </w:tabs>
      <w:spacing w:before="0" w:after="0" w:line="240" w:lineRule="auto"/>
      <w:ind w:left="3600" w:hanging="72" w:firstLineChars="0"/>
      <w:jc w:val="left"/>
    </w:pPr>
    <w:rPr>
      <w:rFonts w:ascii="Arial" w:hAnsi="Arial"/>
      <w:kern w:val="0"/>
      <w:sz w:val="20"/>
      <w:szCs w:val="24"/>
      <w:lang w:eastAsia="en-US"/>
    </w:rPr>
  </w:style>
  <w:style w:type="paragraph" w:customStyle="1" w:styleId="2651">
    <w:name w:val="WW-正文缩进"/>
    <w:basedOn w:val="1"/>
    <w:uiPriority w:val="0"/>
    <w:pPr>
      <w:suppressAutoHyphens/>
      <w:spacing w:before="0" w:after="0" w:line="264" w:lineRule="auto"/>
      <w:ind w:firstLine="420" w:firstLineChars="0"/>
    </w:pPr>
    <w:rPr>
      <w:rFonts w:ascii="Arial" w:hAnsi="Arial"/>
      <w:kern w:val="1"/>
      <w:szCs w:val="24"/>
      <w:lang w:eastAsia="ar-SA"/>
    </w:rPr>
  </w:style>
  <w:style w:type="paragraph" w:customStyle="1" w:styleId="2652">
    <w:name w:val="NumberedList 2"/>
    <w:basedOn w:val="1"/>
    <w:uiPriority w:val="0"/>
    <w:pPr>
      <w:widowControl/>
      <w:tabs>
        <w:tab w:val="left" w:pos="3168"/>
      </w:tabs>
      <w:spacing w:line="280" w:lineRule="exact"/>
      <w:ind w:left="3168" w:hanging="144" w:firstLineChars="0"/>
      <w:jc w:val="left"/>
    </w:pPr>
    <w:rPr>
      <w:rFonts w:ascii="Arial" w:hAnsi="Arial"/>
      <w:kern w:val="0"/>
      <w:sz w:val="22"/>
      <w:lang w:eastAsia="en-US"/>
    </w:rPr>
  </w:style>
  <w:style w:type="paragraph" w:customStyle="1" w:styleId="2653">
    <w:name w:val="Char1 Char Char Char Char Char2 Char Char Char1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654">
    <w:name w:val="FigureArt"/>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2655">
    <w:name w:val="Char Char23"/>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656">
    <w:name w:val="Char1 Char Char Char Char Char Char Char Char Char Char Char Char Char Char Char Char Char Char Char Char Char1 Char Char Char Char Char Char Char Char Char1 Char Char Char1 Char Char Char Char Char Char"/>
    <w:basedOn w:val="1"/>
    <w:uiPriority w:val="0"/>
    <w:pPr>
      <w:widowControl/>
      <w:tabs>
        <w:tab w:val="left" w:pos="525"/>
      </w:tabs>
      <w:spacing w:before="0" w:after="160" w:line="240" w:lineRule="exact"/>
      <w:ind w:firstLine="0" w:firstLineChars="0"/>
      <w:jc w:val="left"/>
    </w:pPr>
    <w:rPr>
      <w:rFonts w:ascii="Verdana" w:hAnsi="Verdana"/>
      <w:kern w:val="0"/>
      <w:sz w:val="20"/>
      <w:szCs w:val="24"/>
      <w:lang w:eastAsia="en-US"/>
    </w:rPr>
  </w:style>
  <w:style w:type="paragraph" w:customStyle="1" w:styleId="2657">
    <w:name w:val="Spacer"/>
    <w:basedOn w:val="1"/>
    <w:uiPriority w:val="0"/>
    <w:pPr>
      <w:widowControl/>
      <w:spacing w:before="80" w:after="0" w:line="240" w:lineRule="auto"/>
      <w:ind w:left="1800" w:firstLine="0" w:firstLineChars="0"/>
      <w:jc w:val="left"/>
    </w:pPr>
    <w:rPr>
      <w:rFonts w:ascii="Arial" w:hAnsi="Arial"/>
      <w:kern w:val="0"/>
      <w:sz w:val="18"/>
      <w:szCs w:val="18"/>
      <w:lang w:eastAsia="en-US"/>
    </w:rPr>
  </w:style>
  <w:style w:type="paragraph" w:customStyle="1" w:styleId="2658">
    <w:name w:val="Char1 Char Char Char Char Char Char5"/>
    <w:basedOn w:val="1"/>
    <w:uiPriority w:val="0"/>
    <w:pPr>
      <w:widowControl/>
      <w:tabs>
        <w:tab w:val="left" w:pos="525"/>
        <w:tab w:val="left" w:pos="2880"/>
      </w:tabs>
      <w:spacing w:before="0" w:after="160" w:line="240" w:lineRule="exact"/>
      <w:ind w:left="2880" w:hanging="360" w:firstLineChars="0"/>
      <w:jc w:val="left"/>
    </w:pPr>
    <w:rPr>
      <w:rFonts w:ascii="Verdana" w:hAnsi="Verdana"/>
      <w:kern w:val="0"/>
      <w:sz w:val="20"/>
      <w:szCs w:val="24"/>
      <w:lang w:eastAsia="en-US"/>
    </w:rPr>
  </w:style>
  <w:style w:type="paragraph" w:customStyle="1" w:styleId="2659">
    <w:name w:val="Thesis"/>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2660">
    <w:name w:val="Char1 Char Char Char Char Char Char Char Char Char Char Char Char Char Char Char Char Char Char Char Char Char1 Char Char Char Char Char Char Char Char Char1 Char Char Char Char Char Char"/>
    <w:basedOn w:val="1"/>
    <w:uiPriority w:val="0"/>
    <w:pPr>
      <w:widowControl/>
      <w:tabs>
        <w:tab w:val="left" w:pos="525"/>
      </w:tabs>
      <w:spacing w:before="0" w:after="160" w:line="240" w:lineRule="exact"/>
      <w:ind w:firstLine="0" w:firstLineChars="0"/>
      <w:jc w:val="left"/>
    </w:pPr>
    <w:rPr>
      <w:rFonts w:ascii="Verdana" w:hAnsi="Verdana"/>
      <w:kern w:val="0"/>
      <w:sz w:val="20"/>
      <w:szCs w:val="24"/>
      <w:lang w:eastAsia="en-US"/>
    </w:rPr>
  </w:style>
  <w:style w:type="paragraph" w:customStyle="1" w:styleId="2661">
    <w:name w:val="Char1 Char Char Char Char Char Char Char Char Char Char Char Char Char Char Char Char Char Char Char Char Char1 Char Char Char Char Char Char Char Char Char1 Char Char Char Char Char Char Char Char Char Char Char Char"/>
    <w:basedOn w:val="1"/>
    <w:uiPriority w:val="0"/>
    <w:pPr>
      <w:widowControl/>
      <w:tabs>
        <w:tab w:val="left" w:pos="525"/>
      </w:tabs>
      <w:spacing w:before="0" w:after="160" w:line="240" w:lineRule="exact"/>
      <w:ind w:firstLine="0" w:firstLineChars="0"/>
      <w:jc w:val="left"/>
    </w:pPr>
    <w:rPr>
      <w:rFonts w:ascii="Verdana" w:hAnsi="Verdana"/>
      <w:kern w:val="0"/>
      <w:sz w:val="20"/>
      <w:szCs w:val="24"/>
      <w:lang w:eastAsia="en-US"/>
    </w:rPr>
  </w:style>
  <w:style w:type="paragraph" w:customStyle="1" w:styleId="2662">
    <w:name w:val="版本控制标题"/>
    <w:basedOn w:val="1"/>
    <w:uiPriority w:val="0"/>
    <w:pPr>
      <w:spacing w:before="156" w:after="156"/>
      <w:ind w:firstLine="0" w:firstLineChars="0"/>
    </w:pPr>
    <w:rPr>
      <w:rFonts w:ascii="Times New Roman" w:hAnsi="Times New Roman"/>
      <w:b/>
      <w:szCs w:val="24"/>
    </w:rPr>
  </w:style>
  <w:style w:type="paragraph" w:customStyle="1" w:styleId="2663">
    <w:name w:val="Char1 Char Char Char Char Char Char Char Char Char Char Char Char Char Char Char Char Char Char Char Char Char1 Char Char Char Char Char Char Char Char Char1"/>
    <w:basedOn w:val="1"/>
    <w:uiPriority w:val="0"/>
    <w:pPr>
      <w:widowControl/>
      <w:tabs>
        <w:tab w:val="left" w:pos="525"/>
      </w:tabs>
      <w:spacing w:before="0" w:after="160" w:line="240" w:lineRule="exact"/>
      <w:ind w:firstLine="0" w:firstLineChars="0"/>
      <w:jc w:val="left"/>
    </w:pPr>
    <w:rPr>
      <w:rFonts w:ascii="Verdana" w:hAnsi="Verdana"/>
      <w:kern w:val="0"/>
      <w:sz w:val="20"/>
      <w:szCs w:val="24"/>
      <w:lang w:eastAsia="en-US"/>
    </w:rPr>
  </w:style>
  <w:style w:type="paragraph" w:customStyle="1" w:styleId="2664">
    <w:name w:val="Char Char1 Char Char Char Char Char Char Char Char Char Char Char Char1 Char Char Char"/>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2665">
    <w:name w:val="Char Char1 Char Char Char Char Char Char Char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666">
    <w:name w:val="样式 标题 2节标记Heading 2 HiddenHeading 2 CCBSH2sect 1.2H21sect..."/>
    <w:basedOn w:val="3"/>
    <w:uiPriority w:val="0"/>
    <w:pPr>
      <w:numPr>
        <w:ilvl w:val="0"/>
        <w:numId w:val="112"/>
      </w:numPr>
    </w:pPr>
  </w:style>
  <w:style w:type="paragraph" w:customStyle="1" w:styleId="2667">
    <w:name w:val="应答标题"/>
    <w:basedOn w:val="25"/>
    <w:next w:val="1"/>
    <w:uiPriority w:val="0"/>
    <w:pPr>
      <w:spacing w:before="0" w:after="0" w:line="240" w:lineRule="auto"/>
      <w:ind w:firstLine="0" w:firstLineChars="0"/>
    </w:pPr>
    <w:rPr>
      <w:rFonts w:ascii="Times New Roman" w:hAnsi="Times New Roman"/>
      <w:kern w:val="2"/>
      <w:sz w:val="21"/>
      <w:szCs w:val="24"/>
      <w:lang w:val="en-US" w:eastAsia="zh-CN"/>
    </w:rPr>
  </w:style>
  <w:style w:type="paragraph" w:customStyle="1" w:styleId="2668">
    <w:name w:val="样式 首行缩进:  2 字符2"/>
    <w:basedOn w:val="1"/>
    <w:uiPriority w:val="0"/>
    <w:pPr>
      <w:spacing w:before="0" w:after="0"/>
      <w:ind w:firstLine="480"/>
    </w:pPr>
    <w:rPr>
      <w:rFonts w:ascii="Times New Roman" w:hAnsi="Times New Roman" w:cs="宋体"/>
      <w:szCs w:val="24"/>
    </w:rPr>
  </w:style>
  <w:style w:type="paragraph" w:customStyle="1" w:styleId="2669">
    <w:name w:val="Char Char1 Char Char Char Char Char Char Char Char Char Char Char Char1 Char Char Char Char"/>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2670">
    <w:name w:val="Char1 Char Char Char Char Char2 Char Char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671">
    <w:name w:val="Char1 Char Char Char Char Char Char Char Char Char Char Char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672">
    <w:name w:val="Char1 Char Char Char Char Char1 Char1 Char Char Char Char Char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673">
    <w:name w:val="Char1 Char Char Char Char Char Char Char Char1 Char Char Char Char Char Char Char Char Char Char3"/>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674">
    <w:name w:val="正文小四"/>
    <w:basedOn w:val="1"/>
    <w:uiPriority w:val="0"/>
    <w:pPr>
      <w:spacing w:before="0" w:after="0"/>
      <w:ind w:firstLine="420"/>
    </w:pPr>
    <w:rPr>
      <w:rFonts w:ascii="宋体" w:hAnsi="Times New Roman"/>
      <w:kern w:val="0"/>
      <w:szCs w:val="24"/>
    </w:rPr>
  </w:style>
  <w:style w:type="paragraph" w:customStyle="1" w:styleId="2675">
    <w:name w:val="Char Char1 Char Char Char Char Char Char Char Char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676">
    <w:name w:val="操作说明项"/>
    <w:basedOn w:val="2487"/>
    <w:uiPriority w:val="0"/>
    <w:pPr>
      <w:tabs>
        <w:tab w:val="left" w:pos="523"/>
        <w:tab w:val="left" w:pos="784"/>
        <w:tab w:val="left" w:pos="1040"/>
      </w:tabs>
      <w:ind w:left="397" w:leftChars="0" w:firstLine="283" w:firstLineChars="0"/>
    </w:pPr>
  </w:style>
  <w:style w:type="paragraph" w:customStyle="1" w:styleId="2677">
    <w:name w:val="1 Char Char Char1 Char"/>
    <w:basedOn w:val="1"/>
    <w:uiPriority w:val="0"/>
    <w:pPr>
      <w:spacing w:before="0" w:after="0" w:line="240" w:lineRule="auto"/>
      <w:ind w:firstLine="0" w:firstLineChars="0"/>
    </w:pPr>
    <w:rPr>
      <w:rFonts w:ascii="Times New Roman" w:hAnsi="Times New Roman"/>
      <w:szCs w:val="24"/>
    </w:rPr>
  </w:style>
  <w:style w:type="paragraph" w:customStyle="1" w:styleId="2678">
    <w:name w:val="3层"/>
    <w:basedOn w:val="4"/>
    <w:uiPriority w:val="0"/>
  </w:style>
  <w:style w:type="paragraph" w:customStyle="1" w:styleId="2679">
    <w:name w:val="CM20"/>
    <w:basedOn w:val="449"/>
    <w:next w:val="449"/>
    <w:uiPriority w:val="0"/>
    <w:pPr>
      <w:spacing w:line="468" w:lineRule="atLeast"/>
      <w:ind w:firstLine="200" w:firstLineChars="200"/>
      <w:jc w:val="both"/>
    </w:pPr>
    <w:rPr>
      <w:rFonts w:ascii="Times New Roman" w:eastAsia="宋体" w:cs="宋体"/>
      <w:kern w:val="2"/>
      <w:szCs w:val="24"/>
    </w:rPr>
  </w:style>
  <w:style w:type="paragraph" w:customStyle="1" w:styleId="2680">
    <w:name w:val="图表题注"/>
    <w:basedOn w:val="26"/>
    <w:uiPriority w:val="0"/>
    <w:pPr>
      <w:keepNext/>
      <w:widowControl w:val="0"/>
      <w:tabs>
        <w:tab w:val="left" w:pos="420"/>
        <w:tab w:val="left" w:pos="624"/>
      </w:tabs>
      <w:adjustRightInd/>
      <w:spacing w:before="152" w:after="160" w:line="360" w:lineRule="auto"/>
      <w:ind w:left="420" w:hanging="420"/>
      <w:textAlignment w:val="auto"/>
    </w:pPr>
    <w:rPr>
      <w:rFonts w:ascii="Arial" w:hAnsi="Arial"/>
      <w:kern w:val="2"/>
      <w:sz w:val="24"/>
    </w:rPr>
  </w:style>
  <w:style w:type="paragraph" w:customStyle="1" w:styleId="2681">
    <w:name w:val="CM15"/>
    <w:basedOn w:val="449"/>
    <w:next w:val="449"/>
    <w:uiPriority w:val="0"/>
    <w:pPr>
      <w:spacing w:after="373" w:line="360" w:lineRule="auto"/>
      <w:ind w:firstLine="200" w:firstLineChars="200"/>
      <w:jc w:val="both"/>
    </w:pPr>
    <w:rPr>
      <w:rFonts w:ascii="Times New Roman" w:eastAsia="宋体" w:cs="宋体"/>
      <w:kern w:val="2"/>
      <w:szCs w:val="24"/>
    </w:rPr>
  </w:style>
  <w:style w:type="paragraph" w:customStyle="1" w:styleId="2682">
    <w:name w:val="ICSS标书正文"/>
    <w:basedOn w:val="1"/>
    <w:uiPriority w:val="0"/>
    <w:pPr>
      <w:spacing w:before="0" w:after="0"/>
    </w:pPr>
    <w:rPr>
      <w:rFonts w:ascii="Times New Roman" w:hAnsi="Times New Roman"/>
      <w:szCs w:val="24"/>
    </w:rPr>
  </w:style>
  <w:style w:type="paragraph" w:customStyle="1" w:styleId="2683">
    <w:name w:val="项目书标题1"/>
    <w:basedOn w:val="1"/>
    <w:next w:val="1"/>
    <w:uiPriority w:val="0"/>
    <w:pPr>
      <w:numPr>
        <w:ilvl w:val="0"/>
        <w:numId w:val="113"/>
      </w:numPr>
      <w:spacing w:before="0" w:after="0" w:line="240" w:lineRule="auto"/>
      <w:ind w:firstLineChars="0"/>
    </w:pPr>
    <w:rPr>
      <w:rFonts w:ascii="黑体" w:hAnsi="Times New Roman" w:eastAsia="黑体"/>
      <w:b/>
      <w:sz w:val="30"/>
      <w:szCs w:val="24"/>
    </w:rPr>
  </w:style>
  <w:style w:type="paragraph" w:customStyle="1" w:styleId="2684">
    <w:name w:val="wellhope正文 Char Char"/>
    <w:basedOn w:val="1"/>
    <w:uiPriority w:val="0"/>
    <w:pPr>
      <w:spacing w:before="0" w:after="60"/>
      <w:ind w:firstLine="425" w:firstLineChars="0"/>
    </w:pPr>
    <w:rPr>
      <w:rFonts w:ascii="仿宋_GB2312" w:hAnsi="Tahoma" w:eastAsia="仿宋_GB2312"/>
      <w:sz w:val="28"/>
      <w:szCs w:val="24"/>
    </w:rPr>
  </w:style>
  <w:style w:type="paragraph" w:customStyle="1" w:styleId="2685">
    <w:name w:val="项目书标题2"/>
    <w:basedOn w:val="1"/>
    <w:next w:val="1"/>
    <w:uiPriority w:val="0"/>
    <w:pPr>
      <w:numPr>
        <w:ilvl w:val="1"/>
        <w:numId w:val="113"/>
      </w:numPr>
      <w:spacing w:before="0" w:after="0" w:line="240" w:lineRule="auto"/>
      <w:ind w:firstLineChars="0"/>
    </w:pPr>
    <w:rPr>
      <w:rFonts w:ascii="Times New Roman" w:hAnsi="Times New Roman" w:eastAsia="黑体" w:cs="宋体"/>
      <w:b/>
      <w:sz w:val="28"/>
      <w:szCs w:val="24"/>
    </w:rPr>
  </w:style>
  <w:style w:type="paragraph" w:customStyle="1" w:styleId="2686">
    <w:name w:val="项目书标题3"/>
    <w:basedOn w:val="1"/>
    <w:next w:val="1"/>
    <w:uiPriority w:val="0"/>
    <w:pPr>
      <w:numPr>
        <w:ilvl w:val="2"/>
        <w:numId w:val="113"/>
      </w:numPr>
      <w:spacing w:before="0" w:after="0" w:line="240" w:lineRule="auto"/>
      <w:ind w:firstLineChars="0"/>
    </w:pPr>
    <w:rPr>
      <w:rFonts w:ascii="Times New Roman" w:hAnsi="Times New Roman" w:eastAsia="黑体" w:cs="宋体"/>
      <w:bCs/>
      <w:szCs w:val="24"/>
    </w:rPr>
  </w:style>
  <w:style w:type="paragraph" w:customStyle="1" w:styleId="2687">
    <w:name w:val="默认段落字体 Para Char Char Char Char Char Char Char Char Char Char Char Char Char"/>
    <w:basedOn w:val="1"/>
    <w:uiPriority w:val="0"/>
    <w:pPr>
      <w:tabs>
        <w:tab w:val="right" w:pos="-2120"/>
      </w:tabs>
      <w:snapToGrid w:val="0"/>
      <w:spacing w:before="0" w:after="0" w:line="240" w:lineRule="auto"/>
      <w:ind w:firstLine="0" w:firstLineChars="0"/>
    </w:pPr>
    <w:rPr>
      <w:rFonts w:ascii="Tahoma" w:hAnsi="Tahoma"/>
      <w:spacing w:val="6"/>
      <w:szCs w:val="24"/>
    </w:rPr>
  </w:style>
  <w:style w:type="paragraph" w:customStyle="1" w:styleId="2688">
    <w:name w:val="Table head"/>
    <w:basedOn w:val="2556"/>
    <w:uiPriority w:val="0"/>
    <w:pPr>
      <w:jc w:val="center"/>
    </w:pPr>
    <w:rPr>
      <w:rFonts w:ascii="Helvetica" w:hAnsi="Helvetica"/>
      <w:b/>
    </w:rPr>
  </w:style>
  <w:style w:type="paragraph" w:customStyle="1" w:styleId="2689">
    <w:name w:val="并列项 ·"/>
    <w:basedOn w:val="1"/>
    <w:uiPriority w:val="0"/>
    <w:pPr>
      <w:widowControl/>
      <w:tabs>
        <w:tab w:val="left" w:pos="360"/>
        <w:tab w:val="left" w:pos="987"/>
      </w:tabs>
      <w:adjustRightInd w:val="0"/>
      <w:snapToGrid w:val="0"/>
      <w:spacing w:before="0" w:after="0"/>
      <w:ind w:left="987" w:firstLine="0" w:firstLineChars="0"/>
      <w:jc w:val="left"/>
      <w:textAlignment w:val="baseline"/>
    </w:pPr>
    <w:rPr>
      <w:rFonts w:ascii="Times New Roman" w:hAnsi="Times New Roman"/>
      <w:kern w:val="0"/>
      <w:szCs w:val="24"/>
    </w:rPr>
  </w:style>
  <w:style w:type="paragraph" w:customStyle="1" w:styleId="2690">
    <w:name w:val="TaiJi"/>
    <w:basedOn w:val="1"/>
    <w:next w:val="87"/>
    <w:uiPriority w:val="0"/>
    <w:pPr>
      <w:spacing w:before="0" w:after="0"/>
      <w:ind w:left="704" w:hanging="704" w:firstLineChars="0"/>
      <w:jc w:val="left"/>
    </w:pPr>
    <w:rPr>
      <w:rFonts w:ascii="Times New Roman" w:hAnsi="Times New Roman" w:eastAsia="黑体"/>
      <w:b/>
      <w:bCs/>
      <w:kern w:val="44"/>
      <w:sz w:val="48"/>
      <w:szCs w:val="24"/>
    </w:rPr>
  </w:style>
  <w:style w:type="paragraph" w:customStyle="1" w:styleId="2691">
    <w:name w:val="Style Heading 2H2Heading 2 HiddenHeading 2 CCBSheading 2HD2Ti..."/>
    <w:basedOn w:val="3"/>
    <w:uiPriority w:val="0"/>
  </w:style>
  <w:style w:type="paragraph" w:customStyle="1" w:styleId="2692">
    <w:name w:val="Style Heading 3Heading 3 - oldH3H31H32H33H34H35H36H37H38..."/>
    <w:basedOn w:val="4"/>
    <w:uiPriority w:val="0"/>
  </w:style>
  <w:style w:type="paragraph" w:customStyle="1" w:styleId="2693">
    <w:name w:val="样式 样式 标题 4H44l3sect 1.2.3.4Ref Heading 1rh1sect 1.2.3.41Ref... +..."/>
    <w:basedOn w:val="2223"/>
    <w:uiPriority w:val="0"/>
    <w:pPr>
      <w:keepLines w:val="0"/>
      <w:widowControl/>
      <w:tabs>
        <w:tab w:val="left" w:pos="900"/>
        <w:tab w:val="left" w:pos="2160"/>
      </w:tabs>
      <w:overflowPunct w:val="0"/>
      <w:autoSpaceDE w:val="0"/>
      <w:autoSpaceDN w:val="0"/>
      <w:adjustRightInd w:val="0"/>
      <w:spacing w:before="120" w:beforeLines="50" w:afterLines="50" w:line="240" w:lineRule="auto"/>
      <w:ind w:left="851" w:hanging="851" w:firstLineChars="0"/>
      <w:outlineLvl w:val="5"/>
    </w:pPr>
    <w:rPr>
      <w:rFonts w:ascii="Arial" w:hAnsi="Arial" w:cs="宋体"/>
      <w:b w:val="0"/>
      <w:bCs w:val="0"/>
      <w:sz w:val="21"/>
      <w:szCs w:val="20"/>
      <w:lang w:val="en-US" w:eastAsia="zh-CN"/>
    </w:rPr>
  </w:style>
  <w:style w:type="paragraph" w:customStyle="1" w:styleId="2694">
    <w:name w:val="Style Style Heading 1 + 二号 +1"/>
    <w:basedOn w:val="1"/>
    <w:uiPriority w:val="0"/>
    <w:pPr>
      <w:keepNext/>
      <w:keepLines/>
      <w:tabs>
        <w:tab w:val="left" w:pos="1020"/>
      </w:tabs>
      <w:spacing w:before="340" w:after="330"/>
      <w:ind w:left="1020" w:firstLine="0" w:firstLineChars="0"/>
      <w:outlineLvl w:val="0"/>
    </w:pPr>
    <w:rPr>
      <w:rFonts w:ascii="Times New Roman" w:hAnsi="Times New Roman" w:eastAsia="黑体"/>
      <w:b/>
      <w:bCs/>
      <w:kern w:val="44"/>
      <w:sz w:val="44"/>
      <w:szCs w:val="24"/>
    </w:rPr>
  </w:style>
  <w:style w:type="paragraph" w:customStyle="1" w:styleId="2695">
    <w:name w:val="样式 一级条标题 + (中文) 楷体_GB2312 四号 加粗"/>
    <w:basedOn w:val="195"/>
    <w:uiPriority w:val="0"/>
    <w:pPr>
      <w:spacing w:line="360" w:lineRule="auto"/>
      <w:ind w:firstLine="200" w:firstLineChars="200"/>
      <w:jc w:val="both"/>
    </w:pPr>
    <w:rPr>
      <w:rFonts w:ascii="黑体" w:eastAsia="楷体_GB2312"/>
      <w:b/>
      <w:bCs/>
    </w:rPr>
  </w:style>
  <w:style w:type="paragraph" w:customStyle="1" w:styleId="2696">
    <w:name w:val="Tbl"/>
    <w:basedOn w:val="1"/>
    <w:uiPriority w:val="0"/>
    <w:pPr>
      <w:keepLines/>
      <w:widowControl/>
      <w:tabs>
        <w:tab w:val="left" w:pos="567"/>
        <w:tab w:val="left" w:pos="1440"/>
        <w:tab w:val="left" w:pos="1620"/>
      </w:tabs>
      <w:spacing w:before="120" w:after="120"/>
      <w:ind w:left="824" w:hanging="284" w:firstLineChars="0"/>
      <w:jc w:val="left"/>
    </w:pPr>
    <w:rPr>
      <w:rFonts w:ascii="Arial" w:hAnsi="Arial" w:cs="Arial"/>
      <w:b/>
      <w:bCs/>
      <w:kern w:val="0"/>
      <w:sz w:val="22"/>
      <w:lang w:val="en-GB"/>
    </w:rPr>
  </w:style>
  <w:style w:type="paragraph" w:customStyle="1" w:styleId="2697">
    <w:name w:val="样式 章标题 + 段前: 0.5 行 段后: 0.5 行"/>
    <w:basedOn w:val="194"/>
    <w:uiPriority w:val="0"/>
    <w:pPr>
      <w:spacing w:line="360" w:lineRule="auto"/>
      <w:ind w:firstLine="200" w:firstLineChars="200"/>
    </w:pPr>
    <w:rPr>
      <w:rFonts w:cs="宋体"/>
      <w:color w:val="000000"/>
      <w:szCs w:val="21"/>
    </w:rPr>
  </w:style>
  <w:style w:type="paragraph" w:customStyle="1" w:styleId="2698">
    <w:name w:val="Fig"/>
    <w:basedOn w:val="1"/>
    <w:uiPriority w:val="0"/>
    <w:pPr>
      <w:keepLines/>
      <w:widowControl/>
      <w:tabs>
        <w:tab w:val="left" w:pos="360"/>
        <w:tab w:val="left" w:pos="567"/>
        <w:tab w:val="left" w:pos="1440"/>
      </w:tabs>
      <w:spacing w:before="120" w:after="120"/>
      <w:ind w:firstLine="0" w:firstLineChars="0"/>
      <w:jc w:val="center"/>
    </w:pPr>
    <w:rPr>
      <w:rFonts w:ascii="Arial" w:hAnsi="Arial" w:cs="Arial"/>
      <w:b/>
      <w:bCs/>
      <w:i/>
      <w:iCs/>
      <w:kern w:val="0"/>
      <w:sz w:val="22"/>
      <w:lang w:val="en-GB"/>
    </w:rPr>
  </w:style>
  <w:style w:type="paragraph" w:customStyle="1" w:styleId="2699">
    <w:name w:val="样式 正文缩进正文（首行缩进两字）表正文正文非缩进特点段1四号正文不缩进特点 CharALT+Z水上软件正..."/>
    <w:basedOn w:val="25"/>
    <w:uiPriority w:val="0"/>
    <w:pPr>
      <w:spacing w:before="0" w:after="0" w:line="240" w:lineRule="auto"/>
      <w:ind w:firstLine="0" w:firstLineChars="0"/>
    </w:pPr>
    <w:rPr>
      <w:rFonts w:ascii="Times New Roman" w:hAnsi="Times New Roman" w:cs="宋体"/>
      <w:color w:val="000000"/>
      <w:kern w:val="2"/>
      <w:sz w:val="21"/>
      <w:szCs w:val="21"/>
      <w:shd w:val="pct10" w:color="auto" w:fill="FFFFFF"/>
      <w:lang w:val="en-US" w:eastAsia="zh-CN"/>
    </w:rPr>
  </w:style>
  <w:style w:type="paragraph" w:customStyle="1" w:styleId="2700">
    <w:name w:val="zhj2"/>
    <w:basedOn w:val="3"/>
    <w:uiPriority w:val="0"/>
  </w:style>
  <w:style w:type="paragraph" w:customStyle="1" w:styleId="2701">
    <w:name w:val="表格内文字居中"/>
    <w:basedOn w:val="187"/>
    <w:uiPriority w:val="0"/>
    <w:pPr>
      <w:widowControl w:val="0"/>
      <w:jc w:val="center"/>
    </w:pPr>
    <w:rPr>
      <w:rFonts w:cs="宋体"/>
      <w:kern w:val="2"/>
      <w:sz w:val="24"/>
    </w:rPr>
  </w:style>
  <w:style w:type="paragraph" w:customStyle="1" w:styleId="2702">
    <w:name w:val="样式 (西文) Times New Roman (中文) 仿宋_GB2312 小四 行距: 1.5 倍行距 首行缩进: ..."/>
    <w:basedOn w:val="1"/>
    <w:uiPriority w:val="0"/>
    <w:pPr>
      <w:spacing w:before="0" w:after="0"/>
    </w:pPr>
    <w:rPr>
      <w:rFonts w:ascii="Times New Roman" w:hAnsi="Times New Roman" w:eastAsia="仿宋_GB2312" w:cs="宋体"/>
      <w:szCs w:val="24"/>
    </w:rPr>
  </w:style>
  <w:style w:type="paragraph" w:customStyle="1" w:styleId="2703">
    <w:name w:val="Char1 Char Char Char Char Char Char Char Char Char Char Char1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704">
    <w:name w:val="S_表格文字"/>
    <w:basedOn w:val="1"/>
    <w:qFormat/>
    <w:uiPriority w:val="0"/>
    <w:pPr>
      <w:widowControl/>
      <w:snapToGrid w:val="0"/>
      <w:spacing w:before="0" w:after="0" w:line="240" w:lineRule="auto"/>
      <w:ind w:firstLine="0" w:firstLineChars="0"/>
    </w:pPr>
    <w:rPr>
      <w:rFonts w:ascii="Times New Roman" w:hAnsi="Times New Roman"/>
      <w:kern w:val="0"/>
      <w:sz w:val="21"/>
      <w:szCs w:val="21"/>
    </w:rPr>
  </w:style>
  <w:style w:type="paragraph" w:customStyle="1" w:styleId="2705">
    <w:name w:val="S_标题7"/>
    <w:basedOn w:val="2204"/>
    <w:qFormat/>
    <w:uiPriority w:val="0"/>
    <w:pPr>
      <w:widowControl/>
      <w:tabs>
        <w:tab w:val="left" w:pos="900"/>
        <w:tab w:val="left" w:pos="2580"/>
      </w:tabs>
      <w:spacing w:before="156" w:beforeLines="50" w:after="156" w:afterLines="50" w:line="360" w:lineRule="auto"/>
      <w:ind w:left="1276" w:hanging="1276" w:firstLineChars="0"/>
      <w:outlineLvl w:val="6"/>
    </w:pPr>
    <w:rPr>
      <w:rFonts w:ascii="Times New Roman" w:hAnsi="Times New Roman"/>
      <w:kern w:val="2"/>
      <w:sz w:val="21"/>
      <w:szCs w:val="21"/>
      <w:lang w:val="en-US" w:eastAsia="zh-CN"/>
    </w:rPr>
  </w:style>
  <w:style w:type="paragraph" w:customStyle="1" w:styleId="2706">
    <w:name w:val="S_标题8"/>
    <w:basedOn w:val="2705"/>
    <w:qFormat/>
    <w:uiPriority w:val="0"/>
    <w:pPr>
      <w:ind w:left="1418" w:hanging="1418"/>
      <w:outlineLvl w:val="7"/>
    </w:pPr>
    <w:rPr>
      <w:kern w:val="0"/>
    </w:rPr>
  </w:style>
  <w:style w:type="paragraph" w:customStyle="1" w:styleId="2707">
    <w:name w:val="content -1"/>
    <w:basedOn w:val="1"/>
    <w:uiPriority w:val="0"/>
    <w:pPr>
      <w:spacing w:before="0" w:beforeLines="50" w:after="0" w:line="400" w:lineRule="exact"/>
      <w:ind w:firstLine="0" w:firstLineChars="0"/>
      <w:jc w:val="left"/>
    </w:pPr>
    <w:rPr>
      <w:rFonts w:ascii="Times New Roman" w:hAnsi="Times New Roman" w:eastAsia="PMingLiU"/>
      <w:spacing w:val="20"/>
      <w:sz w:val="22"/>
      <w:szCs w:val="24"/>
      <w:lang w:eastAsia="zh-TW"/>
    </w:rPr>
  </w:style>
  <w:style w:type="paragraph" w:customStyle="1" w:styleId="2708">
    <w:name w:val="CellStepBulletBody"/>
    <w:uiPriority w:val="0"/>
    <w:pPr>
      <w:spacing w:line="480" w:lineRule="auto"/>
      <w:ind w:left="360" w:hanging="360"/>
    </w:pPr>
    <w:rPr>
      <w:rFonts w:ascii="Helvetica" w:hAnsi="Helvetica" w:eastAsia="宋体" w:cs="Times New Roman"/>
      <w:kern w:val="0"/>
      <w:sz w:val="18"/>
      <w:szCs w:val="20"/>
      <w:lang w:val="en-US" w:eastAsia="en-US" w:bidi="ar-SA"/>
    </w:rPr>
  </w:style>
  <w:style w:type="paragraph" w:customStyle="1" w:styleId="2709">
    <w:name w:val="Char1 Char Char Char Char"/>
    <w:basedOn w:val="30"/>
    <w:uiPriority w:val="0"/>
    <w:pPr>
      <w:shd w:val="clear" w:color="auto" w:fill="000080"/>
      <w:spacing w:before="0" w:after="0" w:line="240" w:lineRule="auto"/>
      <w:ind w:firstLine="0" w:firstLineChars="0"/>
    </w:pPr>
    <w:rPr>
      <w:rFonts w:ascii="Tahoma" w:hAnsi="Tahoma" w:cs="Tahoma"/>
      <w:kern w:val="2"/>
      <w:szCs w:val="20"/>
      <w:lang w:val="en-US" w:eastAsia="zh-CN"/>
    </w:rPr>
  </w:style>
  <w:style w:type="paragraph" w:customStyle="1" w:styleId="2710">
    <w:name w:val="Char Char1 Char Char Char Char Char Char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711">
    <w:name w:val="Default Paragraph Char Char Char Char"/>
    <w:basedOn w:val="1"/>
    <w:next w:val="1"/>
    <w:uiPriority w:val="0"/>
    <w:pPr>
      <w:widowControl/>
      <w:spacing w:before="0" w:after="0"/>
      <w:ind w:firstLine="0" w:firstLineChars="0"/>
      <w:jc w:val="left"/>
    </w:pPr>
    <w:rPr>
      <w:rFonts w:ascii="Times New Roman" w:hAnsi="Times New Roman"/>
      <w:kern w:val="0"/>
      <w:sz w:val="21"/>
      <w:szCs w:val="24"/>
      <w:lang w:eastAsia="en-US"/>
    </w:rPr>
  </w:style>
  <w:style w:type="paragraph" w:customStyle="1" w:styleId="2712">
    <w:name w:val="样式"/>
    <w:basedOn w:val="1"/>
    <w:next w:val="47"/>
    <w:uiPriority w:val="0"/>
    <w:pPr>
      <w:spacing w:before="0" w:after="0" w:line="240" w:lineRule="auto"/>
      <w:ind w:firstLine="0" w:firstLineChars="0"/>
    </w:pPr>
    <w:rPr>
      <w:rFonts w:ascii="宋体" w:hAnsi="Courier New" w:cs="宋体"/>
      <w:sz w:val="21"/>
      <w:szCs w:val="21"/>
    </w:rPr>
  </w:style>
  <w:style w:type="paragraph" w:customStyle="1" w:styleId="2713">
    <w:name w:val="表内容"/>
    <w:basedOn w:val="1"/>
    <w:uiPriority w:val="0"/>
    <w:pPr>
      <w:widowControl/>
      <w:spacing w:before="0" w:after="0" w:line="240" w:lineRule="auto"/>
      <w:ind w:firstLine="0" w:firstLineChars="0"/>
    </w:pPr>
    <w:rPr>
      <w:rFonts w:ascii="Times New Roman" w:hAnsi="Times New Roman"/>
      <w:snapToGrid w:val="0"/>
      <w:kern w:val="0"/>
      <w:sz w:val="20"/>
      <w:szCs w:val="24"/>
    </w:rPr>
  </w:style>
  <w:style w:type="paragraph" w:customStyle="1" w:styleId="2714">
    <w:name w:val="图题注（居中）"/>
    <w:basedOn w:val="26"/>
    <w:next w:val="1"/>
    <w:uiPriority w:val="0"/>
    <w:pPr>
      <w:widowControl w:val="0"/>
      <w:tabs>
        <w:tab w:val="left" w:pos="420"/>
      </w:tabs>
      <w:adjustRightInd/>
      <w:spacing w:line="360" w:lineRule="auto"/>
      <w:ind w:left="420" w:hanging="420"/>
      <w:textAlignment w:val="auto"/>
    </w:pPr>
    <w:rPr>
      <w:rFonts w:ascii="Arial" w:hAnsi="Arial" w:eastAsia="黑体" w:cs="宋体"/>
      <w:kern w:val="2"/>
      <w:sz w:val="21"/>
    </w:rPr>
  </w:style>
  <w:style w:type="paragraph" w:customStyle="1" w:styleId="2715">
    <w:name w:val="附录Heading 3"/>
    <w:basedOn w:val="4"/>
    <w:uiPriority w:val="0"/>
    <w:pPr>
      <w:numPr>
        <w:ilvl w:val="1"/>
        <w:numId w:val="114"/>
      </w:numPr>
      <w:tabs>
        <w:tab w:val="clear" w:pos="2254"/>
      </w:tabs>
      <w:ind w:left="720" w:hanging="432"/>
    </w:pPr>
  </w:style>
  <w:style w:type="paragraph" w:customStyle="1" w:styleId="2716">
    <w:name w:val="标准文件_二级项目符号内容"/>
    <w:basedOn w:val="1"/>
    <w:uiPriority w:val="0"/>
    <w:pPr>
      <w:widowControl/>
      <w:adjustRightInd w:val="0"/>
      <w:snapToGrid w:val="0"/>
      <w:spacing w:before="0" w:after="0" w:line="300" w:lineRule="auto"/>
      <w:ind w:left="400" w:leftChars="400"/>
      <w:jc w:val="left"/>
    </w:pPr>
    <w:rPr>
      <w:rFonts w:ascii="Times New Roman" w:hAnsi="Times New Roman"/>
      <w:bCs/>
      <w:color w:val="000000"/>
      <w:spacing w:val="2"/>
      <w:kern w:val="0"/>
      <w:szCs w:val="24"/>
    </w:rPr>
  </w:style>
  <w:style w:type="paragraph" w:customStyle="1" w:styleId="2717">
    <w:name w:val="样式 标题 3标题4标题 3 CharH3l3CTBOD 0h3sect1.2.33rd level3Le..."/>
    <w:basedOn w:val="4"/>
    <w:uiPriority w:val="0"/>
  </w:style>
  <w:style w:type="paragraph" w:customStyle="1" w:styleId="2718">
    <w:name w:val="Main_heading"/>
    <w:basedOn w:val="1"/>
    <w:next w:val="1"/>
    <w:uiPriority w:val="0"/>
    <w:pPr>
      <w:widowControl/>
      <w:spacing w:before="240" w:after="240" w:line="240" w:lineRule="atLeast"/>
      <w:ind w:firstLine="0" w:firstLineChars="0"/>
      <w:jc w:val="left"/>
    </w:pPr>
    <w:rPr>
      <w:rFonts w:ascii="Times New Roman" w:hAnsi="Times New Roman" w:eastAsia="MS Mincho"/>
      <w:b/>
      <w:kern w:val="0"/>
      <w:sz w:val="28"/>
      <w:szCs w:val="24"/>
      <w:lang w:eastAsia="ja-JP"/>
    </w:rPr>
  </w:style>
  <w:style w:type="paragraph" w:customStyle="1" w:styleId="2719">
    <w:name w:val="样式 样式 样式 标题 2 + 宋体 五号 非加粗 黑色 + 段前: 6 磅 段后: 0 磅 行距: 单倍行距 + 段前: 12..."/>
    <w:basedOn w:val="2720"/>
    <w:uiPriority w:val="0"/>
    <w:pPr>
      <w:tabs>
        <w:tab w:val="left" w:pos="900"/>
        <w:tab w:val="left" w:pos="1140"/>
        <w:tab w:val="left" w:pos="1320"/>
      </w:tabs>
      <w:spacing w:before="240"/>
    </w:pPr>
  </w:style>
  <w:style w:type="paragraph" w:customStyle="1" w:styleId="2720">
    <w:name w:val="样式 样式 标题 2 + 宋体 五号 非加粗 黑色 + 段前: 6 磅 段后: 0 磅 行距: 单倍行距"/>
    <w:basedOn w:val="2721"/>
    <w:uiPriority w:val="0"/>
    <w:pPr>
      <w:tabs>
        <w:tab w:val="left" w:pos="900"/>
        <w:tab w:val="left" w:pos="1140"/>
        <w:tab w:val="left" w:pos="1320"/>
      </w:tabs>
      <w:adjustRightInd w:val="0"/>
      <w:spacing w:before="120" w:beforeLines="50" w:after="0" w:afterLines="50" w:line="240" w:lineRule="auto"/>
      <w:ind w:firstLine="0" w:firstLineChars="0"/>
      <w:jc w:val="left"/>
      <w:textAlignment w:val="baseline"/>
    </w:pPr>
    <w:rPr>
      <w:rFonts w:ascii="宋体" w:hAnsi="宋体"/>
      <w:b w:val="0"/>
      <w:bCs w:val="0"/>
      <w:color w:val="000000"/>
      <w:sz w:val="21"/>
      <w:szCs w:val="20"/>
      <w:lang w:val="en-US" w:eastAsia="zh-CN"/>
    </w:rPr>
  </w:style>
  <w:style w:type="paragraph" w:customStyle="1" w:styleId="2721">
    <w:name w:val="样式 标题 2 + 宋体 五号 非加粗 黑色"/>
    <w:basedOn w:val="3"/>
    <w:uiPriority w:val="0"/>
  </w:style>
  <w:style w:type="paragraph" w:customStyle="1" w:styleId="2722">
    <w:name w:val="样式 标题 4 + 段前: 5 磅 段后: 5 磅 行距: 单倍行距"/>
    <w:basedOn w:val="5"/>
    <w:uiPriority w:val="0"/>
  </w:style>
  <w:style w:type="paragraph" w:customStyle="1" w:styleId="2723">
    <w:name w:val="Char Char Char Char Char Char Char Char Char Char Char Char Char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724">
    <w:name w:val="Char Char1 Char3"/>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725">
    <w:name w:val="样式 标题 1 + 四号 居中 段前: 12 磅 段后: 12 磅 行距: 单倍行距"/>
    <w:basedOn w:val="2"/>
    <w:uiPriority w:val="0"/>
  </w:style>
  <w:style w:type="paragraph" w:customStyle="1" w:styleId="2726">
    <w:name w:val="样式 标题 3h3H3sect1.2.3 + 五号 段前: 6 磅 段后: 6 磅 行距: 单倍行距"/>
    <w:basedOn w:val="4"/>
    <w:uiPriority w:val="0"/>
  </w:style>
  <w:style w:type="paragraph" w:customStyle="1" w:styleId="2727">
    <w:name w:val="Teksti2"/>
    <w:basedOn w:val="1"/>
    <w:uiPriority w:val="0"/>
    <w:pPr>
      <w:widowControl/>
      <w:tabs>
        <w:tab w:val="right" w:pos="8370"/>
      </w:tabs>
      <w:spacing w:before="0" w:after="0" w:line="240" w:lineRule="auto"/>
      <w:ind w:firstLine="0" w:firstLineChars="0"/>
      <w:jc w:val="left"/>
    </w:pPr>
    <w:rPr>
      <w:rFonts w:ascii="Times New Roman" w:hAnsi="Times New Roman"/>
      <w:kern w:val="0"/>
      <w:sz w:val="20"/>
      <w:szCs w:val="24"/>
      <w:lang w:eastAsia="fi-FI"/>
    </w:rPr>
  </w:style>
  <w:style w:type="paragraph" w:customStyle="1" w:styleId="2728">
    <w:name w:val="Char Char1 Char Char Char Char Char Char1 Char Char Char Char"/>
    <w:basedOn w:val="1"/>
    <w:uiPriority w:val="0"/>
    <w:pPr>
      <w:tabs>
        <w:tab w:val="left" w:pos="360"/>
      </w:tabs>
      <w:spacing w:before="0" w:after="0" w:line="240" w:lineRule="auto"/>
      <w:ind w:firstLine="420" w:firstLineChars="150"/>
    </w:pPr>
    <w:rPr>
      <w:rFonts w:ascii="Arial" w:hAnsi="Arial" w:cs="Arial"/>
      <w:sz w:val="20"/>
      <w:szCs w:val="24"/>
    </w:rPr>
  </w:style>
  <w:style w:type="paragraph" w:customStyle="1" w:styleId="2729">
    <w:name w:val="Char Char1 Char Char Char Char Char Char Char Char3"/>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730">
    <w:name w:val="Char Char1 Char Char Char Char3"/>
    <w:basedOn w:val="1"/>
    <w:uiPriority w:val="0"/>
    <w:pPr>
      <w:tabs>
        <w:tab w:val="left" w:pos="360"/>
      </w:tabs>
      <w:spacing w:before="0" w:after="0" w:line="240" w:lineRule="auto"/>
      <w:ind w:firstLine="420" w:firstLineChars="150"/>
    </w:pPr>
    <w:rPr>
      <w:rFonts w:ascii="Arial" w:hAnsi="Arial" w:cs="Arial"/>
      <w:sz w:val="20"/>
      <w:szCs w:val="24"/>
    </w:rPr>
  </w:style>
  <w:style w:type="paragraph" w:customStyle="1" w:styleId="2731">
    <w:name w:val="Char Char Char Char Char Char Char3"/>
    <w:basedOn w:val="1"/>
    <w:uiPriority w:val="0"/>
    <w:pPr>
      <w:spacing w:before="0" w:after="0" w:line="240" w:lineRule="auto"/>
      <w:ind w:firstLine="0" w:firstLineChars="0"/>
    </w:pPr>
    <w:rPr>
      <w:rFonts w:ascii="Times New Roman" w:hAnsi="Times New Roman"/>
      <w:sz w:val="21"/>
      <w:szCs w:val="24"/>
    </w:rPr>
  </w:style>
  <w:style w:type="paragraph" w:customStyle="1" w:styleId="2732">
    <w:name w:val="xl183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pPr>
    <w:rPr>
      <w:rFonts w:ascii="宋体" w:hAnsi="宋体" w:cs="宋体"/>
      <w:kern w:val="0"/>
      <w:sz w:val="20"/>
      <w:szCs w:val="24"/>
    </w:rPr>
  </w:style>
  <w:style w:type="paragraph" w:customStyle="1" w:styleId="2733">
    <w:name w:val="_Style 108"/>
    <w:next w:val="1"/>
    <w:uiPriority w:val="0"/>
    <w:pPr>
      <w:widowControl w:val="0"/>
      <w:adjustRightInd w:val="0"/>
      <w:spacing w:line="360" w:lineRule="atLeast"/>
      <w:textAlignment w:val="baseline"/>
    </w:pPr>
    <w:rPr>
      <w:rFonts w:ascii="Times New Roman" w:hAnsi="Times New Roman" w:eastAsia="宋体" w:cs="Times New Roman"/>
      <w:kern w:val="0"/>
      <w:sz w:val="24"/>
      <w:szCs w:val="20"/>
      <w:lang w:val="en-US" w:eastAsia="zh-CN" w:bidi="ar-SA"/>
    </w:rPr>
  </w:style>
  <w:style w:type="paragraph" w:customStyle="1" w:styleId="2734">
    <w:name w:val="xl183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黑体" w:hAnsi="宋体" w:eastAsia="黑体" w:cs="宋体"/>
      <w:b/>
      <w:bCs/>
      <w:kern w:val="0"/>
      <w:sz w:val="20"/>
      <w:szCs w:val="24"/>
    </w:rPr>
  </w:style>
  <w:style w:type="paragraph" w:customStyle="1" w:styleId="2735">
    <w:name w:val="样式 宋体 五号 行距: 单倍行距"/>
    <w:basedOn w:val="1"/>
    <w:uiPriority w:val="0"/>
    <w:pPr>
      <w:adjustRightInd w:val="0"/>
      <w:spacing w:before="0" w:after="0" w:line="240" w:lineRule="auto"/>
      <w:ind w:firstLine="0" w:firstLineChars="0"/>
      <w:jc w:val="left"/>
      <w:textAlignment w:val="baseline"/>
    </w:pPr>
    <w:rPr>
      <w:rFonts w:ascii="宋体" w:hAnsi="宋体"/>
      <w:kern w:val="0"/>
      <w:sz w:val="21"/>
      <w:szCs w:val="24"/>
    </w:rPr>
  </w:style>
  <w:style w:type="paragraph" w:customStyle="1" w:styleId="2736">
    <w:name w:val="PMletterTextBullet"/>
    <w:basedOn w:val="2737"/>
    <w:uiPriority w:val="0"/>
    <w:pPr>
      <w:widowControl w:val="0"/>
      <w:spacing w:before="40" w:after="40" w:line="360" w:lineRule="auto"/>
      <w:ind w:left="0" w:firstLine="200" w:firstLineChars="200"/>
      <w:jc w:val="both"/>
    </w:pPr>
    <w:rPr>
      <w:rFonts w:ascii="Calibri" w:hAnsi="Calibri"/>
      <w:kern w:val="2"/>
      <w:sz w:val="24"/>
      <w:szCs w:val="22"/>
    </w:rPr>
  </w:style>
  <w:style w:type="paragraph" w:customStyle="1" w:styleId="2737">
    <w:name w:val="PMletterText"/>
    <w:basedOn w:val="2738"/>
    <w:uiPriority w:val="0"/>
    <w:pPr>
      <w:spacing w:before="240"/>
      <w:ind w:left="720"/>
    </w:pPr>
  </w:style>
  <w:style w:type="paragraph" w:customStyle="1" w:styleId="2738">
    <w:name w:val="PMstyle"/>
    <w:uiPriority w:val="0"/>
    <w:rPr>
      <w:rFonts w:ascii="Tahoma" w:hAnsi="Tahoma" w:eastAsia="宋体" w:cs="Times New Roman"/>
      <w:kern w:val="0"/>
      <w:sz w:val="22"/>
      <w:szCs w:val="20"/>
      <w:lang w:val="en-US" w:eastAsia="zh-CN" w:bidi="ar-SA"/>
    </w:rPr>
  </w:style>
  <w:style w:type="paragraph" w:customStyle="1" w:styleId="2739">
    <w:name w:val="xl183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 w:val="20"/>
      <w:szCs w:val="24"/>
    </w:rPr>
  </w:style>
  <w:style w:type="paragraph" w:customStyle="1" w:styleId="2740">
    <w:name w:val="mil"/>
    <w:basedOn w:val="1"/>
    <w:uiPriority w:val="0"/>
    <w:pPr>
      <w:widowControl/>
      <w:spacing w:before="100" w:beforeAutospacing="1" w:after="100" w:afterAutospacing="1" w:line="240" w:lineRule="atLeast"/>
      <w:ind w:firstLine="0" w:firstLineChars="0"/>
      <w:jc w:val="left"/>
    </w:pPr>
    <w:rPr>
      <w:rFonts w:ascii="宋体" w:hAnsi="宋体" w:cs="宋体"/>
      <w:color w:val="000000"/>
      <w:kern w:val="0"/>
      <w:sz w:val="18"/>
      <w:szCs w:val="18"/>
    </w:rPr>
  </w:style>
  <w:style w:type="paragraph" w:customStyle="1" w:styleId="2741">
    <w:name w:val="PMtextBullet"/>
    <w:basedOn w:val="2738"/>
    <w:uiPriority w:val="0"/>
    <w:pPr>
      <w:tabs>
        <w:tab w:val="left" w:pos="900"/>
        <w:tab w:val="left" w:pos="2520"/>
      </w:tabs>
      <w:spacing w:after="200"/>
      <w:ind w:left="2520" w:hanging="420"/>
    </w:pPr>
  </w:style>
  <w:style w:type="paragraph" w:customStyle="1" w:styleId="2742">
    <w:name w:val="Char Char1 Char Char Char Char Char Char Char Char Char Char Char Char3"/>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743">
    <w:name w:val="样式 样式 标题 4 + 段前: 5 磅 段后: 5 磅 行距: 单倍行距 + 五号"/>
    <w:basedOn w:val="2722"/>
    <w:uiPriority w:val="0"/>
    <w:pPr>
      <w:tabs>
        <w:tab w:val="left" w:pos="900"/>
        <w:tab w:val="left" w:pos="2160"/>
      </w:tabs>
      <w:spacing w:before="260" w:beforeLines="50" w:after="260" w:afterLines="50" w:line="416" w:lineRule="auto"/>
      <w:ind w:hanging="420" w:firstLineChars="0"/>
      <w:outlineLvl w:val="1"/>
    </w:pPr>
    <w:rPr>
      <w:rFonts w:ascii="Arial" w:hAnsi="Arial" w:eastAsia="黑体"/>
      <w:sz w:val="32"/>
      <w:szCs w:val="32"/>
      <w:lang w:val="en-US" w:eastAsia="zh-CN"/>
    </w:rPr>
  </w:style>
  <w:style w:type="paragraph" w:customStyle="1" w:styleId="2744">
    <w:name w:val="xl1839"/>
    <w:basedOn w:val="1"/>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line="240" w:lineRule="auto"/>
      <w:ind w:firstLine="0" w:firstLineChars="0"/>
      <w:jc w:val="right"/>
    </w:pPr>
    <w:rPr>
      <w:rFonts w:ascii="宋体" w:hAnsi="宋体" w:cs="宋体"/>
      <w:kern w:val="0"/>
      <w:sz w:val="18"/>
      <w:szCs w:val="18"/>
    </w:rPr>
  </w:style>
  <w:style w:type="paragraph" w:customStyle="1" w:styleId="2745">
    <w:name w:val="样式 样式 标题 5 + 段前: 5 磅 段后: 5 磅 行距: 单倍行距 + 五号"/>
    <w:basedOn w:val="2746"/>
    <w:uiPriority w:val="0"/>
    <w:pPr>
      <w:tabs>
        <w:tab w:val="left" w:pos="900"/>
        <w:tab w:val="left" w:pos="2580"/>
      </w:tabs>
      <w:spacing w:before="340" w:beforeLines="50" w:after="330" w:afterLines="50" w:line="578" w:lineRule="auto"/>
      <w:ind w:firstLine="0" w:firstLineChars="0"/>
      <w:outlineLvl w:val="0"/>
    </w:pPr>
    <w:rPr>
      <w:rFonts w:ascii="Times New Roman" w:hAnsi="Times New Roman"/>
      <w:kern w:val="44"/>
      <w:sz w:val="44"/>
      <w:szCs w:val="44"/>
      <w:lang w:val="en-US" w:eastAsia="zh-CN"/>
    </w:rPr>
  </w:style>
  <w:style w:type="paragraph" w:customStyle="1" w:styleId="2746">
    <w:name w:val="样式 标题 5 + 段前: 5 磅 段后: 5 磅 行距: 单倍行距"/>
    <w:basedOn w:val="6"/>
    <w:uiPriority w:val="0"/>
  </w:style>
  <w:style w:type="paragraph" w:customStyle="1" w:styleId="2747">
    <w:name w:val="Char Char1 Char Char Char Char Char Char Char Char Char Char Char Char1 Char2"/>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2748">
    <w:name w:val="样式 宋体 五号 两端对齐 行距: 单倍行距"/>
    <w:basedOn w:val="1"/>
    <w:uiPriority w:val="0"/>
    <w:pPr>
      <w:adjustRightInd w:val="0"/>
      <w:spacing w:before="0" w:after="0" w:line="240" w:lineRule="auto"/>
      <w:ind w:firstLine="0" w:firstLineChars="0"/>
      <w:textAlignment w:val="baseline"/>
    </w:pPr>
    <w:rPr>
      <w:rFonts w:ascii="宋体" w:hAnsi="宋体"/>
      <w:kern w:val="0"/>
      <w:sz w:val="21"/>
      <w:szCs w:val="24"/>
    </w:rPr>
  </w:style>
  <w:style w:type="paragraph" w:customStyle="1" w:styleId="2749">
    <w:name w:val="正文列表"/>
    <w:basedOn w:val="1"/>
    <w:uiPriority w:val="0"/>
    <w:pPr>
      <w:tabs>
        <w:tab w:val="left" w:pos="425"/>
        <w:tab w:val="left" w:pos="900"/>
      </w:tabs>
      <w:adjustRightInd w:val="0"/>
      <w:spacing w:before="0" w:after="120" w:line="360" w:lineRule="exact"/>
      <w:ind w:left="900" w:firstLine="0" w:firstLineChars="0"/>
    </w:pPr>
    <w:rPr>
      <w:rFonts w:ascii="楷体" w:hAnsi="Times New Roman" w:eastAsia="楷体"/>
      <w:szCs w:val="24"/>
    </w:rPr>
  </w:style>
  <w:style w:type="paragraph" w:customStyle="1" w:styleId="2750">
    <w:name w:val="样式 宋体 五号 两端对齐 行距: 单倍行距1"/>
    <w:basedOn w:val="1"/>
    <w:uiPriority w:val="0"/>
    <w:pPr>
      <w:adjustRightInd w:val="0"/>
      <w:spacing w:before="0" w:after="0" w:line="240" w:lineRule="auto"/>
      <w:ind w:firstLine="0" w:firstLineChars="0"/>
      <w:textAlignment w:val="baseline"/>
    </w:pPr>
    <w:rPr>
      <w:rFonts w:ascii="宋体" w:hAnsi="宋体"/>
      <w:kern w:val="0"/>
      <w:sz w:val="21"/>
      <w:szCs w:val="24"/>
    </w:rPr>
  </w:style>
  <w:style w:type="paragraph" w:customStyle="1" w:styleId="2751">
    <w:name w:val="Body Text 21"/>
    <w:basedOn w:val="1"/>
    <w:uiPriority w:val="0"/>
    <w:pPr>
      <w:adjustRightInd w:val="0"/>
      <w:spacing w:before="240" w:after="0" w:line="400" w:lineRule="exact"/>
      <w:ind w:firstLine="357" w:firstLineChars="0"/>
      <w:textAlignment w:val="baseline"/>
    </w:pPr>
    <w:rPr>
      <w:rFonts w:ascii="Times New Roman" w:hAnsi="Times New Roman"/>
      <w:sz w:val="28"/>
      <w:szCs w:val="24"/>
    </w:rPr>
  </w:style>
  <w:style w:type="paragraph" w:customStyle="1" w:styleId="2752">
    <w:name w:val="Body Text Indent 21"/>
    <w:basedOn w:val="1"/>
    <w:uiPriority w:val="0"/>
    <w:pPr>
      <w:adjustRightInd w:val="0"/>
      <w:spacing w:before="0" w:after="0" w:line="240" w:lineRule="auto"/>
      <w:ind w:left="720" w:hanging="720" w:firstLineChars="0"/>
      <w:textAlignment w:val="baseline"/>
    </w:pPr>
    <w:rPr>
      <w:rFonts w:ascii="Times New Roman" w:hAnsi="Times New Roman"/>
      <w:b/>
      <w:sz w:val="28"/>
      <w:szCs w:val="24"/>
    </w:rPr>
  </w:style>
  <w:style w:type="paragraph" w:customStyle="1" w:styleId="2753">
    <w:name w:val="xl184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黑体" w:hAnsi="宋体" w:eastAsia="黑体" w:cs="宋体"/>
      <w:color w:val="FF0000"/>
      <w:kern w:val="0"/>
      <w:sz w:val="20"/>
      <w:szCs w:val="24"/>
    </w:rPr>
  </w:style>
  <w:style w:type="paragraph" w:customStyle="1" w:styleId="2754">
    <w:name w:val="INGLESE GB"/>
    <w:basedOn w:val="1"/>
    <w:uiPriority w:val="0"/>
    <w:pPr>
      <w:widowControl/>
      <w:spacing w:before="0" w:after="0" w:line="240" w:lineRule="auto"/>
      <w:ind w:firstLine="0" w:firstLineChars="0"/>
      <w:jc w:val="left"/>
    </w:pPr>
    <w:rPr>
      <w:rFonts w:ascii="Arial" w:hAnsi="Arial"/>
      <w:kern w:val="0"/>
      <w:szCs w:val="24"/>
      <w:lang w:val="en-GB" w:eastAsia="it-IT"/>
    </w:rPr>
  </w:style>
  <w:style w:type="paragraph" w:customStyle="1" w:styleId="2755">
    <w:name w:val="Char Char1 Char Char Char Char Char Char Char Char Char Char Char Char1 Char Char Char2"/>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2756">
    <w:name w:val="xl184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黑体" w:hAnsi="宋体" w:eastAsia="黑体" w:cs="宋体"/>
      <w:color w:val="FF0000"/>
      <w:kern w:val="0"/>
      <w:sz w:val="20"/>
      <w:szCs w:val="24"/>
    </w:rPr>
  </w:style>
  <w:style w:type="paragraph" w:customStyle="1" w:styleId="2757">
    <w:name w:val="Spec Bullet"/>
    <w:basedOn w:val="1"/>
    <w:uiPriority w:val="0"/>
    <w:pPr>
      <w:keepLines/>
      <w:widowControl/>
      <w:spacing w:before="0" w:after="0" w:line="240" w:lineRule="auto"/>
      <w:ind w:left="170" w:hanging="170" w:firstLineChars="0"/>
      <w:jc w:val="left"/>
    </w:pPr>
    <w:rPr>
      <w:rFonts w:ascii="Arial" w:hAnsi="Arial"/>
      <w:kern w:val="0"/>
      <w:sz w:val="16"/>
      <w:szCs w:val="24"/>
      <w:lang w:val="en-GB" w:eastAsia="en-US"/>
    </w:rPr>
  </w:style>
  <w:style w:type="paragraph" w:customStyle="1" w:styleId="2758">
    <w:name w:val="Char Char1 Char Char Char Char Char Char Char Char Char Char Char Char Char Char Char Char Char Char Char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759">
    <w:name w:val="附录标题3"/>
    <w:basedOn w:val="1"/>
    <w:next w:val="25"/>
    <w:uiPriority w:val="0"/>
    <w:pPr>
      <w:tabs>
        <w:tab w:val="left" w:pos="1080"/>
      </w:tabs>
      <w:spacing w:before="0" w:after="0" w:line="240" w:lineRule="auto"/>
      <w:ind w:firstLine="0" w:firstLineChars="0"/>
      <w:outlineLvl w:val="0"/>
    </w:pPr>
    <w:rPr>
      <w:rFonts w:ascii="Arial" w:hAnsi="Arial" w:cs="Arial"/>
      <w:szCs w:val="24"/>
    </w:rPr>
  </w:style>
  <w:style w:type="paragraph" w:customStyle="1" w:styleId="2760">
    <w:name w:val="Char Char1 Char Char Char Char Char Char Char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761">
    <w:name w:val="列出段落[858D7CFB-ED40-4347-BF05-701D383B685F][858D7CFB-ED40-4347-BF05-701D383B685F]"/>
    <w:basedOn w:val="1"/>
    <w:uiPriority w:val="0"/>
    <w:pPr>
      <w:spacing w:before="0" w:after="0" w:line="240" w:lineRule="auto"/>
      <w:ind w:firstLine="420"/>
    </w:pPr>
    <w:rPr>
      <w:sz w:val="21"/>
    </w:rPr>
  </w:style>
  <w:style w:type="paragraph" w:customStyle="1" w:styleId="2762">
    <w:name w:val="Char1 Char Char Char Char Char4"/>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763">
    <w:name w:val="Char1 Char Char Char Char Char1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764">
    <w:name w:val="正  文"/>
    <w:basedOn w:val="1"/>
    <w:uiPriority w:val="0"/>
    <w:pPr>
      <w:spacing w:before="0" w:after="0" w:line="350" w:lineRule="exact"/>
    </w:pPr>
    <w:rPr>
      <w:rFonts w:ascii="宋体" w:hAnsi="Times New Roman"/>
      <w:sz w:val="21"/>
      <w:szCs w:val="24"/>
    </w:rPr>
  </w:style>
  <w:style w:type="paragraph" w:customStyle="1" w:styleId="2765">
    <w:name w:val="Char1 Char Char Char Char Char2 Char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766">
    <w:name w:val="样式 样式 正文文本 + 黑色 首行缩进:  1.67 字符 + 首行缩进:  1.62 字符"/>
    <w:basedOn w:val="1"/>
    <w:uiPriority w:val="0"/>
    <w:pPr>
      <w:spacing w:before="0" w:after="0" w:line="350" w:lineRule="exact"/>
    </w:pPr>
    <w:rPr>
      <w:rFonts w:ascii="宋体" w:hAnsi="宋体" w:cs="宋体"/>
      <w:color w:val="000000"/>
      <w:sz w:val="21"/>
      <w:szCs w:val="24"/>
    </w:rPr>
  </w:style>
  <w:style w:type="paragraph" w:customStyle="1" w:styleId="2767">
    <w:name w:val="样式 标题 2 + 宋体 五号 行距: 单倍行距"/>
    <w:basedOn w:val="3"/>
    <w:uiPriority w:val="0"/>
  </w:style>
  <w:style w:type="paragraph" w:customStyle="1" w:styleId="2768">
    <w:name w:val="Char Char1 Char Char Char Char Char Char Char Char Char Char Char Char1 Char Char Char Char2"/>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2769">
    <w:name w:val="Char1 Char Char Char Char Char2 Char Char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770">
    <w:name w:val="Char1 Char Char Char3"/>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771">
    <w:name w:val="默认段落字体 Para Char Char Char Char Char Char Char Char Char Char Char Char Char Char"/>
    <w:basedOn w:val="30"/>
    <w:uiPriority w:val="0"/>
    <w:pPr>
      <w:shd w:val="clear" w:color="auto" w:fill="000080"/>
      <w:spacing w:before="0" w:after="0" w:line="240" w:lineRule="auto"/>
      <w:ind w:firstLine="0" w:firstLineChars="0"/>
    </w:pPr>
    <w:rPr>
      <w:rFonts w:ascii="Tahoma" w:hAnsi="Tahoma"/>
      <w:kern w:val="2"/>
      <w:sz w:val="24"/>
      <w:szCs w:val="20"/>
      <w:lang w:val="en-US" w:eastAsia="zh-CN"/>
    </w:rPr>
  </w:style>
  <w:style w:type="paragraph" w:customStyle="1" w:styleId="2772">
    <w:name w:val="样式 标题 2h2l2sect 1.22l1Heading 2 HiddenHeading 2 CCBSH2P...1"/>
    <w:basedOn w:val="3"/>
    <w:uiPriority w:val="0"/>
  </w:style>
  <w:style w:type="paragraph" w:customStyle="1" w:styleId="2773">
    <w:name w:val="lastincell"/>
    <w:basedOn w:val="1"/>
    <w:uiPriority w:val="0"/>
    <w:pPr>
      <w:widowControl/>
      <w:spacing w:before="0" w:after="0" w:line="336" w:lineRule="auto"/>
      <w:ind w:firstLine="0" w:firstLineChars="0"/>
      <w:jc w:val="left"/>
    </w:pPr>
    <w:rPr>
      <w:rFonts w:ascii="Verdana" w:hAnsi="Verdana" w:cs="宋体"/>
      <w:kern w:val="0"/>
      <w:sz w:val="17"/>
      <w:szCs w:val="17"/>
    </w:rPr>
  </w:style>
  <w:style w:type="paragraph" w:customStyle="1" w:styleId="2774">
    <w:name w:val="Char Char1 Char Char2"/>
    <w:basedOn w:val="1"/>
    <w:uiPriority w:val="0"/>
    <w:pPr>
      <w:spacing w:before="0" w:after="0"/>
    </w:pPr>
    <w:rPr>
      <w:rFonts w:ascii="Times New Roman" w:hAnsi="Times New Roman" w:eastAsia="仿宋_GB2312"/>
      <w:sz w:val="28"/>
      <w:szCs w:val="28"/>
    </w:rPr>
  </w:style>
  <w:style w:type="paragraph" w:customStyle="1" w:styleId="2775">
    <w:name w:val="正文缩进23"/>
    <w:basedOn w:val="1"/>
    <w:uiPriority w:val="0"/>
    <w:pPr>
      <w:spacing w:before="0" w:after="0"/>
      <w:ind w:firstLine="540" w:firstLineChars="0"/>
    </w:pPr>
    <w:rPr>
      <w:rFonts w:ascii="仿宋_GB2312" w:hAnsi="Times New Roman" w:eastAsia="仿宋_GB2312"/>
      <w:kern w:val="0"/>
      <w:sz w:val="28"/>
      <w:szCs w:val="24"/>
      <w:lang w:val="zh-CN"/>
    </w:rPr>
  </w:style>
  <w:style w:type="paragraph" w:customStyle="1" w:styleId="2776">
    <w:name w:val="huaxia bullet 1"/>
    <w:basedOn w:val="1"/>
    <w:uiPriority w:val="0"/>
    <w:pPr>
      <w:widowControl/>
      <w:tabs>
        <w:tab w:val="left" w:pos="1152"/>
      </w:tabs>
      <w:spacing w:before="0" w:after="0"/>
      <w:ind w:left="1152" w:hanging="360" w:firstLineChars="0"/>
    </w:pPr>
    <w:rPr>
      <w:rFonts w:ascii="Times New Roman" w:hAnsi="Times New Roman"/>
      <w:bCs/>
      <w:kern w:val="0"/>
      <w:szCs w:val="24"/>
    </w:rPr>
  </w:style>
  <w:style w:type="paragraph" w:customStyle="1" w:styleId="2777">
    <w:name w:val="hea"/>
    <w:basedOn w:val="1"/>
    <w:next w:val="1"/>
    <w:uiPriority w:val="0"/>
    <w:pPr>
      <w:keepNext/>
      <w:keepLines/>
      <w:tabs>
        <w:tab w:val="left" w:pos="864"/>
      </w:tabs>
      <w:spacing w:before="280" w:after="290" w:line="376" w:lineRule="auto"/>
      <w:ind w:left="864" w:hanging="864" w:firstLineChars="0"/>
      <w:outlineLvl w:val="3"/>
    </w:pPr>
    <w:rPr>
      <w:rFonts w:ascii="宋体" w:hAnsi="宋体" w:cs="宋体"/>
      <w:szCs w:val="24"/>
    </w:rPr>
  </w:style>
  <w:style w:type="paragraph" w:customStyle="1" w:styleId="2778">
    <w:name w:val="二级符号（加粗）"/>
    <w:basedOn w:val="1"/>
    <w:uiPriority w:val="0"/>
    <w:pPr>
      <w:numPr>
        <w:ilvl w:val="0"/>
        <w:numId w:val="115"/>
      </w:numPr>
      <w:spacing w:before="0" w:after="0"/>
      <w:ind w:firstLine="0" w:firstLineChars="0"/>
    </w:pPr>
    <w:rPr>
      <w:rFonts w:ascii="Times New Roman" w:hAnsi="Times New Roman"/>
      <w:b/>
      <w:szCs w:val="21"/>
    </w:rPr>
  </w:style>
  <w:style w:type="paragraph" w:customStyle="1" w:styleId="2779">
    <w:name w:val="附录1（绿盟科技）"/>
    <w:basedOn w:val="1"/>
    <w:next w:val="1459"/>
    <w:qFormat/>
    <w:uiPriority w:val="0"/>
    <w:pPr>
      <w:keepNext/>
      <w:keepLines/>
      <w:numPr>
        <w:ilvl w:val="0"/>
        <w:numId w:val="116"/>
      </w:numPr>
      <w:spacing w:before="480" w:after="0" w:afterLines="100" w:line="240" w:lineRule="auto"/>
      <w:ind w:firstLine="0" w:firstLineChars="0"/>
      <w:outlineLvl w:val="0"/>
    </w:pPr>
    <w:rPr>
      <w:rFonts w:ascii="黑体" w:hAnsi="黑体" w:eastAsia="黑体"/>
      <w:b/>
      <w:sz w:val="44"/>
      <w:szCs w:val="24"/>
    </w:rPr>
  </w:style>
  <w:style w:type="paragraph" w:customStyle="1" w:styleId="2780">
    <w:name w:val="表题"/>
    <w:basedOn w:val="1"/>
    <w:uiPriority w:val="0"/>
    <w:pPr>
      <w:spacing w:before="0" w:after="120" w:line="420" w:lineRule="exact"/>
      <w:ind w:firstLine="0" w:firstLineChars="0"/>
      <w:jc w:val="center"/>
    </w:pPr>
    <w:rPr>
      <w:rFonts w:ascii="Times New Roman" w:hAnsi="Times New Roman" w:eastAsia="楷体_GB2312"/>
      <w:kern w:val="0"/>
      <w:sz w:val="21"/>
      <w:szCs w:val="24"/>
    </w:rPr>
  </w:style>
  <w:style w:type="paragraph" w:customStyle="1" w:styleId="2781">
    <w:name w:val="附录2（绿盟科技）"/>
    <w:basedOn w:val="1"/>
    <w:next w:val="1459"/>
    <w:qFormat/>
    <w:uiPriority w:val="0"/>
    <w:pPr>
      <w:numPr>
        <w:ilvl w:val="1"/>
        <w:numId w:val="116"/>
      </w:numPr>
      <w:spacing w:before="0" w:beforeLines="50" w:after="0" w:afterLines="50" w:line="240" w:lineRule="auto"/>
      <w:ind w:firstLine="0" w:firstLineChars="0"/>
      <w:outlineLvl w:val="1"/>
    </w:pPr>
    <w:rPr>
      <w:rFonts w:ascii="黑体" w:hAnsi="黑体" w:eastAsia="黑体"/>
      <w:b/>
      <w:sz w:val="32"/>
      <w:szCs w:val="24"/>
    </w:rPr>
  </w:style>
  <w:style w:type="paragraph" w:customStyle="1" w:styleId="2782">
    <w:name w:val="Cisco Response"/>
    <w:uiPriority w:val="0"/>
    <w:pPr>
      <w:spacing w:before="60" w:after="60"/>
      <w:ind w:left="1080"/>
    </w:pPr>
    <w:rPr>
      <w:rFonts w:ascii="Times New Roman" w:hAnsi="Times New Roman" w:eastAsia="宋体" w:cs="Times New Roman"/>
      <w:color w:val="0000FF"/>
      <w:kern w:val="0"/>
      <w:sz w:val="24"/>
      <w:szCs w:val="20"/>
      <w:lang w:val="en-US" w:eastAsia="en-US" w:bidi="ar-SA"/>
    </w:rPr>
  </w:style>
  <w:style w:type="paragraph" w:customStyle="1" w:styleId="2783">
    <w:name w:val="附录3（绿盟科技）"/>
    <w:basedOn w:val="1"/>
    <w:next w:val="1459"/>
    <w:qFormat/>
    <w:uiPriority w:val="0"/>
    <w:pPr>
      <w:numPr>
        <w:ilvl w:val="2"/>
        <w:numId w:val="116"/>
      </w:numPr>
      <w:spacing w:before="0" w:beforeLines="50" w:after="0" w:afterLines="50" w:line="240" w:lineRule="auto"/>
      <w:ind w:firstLine="0" w:firstLineChars="0"/>
      <w:outlineLvl w:val="2"/>
    </w:pPr>
    <w:rPr>
      <w:rFonts w:ascii="Times New Roman" w:hAnsi="Times New Roman" w:eastAsia="黑体"/>
      <w:b/>
      <w:sz w:val="32"/>
      <w:szCs w:val="24"/>
    </w:rPr>
  </w:style>
  <w:style w:type="paragraph" w:customStyle="1" w:styleId="2784">
    <w:name w:val="样式 标准文件_三级条标题 + 行距: 1.5 倍行距"/>
    <w:basedOn w:val="1821"/>
    <w:uiPriority w:val="0"/>
    <w:pPr>
      <w:spacing w:line="360" w:lineRule="auto"/>
      <w:ind w:left="1"/>
    </w:pPr>
    <w:rPr>
      <w:rFonts w:cs="宋体"/>
      <w:sz w:val="28"/>
    </w:rPr>
  </w:style>
  <w:style w:type="paragraph" w:customStyle="1" w:styleId="2785">
    <w:name w:val="article"/>
    <w:uiPriority w:val="0"/>
    <w:pPr>
      <w:spacing w:after="120"/>
    </w:pPr>
    <w:rPr>
      <w:rFonts w:ascii="Humanst521 BT" w:hAnsi="Humanst521 BT" w:eastAsia="Times New Roman" w:cs="Times New Roman"/>
      <w:b/>
      <w:kern w:val="0"/>
      <w:sz w:val="24"/>
      <w:szCs w:val="20"/>
      <w:lang w:val="en-GB" w:eastAsia="en-US" w:bidi="ar-SA"/>
    </w:rPr>
  </w:style>
  <w:style w:type="paragraph" w:customStyle="1" w:styleId="2786">
    <w:name w:val="Char1 Char Char Char Char Char Char Char Char Char Char Char Char1 Char Char Char Char Char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787">
    <w:name w:val="附录4（绿盟科技）"/>
    <w:basedOn w:val="1"/>
    <w:next w:val="1459"/>
    <w:qFormat/>
    <w:uiPriority w:val="0"/>
    <w:pPr>
      <w:widowControl/>
      <w:numPr>
        <w:ilvl w:val="3"/>
        <w:numId w:val="116"/>
      </w:numPr>
      <w:spacing w:before="0" w:beforeLines="50" w:after="0" w:afterLines="50" w:line="240" w:lineRule="atLeast"/>
      <w:ind w:firstLine="0" w:firstLineChars="0"/>
      <w:outlineLvl w:val="3"/>
    </w:pPr>
    <w:rPr>
      <w:rFonts w:ascii="Arial" w:hAnsi="Arial" w:eastAsia="黑体"/>
      <w:kern w:val="0"/>
      <w:sz w:val="28"/>
      <w:szCs w:val="28"/>
    </w:rPr>
  </w:style>
  <w:style w:type="paragraph" w:customStyle="1" w:styleId="2788">
    <w:name w:val="Char1 Char Char Char Char Char Char Char Char Char Char Char Char Char Char Char Char Char Char Char Char Char1 Char Char Char Char Char Char Char Char Char1 Char Char Char1 Char Char Char Char Char Char Char"/>
    <w:basedOn w:val="1"/>
    <w:uiPriority w:val="0"/>
    <w:pPr>
      <w:widowControl/>
      <w:tabs>
        <w:tab w:val="left" w:pos="525"/>
      </w:tabs>
      <w:spacing w:before="0" w:after="160" w:line="240" w:lineRule="exact"/>
      <w:ind w:firstLine="0" w:firstLineChars="0"/>
      <w:jc w:val="left"/>
    </w:pPr>
    <w:rPr>
      <w:rFonts w:ascii="Verdana" w:hAnsi="Verdana"/>
      <w:kern w:val="0"/>
      <w:sz w:val="20"/>
      <w:szCs w:val="24"/>
      <w:lang w:eastAsia="en-US"/>
    </w:rPr>
  </w:style>
  <w:style w:type="paragraph" w:customStyle="1" w:styleId="2789">
    <w:name w:val="公文正文"/>
    <w:basedOn w:val="1"/>
    <w:uiPriority w:val="0"/>
    <w:pPr>
      <w:spacing w:before="0" w:after="0" w:line="560" w:lineRule="atLeast"/>
      <w:ind w:firstLine="630" w:firstLineChars="0"/>
    </w:pPr>
    <w:rPr>
      <w:rFonts w:ascii="Times New Roman" w:hAnsi="Times New Roman" w:eastAsia="仿宋_GB2312"/>
      <w:sz w:val="32"/>
      <w:szCs w:val="20"/>
    </w:rPr>
  </w:style>
  <w:style w:type="paragraph" w:customStyle="1" w:styleId="2790">
    <w:name w:val="Char1 Char Char Char Char Char Char Char Char Char Char Char Char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791">
    <w:name w:val="正文式样03"/>
    <w:basedOn w:val="1"/>
    <w:uiPriority w:val="0"/>
    <w:pPr>
      <w:widowControl/>
      <w:spacing w:before="0" w:after="0"/>
      <w:ind w:firstLine="0" w:firstLineChars="0"/>
      <w:jc w:val="left"/>
    </w:pPr>
    <w:rPr>
      <w:rFonts w:ascii="Times New Roman" w:hAnsi="Times New Roman" w:eastAsia="楷体_GB2312"/>
      <w:kern w:val="0"/>
      <w:szCs w:val="24"/>
      <w:lang w:eastAsia="en-US"/>
    </w:rPr>
  </w:style>
  <w:style w:type="paragraph" w:customStyle="1" w:styleId="2792">
    <w:name w:val="样式 标题 5H5dashdsddFirst BulletL55PIM 5Schedule A to XLe...4"/>
    <w:basedOn w:val="6"/>
    <w:uiPriority w:val="0"/>
  </w:style>
  <w:style w:type="paragraph" w:customStyle="1" w:styleId="2793">
    <w:name w:val="条目1_My"/>
    <w:basedOn w:val="1"/>
    <w:uiPriority w:val="0"/>
    <w:pPr>
      <w:tabs>
        <w:tab w:val="left" w:pos="1300"/>
      </w:tabs>
      <w:spacing w:before="0" w:after="0"/>
      <w:ind w:left="1300" w:firstLine="0" w:firstLineChars="0"/>
    </w:pPr>
    <w:rPr>
      <w:rFonts w:ascii="Verdana" w:hAnsi="Verdana"/>
      <w:szCs w:val="24"/>
    </w:rPr>
  </w:style>
  <w:style w:type="paragraph" w:customStyle="1" w:styleId="2794">
    <w:name w:val="Char Char1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795">
    <w:name w:val="正文 小四宋体（首行缩进两字+1.5倍行距）"/>
    <w:basedOn w:val="1"/>
    <w:uiPriority w:val="0"/>
    <w:pPr>
      <w:spacing w:before="0" w:after="0"/>
      <w:ind w:firstLine="480"/>
    </w:pPr>
    <w:rPr>
      <w:rFonts w:ascii="Arial" w:hAnsi="Arial" w:cs="宋体"/>
      <w:szCs w:val="24"/>
    </w:rPr>
  </w:style>
  <w:style w:type="paragraph" w:customStyle="1" w:styleId="2796">
    <w:name w:val="日期2"/>
    <w:uiPriority w:val="0"/>
    <w:pPr>
      <w:spacing w:after="1440"/>
    </w:pPr>
    <w:rPr>
      <w:rFonts w:ascii="Helvetica" w:hAnsi="Helvetica" w:eastAsia="宋体" w:cs="Helvetica"/>
      <w:b/>
      <w:bCs/>
      <w:kern w:val="0"/>
      <w:sz w:val="22"/>
      <w:szCs w:val="22"/>
      <w:lang w:val="en-US" w:eastAsia="en-US" w:bidi="ar-SA"/>
    </w:rPr>
  </w:style>
  <w:style w:type="paragraph" w:customStyle="1" w:styleId="2797">
    <w:name w:val="样式 表头文字 + 两端对齐"/>
    <w:basedOn w:val="1425"/>
    <w:uiPriority w:val="0"/>
    <w:pPr>
      <w:keepNext/>
    </w:pPr>
    <w:rPr>
      <w:rFonts w:ascii="Arial" w:hAnsi="Arial"/>
    </w:rPr>
  </w:style>
  <w:style w:type="paragraph" w:customStyle="1" w:styleId="2798">
    <w:name w:val="表头文本"/>
    <w:uiPriority w:val="0"/>
    <w:pPr>
      <w:jc w:val="center"/>
    </w:pPr>
    <w:rPr>
      <w:rFonts w:ascii="Arial" w:hAnsi="Arial" w:eastAsia="宋体" w:cs="Times New Roman"/>
      <w:b/>
      <w:kern w:val="0"/>
      <w:sz w:val="21"/>
      <w:szCs w:val="21"/>
      <w:lang w:val="en-US" w:eastAsia="zh-CN" w:bidi="ar-SA"/>
    </w:rPr>
  </w:style>
  <w:style w:type="paragraph" w:customStyle="1" w:styleId="2799">
    <w:name w:val="页眉无横线"/>
    <w:basedOn w:val="60"/>
    <w:uiPriority w:val="0"/>
    <w:pPr>
      <w:widowControl/>
      <w:pBdr>
        <w:bottom w:val="none" w:color="auto" w:sz="0" w:space="0"/>
      </w:pBdr>
      <w:tabs>
        <w:tab w:val="clear" w:pos="4153"/>
        <w:tab w:val="clear" w:pos="8306"/>
      </w:tabs>
      <w:snapToGrid/>
      <w:spacing w:before="0" w:beforeLines="100" w:after="0" w:line="240" w:lineRule="auto"/>
      <w:ind w:firstLine="0" w:firstLineChars="0"/>
      <w:jc w:val="right"/>
    </w:pPr>
    <w:rPr>
      <w:rFonts w:ascii="宋体" w:hAnsi="宋体" w:cs="宋体"/>
      <w:bCs/>
      <w:sz w:val="21"/>
      <w:szCs w:val="21"/>
      <w:lang w:val="en-US" w:eastAsia="zh-CN"/>
    </w:rPr>
  </w:style>
  <w:style w:type="paragraph" w:customStyle="1" w:styleId="2800">
    <w:name w:val="图位"/>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2801">
    <w:name w:val="样式 正文缩进表正文正文非缩进特点段1四号正文不缩进标题4??????????ALT+Z水上软件正文（..."/>
    <w:basedOn w:val="25"/>
    <w:uiPriority w:val="0"/>
    <w:pPr>
      <w:spacing w:before="0" w:after="0" w:line="240" w:lineRule="auto"/>
      <w:ind w:firstLine="0" w:firstLineChars="0"/>
    </w:pPr>
    <w:rPr>
      <w:rFonts w:ascii="Times New Roman" w:hAnsi="Times New Roman"/>
      <w:kern w:val="2"/>
      <w:sz w:val="21"/>
      <w:szCs w:val="24"/>
      <w:lang w:val="en-US" w:eastAsia="zh-CN"/>
    </w:rPr>
  </w:style>
  <w:style w:type="paragraph" w:customStyle="1" w:styleId="2802">
    <w:name w:val="No-Indent-Bullet"/>
    <w:basedOn w:val="1977"/>
    <w:uiPriority w:val="0"/>
    <w:pPr>
      <w:tabs>
        <w:tab w:val="left" w:pos="360"/>
      </w:tabs>
    </w:pPr>
    <w:rPr>
      <w:b/>
    </w:rPr>
  </w:style>
  <w:style w:type="paragraph" w:customStyle="1" w:styleId="2803">
    <w:name w:val="样式 附图标题 + 段后: 1 行"/>
    <w:basedOn w:val="1"/>
    <w:uiPriority w:val="0"/>
    <w:pPr>
      <w:keepNext/>
      <w:spacing w:before="0" w:after="100" w:line="240" w:lineRule="auto"/>
      <w:ind w:firstLine="0" w:firstLineChars="0"/>
      <w:jc w:val="center"/>
    </w:pPr>
    <w:rPr>
      <w:rFonts w:ascii="Arial" w:hAnsi="Arial" w:eastAsia="黑体"/>
      <w:bCs/>
      <w:sz w:val="18"/>
      <w:szCs w:val="24"/>
    </w:rPr>
  </w:style>
  <w:style w:type="paragraph" w:customStyle="1" w:styleId="2804">
    <w:name w:val="Item-List"/>
    <w:basedOn w:val="1"/>
    <w:next w:val="1"/>
    <w:uiPriority w:val="0"/>
    <w:pPr>
      <w:widowControl/>
      <w:tabs>
        <w:tab w:val="left" w:pos="2160"/>
      </w:tabs>
      <w:spacing w:before="0" w:after="100" w:line="240" w:lineRule="auto"/>
      <w:ind w:left="2160" w:hanging="360" w:firstLineChars="0"/>
    </w:pPr>
    <w:rPr>
      <w:rFonts w:ascii="Times New Roman" w:hAnsi="Times New Roman"/>
      <w:kern w:val="0"/>
      <w:szCs w:val="20"/>
      <w:lang w:eastAsia="en-US"/>
    </w:rPr>
  </w:style>
  <w:style w:type="paragraph" w:customStyle="1" w:styleId="2805">
    <w:name w:val="样式 标题 2H2h22Header 2l2Level 2 Headheading 2H2normal full..."/>
    <w:basedOn w:val="3"/>
    <w:uiPriority w:val="0"/>
  </w:style>
  <w:style w:type="paragraph" w:customStyle="1" w:styleId="2806">
    <w:name w:val="样式 副标题题目 + 悬挂缩进: 1.18 字符 左  -4 字符 首行缩进:  -1.18 字符"/>
    <w:basedOn w:val="67"/>
    <w:uiPriority w:val="0"/>
    <w:pPr>
      <w:keepNext/>
      <w:keepLines/>
      <w:widowControl/>
      <w:tabs>
        <w:tab w:val="left" w:pos="420"/>
      </w:tabs>
      <w:spacing w:before="60" w:after="120" w:line="340" w:lineRule="atLeast"/>
      <w:ind w:left="118" w:hanging="118" w:hangingChars="118"/>
      <w:jc w:val="left"/>
    </w:pPr>
    <w:rPr>
      <w:rFonts w:ascii="Arial" w:hAnsi="Arial" w:cs="宋体"/>
      <w:i w:val="0"/>
      <w:snapToGrid/>
      <w:spacing w:val="-16"/>
      <w:kern w:val="28"/>
      <w:lang w:val="en-US" w:eastAsia="zh-CN"/>
    </w:rPr>
  </w:style>
  <w:style w:type="paragraph" w:customStyle="1" w:styleId="2807">
    <w:name w:val="Heading-Certficate"/>
    <w:basedOn w:val="3"/>
    <w:uiPriority w:val="0"/>
  </w:style>
  <w:style w:type="paragraph" w:customStyle="1" w:styleId="2808">
    <w:name w:val="样式 封面幅标题（新） + 悬挂缩进: 1.18 字符 左  -4 字符 首行缩进:  -1.18 字符"/>
    <w:basedOn w:val="2600"/>
    <w:uiPriority w:val="0"/>
    <w:pPr>
      <w:widowControl w:val="0"/>
      <w:tabs>
        <w:tab w:val="clear" w:pos="420"/>
      </w:tabs>
      <w:spacing w:before="260" w:after="260" w:line="416" w:lineRule="auto"/>
      <w:ind w:left="720" w:hanging="432"/>
      <w:jc w:val="both"/>
      <w:outlineLvl w:val="2"/>
    </w:pPr>
    <w:rPr>
      <w:rFonts w:eastAsia="宋体"/>
      <w:bCs/>
      <w:spacing w:val="0"/>
      <w:kern w:val="0"/>
      <w:sz w:val="20"/>
      <w:szCs w:val="32"/>
    </w:rPr>
  </w:style>
  <w:style w:type="paragraph" w:customStyle="1" w:styleId="2809">
    <w:name w:val="样式 标题 7Legal Level 1.1.L7H7PIM 7不用sdfletter listL71H71...1"/>
    <w:basedOn w:val="8"/>
    <w:uiPriority w:val="0"/>
  </w:style>
  <w:style w:type="paragraph" w:customStyle="1" w:styleId="2810">
    <w:name w:val="FP-Title1-F2"/>
    <w:basedOn w:val="2811"/>
    <w:uiPriority w:val="0"/>
  </w:style>
  <w:style w:type="paragraph" w:customStyle="1" w:styleId="2811">
    <w:name w:val="FP-Title1"/>
    <w:uiPriority w:val="0"/>
    <w:pPr>
      <w:spacing w:before="240" w:after="60"/>
      <w:ind w:left="1440"/>
    </w:pPr>
    <w:rPr>
      <w:rFonts w:ascii="Arial" w:hAnsi="Arial" w:eastAsia="宋体" w:cs="Times New Roman"/>
      <w:b/>
      <w:kern w:val="0"/>
      <w:sz w:val="32"/>
      <w:szCs w:val="20"/>
      <w:lang w:val="en-GB" w:eastAsia="en-US" w:bidi="ar-SA"/>
    </w:rPr>
  </w:style>
  <w:style w:type="paragraph" w:customStyle="1" w:styleId="2812">
    <w:name w:val="样式 Body1! + 首行缩进:  2 字符"/>
    <w:basedOn w:val="790"/>
    <w:uiPriority w:val="0"/>
    <w:pPr>
      <w:tabs>
        <w:tab w:val="left" w:pos="1247"/>
      </w:tabs>
      <w:spacing w:before="120" w:after="0"/>
      <w:ind w:left="1247" w:firstLine="420" w:firstLineChars="200"/>
      <w:jc w:val="both"/>
      <w:outlineLvl w:val="9"/>
    </w:pPr>
    <w:rPr>
      <w:rFonts w:ascii="Arial" w:hAnsi="Arial"/>
      <w:b w:val="0"/>
      <w:bCs w:val="0"/>
      <w:i w:val="0"/>
      <w:iCs w:val="0"/>
      <w:sz w:val="21"/>
      <w:szCs w:val="20"/>
      <w:lang w:eastAsia="en-US"/>
    </w:rPr>
  </w:style>
  <w:style w:type="paragraph" w:customStyle="1" w:styleId="2813">
    <w:name w:val="FP-Title1-F1"/>
    <w:basedOn w:val="2811"/>
    <w:uiPriority w:val="0"/>
  </w:style>
  <w:style w:type="paragraph" w:customStyle="1" w:styleId="2814">
    <w:name w:val="表后正文"/>
    <w:basedOn w:val="1"/>
    <w:uiPriority w:val="0"/>
    <w:pPr>
      <w:widowControl/>
      <w:snapToGrid w:val="0"/>
      <w:spacing w:before="360" w:after="120" w:line="360" w:lineRule="atLeast"/>
      <w:ind w:firstLine="420" w:firstLineChars="0"/>
    </w:pPr>
    <w:rPr>
      <w:rFonts w:ascii="Times New Roman" w:hAnsi="Times New Roman"/>
      <w:kern w:val="21"/>
      <w:sz w:val="21"/>
      <w:szCs w:val="24"/>
    </w:rPr>
  </w:style>
  <w:style w:type="paragraph" w:customStyle="1" w:styleId="2815">
    <w:name w:val="样式 标题 1 + 小一 居中 段前: 6 磅 段后: 6 磅 行距: 2 倍行距"/>
    <w:basedOn w:val="2"/>
    <w:uiPriority w:val="0"/>
  </w:style>
  <w:style w:type="paragraph" w:customStyle="1" w:styleId="2816">
    <w:name w:val="Offices-List"/>
    <w:basedOn w:val="1725"/>
    <w:uiPriority w:val="0"/>
    <w:rPr>
      <w:sz w:val="14"/>
    </w:rPr>
  </w:style>
  <w:style w:type="paragraph" w:customStyle="1" w:styleId="2817">
    <w:name w:val="正文(缩进2个字符)"/>
    <w:basedOn w:val="1"/>
    <w:next w:val="1"/>
    <w:uiPriority w:val="0"/>
    <w:pPr>
      <w:numPr>
        <w:ilvl w:val="0"/>
        <w:numId w:val="117"/>
      </w:numPr>
      <w:autoSpaceDE w:val="0"/>
      <w:autoSpaceDN w:val="0"/>
      <w:adjustRightInd w:val="0"/>
      <w:spacing w:before="0" w:after="0"/>
      <w:ind w:firstLine="0" w:firstLineChars="0"/>
      <w:jc w:val="left"/>
    </w:pPr>
    <w:rPr>
      <w:rFonts w:ascii="Times New Roman" w:hAnsi="Times New Roman"/>
      <w:snapToGrid w:val="0"/>
      <w:kern w:val="0"/>
      <w:sz w:val="21"/>
      <w:szCs w:val="21"/>
    </w:rPr>
  </w:style>
  <w:style w:type="paragraph" w:customStyle="1" w:styleId="2818">
    <w:name w:val="样式 样式 样式 标题 2H2 + (西文) Times New Roman (中文) 宋体 + 宋体 + 行距: 1.5 倍行距"/>
    <w:basedOn w:val="1"/>
    <w:uiPriority w:val="0"/>
    <w:pPr>
      <w:keepNext/>
      <w:keepLines/>
      <w:snapToGrid w:val="0"/>
      <w:spacing w:before="260" w:after="260"/>
      <w:ind w:firstLine="0" w:firstLineChars="0"/>
      <w:jc w:val="left"/>
      <w:outlineLvl w:val="1"/>
    </w:pPr>
    <w:rPr>
      <w:rFonts w:ascii="宋体" w:hAnsi="宋体" w:cs="宋体"/>
      <w:b/>
      <w:bCs/>
      <w:kern w:val="0"/>
      <w:sz w:val="32"/>
      <w:szCs w:val="24"/>
    </w:rPr>
  </w:style>
  <w:style w:type="paragraph" w:customStyle="1" w:styleId="2819">
    <w:name w:val="Char Char Char Char Char Char Char Char Char1 Char Char Char Char Char Char Char Char Char Char"/>
    <w:basedOn w:val="1"/>
    <w:uiPriority w:val="0"/>
    <w:pPr>
      <w:spacing w:before="0" w:after="0" w:line="240" w:lineRule="auto"/>
      <w:ind w:firstLine="0" w:firstLineChars="0"/>
    </w:pPr>
    <w:rPr>
      <w:rFonts w:ascii="Tahoma" w:hAnsi="Tahoma" w:cs="仿宋_GB2312"/>
      <w:szCs w:val="24"/>
    </w:rPr>
  </w:style>
  <w:style w:type="paragraph" w:customStyle="1" w:styleId="2820">
    <w:name w:val="IPR"/>
    <w:basedOn w:val="1977"/>
    <w:uiPriority w:val="0"/>
    <w:rPr>
      <w:sz w:val="14"/>
    </w:rPr>
  </w:style>
  <w:style w:type="paragraph" w:customStyle="1" w:styleId="2821">
    <w:name w:val="样式 样式 标题 2 + 段后: 7.8 磅 + 段后: 0.5 行"/>
    <w:basedOn w:val="2822"/>
    <w:uiPriority w:val="0"/>
    <w:pPr>
      <w:tabs>
        <w:tab w:val="left" w:pos="900"/>
        <w:tab w:val="left" w:pos="1320"/>
      </w:tabs>
      <w:spacing w:before="0" w:beforeLines="50" w:after="156" w:afterLines="50" w:line="240" w:lineRule="auto"/>
      <w:ind w:left="1310" w:hanging="420" w:firstLineChars="0"/>
    </w:pPr>
    <w:rPr>
      <w:rFonts w:ascii="Times New Roman" w:hAnsi="Times New Roman" w:cs="宋体"/>
      <w:b w:val="0"/>
      <w:kern w:val="2"/>
      <w:sz w:val="24"/>
      <w:szCs w:val="28"/>
      <w:lang w:val="en-US" w:eastAsia="zh-CN"/>
    </w:rPr>
  </w:style>
  <w:style w:type="paragraph" w:customStyle="1" w:styleId="2822">
    <w:name w:val="样式 标题 2 + 段后: 7.8 磅"/>
    <w:basedOn w:val="3"/>
    <w:uiPriority w:val="0"/>
  </w:style>
  <w:style w:type="paragraph" w:customStyle="1" w:styleId="2823">
    <w:name w:val="Table Caption"/>
    <w:basedOn w:val="26"/>
    <w:next w:val="16"/>
    <w:uiPriority w:val="0"/>
    <w:pPr>
      <w:tabs>
        <w:tab w:val="left" w:pos="420"/>
      </w:tabs>
      <w:adjustRightInd/>
      <w:spacing w:before="120" w:after="120" w:line="240" w:lineRule="atLeast"/>
      <w:ind w:left="420" w:hanging="420"/>
      <w:textAlignment w:val="auto"/>
    </w:pPr>
    <w:rPr>
      <w:rFonts w:ascii="Arial" w:hAnsi="Arial"/>
      <w:spacing w:val="-5"/>
      <w:kern w:val="2"/>
    </w:rPr>
  </w:style>
  <w:style w:type="paragraph" w:customStyle="1" w:styleId="2824">
    <w:name w:val="TP-Title2"/>
    <w:uiPriority w:val="0"/>
    <w:pPr>
      <w:spacing w:before="240" w:after="60"/>
      <w:ind w:left="720"/>
    </w:pPr>
    <w:rPr>
      <w:rFonts w:ascii="Arial" w:hAnsi="Arial" w:eastAsia="宋体" w:cs="Times New Roman"/>
      <w:b/>
      <w:kern w:val="0"/>
      <w:sz w:val="32"/>
      <w:szCs w:val="20"/>
      <w:lang w:val="en-GB" w:eastAsia="en-US" w:bidi="ar-SA"/>
    </w:rPr>
  </w:style>
  <w:style w:type="paragraph" w:customStyle="1" w:styleId="2825">
    <w:name w:val="Char Char Char Char1 Char Char Char Char Char Char Char Char Char Char Char"/>
    <w:basedOn w:val="1"/>
    <w:uiPriority w:val="0"/>
    <w:pPr>
      <w:widowControl/>
      <w:spacing w:before="0" w:after="160" w:line="240" w:lineRule="exact"/>
      <w:ind w:firstLine="0" w:firstLineChars="0"/>
      <w:jc w:val="left"/>
    </w:pPr>
    <w:rPr>
      <w:rFonts w:ascii="Verdana" w:hAnsi="Verdana" w:eastAsia="仿宋_GB2312"/>
      <w:kern w:val="0"/>
      <w:szCs w:val="24"/>
      <w:lang w:eastAsia="en-US"/>
    </w:rPr>
  </w:style>
  <w:style w:type="paragraph" w:customStyle="1" w:styleId="2826">
    <w:name w:val="目录 11"/>
    <w:basedOn w:val="1"/>
    <w:next w:val="77"/>
    <w:uiPriority w:val="0"/>
    <w:pPr>
      <w:keepNext/>
      <w:tabs>
        <w:tab w:val="right" w:leader="dot" w:pos="9720"/>
      </w:tabs>
      <w:spacing w:before="120" w:line="240" w:lineRule="auto"/>
      <w:ind w:left="1170" w:right="900" w:hanging="450" w:firstLineChars="0"/>
    </w:pPr>
    <w:rPr>
      <w:rFonts w:ascii="Times New Roman" w:hAnsi="Times New Roman"/>
      <w:b/>
      <w:bCs/>
      <w:sz w:val="22"/>
    </w:rPr>
  </w:style>
  <w:style w:type="paragraph" w:customStyle="1" w:styleId="2827">
    <w:name w:val="Table Head"/>
    <w:basedOn w:val="2828"/>
    <w:uiPriority w:val="0"/>
    <w:pPr>
      <w:spacing w:line="240" w:lineRule="auto"/>
    </w:pPr>
    <w:rPr>
      <w:i/>
    </w:rPr>
  </w:style>
  <w:style w:type="paragraph" w:customStyle="1" w:styleId="2828">
    <w:name w:val="Table Cell"/>
    <w:basedOn w:val="1"/>
    <w:uiPriority w:val="0"/>
    <w:pPr>
      <w:widowControl/>
      <w:spacing w:before="60" w:after="60"/>
      <w:ind w:firstLine="0" w:firstLineChars="0"/>
      <w:jc w:val="left"/>
    </w:pPr>
    <w:rPr>
      <w:rFonts w:ascii="Arial" w:hAnsi="Arial"/>
      <w:kern w:val="0"/>
      <w:sz w:val="20"/>
      <w:szCs w:val="24"/>
    </w:rPr>
  </w:style>
  <w:style w:type="paragraph" w:customStyle="1" w:styleId="2829">
    <w:name w:val="s16sl240slmult0nowidctlp"/>
    <w:uiPriority w:val="0"/>
    <w:pPr>
      <w:widowControl w:val="0"/>
      <w:adjustRightInd w:val="0"/>
      <w:jc w:val="both"/>
      <w:textAlignment w:val="baseline"/>
    </w:pPr>
    <w:rPr>
      <w:rFonts w:ascii="Times New Roman" w:hAnsi="Times New Roman" w:eastAsia="宋体" w:cs="Times New Roman"/>
      <w:kern w:val="0"/>
      <w:sz w:val="21"/>
      <w:szCs w:val="20"/>
      <w:lang w:val="en-US" w:eastAsia="zh-CN" w:bidi="ar-SA"/>
    </w:rPr>
  </w:style>
  <w:style w:type="paragraph" w:customStyle="1" w:styleId="2830">
    <w:name w:val="Table textB"/>
    <w:basedOn w:val="1"/>
    <w:next w:val="1"/>
    <w:uiPriority w:val="0"/>
    <w:pPr>
      <w:widowControl/>
      <w:spacing w:before="80" w:after="80" w:line="240" w:lineRule="auto"/>
      <w:ind w:firstLine="0" w:firstLineChars="0"/>
      <w:jc w:val="center"/>
    </w:pPr>
    <w:rPr>
      <w:rFonts w:ascii="Arial" w:hAnsi="Arial"/>
      <w:b/>
      <w:spacing w:val="-5"/>
      <w:kern w:val="0"/>
      <w:sz w:val="18"/>
      <w:szCs w:val="24"/>
    </w:rPr>
  </w:style>
  <w:style w:type="paragraph" w:customStyle="1" w:styleId="2831">
    <w:name w:val="正文首行缩进1"/>
    <w:basedOn w:val="1"/>
    <w:uiPriority w:val="0"/>
    <w:pPr>
      <w:autoSpaceDE w:val="0"/>
      <w:autoSpaceDN w:val="0"/>
      <w:adjustRightInd w:val="0"/>
      <w:spacing w:before="0" w:after="0"/>
      <w:ind w:left="4" w:leftChars="2" w:firstLine="607" w:firstLineChars="289"/>
    </w:pPr>
    <w:rPr>
      <w:rFonts w:ascii="Times New Roman" w:hAnsi="Times New Roman" w:cs="Arial"/>
      <w:kern w:val="0"/>
      <w:sz w:val="21"/>
      <w:szCs w:val="21"/>
    </w:rPr>
  </w:style>
  <w:style w:type="paragraph" w:customStyle="1" w:styleId="2832">
    <w:name w:val="样式 样式 标题 2H2 + (西文) Times New Roman (中文) 宋体 + 宋体"/>
    <w:basedOn w:val="1675"/>
    <w:uiPriority w:val="0"/>
    <w:pPr>
      <w:spacing w:before="340" w:after="330" w:line="578" w:lineRule="auto"/>
      <w:ind w:firstLine="0"/>
      <w:outlineLvl w:val="0"/>
    </w:pPr>
    <w:rPr>
      <w:rFonts w:ascii="Calibri" w:hAnsi="Calibri"/>
      <w:kern w:val="44"/>
      <w:sz w:val="44"/>
      <w:szCs w:val="44"/>
    </w:rPr>
  </w:style>
  <w:style w:type="paragraph" w:customStyle="1" w:styleId="2833">
    <w:name w:val="样式 标题 3 + (西文) Times New Roman (中文) 宋体"/>
    <w:basedOn w:val="4"/>
    <w:uiPriority w:val="0"/>
  </w:style>
  <w:style w:type="paragraph" w:customStyle="1" w:styleId="2834">
    <w:name w:val="小四宋体"/>
    <w:basedOn w:val="1"/>
    <w:uiPriority w:val="0"/>
    <w:pPr>
      <w:spacing w:before="0" w:after="0"/>
      <w:ind w:firstLine="0" w:firstLineChars="0"/>
    </w:pPr>
    <w:rPr>
      <w:rFonts w:ascii="Times New Roman" w:hAnsi="Times New Roman"/>
      <w:szCs w:val="24"/>
    </w:rPr>
  </w:style>
  <w:style w:type="paragraph" w:customStyle="1" w:styleId="2835">
    <w:name w:val="样式 标题 2标题 1.1h2H2H1sect 1.2DO NOT USE_h2chnChapter Numbe..."/>
    <w:basedOn w:val="3"/>
    <w:uiPriority w:val="0"/>
  </w:style>
  <w:style w:type="paragraph" w:customStyle="1" w:styleId="2836">
    <w:name w:val="Footnote Base"/>
    <w:basedOn w:val="1"/>
    <w:uiPriority w:val="0"/>
    <w:pPr>
      <w:widowControl/>
      <w:tabs>
        <w:tab w:val="left" w:pos="187"/>
      </w:tabs>
      <w:spacing w:before="0" w:after="0" w:line="220" w:lineRule="exact"/>
      <w:ind w:left="187" w:hanging="187" w:firstLineChars="0"/>
      <w:jc w:val="left"/>
    </w:pPr>
    <w:rPr>
      <w:rFonts w:ascii="Arial" w:hAnsi="Arial"/>
      <w:kern w:val="0"/>
      <w:sz w:val="18"/>
      <w:szCs w:val="20"/>
      <w:lang w:eastAsia="en-US"/>
    </w:rPr>
  </w:style>
  <w:style w:type="paragraph" w:customStyle="1" w:styleId="2837">
    <w:name w:val="列项"/>
    <w:basedOn w:val="1"/>
    <w:uiPriority w:val="0"/>
    <w:pPr>
      <w:tabs>
        <w:tab w:val="left" w:pos="709"/>
      </w:tabs>
      <w:adjustRightInd w:val="0"/>
      <w:spacing w:before="0" w:after="0" w:line="240" w:lineRule="auto"/>
      <w:ind w:firstLine="420" w:firstLineChars="0"/>
    </w:pPr>
    <w:rPr>
      <w:rFonts w:ascii="Times New Roman" w:hAnsi="Times New Roman"/>
      <w:sz w:val="21"/>
      <w:szCs w:val="24"/>
    </w:rPr>
  </w:style>
  <w:style w:type="paragraph" w:customStyle="1" w:styleId="2838">
    <w:name w:val="ZTE标题6"/>
    <w:basedOn w:val="1960"/>
    <w:uiPriority w:val="0"/>
    <w:pPr>
      <w:spacing w:before="120"/>
    </w:pPr>
  </w:style>
  <w:style w:type="paragraph" w:customStyle="1" w:styleId="2839">
    <w:name w:val="Trademark"/>
    <w:uiPriority w:val="0"/>
    <w:pPr>
      <w:spacing w:after="240"/>
    </w:pPr>
    <w:rPr>
      <w:rFonts w:ascii="Times New Roman" w:hAnsi="Times New Roman" w:eastAsia="宋体" w:cs="Times New Roman"/>
      <w:kern w:val="0"/>
      <w:sz w:val="18"/>
      <w:szCs w:val="20"/>
      <w:lang w:val="en-US" w:eastAsia="en-US" w:bidi="ar-SA"/>
    </w:rPr>
  </w:style>
  <w:style w:type="paragraph" w:customStyle="1" w:styleId="2840">
    <w:name w:val="首行缩进 Char Char"/>
    <w:basedOn w:val="1"/>
    <w:uiPriority w:val="0"/>
    <w:pPr>
      <w:spacing w:before="0" w:after="0" w:afterLines="50" w:line="300" w:lineRule="auto"/>
    </w:pPr>
    <w:rPr>
      <w:rFonts w:ascii="Times New Roman" w:hAnsi="Times New Roman"/>
      <w:szCs w:val="24"/>
    </w:rPr>
  </w:style>
  <w:style w:type="paragraph" w:customStyle="1" w:styleId="2841">
    <w:name w:val="xl212"/>
    <w:basedOn w:val="1"/>
    <w:uiPriority w:val="0"/>
    <w:pPr>
      <w:widowControl/>
      <w:pBdr>
        <w:left w:val="single" w:color="auto" w:sz="4" w:space="0"/>
        <w:bottom w:val="single" w:color="auto" w:sz="4" w:space="0"/>
      </w:pBdr>
      <w:shd w:val="clear" w:color="000000" w:fill="FFFFFF"/>
      <w:spacing w:before="100" w:beforeAutospacing="1" w:after="100" w:afterAutospacing="1" w:line="240" w:lineRule="auto"/>
      <w:ind w:firstLine="0" w:firstLineChars="0"/>
      <w:jc w:val="left"/>
      <w:textAlignment w:val="center"/>
    </w:pPr>
    <w:rPr>
      <w:rFonts w:ascii="宋体" w:hAnsi="宋体" w:cs="宋体"/>
      <w:kern w:val="0"/>
      <w:sz w:val="20"/>
      <w:szCs w:val="20"/>
    </w:rPr>
  </w:style>
  <w:style w:type="paragraph" w:customStyle="1" w:styleId="2842">
    <w:name w:val="Char1 Char Char Char Char2"/>
    <w:basedOn w:val="30"/>
    <w:uiPriority w:val="0"/>
    <w:pPr>
      <w:shd w:val="clear" w:color="auto" w:fill="000080"/>
      <w:spacing w:before="0" w:after="0" w:line="240" w:lineRule="auto"/>
      <w:ind w:firstLine="0" w:firstLineChars="0"/>
    </w:pPr>
    <w:rPr>
      <w:rFonts w:ascii="Tahoma" w:hAnsi="Tahoma" w:cs="Tahoma"/>
      <w:kern w:val="2"/>
      <w:szCs w:val="20"/>
      <w:lang w:val="en-US" w:eastAsia="zh-CN"/>
    </w:rPr>
  </w:style>
  <w:style w:type="paragraph" w:customStyle="1" w:styleId="2843">
    <w:name w:val="TtlpgProductReleaseIdentifier"/>
    <w:basedOn w:val="1"/>
    <w:next w:val="1"/>
    <w:uiPriority w:val="0"/>
    <w:pPr>
      <w:widowControl/>
      <w:tabs>
        <w:tab w:val="left" w:pos="7200"/>
      </w:tabs>
      <w:suppressAutoHyphens/>
      <w:spacing w:before="360" w:after="120" w:line="240" w:lineRule="auto"/>
      <w:ind w:left="2160" w:firstLine="0" w:firstLineChars="0"/>
    </w:pPr>
    <w:rPr>
      <w:rFonts w:ascii="Arial" w:hAnsi="Arial" w:cs="Arial"/>
      <w:kern w:val="0"/>
      <w:sz w:val="20"/>
      <w:szCs w:val="24"/>
      <w:lang w:eastAsia="en-US"/>
    </w:rPr>
  </w:style>
  <w:style w:type="paragraph" w:customStyle="1" w:styleId="2844">
    <w:name w:val="Char Char11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845">
    <w:name w:val="摘要"/>
    <w:basedOn w:val="1"/>
    <w:uiPriority w:val="0"/>
    <w:pPr>
      <w:widowControl/>
      <w:spacing w:before="480" w:after="120" w:line="240" w:lineRule="atLeast"/>
      <w:ind w:firstLine="0" w:firstLineChars="0"/>
      <w:jc w:val="left"/>
    </w:pPr>
    <w:rPr>
      <w:rFonts w:ascii="Arial" w:hAnsi="Arial" w:eastAsia="黑体"/>
      <w:b/>
      <w:sz w:val="28"/>
      <w:szCs w:val="24"/>
    </w:rPr>
  </w:style>
  <w:style w:type="paragraph" w:customStyle="1" w:styleId="2846">
    <w:name w:val="NumberedList"/>
    <w:basedOn w:val="1"/>
    <w:uiPriority w:val="0"/>
    <w:pPr>
      <w:widowControl/>
      <w:tabs>
        <w:tab w:val="left" w:pos="1800"/>
        <w:tab w:val="left" w:pos="2880"/>
      </w:tabs>
      <w:spacing w:before="60" w:after="60" w:line="280" w:lineRule="exact"/>
      <w:ind w:left="1800" w:hanging="216" w:firstLineChars="0"/>
      <w:jc w:val="left"/>
    </w:pPr>
    <w:rPr>
      <w:rFonts w:ascii="Arial" w:hAnsi="Arial"/>
      <w:kern w:val="0"/>
      <w:sz w:val="22"/>
      <w:lang w:eastAsia="en-US"/>
    </w:rPr>
  </w:style>
  <w:style w:type="paragraph" w:customStyle="1" w:styleId="2847">
    <w:name w:val="Char Char9 Char Char"/>
    <w:basedOn w:val="1"/>
    <w:uiPriority w:val="0"/>
    <w:pPr>
      <w:spacing w:before="0" w:after="0" w:line="240" w:lineRule="auto"/>
      <w:ind w:firstLine="0" w:firstLineChars="0"/>
    </w:pPr>
    <w:rPr>
      <w:rFonts w:ascii="Tahoma" w:hAnsi="Tahoma" w:cs="Tahoma"/>
      <w:szCs w:val="24"/>
    </w:rPr>
  </w:style>
  <w:style w:type="paragraph" w:customStyle="1" w:styleId="2848">
    <w:name w:val="NumberedList 3"/>
    <w:basedOn w:val="1"/>
    <w:uiPriority w:val="0"/>
    <w:pPr>
      <w:widowControl/>
      <w:tabs>
        <w:tab w:val="left" w:pos="3600"/>
      </w:tabs>
      <w:spacing w:before="20" w:after="20" w:line="280" w:lineRule="exact"/>
      <w:ind w:left="3600" w:hanging="72" w:firstLineChars="0"/>
      <w:jc w:val="left"/>
    </w:pPr>
    <w:rPr>
      <w:rFonts w:ascii="Arial" w:hAnsi="Arial"/>
      <w:kern w:val="0"/>
      <w:sz w:val="22"/>
      <w:lang w:eastAsia="en-US"/>
    </w:rPr>
  </w:style>
  <w:style w:type="paragraph" w:customStyle="1" w:styleId="2849">
    <w:name w:val="ProposalTitle"/>
    <w:basedOn w:val="1"/>
    <w:uiPriority w:val="0"/>
    <w:pPr>
      <w:widowControl/>
      <w:spacing w:before="240" w:after="1440" w:line="480" w:lineRule="exact"/>
      <w:ind w:firstLine="0" w:firstLineChars="0"/>
      <w:jc w:val="left"/>
    </w:pPr>
    <w:rPr>
      <w:rFonts w:ascii="Helvetica" w:hAnsi="Helvetica" w:cs="Helvetica"/>
      <w:b/>
      <w:bCs/>
      <w:kern w:val="0"/>
      <w:sz w:val="36"/>
      <w:szCs w:val="36"/>
      <w:lang w:eastAsia="en-US"/>
    </w:rPr>
  </w:style>
  <w:style w:type="paragraph" w:customStyle="1" w:styleId="2850">
    <w:name w:val="TableBullet"/>
    <w:basedOn w:val="2030"/>
    <w:uiPriority w:val="0"/>
    <w:pPr>
      <w:spacing w:before="280" w:after="290" w:line="376" w:lineRule="auto"/>
      <w:ind w:left="864" w:hanging="144" w:firstLineChars="200"/>
      <w:outlineLvl w:val="3"/>
    </w:pPr>
    <w:rPr>
      <w:rFonts w:ascii="Cambria" w:hAnsi="Cambria" w:eastAsia="宋体"/>
      <w:sz w:val="28"/>
      <w:szCs w:val="28"/>
      <w:lang w:val="zh-CN" w:eastAsia="zh-CN"/>
    </w:rPr>
  </w:style>
  <w:style w:type="paragraph" w:customStyle="1" w:styleId="2851">
    <w:name w:val="TtlpgBookName"/>
    <w:basedOn w:val="2"/>
    <w:next w:val="2843"/>
    <w:uiPriority w:val="0"/>
  </w:style>
  <w:style w:type="paragraph" w:customStyle="1" w:styleId="2852">
    <w:name w:val="TtlpgProductName"/>
    <w:basedOn w:val="2"/>
    <w:next w:val="2851"/>
    <w:uiPriority w:val="0"/>
  </w:style>
  <w:style w:type="paragraph" w:customStyle="1" w:styleId="2853">
    <w:name w:val="xl206"/>
    <w:basedOn w:val="1"/>
    <w:uiPriority w:val="0"/>
    <w:pPr>
      <w:widowControl/>
      <w:pBdr>
        <w:left w:val="single" w:color="auto" w:sz="4" w:space="0"/>
        <w:right w:val="single" w:color="auto" w:sz="4" w:space="0"/>
      </w:pBdr>
      <w:shd w:val="clear" w:color="000000" w:fill="FFFFFF"/>
      <w:spacing w:before="100" w:beforeAutospacing="1" w:after="100" w:afterAutospacing="1" w:line="240" w:lineRule="auto"/>
      <w:ind w:firstLine="0" w:firstLineChars="0"/>
      <w:jc w:val="left"/>
      <w:textAlignment w:val="center"/>
    </w:pPr>
    <w:rPr>
      <w:rFonts w:cs="宋体"/>
      <w:kern w:val="0"/>
      <w:sz w:val="21"/>
      <w:szCs w:val="21"/>
    </w:rPr>
  </w:style>
  <w:style w:type="paragraph" w:customStyle="1" w:styleId="2854">
    <w:name w:val="CopyrightDate"/>
    <w:basedOn w:val="1"/>
    <w:next w:val="2855"/>
    <w:uiPriority w:val="0"/>
    <w:pPr>
      <w:pageBreakBefore/>
      <w:widowControl/>
      <w:suppressAutoHyphens/>
      <w:spacing w:before="120" w:after="360" w:line="240" w:lineRule="auto"/>
      <w:ind w:firstLine="0" w:firstLineChars="0"/>
    </w:pPr>
    <w:rPr>
      <w:rFonts w:ascii="Arial" w:hAnsi="Arial" w:cs="Arial"/>
      <w:b/>
      <w:bCs/>
      <w:kern w:val="0"/>
      <w:sz w:val="20"/>
      <w:szCs w:val="24"/>
      <w:lang w:eastAsia="en-US"/>
    </w:rPr>
  </w:style>
  <w:style w:type="paragraph" w:customStyle="1" w:styleId="2855">
    <w:name w:val="CopyrightPara"/>
    <w:basedOn w:val="1"/>
    <w:uiPriority w:val="0"/>
    <w:pPr>
      <w:widowControl/>
      <w:suppressAutoHyphens/>
      <w:spacing w:before="120" w:after="120" w:line="240" w:lineRule="auto"/>
      <w:ind w:firstLine="0" w:firstLineChars="0"/>
    </w:pPr>
    <w:rPr>
      <w:rFonts w:ascii="Arial" w:hAnsi="Arial" w:cs="Arial"/>
      <w:kern w:val="0"/>
      <w:sz w:val="20"/>
      <w:szCs w:val="24"/>
      <w:lang w:eastAsia="en-US"/>
    </w:rPr>
  </w:style>
  <w:style w:type="paragraph" w:customStyle="1" w:styleId="2856">
    <w:name w:val="TableHeads"/>
    <w:basedOn w:val="2"/>
    <w:uiPriority w:val="0"/>
  </w:style>
  <w:style w:type="paragraph" w:customStyle="1" w:styleId="2857">
    <w:name w:val="TablePara"/>
    <w:basedOn w:val="2"/>
    <w:uiPriority w:val="0"/>
  </w:style>
  <w:style w:type="paragraph" w:customStyle="1" w:styleId="2858">
    <w:name w:val="ExampleUserInput"/>
    <w:basedOn w:val="2"/>
    <w:uiPriority w:val="0"/>
  </w:style>
  <w:style w:type="paragraph" w:customStyle="1" w:styleId="2859">
    <w:name w:val="ExampleSystemResponse"/>
    <w:basedOn w:val="2"/>
    <w:uiPriority w:val="0"/>
  </w:style>
  <w:style w:type="paragraph" w:customStyle="1" w:styleId="2860">
    <w:name w:val="Syntax"/>
    <w:basedOn w:val="2"/>
    <w:uiPriority w:val="0"/>
  </w:style>
  <w:style w:type="paragraph" w:customStyle="1" w:styleId="2861">
    <w:name w:val="xl201"/>
    <w:basedOn w:val="1"/>
    <w:uiPriority w:val="0"/>
    <w:pPr>
      <w:widowControl/>
      <w:pBdr>
        <w:left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2862">
    <w:name w:val="ContentsHead"/>
    <w:basedOn w:val="1"/>
    <w:next w:val="2"/>
    <w:uiPriority w:val="0"/>
    <w:pPr>
      <w:widowControl/>
      <w:pBdr>
        <w:bottom w:val="single" w:color="auto" w:sz="12" w:space="1"/>
      </w:pBdr>
      <w:suppressAutoHyphens/>
      <w:spacing w:before="720" w:after="240" w:line="240" w:lineRule="auto"/>
      <w:ind w:firstLine="0" w:firstLineChars="0"/>
    </w:pPr>
    <w:rPr>
      <w:rFonts w:ascii="Arial" w:hAnsi="Arial" w:cs="Arial"/>
      <w:b/>
      <w:bCs/>
      <w:kern w:val="0"/>
      <w:sz w:val="28"/>
      <w:szCs w:val="28"/>
      <w:lang w:eastAsia="en-US"/>
    </w:rPr>
  </w:style>
  <w:style w:type="paragraph" w:customStyle="1" w:styleId="2863">
    <w:name w:val="PrefaceIndexHead"/>
    <w:basedOn w:val="2862"/>
    <w:next w:val="2"/>
    <w:uiPriority w:val="0"/>
    <w:pPr>
      <w:keepNext/>
      <w:keepLines/>
      <w:widowControl w:val="0"/>
      <w:pBdr>
        <w:bottom w:val="none" w:color="auto" w:sz="0" w:space="0"/>
      </w:pBdr>
      <w:tabs>
        <w:tab w:val="left" w:pos="1740"/>
      </w:tabs>
      <w:suppressAutoHyphens w:val="0"/>
      <w:spacing w:before="260" w:after="260" w:line="416" w:lineRule="auto"/>
      <w:ind w:left="720" w:hanging="432" w:firstLineChars="200"/>
      <w:outlineLvl w:val="2"/>
    </w:pPr>
    <w:rPr>
      <w:rFonts w:ascii="Calibri" w:hAnsi="Calibri" w:cs="Times New Roman"/>
      <w:sz w:val="32"/>
      <w:szCs w:val="32"/>
      <w:lang w:val="zh-CN" w:eastAsia="zh-CN"/>
    </w:rPr>
  </w:style>
  <w:style w:type="paragraph" w:customStyle="1" w:styleId="2864">
    <w:name w:val="AppendixName"/>
    <w:basedOn w:val="2"/>
    <w:next w:val="2"/>
    <w:uiPriority w:val="0"/>
  </w:style>
  <w:style w:type="paragraph" w:customStyle="1" w:styleId="2865">
    <w:name w:val="AppendixHead"/>
    <w:basedOn w:val="2"/>
    <w:next w:val="2"/>
    <w:uiPriority w:val="0"/>
  </w:style>
  <w:style w:type="paragraph" w:customStyle="1" w:styleId="2866">
    <w:name w:val="ChapterNumber"/>
    <w:basedOn w:val="2"/>
    <w:next w:val="2"/>
    <w:uiPriority w:val="0"/>
  </w:style>
  <w:style w:type="paragraph" w:customStyle="1" w:styleId="2867">
    <w:name w:val="Note"/>
    <w:basedOn w:val="2"/>
    <w:uiPriority w:val="0"/>
  </w:style>
  <w:style w:type="paragraph" w:customStyle="1" w:styleId="2868">
    <w:name w:val="Company Name"/>
    <w:basedOn w:val="16"/>
    <w:next w:val="1"/>
    <w:uiPriority w:val="0"/>
    <w:pPr>
      <w:keepNext/>
      <w:keepLines/>
      <w:widowControl/>
      <w:pBdr>
        <w:bottom w:val="single" w:color="auto" w:sz="6" w:space="4"/>
      </w:pBdr>
      <w:spacing w:before="0" w:after="60" w:line="240" w:lineRule="auto"/>
      <w:ind w:left="360" w:hanging="360" w:firstLineChars="0"/>
      <w:jc w:val="left"/>
    </w:pPr>
    <w:rPr>
      <w:rFonts w:ascii="Times New Roman" w:hAnsi="Times New Roman"/>
      <w:b/>
      <w:bCs/>
      <w:caps/>
      <w:kern w:val="2"/>
      <w:sz w:val="21"/>
      <w:szCs w:val="21"/>
      <w:lang w:val="en-US" w:eastAsia="en-US"/>
    </w:rPr>
  </w:style>
  <w:style w:type="paragraph" w:customStyle="1" w:styleId="2869">
    <w:name w:val="Title Cover"/>
    <w:basedOn w:val="391"/>
    <w:next w:val="2870"/>
    <w:uiPriority w:val="0"/>
    <w:pPr>
      <w:pBdr>
        <w:top w:val="single" w:color="auto" w:sz="48" w:space="31"/>
      </w:pBdr>
      <w:tabs>
        <w:tab w:val="left" w:pos="0"/>
      </w:tabs>
      <w:overflowPunct/>
      <w:autoSpaceDE/>
      <w:autoSpaceDN/>
      <w:adjustRightInd/>
      <w:spacing w:before="240" w:after="500" w:line="640" w:lineRule="exact"/>
      <w:ind w:left="-840" w:right="-840" w:firstLine="0" w:firstLineChars="0"/>
      <w:textAlignment w:val="auto"/>
    </w:pPr>
    <w:rPr>
      <w:rFonts w:ascii="Arial Black" w:hAnsi="Arial Black"/>
      <w:b/>
      <w:bCs/>
      <w:spacing w:val="-48"/>
      <w:kern w:val="28"/>
      <w:sz w:val="64"/>
      <w:szCs w:val="64"/>
      <w:lang w:val="en-US" w:eastAsia="en-US"/>
    </w:rPr>
  </w:style>
  <w:style w:type="paragraph" w:customStyle="1" w:styleId="2870">
    <w:name w:val="Subtitle Cover"/>
    <w:basedOn w:val="2869"/>
    <w:next w:val="16"/>
    <w:uiPriority w:val="0"/>
    <w:pPr>
      <w:widowControl w:val="0"/>
      <w:pBdr>
        <w:top w:val="none" w:color="auto" w:sz="0" w:space="0"/>
      </w:pBdr>
      <w:tabs>
        <w:tab w:val="clear" w:pos="0"/>
      </w:tabs>
      <w:spacing w:before="340" w:after="330" w:line="578" w:lineRule="auto"/>
      <w:ind w:left="0" w:right="0" w:firstLine="200" w:firstLineChars="200"/>
      <w:jc w:val="both"/>
      <w:outlineLvl w:val="0"/>
    </w:pPr>
    <w:rPr>
      <w:rFonts w:ascii="Calibri" w:hAnsi="Calibri"/>
      <w:spacing w:val="0"/>
      <w:kern w:val="44"/>
      <w:sz w:val="44"/>
      <w:szCs w:val="44"/>
      <w:lang w:val="zh-CN" w:eastAsia="zh-CN"/>
    </w:rPr>
  </w:style>
  <w:style w:type="paragraph" w:customStyle="1" w:styleId="2871">
    <w:name w:val="CC"/>
    <w:basedOn w:val="16"/>
    <w:uiPriority w:val="0"/>
    <w:pPr>
      <w:widowControl/>
      <w:spacing w:before="0" w:after="240" w:line="240" w:lineRule="atLeast"/>
      <w:ind w:left="360" w:hanging="360" w:firstLineChars="0"/>
      <w:jc w:val="left"/>
    </w:pPr>
    <w:rPr>
      <w:rFonts w:ascii="Arial" w:hAnsi="Arial"/>
      <w:kern w:val="2"/>
      <w:sz w:val="21"/>
      <w:lang w:val="en-US" w:eastAsia="en-US"/>
    </w:rPr>
  </w:style>
  <w:style w:type="paragraph" w:customStyle="1" w:styleId="2872">
    <w:name w:val="level 3 text"/>
    <w:basedOn w:val="1"/>
    <w:uiPriority w:val="0"/>
    <w:pPr>
      <w:widowControl/>
      <w:spacing w:before="0" w:after="0" w:line="240" w:lineRule="auto"/>
      <w:ind w:left="360" w:firstLine="0" w:firstLineChars="0"/>
      <w:jc w:val="left"/>
    </w:pPr>
    <w:rPr>
      <w:rFonts w:ascii="Times" w:hAnsi="Times" w:cs="Times"/>
      <w:spacing w:val="-5"/>
      <w:kern w:val="0"/>
      <w:szCs w:val="24"/>
      <w:lang w:eastAsia="en-US"/>
    </w:rPr>
  </w:style>
  <w:style w:type="paragraph" w:customStyle="1" w:styleId="2873">
    <w:name w:val="RFQ Question"/>
    <w:basedOn w:val="2874"/>
    <w:next w:val="2874"/>
    <w:uiPriority w:val="0"/>
    <w:pPr>
      <w:keepNext/>
      <w:keepLines/>
      <w:widowControl w:val="0"/>
      <w:autoSpaceDE/>
      <w:autoSpaceDN/>
      <w:spacing w:before="340" w:after="330" w:line="578" w:lineRule="auto"/>
      <w:ind w:firstLine="200" w:firstLineChars="200"/>
      <w:jc w:val="both"/>
      <w:outlineLvl w:val="0"/>
    </w:pPr>
    <w:rPr>
      <w:rFonts w:ascii="Calibri" w:hAnsi="Calibri" w:cs="Times New Roman"/>
      <w:b/>
      <w:bCs/>
      <w:kern w:val="44"/>
      <w:sz w:val="44"/>
      <w:szCs w:val="44"/>
      <w:lang w:val="zh-CN" w:eastAsia="zh-CN"/>
    </w:rPr>
  </w:style>
  <w:style w:type="paragraph" w:customStyle="1" w:styleId="2874">
    <w:name w:val="Bid text"/>
    <w:basedOn w:val="1"/>
    <w:uiPriority w:val="0"/>
    <w:pPr>
      <w:widowControl/>
      <w:autoSpaceDE w:val="0"/>
      <w:autoSpaceDN w:val="0"/>
      <w:spacing w:before="120" w:after="120" w:line="240" w:lineRule="auto"/>
      <w:ind w:firstLine="0" w:firstLineChars="0"/>
      <w:jc w:val="left"/>
    </w:pPr>
    <w:rPr>
      <w:rFonts w:ascii="Arial" w:hAnsi="Arial" w:cs="Arial"/>
      <w:kern w:val="0"/>
      <w:sz w:val="22"/>
      <w:lang w:val="en-GB" w:eastAsia="en-US"/>
    </w:rPr>
  </w:style>
  <w:style w:type="paragraph" w:customStyle="1" w:styleId="2875">
    <w:name w:val="NumberedList 8"/>
    <w:basedOn w:val="1"/>
    <w:uiPriority w:val="0"/>
    <w:pPr>
      <w:widowControl/>
      <w:tabs>
        <w:tab w:val="left" w:pos="3600"/>
      </w:tabs>
      <w:spacing w:before="0" w:after="0" w:line="240" w:lineRule="auto"/>
      <w:ind w:left="3600" w:hanging="72" w:firstLineChars="0"/>
      <w:jc w:val="left"/>
    </w:pPr>
    <w:rPr>
      <w:rFonts w:ascii="Arial" w:hAnsi="Arial"/>
      <w:kern w:val="0"/>
      <w:sz w:val="20"/>
      <w:szCs w:val="24"/>
      <w:lang w:eastAsia="en-US"/>
    </w:rPr>
  </w:style>
  <w:style w:type="paragraph" w:customStyle="1" w:styleId="2876">
    <w:name w:val="Char1 Char Char Char Char Char Char Char Char Char Char Char1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877">
    <w:name w:val="NumberedList 9"/>
    <w:basedOn w:val="1"/>
    <w:uiPriority w:val="0"/>
    <w:pPr>
      <w:widowControl/>
      <w:tabs>
        <w:tab w:val="left" w:pos="3600"/>
      </w:tabs>
      <w:spacing w:before="0" w:after="0" w:line="240" w:lineRule="auto"/>
      <w:ind w:left="3600" w:hanging="72" w:firstLineChars="0"/>
      <w:jc w:val="left"/>
    </w:pPr>
    <w:rPr>
      <w:rFonts w:ascii="Arial" w:hAnsi="Arial"/>
      <w:kern w:val="0"/>
      <w:sz w:val="20"/>
      <w:szCs w:val="24"/>
      <w:lang w:eastAsia="en-US"/>
    </w:rPr>
  </w:style>
  <w:style w:type="paragraph" w:customStyle="1" w:styleId="2878">
    <w:name w:val="LetteredList"/>
    <w:basedOn w:val="2846"/>
    <w:uiPriority w:val="0"/>
    <w:pPr>
      <w:ind w:left="2880"/>
    </w:pPr>
  </w:style>
  <w:style w:type="paragraph" w:customStyle="1" w:styleId="2879">
    <w:name w:val="HTML Body"/>
    <w:uiPriority w:val="0"/>
    <w:rPr>
      <w:rFonts w:ascii="Arial" w:hAnsi="Arial" w:eastAsia="宋体" w:cs="Arial"/>
      <w:kern w:val="0"/>
      <w:sz w:val="20"/>
      <w:szCs w:val="20"/>
      <w:lang w:val="en-US" w:eastAsia="en-US" w:bidi="ar-SA"/>
    </w:rPr>
  </w:style>
  <w:style w:type="paragraph" w:customStyle="1" w:styleId="2880">
    <w:name w:val="CellHeading"/>
    <w:uiPriority w:val="0"/>
    <w:pPr>
      <w:keepNext/>
      <w:widowControl w:val="0"/>
      <w:spacing w:line="280" w:lineRule="atLeast"/>
    </w:pPr>
    <w:rPr>
      <w:rFonts w:ascii="Times New Roman" w:hAnsi="Times New Roman" w:eastAsia="宋体" w:cs="Times New Roman"/>
      <w:color w:val="000080"/>
      <w:kern w:val="0"/>
      <w:sz w:val="24"/>
      <w:szCs w:val="20"/>
      <w:lang w:val="en-GB" w:eastAsia="en-US" w:bidi="ar-SA"/>
    </w:rPr>
  </w:style>
  <w:style w:type="paragraph" w:customStyle="1" w:styleId="2881">
    <w:name w:val="my para-tahoma"/>
    <w:basedOn w:val="2638"/>
    <w:uiPriority w:val="0"/>
  </w:style>
  <w:style w:type="paragraph" w:customStyle="1" w:styleId="2882">
    <w:name w:val="list item"/>
    <w:basedOn w:val="1"/>
    <w:uiPriority w:val="0"/>
    <w:pPr>
      <w:widowControl/>
      <w:numPr>
        <w:ilvl w:val="0"/>
        <w:numId w:val="118"/>
      </w:numPr>
      <w:tabs>
        <w:tab w:val="left" w:pos="288"/>
      </w:tabs>
      <w:spacing w:before="0" w:after="120" w:line="240" w:lineRule="atLeast"/>
      <w:ind w:firstLine="0" w:firstLineChars="0"/>
      <w:jc w:val="left"/>
    </w:pPr>
    <w:rPr>
      <w:rFonts w:ascii="Times" w:hAnsi="Times"/>
      <w:snapToGrid w:val="0"/>
      <w:color w:val="000000"/>
      <w:kern w:val="0"/>
      <w:szCs w:val="24"/>
      <w:lang w:eastAsia="en-US"/>
    </w:rPr>
  </w:style>
  <w:style w:type="paragraph" w:customStyle="1" w:styleId="2883">
    <w:name w:val="Three_Number_Para"/>
    <w:basedOn w:val="1"/>
    <w:uiPriority w:val="0"/>
    <w:pPr>
      <w:widowControl/>
      <w:spacing w:before="120" w:after="0" w:line="240" w:lineRule="auto"/>
      <w:ind w:left="720" w:firstLine="0" w:firstLineChars="0"/>
      <w:jc w:val="left"/>
    </w:pPr>
    <w:rPr>
      <w:rFonts w:ascii="Arial" w:hAnsi="Arial"/>
      <w:kern w:val="0"/>
      <w:szCs w:val="24"/>
      <w:lang w:eastAsia="en-US"/>
    </w:rPr>
  </w:style>
  <w:style w:type="paragraph" w:customStyle="1" w:styleId="2884">
    <w:name w:val="Bulleted Text"/>
    <w:basedOn w:val="1"/>
    <w:uiPriority w:val="0"/>
    <w:pPr>
      <w:widowControl/>
      <w:numPr>
        <w:ilvl w:val="0"/>
        <w:numId w:val="119"/>
      </w:numPr>
      <w:tabs>
        <w:tab w:val="clear" w:pos="1800"/>
      </w:tabs>
      <w:spacing w:before="60" w:after="0" w:line="240" w:lineRule="auto"/>
      <w:ind w:firstLine="0" w:firstLineChars="0"/>
      <w:jc w:val="left"/>
    </w:pPr>
    <w:rPr>
      <w:rFonts w:ascii="Arial" w:hAnsi="Arial"/>
      <w:kern w:val="0"/>
      <w:sz w:val="22"/>
      <w:szCs w:val="24"/>
      <w:lang w:val="en-GB" w:eastAsia="en-US"/>
    </w:rPr>
  </w:style>
  <w:style w:type="paragraph" w:customStyle="1" w:styleId="2885">
    <w:name w:val="ND_Heading 2"/>
    <w:basedOn w:val="3"/>
    <w:uiPriority w:val="0"/>
    <w:pPr>
      <w:numPr>
        <w:ilvl w:val="2"/>
        <w:numId w:val="120"/>
      </w:numPr>
      <w:tabs>
        <w:tab w:val="clear" w:pos="1080"/>
      </w:tabs>
      <w:ind w:left="0" w:firstLine="0"/>
    </w:pPr>
  </w:style>
  <w:style w:type="paragraph" w:customStyle="1" w:styleId="2886">
    <w:name w:val="Heading with pointer"/>
    <w:basedOn w:val="6"/>
    <w:next w:val="1"/>
    <w:uiPriority w:val="0"/>
  </w:style>
  <w:style w:type="paragraph" w:customStyle="1" w:styleId="2887">
    <w:name w:val="Response"/>
    <w:basedOn w:val="1"/>
    <w:uiPriority w:val="0"/>
    <w:pPr>
      <w:widowControl/>
      <w:spacing w:before="0" w:after="120" w:line="240" w:lineRule="auto"/>
      <w:ind w:left="706" w:firstLine="0" w:firstLineChars="0"/>
      <w:jc w:val="left"/>
    </w:pPr>
    <w:rPr>
      <w:rFonts w:ascii="Arial" w:hAnsi="Arial"/>
      <w:iCs/>
      <w:color w:val="0000FF"/>
      <w:kern w:val="0"/>
      <w:szCs w:val="24"/>
      <w:lang w:eastAsia="es-ES"/>
    </w:rPr>
  </w:style>
  <w:style w:type="paragraph" w:customStyle="1" w:styleId="2888">
    <w:name w:val="页脚1"/>
    <w:basedOn w:val="2577"/>
    <w:uiPriority w:val="0"/>
  </w:style>
  <w:style w:type="paragraph" w:customStyle="1" w:styleId="2889">
    <w:name w:val="样式8"/>
    <w:basedOn w:val="167"/>
    <w:uiPriority w:val="0"/>
    <w:pPr>
      <w:numPr>
        <w:numId w:val="121"/>
      </w:numPr>
      <w:ind w:left="420" w:hanging="420"/>
    </w:pPr>
  </w:style>
  <w:style w:type="paragraph" w:customStyle="1" w:styleId="2890">
    <w:name w:val="样式9"/>
    <w:basedOn w:val="167"/>
    <w:uiPriority w:val="0"/>
    <w:pPr>
      <w:numPr>
        <w:numId w:val="122"/>
      </w:numPr>
      <w:ind w:left="420" w:hanging="420"/>
    </w:pPr>
  </w:style>
  <w:style w:type="paragraph" w:customStyle="1" w:styleId="2891">
    <w:name w:val="样式11"/>
    <w:basedOn w:val="46"/>
    <w:uiPriority w:val="0"/>
    <w:pPr>
      <w:ind w:left="0" w:leftChars="0"/>
    </w:pPr>
  </w:style>
  <w:style w:type="paragraph" w:customStyle="1" w:styleId="2892">
    <w:name w:val="样式13"/>
    <w:basedOn w:val="46"/>
    <w:uiPriority w:val="0"/>
    <w:pPr>
      <w:ind w:left="0" w:leftChars="0"/>
    </w:pPr>
  </w:style>
  <w:style w:type="paragraph" w:customStyle="1" w:styleId="2893">
    <w:name w:val="样式15"/>
    <w:basedOn w:val="46"/>
    <w:uiPriority w:val="0"/>
    <w:pPr>
      <w:ind w:left="0" w:leftChars="0"/>
    </w:pPr>
  </w:style>
  <w:style w:type="paragraph" w:customStyle="1" w:styleId="2894">
    <w:name w:val="样式16"/>
    <w:basedOn w:val="46"/>
    <w:uiPriority w:val="0"/>
    <w:pPr>
      <w:ind w:left="0" w:leftChars="0"/>
    </w:pPr>
  </w:style>
  <w:style w:type="paragraph" w:customStyle="1" w:styleId="2895">
    <w:name w:val="TEMP"/>
    <w:basedOn w:val="1"/>
    <w:uiPriority w:val="0"/>
    <w:pPr>
      <w:widowControl/>
      <w:tabs>
        <w:tab w:val="center" w:pos="2160"/>
        <w:tab w:val="center" w:pos="3600"/>
        <w:tab w:val="center" w:pos="5040"/>
        <w:tab w:val="center" w:pos="6480"/>
      </w:tabs>
      <w:spacing w:before="0" w:after="0" w:line="240" w:lineRule="auto"/>
      <w:ind w:firstLine="0" w:firstLineChars="0"/>
    </w:pPr>
    <w:rPr>
      <w:rFonts w:ascii="Geneva" w:hAnsi="Geneva"/>
      <w:kern w:val="0"/>
      <w:sz w:val="20"/>
      <w:szCs w:val="20"/>
      <w:lang w:eastAsia="en-US"/>
    </w:rPr>
  </w:style>
  <w:style w:type="paragraph" w:customStyle="1" w:styleId="2896">
    <w:name w:val="Sub Sub Sub Heading 1"/>
    <w:basedOn w:val="2897"/>
    <w:uiPriority w:val="0"/>
    <w:pPr>
      <w:spacing w:before="0"/>
    </w:pPr>
  </w:style>
  <w:style w:type="paragraph" w:customStyle="1" w:styleId="2897">
    <w:name w:val="Sub Sub Sub Heading 2"/>
    <w:basedOn w:val="1918"/>
    <w:uiPriority w:val="0"/>
    <w:rPr>
      <w:sz w:val="20"/>
    </w:rPr>
  </w:style>
  <w:style w:type="paragraph" w:customStyle="1" w:styleId="2898">
    <w:name w:val="表名2"/>
    <w:basedOn w:val="1477"/>
    <w:uiPriority w:val="0"/>
    <w:pPr>
      <w:keepNext/>
      <w:keepLines/>
      <w:widowControl w:val="0"/>
      <w:tabs>
        <w:tab w:val="clear" w:pos="1701"/>
        <w:tab w:val="clear" w:pos="9072"/>
      </w:tabs>
      <w:snapToGrid/>
      <w:spacing w:before="340" w:after="330" w:line="578" w:lineRule="auto"/>
      <w:ind w:left="0"/>
      <w:jc w:val="both"/>
      <w:outlineLvl w:val="0"/>
    </w:pPr>
    <w:rPr>
      <w:rFonts w:ascii="Times New Roman" w:hAnsi="Times New Roman"/>
      <w:b/>
      <w:bCs/>
      <w:kern w:val="44"/>
      <w:sz w:val="44"/>
      <w:szCs w:val="44"/>
    </w:rPr>
  </w:style>
  <w:style w:type="paragraph" w:customStyle="1" w:styleId="2899">
    <w:name w:val="Section Heading"/>
    <w:basedOn w:val="1"/>
    <w:uiPriority w:val="0"/>
    <w:pPr>
      <w:widowControl/>
      <w:pBdr>
        <w:top w:val="single" w:color="auto" w:sz="6" w:space="12"/>
        <w:bottom w:val="single" w:color="auto" w:sz="6" w:space="12"/>
      </w:pBdr>
      <w:spacing w:before="0" w:after="480" w:line="240" w:lineRule="auto"/>
      <w:ind w:firstLine="0" w:firstLineChars="0"/>
    </w:pPr>
    <w:rPr>
      <w:rFonts w:ascii="Times New Roman" w:hAnsi="Times New Roman"/>
      <w:b/>
      <w:kern w:val="0"/>
      <w:sz w:val="48"/>
      <w:szCs w:val="20"/>
      <w:lang w:eastAsia="en-US"/>
    </w:rPr>
  </w:style>
  <w:style w:type="paragraph" w:customStyle="1" w:styleId="2900">
    <w:name w:val="样式 样式 标题 1 + 黑体 三号 + 段前: 1 行 段后: 1 行"/>
    <w:basedOn w:val="1"/>
    <w:uiPriority w:val="0"/>
    <w:pPr>
      <w:keepNext/>
      <w:keepLines/>
      <w:tabs>
        <w:tab w:val="left" w:pos="900"/>
      </w:tabs>
      <w:spacing w:before="0" w:beforeLines="100" w:after="0" w:afterLines="100"/>
      <w:ind w:left="900" w:firstLine="0" w:firstLineChars="0"/>
      <w:outlineLvl w:val="0"/>
    </w:pPr>
    <w:rPr>
      <w:rFonts w:ascii="Arial" w:hAnsi="Arial" w:eastAsia="黑体" w:cs="宋体"/>
      <w:b/>
      <w:bCs/>
      <w:spacing w:val="10"/>
      <w:kern w:val="44"/>
      <w:sz w:val="32"/>
      <w:szCs w:val="32"/>
    </w:rPr>
  </w:style>
  <w:style w:type="paragraph" w:customStyle="1" w:styleId="2901">
    <w:name w:val="样式 标题 3H3h33rd level3Head 3section:3section:31section:32...1"/>
    <w:basedOn w:val="4"/>
    <w:next w:val="1"/>
    <w:uiPriority w:val="0"/>
  </w:style>
  <w:style w:type="paragraph" w:customStyle="1" w:styleId="2902">
    <w:name w:val="项目符号1"/>
    <w:basedOn w:val="1"/>
    <w:uiPriority w:val="0"/>
    <w:pPr>
      <w:keepNext/>
      <w:keepLines/>
      <w:spacing w:before="280" w:after="290" w:line="377" w:lineRule="auto"/>
      <w:ind w:firstLine="0" w:firstLineChars="0"/>
      <w:outlineLvl w:val="3"/>
    </w:pPr>
    <w:rPr>
      <w:rFonts w:ascii="Arial" w:hAnsi="Arial"/>
      <w:b/>
      <w:bCs/>
      <w:sz w:val="28"/>
      <w:szCs w:val="28"/>
    </w:rPr>
  </w:style>
  <w:style w:type="paragraph" w:customStyle="1" w:styleId="2903">
    <w:name w:val="样式 仿宋_GB2312 首行缩进:  2 字符"/>
    <w:basedOn w:val="1"/>
    <w:uiPriority w:val="0"/>
    <w:pPr>
      <w:widowControl/>
      <w:spacing w:before="0" w:after="0"/>
      <w:ind w:firstLine="422"/>
      <w:jc w:val="left"/>
    </w:pPr>
    <w:rPr>
      <w:rFonts w:ascii="仿宋_GB2312" w:hAnsi="Arial" w:eastAsia="仿宋_GB2312"/>
      <w:b/>
      <w:bCs/>
      <w:kern w:val="0"/>
      <w:sz w:val="21"/>
      <w:szCs w:val="30"/>
    </w:rPr>
  </w:style>
  <w:style w:type="paragraph" w:customStyle="1" w:styleId="2904">
    <w:name w:val="content -2"/>
    <w:basedOn w:val="2707"/>
    <w:uiPriority w:val="0"/>
  </w:style>
  <w:style w:type="paragraph" w:customStyle="1" w:styleId="2905">
    <w:name w:val="Char32"/>
    <w:basedOn w:val="25"/>
    <w:uiPriority w:val="0"/>
    <w:pPr>
      <w:spacing w:before="0" w:after="0" w:line="240" w:lineRule="auto"/>
      <w:ind w:firstLine="0" w:firstLineChars="0"/>
    </w:pPr>
    <w:rPr>
      <w:rFonts w:ascii="Times New Roman" w:hAnsi="Times New Roman"/>
      <w:kern w:val="2"/>
      <w:sz w:val="21"/>
      <w:szCs w:val="24"/>
      <w:lang w:val="en-US" w:eastAsia="zh-CN"/>
    </w:rPr>
  </w:style>
  <w:style w:type="paragraph" w:customStyle="1" w:styleId="2906">
    <w:name w:val="样式 黑体 一号 加粗 居中 段前: 7.8 磅 段后: 7.8 磅"/>
    <w:basedOn w:val="1"/>
    <w:uiPriority w:val="0"/>
    <w:pPr>
      <w:spacing w:before="156" w:after="156"/>
      <w:ind w:firstLine="0" w:firstLineChars="0"/>
      <w:jc w:val="center"/>
    </w:pPr>
    <w:rPr>
      <w:rFonts w:ascii="黑体" w:hAnsi="Times New Roman" w:eastAsia="黑体" w:cs="宋体"/>
      <w:b/>
      <w:bCs/>
      <w:w w:val="90"/>
      <w:sz w:val="52"/>
      <w:szCs w:val="24"/>
    </w:rPr>
  </w:style>
  <w:style w:type="paragraph" w:customStyle="1" w:styleId="2907">
    <w:name w:val="！正文列表（数字）Alt+L"/>
    <w:basedOn w:val="1"/>
    <w:uiPriority w:val="0"/>
    <w:pPr>
      <w:tabs>
        <w:tab w:val="left" w:pos="579"/>
        <w:tab w:val="left" w:pos="900"/>
      </w:tabs>
      <w:snapToGrid w:val="0"/>
      <w:spacing w:before="0" w:after="0"/>
      <w:ind w:left="579" w:hanging="159" w:firstLineChars="0"/>
    </w:pPr>
    <w:rPr>
      <w:rFonts w:ascii="Times New Roman" w:hAnsi="Times New Roman"/>
      <w:szCs w:val="24"/>
    </w:rPr>
  </w:style>
  <w:style w:type="paragraph" w:customStyle="1" w:styleId="2908">
    <w:name w:val="首级符号（非加粗）"/>
    <w:basedOn w:val="1"/>
    <w:uiPriority w:val="0"/>
    <w:pPr>
      <w:numPr>
        <w:ilvl w:val="0"/>
        <w:numId w:val="123"/>
      </w:numPr>
      <w:spacing w:before="0" w:after="0" w:line="240" w:lineRule="auto"/>
      <w:ind w:firstLine="0" w:firstLineChars="0"/>
    </w:pPr>
    <w:rPr>
      <w:rFonts w:ascii="Times New Roman" w:hAnsi="Times New Roman"/>
      <w:szCs w:val="24"/>
    </w:rPr>
  </w:style>
  <w:style w:type="paragraph" w:customStyle="1" w:styleId="2909">
    <w:name w:val="功能列表内容"/>
    <w:basedOn w:val="1"/>
    <w:uiPriority w:val="0"/>
    <w:pPr>
      <w:widowControl/>
      <w:spacing w:before="80" w:after="80" w:line="240" w:lineRule="auto"/>
      <w:ind w:left="284" w:hanging="284" w:firstLineChars="0"/>
      <w:jc w:val="left"/>
    </w:pPr>
    <w:rPr>
      <w:rFonts w:ascii="Times New Roman" w:hAnsi="Times New Roman"/>
      <w:kern w:val="0"/>
      <w:sz w:val="18"/>
      <w:szCs w:val="24"/>
    </w:rPr>
  </w:style>
  <w:style w:type="paragraph" w:customStyle="1" w:styleId="2910">
    <w:name w:val="Char Char2 Char Char Char Char Char Char Char"/>
    <w:basedOn w:val="1"/>
    <w:uiPriority w:val="0"/>
    <w:pPr>
      <w:spacing w:before="0" w:after="0" w:line="240" w:lineRule="auto"/>
      <w:ind w:firstLine="0" w:firstLineChars="0"/>
    </w:pPr>
    <w:rPr>
      <w:rFonts w:ascii="Tahoma" w:hAnsi="Tahoma"/>
      <w:szCs w:val="24"/>
    </w:rPr>
  </w:style>
  <w:style w:type="paragraph" w:customStyle="1" w:styleId="2911">
    <w:name w:val="表文字"/>
    <w:uiPriority w:val="0"/>
    <w:rPr>
      <w:rFonts w:ascii="宋体" w:hAnsi="Times New Roman" w:eastAsia="宋体" w:cs="Times New Roman"/>
      <w:kern w:val="2"/>
      <w:sz w:val="20"/>
      <w:szCs w:val="20"/>
      <w:lang w:val="en-US" w:eastAsia="zh-CN" w:bidi="ar-SA"/>
    </w:rPr>
  </w:style>
  <w:style w:type="paragraph" w:customStyle="1" w:styleId="2912">
    <w:name w:val="Char Char Char Char Char Char Char Char Char Char Char Char Char Char Char Char Char Char Char Char Char Char Char Char Char"/>
    <w:basedOn w:val="1"/>
    <w:uiPriority w:val="0"/>
    <w:pPr>
      <w:spacing w:before="0" w:after="0" w:line="240" w:lineRule="auto"/>
      <w:ind w:firstLine="0" w:firstLineChars="0"/>
    </w:pPr>
    <w:rPr>
      <w:rFonts w:ascii="Tahoma" w:hAnsi="Tahoma"/>
      <w:szCs w:val="24"/>
    </w:rPr>
  </w:style>
  <w:style w:type="paragraph" w:customStyle="1" w:styleId="2913">
    <w:name w:val="首行缩进:  0.85 厘米"/>
    <w:basedOn w:val="1"/>
    <w:uiPriority w:val="0"/>
    <w:pPr>
      <w:spacing w:before="0" w:after="0"/>
      <w:ind w:firstLine="482" w:firstLineChars="0"/>
    </w:pPr>
    <w:rPr>
      <w:rFonts w:ascii="宋体" w:hAnsi="Times New Roman" w:cs="宋体"/>
      <w:szCs w:val="24"/>
    </w:rPr>
  </w:style>
  <w:style w:type="paragraph" w:customStyle="1" w:styleId="2914">
    <w:name w:val="Char1 Char Char Char Char Char2 Char Char Char1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915">
    <w:name w:val="xl183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b/>
      <w:bCs/>
      <w:kern w:val="0"/>
      <w:sz w:val="18"/>
      <w:szCs w:val="18"/>
    </w:rPr>
  </w:style>
  <w:style w:type="paragraph" w:customStyle="1" w:styleId="2916">
    <w:name w:val="Char Char Char1 Char Char Char Char Char Char Char1"/>
    <w:basedOn w:val="1"/>
    <w:uiPriority w:val="0"/>
    <w:pPr>
      <w:spacing w:before="0" w:after="0" w:line="240" w:lineRule="auto"/>
      <w:ind w:firstLine="0" w:firstLineChars="0"/>
    </w:pPr>
    <w:rPr>
      <w:rFonts w:ascii="Tahoma" w:hAnsi="Tahoma"/>
      <w:szCs w:val="24"/>
    </w:rPr>
  </w:style>
  <w:style w:type="paragraph" w:customStyle="1" w:styleId="2917">
    <w:name w:val="Char1 Char Char Char Char Char Char Char Char Char Char Char Char Char Char Char Char Char Char Char Char Char1 Char Char Char Char Char Char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918">
    <w:name w:val="xl1837"/>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b/>
      <w:bCs/>
      <w:kern w:val="0"/>
      <w:sz w:val="20"/>
      <w:szCs w:val="24"/>
    </w:rPr>
  </w:style>
  <w:style w:type="paragraph" w:customStyle="1" w:styleId="2919">
    <w:name w:val="Char Char1 Char Char Char2"/>
    <w:basedOn w:val="1"/>
    <w:qFormat/>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920">
    <w:name w:val="Char1 Char Char Char Char Char Char Char Char Char Char Char Char Char Char Char Char Char Char Char Char Char1 Char Char Char Char Char Char Char Char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921">
    <w:name w:val="Char Char1 Char Char Char Char Char Char Char Char Char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922">
    <w:name w:val="xl1840"/>
    <w:basedOn w:val="1"/>
    <w:uiPriority w:val="0"/>
    <w:pPr>
      <w:widowControl/>
      <w:pBdr>
        <w:top w:val="single" w:color="auto" w:sz="4" w:space="0"/>
        <w:left w:val="single" w:color="auto" w:sz="4" w:space="0"/>
        <w:bottom w:val="single" w:color="auto" w:sz="8" w:space="0"/>
        <w:right w:val="single" w:color="auto" w:sz="4"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2923">
    <w:name w:val="Char Char1 Char Char Char Char Char Char Char Char Char Char Char Char Char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924">
    <w:name w:val="xl1841"/>
    <w:basedOn w:val="1"/>
    <w:uiPriority w:val="0"/>
    <w:pPr>
      <w:widowControl/>
      <w:pBdr>
        <w:top w:val="single" w:color="auto" w:sz="4" w:space="0"/>
        <w:left w:val="single" w:color="auto" w:sz="4" w:space="0"/>
        <w:bottom w:val="single" w:color="auto" w:sz="8" w:space="0"/>
        <w:right w:val="single" w:color="auto" w:sz="8"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2925">
    <w:name w:val="Char Char1 Char Char Char Char Char Char Char Char Char Char Char Char12"/>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2926">
    <w:name w:val="Char Char1 Char Char Char Char Char Char Char Char Char Char Char Char Char Char Char3"/>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927">
    <w:name w:val="Char Char1 Char Char Char Char Char Char Char Char Char Char Char Char Char Char Char Char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928">
    <w:name w:val="xl184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color w:val="FF0000"/>
      <w:kern w:val="0"/>
      <w:sz w:val="18"/>
      <w:szCs w:val="18"/>
    </w:rPr>
  </w:style>
  <w:style w:type="paragraph" w:customStyle="1" w:styleId="2929">
    <w:name w:val="Char1 Char Char Char Char Char1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930">
    <w:name w:val="xl1851"/>
    <w:basedOn w:val="1"/>
    <w:uiPriority w:val="0"/>
    <w:pPr>
      <w:widowControl/>
      <w:pBdr>
        <w:top w:val="single" w:color="auto" w:sz="4" w:space="0"/>
        <w:left w:val="single" w:color="auto" w:sz="4" w:space="0"/>
        <w:bottom w:val="single" w:color="auto" w:sz="4" w:space="0"/>
        <w:right w:val="single" w:color="auto" w:sz="8" w:space="0"/>
      </w:pBdr>
      <w:spacing w:before="100" w:beforeAutospacing="1" w:after="100" w:afterAutospacing="1" w:line="240" w:lineRule="auto"/>
      <w:ind w:firstLine="0" w:firstLineChars="0"/>
      <w:jc w:val="left"/>
    </w:pPr>
    <w:rPr>
      <w:rFonts w:ascii="宋体" w:hAnsi="宋体" w:cs="宋体"/>
      <w:color w:val="FF0000"/>
      <w:kern w:val="0"/>
      <w:sz w:val="18"/>
      <w:szCs w:val="18"/>
    </w:rPr>
  </w:style>
  <w:style w:type="paragraph" w:customStyle="1" w:styleId="2931">
    <w:name w:val="xl1847"/>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color w:val="FF0000"/>
      <w:kern w:val="0"/>
      <w:sz w:val="18"/>
      <w:szCs w:val="18"/>
    </w:rPr>
  </w:style>
  <w:style w:type="paragraph" w:customStyle="1" w:styleId="2932">
    <w:name w:val="图片式样"/>
    <w:basedOn w:val="847"/>
    <w:uiPriority w:val="0"/>
    <w:pPr>
      <w:adjustRightInd/>
      <w:snapToGrid/>
      <w:spacing w:before="156" w:line="360" w:lineRule="auto"/>
      <w:ind w:firstLine="359" w:firstLineChars="171"/>
      <w:jc w:val="center"/>
      <w:textAlignment w:val="auto"/>
    </w:pPr>
    <w:rPr>
      <w:bCs w:val="0"/>
      <w:spacing w:val="0"/>
      <w:szCs w:val="21"/>
      <w:lang w:eastAsia="zh-CN"/>
    </w:rPr>
  </w:style>
  <w:style w:type="paragraph" w:customStyle="1" w:styleId="2933">
    <w:name w:val="Char1 Char Char Char Char Char Char Char Char Char Char Char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934">
    <w:name w:val="样式 小四 行距: 1.5 倍行距 首行缩进:  2 字符"/>
    <w:basedOn w:val="1"/>
    <w:uiPriority w:val="0"/>
    <w:pPr>
      <w:spacing w:before="0" w:after="0"/>
      <w:ind w:firstLine="480"/>
    </w:pPr>
    <w:rPr>
      <w:rFonts w:ascii="Times New Roman" w:hAnsi="Times New Roman" w:cs="宋体"/>
      <w:szCs w:val="24"/>
    </w:rPr>
  </w:style>
  <w:style w:type="paragraph" w:customStyle="1" w:styleId="2935">
    <w:name w:val="Char1 Char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936">
    <w:name w:val="Char1 Char Char Char Char Char1 Char1 Char Char Char Char Char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937">
    <w:name w:val="方案项目"/>
    <w:basedOn w:val="1"/>
    <w:uiPriority w:val="0"/>
    <w:pPr>
      <w:tabs>
        <w:tab w:val="left" w:pos="360"/>
        <w:tab w:val="left" w:pos="2700"/>
      </w:tabs>
      <w:adjustRightInd w:val="0"/>
      <w:snapToGrid w:val="0"/>
      <w:spacing w:before="0" w:after="0"/>
      <w:ind w:left="567" w:firstLine="0" w:firstLineChars="0"/>
      <w:jc w:val="left"/>
      <w:textAlignment w:val="baseline"/>
    </w:pPr>
    <w:rPr>
      <w:rFonts w:ascii="Arial" w:hAnsi="Arial"/>
      <w:bCs/>
      <w:snapToGrid w:val="0"/>
      <w:kern w:val="0"/>
      <w:sz w:val="21"/>
      <w:szCs w:val="24"/>
    </w:rPr>
  </w:style>
  <w:style w:type="paragraph" w:customStyle="1" w:styleId="2938">
    <w:name w:val="封面三"/>
    <w:basedOn w:val="1"/>
    <w:uiPriority w:val="0"/>
    <w:pPr>
      <w:spacing w:before="0" w:after="0" w:line="240" w:lineRule="auto"/>
      <w:ind w:firstLine="0" w:firstLineChars="0"/>
      <w:jc w:val="center"/>
    </w:pPr>
    <w:rPr>
      <w:rFonts w:ascii="楷体_GB2312" w:hAnsi="Arial" w:eastAsia="楷体_GB2312" w:cs="宋体"/>
      <w:sz w:val="32"/>
      <w:szCs w:val="24"/>
    </w:rPr>
  </w:style>
  <w:style w:type="paragraph" w:customStyle="1" w:styleId="2939">
    <w:name w:val="二级编号"/>
    <w:basedOn w:val="1"/>
    <w:uiPriority w:val="0"/>
    <w:pPr>
      <w:numPr>
        <w:ilvl w:val="0"/>
        <w:numId w:val="124"/>
      </w:numPr>
      <w:spacing w:before="0" w:beforeLines="50" w:after="0" w:afterLines="50"/>
      <w:ind w:firstLine="0" w:firstLineChars="0"/>
    </w:pPr>
    <w:rPr>
      <w:rFonts w:ascii="Arial" w:hAnsi="Arial"/>
      <w:sz w:val="21"/>
      <w:szCs w:val="21"/>
    </w:rPr>
  </w:style>
  <w:style w:type="paragraph" w:customStyle="1" w:styleId="2940">
    <w:name w:val="图表注"/>
    <w:basedOn w:val="1"/>
    <w:next w:val="1"/>
    <w:uiPriority w:val="0"/>
    <w:pPr>
      <w:widowControl/>
      <w:spacing w:before="120" w:after="120" w:line="300" w:lineRule="atLeast"/>
      <w:ind w:left="1701" w:firstLine="0" w:firstLineChars="0"/>
      <w:jc w:val="center"/>
    </w:pPr>
    <w:rPr>
      <w:rFonts w:ascii="Times New Roman" w:hAnsi="Times New Roman"/>
      <w:sz w:val="15"/>
      <w:szCs w:val="24"/>
    </w:rPr>
  </w:style>
  <w:style w:type="paragraph" w:customStyle="1" w:styleId="2941">
    <w:name w:val="样式 标准文件_二级条标题 + 行距: 1.5 倍行距"/>
    <w:basedOn w:val="1"/>
    <w:uiPriority w:val="0"/>
    <w:pPr>
      <w:widowControl/>
      <w:wordWrap w:val="0"/>
      <w:overflowPunct w:val="0"/>
      <w:autoSpaceDE w:val="0"/>
      <w:adjustRightInd w:val="0"/>
      <w:snapToGrid w:val="0"/>
      <w:spacing w:before="0" w:after="0"/>
      <w:ind w:firstLine="0" w:firstLineChars="0"/>
      <w:jc w:val="left"/>
      <w:textAlignment w:val="baseline"/>
      <w:outlineLvl w:val="3"/>
    </w:pPr>
    <w:rPr>
      <w:rFonts w:ascii="黑体" w:hAnsi="宋体" w:eastAsia="黑体" w:cs="宋体"/>
      <w:color w:val="000000"/>
      <w:spacing w:val="2"/>
      <w:kern w:val="0"/>
      <w:sz w:val="28"/>
      <w:szCs w:val="24"/>
      <w:lang w:val="zh-CN"/>
    </w:rPr>
  </w:style>
  <w:style w:type="paragraph" w:customStyle="1" w:styleId="2942">
    <w:name w:val="示例表格"/>
    <w:basedOn w:val="187"/>
    <w:uiPriority w:val="0"/>
    <w:pPr>
      <w:spacing w:line="300" w:lineRule="atLeast"/>
      <w:jc w:val="both"/>
    </w:pPr>
    <w:rPr>
      <w:rFonts w:ascii="Courier New" w:hAnsi="Courier New" w:cs="宋体"/>
      <w:kern w:val="2"/>
    </w:rPr>
  </w:style>
  <w:style w:type="paragraph" w:customStyle="1" w:styleId="2943">
    <w:name w:val="样式 标题 4CSS节内2级标记H4PIM 4Ref Heading 1rh1Heading sqlsect 1...."/>
    <w:basedOn w:val="5"/>
    <w:uiPriority w:val="0"/>
  </w:style>
  <w:style w:type="paragraph" w:customStyle="1" w:styleId="2944">
    <w:name w:val="正文1 Char Char Char Char"/>
    <w:basedOn w:val="1"/>
    <w:next w:val="1"/>
    <w:uiPriority w:val="0"/>
    <w:pPr>
      <w:spacing w:before="0" w:after="120"/>
      <w:ind w:left="200" w:leftChars="200" w:firstLine="480"/>
    </w:pPr>
    <w:rPr>
      <w:rFonts w:ascii="Times New Roman" w:hAnsi="Times New Roman" w:cs="宋体"/>
      <w:szCs w:val="24"/>
    </w:rPr>
  </w:style>
  <w:style w:type="paragraph" w:customStyle="1" w:styleId="2945">
    <w:name w:val="样式 标题 4H4bulletblbbPIM 4h4Ref Heading 1rh1Heading sqls..."/>
    <w:basedOn w:val="5"/>
    <w:uiPriority w:val="0"/>
  </w:style>
  <w:style w:type="paragraph" w:customStyle="1" w:styleId="2946">
    <w:name w:val="正文文字jit"/>
    <w:basedOn w:val="1"/>
    <w:uiPriority w:val="0"/>
    <w:pPr>
      <w:tabs>
        <w:tab w:val="left" w:pos="900"/>
      </w:tabs>
      <w:spacing w:before="120" w:after="120"/>
      <w:ind w:left="900" w:firstLine="0" w:firstLineChars="0"/>
    </w:pPr>
    <w:rPr>
      <w:rFonts w:ascii="Arial" w:hAnsi="Arial" w:eastAsia="仿宋_GB2312"/>
      <w:szCs w:val="24"/>
    </w:rPr>
  </w:style>
  <w:style w:type="paragraph" w:customStyle="1" w:styleId="2947">
    <w:name w:val="标准文件_图居中"/>
    <w:uiPriority w:val="0"/>
    <w:pPr>
      <w:jc w:val="center"/>
    </w:pPr>
    <w:rPr>
      <w:rFonts w:ascii="Times New Roman" w:hAnsi="Times New Roman" w:eastAsia="宋体" w:cs="Times New Roman"/>
      <w:bCs/>
      <w:color w:val="000000"/>
      <w:spacing w:val="2"/>
      <w:kern w:val="0"/>
      <w:sz w:val="24"/>
      <w:szCs w:val="24"/>
      <w:lang w:val="zh-CN" w:eastAsia="zh-CN" w:bidi="ar-SA"/>
    </w:rPr>
  </w:style>
  <w:style w:type="paragraph" w:customStyle="1" w:styleId="2948">
    <w:name w:val="CoverSIS"/>
    <w:basedOn w:val="1"/>
    <w:uiPriority w:val="0"/>
    <w:pPr>
      <w:widowControl/>
      <w:pBdr>
        <w:top w:val="single" w:color="000000" w:sz="6" w:space="3"/>
        <w:left w:val="single" w:color="000000" w:sz="6" w:space="3"/>
        <w:bottom w:val="single" w:color="000000" w:sz="6" w:space="3"/>
        <w:right w:val="single" w:color="000000" w:sz="6" w:space="3"/>
      </w:pBdr>
      <w:shd w:val="solid" w:color="000000" w:fill="000000"/>
      <w:spacing w:before="20" w:after="680" w:line="240" w:lineRule="auto"/>
      <w:ind w:left="72" w:firstLine="0" w:firstLineChars="0"/>
      <w:jc w:val="left"/>
    </w:pPr>
    <w:rPr>
      <w:rFonts w:ascii="Arial Black" w:hAnsi="Arial Black"/>
      <w:b/>
      <w:color w:val="FFFFFF"/>
      <w:kern w:val="0"/>
      <w:sz w:val="32"/>
      <w:szCs w:val="24"/>
    </w:rPr>
  </w:style>
  <w:style w:type="paragraph" w:customStyle="1" w:styleId="2949">
    <w:name w:val="样式 标题 3Heading 3 - oldh3H3level_3PIM 3Level 3 Headsect1.2..."/>
    <w:basedOn w:val="4"/>
    <w:uiPriority w:val="0"/>
  </w:style>
  <w:style w:type="paragraph" w:customStyle="1" w:styleId="2950">
    <w:name w:val="命令表格"/>
    <w:basedOn w:val="187"/>
    <w:uiPriority w:val="0"/>
    <w:pPr>
      <w:spacing w:line="300" w:lineRule="atLeast"/>
      <w:jc w:val="both"/>
    </w:pPr>
    <w:rPr>
      <w:rFonts w:ascii="Courier New" w:hAnsi="Courier New" w:cs="宋体"/>
      <w:kern w:val="2"/>
    </w:rPr>
  </w:style>
  <w:style w:type="paragraph" w:customStyle="1" w:styleId="2951">
    <w:name w:val="标准书眉_偶数页"/>
    <w:basedOn w:val="210"/>
    <w:next w:val="1"/>
    <w:uiPriority w:val="0"/>
    <w:pPr>
      <w:jc w:val="left"/>
    </w:pPr>
  </w:style>
  <w:style w:type="paragraph" w:customStyle="1" w:styleId="2952">
    <w:name w:val="样式 标题 3H3h3sect1.2.3Bold Headbhlevel_3PIM 3Level 3 Head..."/>
    <w:basedOn w:val="4"/>
    <w:uiPriority w:val="0"/>
  </w:style>
  <w:style w:type="paragraph" w:customStyle="1" w:styleId="2953">
    <w:name w:val="Char Char1 Char Char Char Char Char Char Char Char Char Char Char Char Char Char Char Char Char1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954">
    <w:name w:val="图注2"/>
    <w:basedOn w:val="2955"/>
    <w:uiPriority w:val="0"/>
    <w:pPr>
      <w:keepNext w:val="0"/>
      <w:spacing w:before="120" w:after="0"/>
      <w:ind w:left="0"/>
      <w:jc w:val="center"/>
    </w:pPr>
    <w:rPr>
      <w:rFonts w:ascii="Times New Roman" w:hAnsi="Times New Roman"/>
      <w:szCs w:val="20"/>
    </w:rPr>
  </w:style>
  <w:style w:type="paragraph" w:customStyle="1" w:styleId="2955">
    <w:name w:val="图注1"/>
    <w:uiPriority w:val="0"/>
    <w:pPr>
      <w:keepNext/>
      <w:spacing w:after="480" w:line="300" w:lineRule="atLeast"/>
      <w:ind w:left="1247"/>
    </w:pPr>
    <w:rPr>
      <w:rFonts w:ascii="Arial" w:hAnsi="Arial" w:eastAsia="宋体" w:cs="Times New Roman"/>
      <w:kern w:val="2"/>
      <w:sz w:val="15"/>
      <w:szCs w:val="15"/>
      <w:lang w:val="en-US" w:eastAsia="zh-CN" w:bidi="ar-SA"/>
    </w:rPr>
  </w:style>
  <w:style w:type="paragraph" w:customStyle="1" w:styleId="2956">
    <w:name w:val="封面标准文稿编辑信息"/>
    <w:uiPriority w:val="0"/>
    <w:pPr>
      <w:spacing w:before="180" w:line="180" w:lineRule="exact"/>
      <w:jc w:val="center"/>
    </w:pPr>
    <w:rPr>
      <w:rFonts w:ascii="宋体" w:hAnsi="Times New Roman" w:eastAsia="宋体" w:cs="Times New Roman"/>
      <w:kern w:val="0"/>
      <w:sz w:val="21"/>
      <w:szCs w:val="20"/>
      <w:lang w:val="en-US" w:eastAsia="zh-CN" w:bidi="ar-SA"/>
    </w:rPr>
  </w:style>
  <w:style w:type="paragraph" w:customStyle="1" w:styleId="2957">
    <w:name w:val="Block Quotation"/>
    <w:basedOn w:val="1"/>
    <w:uiPriority w:val="0"/>
    <w:pPr>
      <w:keepLines/>
      <w:widowControl/>
      <w:pBdr>
        <w:top w:val="single" w:color="FFFFFF" w:sz="12" w:space="12"/>
        <w:left w:val="single" w:color="FFFFFF" w:sz="6" w:space="12"/>
        <w:bottom w:val="single" w:color="FFFFFF" w:sz="6" w:space="12"/>
        <w:right w:val="single" w:color="FFFFFF" w:sz="6" w:space="12"/>
      </w:pBdr>
      <w:shd w:val="pct5" w:color="auto" w:fill="FFFFFF"/>
      <w:spacing w:before="120" w:after="120" w:line="240" w:lineRule="auto"/>
      <w:ind w:left="1440" w:right="245" w:firstLine="0" w:firstLineChars="0"/>
      <w:jc w:val="left"/>
    </w:pPr>
    <w:rPr>
      <w:rFonts w:ascii="Verdana" w:hAnsi="Verdana" w:eastAsia="PMingLiU"/>
      <w:spacing w:val="-5"/>
      <w:kern w:val="0"/>
      <w:sz w:val="16"/>
      <w:szCs w:val="24"/>
      <w:lang w:eastAsia="en-US"/>
    </w:rPr>
  </w:style>
  <w:style w:type="paragraph" w:customStyle="1" w:styleId="2958">
    <w:name w:val="Char Char Char Char Char Char Char Char Char Char Char Char Char Char Char1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959">
    <w:name w:val="Table Header"/>
    <w:basedOn w:val="1"/>
    <w:uiPriority w:val="0"/>
    <w:pPr>
      <w:widowControl/>
      <w:spacing w:before="60" w:after="60" w:line="240" w:lineRule="auto"/>
      <w:ind w:left="1080" w:firstLine="0" w:firstLineChars="0"/>
      <w:jc w:val="center"/>
    </w:pPr>
    <w:rPr>
      <w:rFonts w:ascii="Verdana" w:hAnsi="Verdana" w:eastAsia="PMingLiU"/>
      <w:b/>
      <w:spacing w:val="-5"/>
      <w:kern w:val="0"/>
      <w:sz w:val="16"/>
      <w:szCs w:val="24"/>
      <w:lang w:eastAsia="en-US"/>
    </w:rPr>
  </w:style>
  <w:style w:type="paragraph" w:customStyle="1" w:styleId="2960">
    <w:name w:val="一级列项"/>
    <w:basedOn w:val="1"/>
    <w:uiPriority w:val="0"/>
    <w:pPr>
      <w:numPr>
        <w:ilvl w:val="1"/>
        <w:numId w:val="125"/>
      </w:numPr>
      <w:spacing w:before="0" w:after="0" w:line="240" w:lineRule="auto"/>
      <w:ind w:firstLine="0" w:firstLineChars="0"/>
    </w:pPr>
    <w:rPr>
      <w:rFonts w:ascii="Times New Roman" w:hAnsi="Times New Roman"/>
      <w:sz w:val="21"/>
      <w:szCs w:val="24"/>
    </w:rPr>
  </w:style>
  <w:style w:type="paragraph" w:customStyle="1" w:styleId="2961">
    <w:name w:val="..(......)"/>
    <w:basedOn w:val="1"/>
    <w:next w:val="1"/>
    <w:uiPriority w:val="0"/>
    <w:pPr>
      <w:autoSpaceDE w:val="0"/>
      <w:autoSpaceDN w:val="0"/>
      <w:adjustRightInd w:val="0"/>
      <w:spacing w:before="0" w:after="0" w:line="240" w:lineRule="auto"/>
      <w:ind w:firstLine="0" w:firstLineChars="0"/>
      <w:jc w:val="left"/>
    </w:pPr>
    <w:rPr>
      <w:rFonts w:ascii="Times New Roman" w:hAnsi="Times New Roman"/>
      <w:kern w:val="0"/>
      <w:szCs w:val="24"/>
    </w:rPr>
  </w:style>
  <w:style w:type="paragraph" w:customStyle="1" w:styleId="2962">
    <w:name w:val="字母编号列项（一级）"/>
    <w:uiPriority w:val="0"/>
    <w:pPr>
      <w:numPr>
        <w:ilvl w:val="0"/>
        <w:numId w:val="126"/>
      </w:numPr>
      <w:jc w:val="both"/>
    </w:pPr>
    <w:rPr>
      <w:rFonts w:ascii="宋体" w:hAnsi="Times New Roman" w:eastAsia="宋体" w:cs="Times New Roman"/>
      <w:kern w:val="0"/>
      <w:sz w:val="21"/>
      <w:szCs w:val="20"/>
      <w:lang w:val="en-US" w:eastAsia="zh-CN" w:bidi="ar-SA"/>
    </w:rPr>
  </w:style>
  <w:style w:type="paragraph" w:customStyle="1" w:styleId="2963">
    <w:name w:val="Char1 Char Char Char Char Char Char Char Char Char Char Char Char Char Char1 Char Char Char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964">
    <w:name w:val="数字编号列项（二级）"/>
    <w:uiPriority w:val="0"/>
    <w:pPr>
      <w:numPr>
        <w:ilvl w:val="1"/>
        <w:numId w:val="126"/>
      </w:numPr>
      <w:jc w:val="both"/>
    </w:pPr>
    <w:rPr>
      <w:rFonts w:ascii="宋体" w:hAnsi="Times New Roman" w:eastAsia="宋体" w:cs="Times New Roman"/>
      <w:kern w:val="0"/>
      <w:sz w:val="21"/>
      <w:szCs w:val="20"/>
      <w:lang w:val="en-US" w:eastAsia="zh-CN" w:bidi="ar-SA"/>
    </w:rPr>
  </w:style>
  <w:style w:type="paragraph" w:customStyle="1" w:styleId="2965">
    <w:name w:val="样式 标题 4H4bulletblbbPIM 4h44sect 1.2.3.4Ref Heading 1rh..."/>
    <w:basedOn w:val="5"/>
    <w:uiPriority w:val="0"/>
  </w:style>
  <w:style w:type="paragraph" w:customStyle="1" w:styleId="2966">
    <w:name w:val="普粗"/>
    <w:basedOn w:val="1"/>
    <w:uiPriority w:val="0"/>
    <w:pPr>
      <w:snapToGrid w:val="0"/>
      <w:spacing w:before="0" w:after="0" w:line="300" w:lineRule="atLeast"/>
      <w:ind w:firstLine="0" w:firstLineChars="0"/>
    </w:pPr>
    <w:rPr>
      <w:rFonts w:ascii="Times New Roman" w:hAnsi="Times New Roman"/>
      <w:b/>
      <w:kern w:val="21"/>
      <w:sz w:val="18"/>
      <w:szCs w:val="24"/>
    </w:rPr>
  </w:style>
  <w:style w:type="paragraph" w:customStyle="1" w:styleId="2967">
    <w:name w:val="项目符号加粗"/>
    <w:basedOn w:val="1"/>
    <w:uiPriority w:val="0"/>
    <w:pPr>
      <w:widowControl/>
      <w:numPr>
        <w:ilvl w:val="0"/>
        <w:numId w:val="127"/>
      </w:numPr>
      <w:spacing w:before="0" w:after="0"/>
      <w:ind w:firstLine="0" w:firstLineChars="0"/>
      <w:jc w:val="left"/>
    </w:pPr>
    <w:rPr>
      <w:rFonts w:ascii="Arial" w:hAnsi="Arial"/>
      <w:b/>
      <w:kern w:val="0"/>
      <w:szCs w:val="24"/>
    </w:rPr>
  </w:style>
  <w:style w:type="paragraph" w:customStyle="1" w:styleId="2968">
    <w:name w:val="原文件"/>
    <w:basedOn w:val="41"/>
    <w:uiPriority w:val="0"/>
    <w:pPr>
      <w:keepNext/>
      <w:keepLines/>
      <w:spacing w:before="260" w:after="260" w:line="416" w:lineRule="auto"/>
      <w:ind w:left="720" w:right="0" w:rightChars="0" w:hanging="432" w:firstLineChars="0"/>
      <w:outlineLvl w:val="2"/>
    </w:pPr>
    <w:rPr>
      <w:rFonts w:eastAsia="宋体"/>
      <w:b/>
      <w:bCs/>
      <w:kern w:val="0"/>
      <w:sz w:val="20"/>
      <w:szCs w:val="32"/>
    </w:rPr>
  </w:style>
  <w:style w:type="paragraph" w:customStyle="1" w:styleId="2969">
    <w:name w:val="样式 宋体 小四 黑色 行距: 固定值 20 磅"/>
    <w:basedOn w:val="1"/>
    <w:uiPriority w:val="0"/>
    <w:pPr>
      <w:spacing w:before="0" w:after="0" w:line="400" w:lineRule="exact"/>
    </w:pPr>
    <w:rPr>
      <w:rFonts w:ascii="宋体" w:hAnsi="宋体" w:cs="宋体"/>
      <w:color w:val="000000"/>
      <w:sz w:val="21"/>
      <w:szCs w:val="24"/>
    </w:rPr>
  </w:style>
  <w:style w:type="paragraph" w:customStyle="1" w:styleId="2970">
    <w:name w:val="样式 样式 标题 3h33Heading 3 hidden2hh31h32SectionHeading 2.3(Al... + ..."/>
    <w:basedOn w:val="1"/>
    <w:uiPriority w:val="0"/>
    <w:pPr>
      <w:keepNext/>
      <w:keepLines/>
      <w:tabs>
        <w:tab w:val="left" w:pos="1980"/>
      </w:tabs>
      <w:adjustRightInd w:val="0"/>
      <w:spacing w:before="240" w:line="300" w:lineRule="auto"/>
      <w:ind w:left="1980" w:firstLine="0" w:firstLineChars="0"/>
      <w:jc w:val="left"/>
      <w:textAlignment w:val="baseline"/>
      <w:outlineLvl w:val="2"/>
    </w:pPr>
    <w:rPr>
      <w:rFonts w:ascii="Times New Roman" w:hAnsi="Times New Roman" w:cs="宋体"/>
      <w:b/>
      <w:bCs/>
      <w:kern w:val="0"/>
      <w:sz w:val="28"/>
      <w:szCs w:val="24"/>
    </w:rPr>
  </w:style>
  <w:style w:type="paragraph" w:customStyle="1" w:styleId="2971">
    <w:name w:val="列表项目符号3"/>
    <w:basedOn w:val="1"/>
    <w:uiPriority w:val="0"/>
    <w:pPr>
      <w:numPr>
        <w:ilvl w:val="0"/>
        <w:numId w:val="128"/>
      </w:numPr>
      <w:adjustRightInd w:val="0"/>
      <w:spacing w:before="0" w:after="0"/>
      <w:ind w:firstLine="0" w:firstLineChars="0"/>
      <w:textAlignment w:val="baseline"/>
    </w:pPr>
    <w:rPr>
      <w:rFonts w:ascii="Times New Roman" w:hAnsi="Times New Roman"/>
      <w:kern w:val="0"/>
      <w:szCs w:val="24"/>
    </w:rPr>
  </w:style>
  <w:style w:type="paragraph" w:customStyle="1" w:styleId="2972">
    <w:name w:val="样式 标题 3标题 3 Char Char标题 3 Char Char Char Char标题 3 Char标题 3 C..."/>
    <w:basedOn w:val="4"/>
    <w:uiPriority w:val="0"/>
  </w:style>
  <w:style w:type="paragraph" w:customStyle="1" w:styleId="2973">
    <w:name w:val="图片说明"/>
    <w:basedOn w:val="847"/>
    <w:uiPriority w:val="0"/>
    <w:pPr>
      <w:adjustRightInd/>
      <w:snapToGrid/>
      <w:spacing w:before="156" w:line="360" w:lineRule="auto"/>
      <w:ind w:firstLine="412" w:firstLineChars="171"/>
      <w:jc w:val="center"/>
      <w:textAlignment w:val="auto"/>
    </w:pPr>
    <w:rPr>
      <w:b/>
      <w:spacing w:val="0"/>
      <w:szCs w:val="21"/>
      <w:lang w:eastAsia="zh-CN"/>
    </w:rPr>
  </w:style>
  <w:style w:type="paragraph" w:customStyle="1" w:styleId="2974">
    <w:name w:val="正文对齐列表1"/>
    <w:basedOn w:val="1"/>
    <w:uiPriority w:val="0"/>
    <w:pPr>
      <w:spacing w:before="0" w:after="0"/>
      <w:ind w:left="1" w:firstLine="461" w:firstLineChars="192"/>
    </w:pPr>
    <w:rPr>
      <w:rFonts w:ascii="Times New Roman" w:hAnsi="Times New Roman"/>
      <w:szCs w:val="24"/>
    </w:rPr>
  </w:style>
  <w:style w:type="paragraph" w:customStyle="1" w:styleId="2975">
    <w:name w:val="样式 样式 正文首行缩进 2 + 首行缩进:  2 字符 段前: 0.2 行 段后: 0.2 行 + 五号 首行缩进:  2 ..."/>
    <w:basedOn w:val="1"/>
    <w:uiPriority w:val="0"/>
    <w:pPr>
      <w:spacing w:before="0" w:beforeLines="10" w:after="0" w:afterLines="10" w:line="276" w:lineRule="auto"/>
      <w:ind w:left="100" w:leftChars="100" w:right="100" w:rightChars="100" w:firstLine="420"/>
    </w:pPr>
    <w:rPr>
      <w:rFonts w:ascii="Times New Roman" w:hAnsi="Times New Roman" w:cs="宋体"/>
      <w:sz w:val="21"/>
      <w:szCs w:val="24"/>
    </w:rPr>
  </w:style>
  <w:style w:type="paragraph" w:customStyle="1" w:styleId="2976">
    <w:name w:val="样式 正文首行缩进 2 + 五号 首行缩进:  2 字符 段前: 0.5 行 段后: 3.1 磅 行距: 多倍行距 1...."/>
    <w:basedOn w:val="59"/>
    <w:uiPriority w:val="0"/>
    <w:pPr>
      <w:spacing w:before="0" w:afterLines="20" w:line="300" w:lineRule="auto"/>
      <w:ind w:left="0" w:leftChars="0" w:firstLine="200"/>
    </w:pPr>
    <w:rPr>
      <w:rFonts w:ascii="Times New Roman" w:hAnsi="Times New Roman" w:cs="宋体"/>
      <w:sz w:val="21"/>
    </w:rPr>
  </w:style>
  <w:style w:type="paragraph" w:customStyle="1" w:styleId="2977">
    <w:name w:val="样式 正文首行缩进 2 + (符号) 宋体 首行缩进:  2 字符"/>
    <w:basedOn w:val="59"/>
    <w:uiPriority w:val="0"/>
    <w:pPr>
      <w:tabs>
        <w:tab w:val="left" w:pos="2340"/>
      </w:tabs>
      <w:adjustRightInd w:val="0"/>
      <w:snapToGrid w:val="0"/>
      <w:spacing w:before="0" w:beforeLines="50"/>
      <w:ind w:left="0" w:leftChars="0" w:firstLine="200"/>
    </w:pPr>
    <w:rPr>
      <w:rFonts w:ascii="Times New Roman" w:hAnsi="Times New Roman" w:cs="宋体"/>
      <w:sz w:val="21"/>
      <w:szCs w:val="21"/>
    </w:rPr>
  </w:style>
  <w:style w:type="paragraph" w:customStyle="1" w:styleId="2978">
    <w:name w:val="样式 标题 5H5口口1口2heading 5Level 3 - i第四层条h5PIM 5h51headi...2"/>
    <w:basedOn w:val="6"/>
    <w:uiPriority w:val="0"/>
  </w:style>
  <w:style w:type="paragraph" w:customStyle="1" w:styleId="2979">
    <w:name w:val="样式 样式 正文首行缩进 2 + 五号 首行缩进:  2 字符 段前: 0.5 行 段后: 3.1 磅 行距: 多倍行距 1.....1"/>
    <w:basedOn w:val="2976"/>
    <w:uiPriority w:val="0"/>
    <w:pPr>
      <w:spacing w:beforeLines="20" w:afterLines="50"/>
      <w:ind w:firstLine="420"/>
    </w:pPr>
  </w:style>
  <w:style w:type="paragraph" w:customStyle="1" w:styleId="2980">
    <w:name w:val="Char1 Char Char Char Char Char Char Char"/>
    <w:basedOn w:val="1"/>
    <w:uiPriority w:val="0"/>
    <w:pPr>
      <w:spacing w:before="0" w:after="0" w:line="240" w:lineRule="auto"/>
      <w:ind w:firstLine="0" w:firstLineChars="0"/>
    </w:pPr>
    <w:rPr>
      <w:rFonts w:ascii="Tahoma" w:hAnsi="Tahoma"/>
      <w:szCs w:val="24"/>
    </w:rPr>
  </w:style>
  <w:style w:type="paragraph" w:customStyle="1" w:styleId="2981">
    <w:name w:val="样式 标题 4 + 段前: 0.5 行"/>
    <w:basedOn w:val="5"/>
    <w:next w:val="1"/>
    <w:uiPriority w:val="0"/>
  </w:style>
  <w:style w:type="paragraph" w:customStyle="1" w:styleId="2982">
    <w:name w:val="正文文本缩进 21"/>
    <w:basedOn w:val="1"/>
    <w:uiPriority w:val="0"/>
    <w:pPr>
      <w:adjustRightInd w:val="0"/>
      <w:spacing w:before="120" w:after="0" w:line="240" w:lineRule="auto"/>
      <w:ind w:firstLine="420" w:firstLineChars="0"/>
      <w:textAlignment w:val="baseline"/>
    </w:pPr>
    <w:rPr>
      <w:rFonts w:ascii="Times New Roman" w:hAnsi="Times New Roman"/>
      <w:szCs w:val="24"/>
    </w:rPr>
  </w:style>
  <w:style w:type="paragraph" w:customStyle="1" w:styleId="2983">
    <w:name w:val="Char Char Char Char Char Char Char Char Char1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2984">
    <w:name w:val="插图"/>
    <w:basedOn w:val="16"/>
    <w:next w:val="1"/>
    <w:uiPriority w:val="0"/>
    <w:pPr>
      <w:adjustRightInd w:val="0"/>
      <w:spacing w:before="0" w:after="0" w:line="400" w:lineRule="atLeast"/>
      <w:ind w:firstLine="0" w:firstLineChars="0"/>
      <w:jc w:val="center"/>
      <w:textAlignment w:val="baseline"/>
    </w:pPr>
    <w:rPr>
      <w:rFonts w:ascii="Times New Roman" w:hAnsi="Times New Roman"/>
      <w:kern w:val="2"/>
      <w:sz w:val="21"/>
      <w:szCs w:val="21"/>
      <w:lang w:val="en-US" w:eastAsia="zh-CN"/>
    </w:rPr>
  </w:style>
  <w:style w:type="paragraph" w:customStyle="1" w:styleId="2985">
    <w:name w:val="样式 标题 4H4PIM 44l3sect 1.2.3.4Ref Heading 1rh1sect 1.2.3...."/>
    <w:basedOn w:val="5"/>
    <w:uiPriority w:val="0"/>
  </w:style>
  <w:style w:type="paragraph" w:customStyle="1" w:styleId="2986">
    <w:name w:val="样式 样式 正文缩进 + 首行缩进:  2 字符 + 首行缩进:  2 字符"/>
    <w:basedOn w:val="486"/>
    <w:uiPriority w:val="0"/>
    <w:pPr>
      <w:numPr>
        <w:ilvl w:val="0"/>
        <w:numId w:val="129"/>
      </w:numPr>
      <w:tabs>
        <w:tab w:val="clear" w:pos="900"/>
      </w:tabs>
      <w:spacing w:before="0" w:beforeLines="0" w:after="0"/>
      <w:ind w:left="840" w:firstLine="0" w:firstLineChars="0"/>
      <w:jc w:val="both"/>
    </w:pPr>
    <w:rPr>
      <w:rFonts w:ascii="Times New Roman" w:hAnsi="Times New Roman"/>
      <w:snapToGrid/>
      <w:kern w:val="2"/>
      <w:sz w:val="24"/>
      <w:lang w:val="en-US" w:eastAsia="zh-CN"/>
    </w:rPr>
  </w:style>
  <w:style w:type="paragraph" w:customStyle="1" w:styleId="2987">
    <w:name w:val="一级符号（加粗）"/>
    <w:basedOn w:val="1"/>
    <w:uiPriority w:val="0"/>
    <w:pPr>
      <w:numPr>
        <w:ilvl w:val="0"/>
        <w:numId w:val="130"/>
      </w:numPr>
      <w:spacing w:before="0" w:after="0"/>
      <w:ind w:firstLine="0" w:firstLineChars="0"/>
    </w:pPr>
    <w:rPr>
      <w:rFonts w:ascii="Times New Roman" w:hAnsi="Times New Roman"/>
      <w:b/>
      <w:szCs w:val="21"/>
    </w:rPr>
  </w:style>
  <w:style w:type="paragraph" w:customStyle="1" w:styleId="2988">
    <w:name w:val="样式 标题 5H5Level 3 - iheading 5第四层条第五层h5Second Subheading口..."/>
    <w:basedOn w:val="6"/>
    <w:uiPriority w:val="0"/>
  </w:style>
  <w:style w:type="paragraph" w:customStyle="1" w:styleId="2989">
    <w:name w:val="hb.1"/>
    <w:basedOn w:val="1"/>
    <w:uiPriority w:val="0"/>
    <w:pPr>
      <w:tabs>
        <w:tab w:val="left" w:pos="830"/>
        <w:tab w:val="left" w:pos="1260"/>
      </w:tabs>
      <w:spacing w:before="0" w:after="0" w:afterLines="50" w:line="240" w:lineRule="auto"/>
      <w:ind w:left="1260" w:firstLine="0" w:firstLineChars="0"/>
    </w:pPr>
    <w:rPr>
      <w:rFonts w:ascii="Times New Roman" w:hAnsi="Times New Roman"/>
      <w:szCs w:val="24"/>
    </w:rPr>
  </w:style>
  <w:style w:type="paragraph" w:customStyle="1" w:styleId="2990">
    <w:name w:val="Char1 Char Char Char Char Char Char Char Char Char Char Char Char1 Char Char"/>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2991">
    <w:name w:val="样式 标题 2h2l2sect 1.22l1Heading 2 HiddenHeading 2 CCBSH2P...2"/>
    <w:basedOn w:val="3"/>
    <w:next w:val="2992"/>
    <w:uiPriority w:val="0"/>
  </w:style>
  <w:style w:type="paragraph" w:customStyle="1" w:styleId="2992">
    <w:name w:val="方案正文格式"/>
    <w:basedOn w:val="1"/>
    <w:uiPriority w:val="0"/>
    <w:pPr>
      <w:widowControl/>
      <w:spacing w:before="0" w:after="0"/>
      <w:ind w:firstLine="480"/>
      <w:jc w:val="left"/>
    </w:pPr>
    <w:rPr>
      <w:rFonts w:ascii="Arial" w:hAnsi="Arial" w:eastAsia="楷体_GB2312" w:cs="宋体"/>
      <w:kern w:val="0"/>
      <w:szCs w:val="24"/>
      <w:lang w:eastAsia="en-US"/>
    </w:rPr>
  </w:style>
  <w:style w:type="paragraph" w:customStyle="1" w:styleId="2993">
    <w:name w:val="样式 样式 首行缩进:  2 字符 Char + 首行缩进:  2 字符 Char Char"/>
    <w:basedOn w:val="1"/>
    <w:uiPriority w:val="0"/>
    <w:pPr>
      <w:spacing w:before="0" w:after="0"/>
      <w:ind w:firstLine="480"/>
    </w:pPr>
    <w:rPr>
      <w:rFonts w:ascii="Times New Roman" w:hAnsi="Times New Roman" w:eastAsia="仿宋_GB2312"/>
      <w:kern w:val="24"/>
      <w:szCs w:val="24"/>
    </w:rPr>
  </w:style>
  <w:style w:type="paragraph" w:customStyle="1" w:styleId="2994">
    <w:name w:val="Text Char"/>
    <w:basedOn w:val="1"/>
    <w:uiPriority w:val="0"/>
    <w:pPr>
      <w:widowControl/>
      <w:snapToGrid w:val="0"/>
      <w:spacing w:before="80" w:after="80" w:line="240" w:lineRule="auto"/>
      <w:ind w:firstLine="0" w:firstLineChars="0"/>
      <w:jc w:val="left"/>
    </w:pPr>
    <w:rPr>
      <w:rFonts w:ascii="Arial" w:hAnsi="Arial"/>
      <w:kern w:val="0"/>
      <w:sz w:val="21"/>
      <w:szCs w:val="21"/>
    </w:rPr>
  </w:style>
  <w:style w:type="paragraph" w:customStyle="1" w:styleId="2995">
    <w:name w:val="WW-正文（首行缩进两字）"/>
    <w:basedOn w:val="1"/>
    <w:uiPriority w:val="0"/>
    <w:pPr>
      <w:suppressAutoHyphens/>
      <w:spacing w:before="0" w:after="0"/>
      <w:ind w:firstLine="420" w:firstLineChars="0"/>
    </w:pPr>
    <w:rPr>
      <w:rFonts w:ascii="Times New Roman" w:hAnsi="Times New Roman"/>
      <w:kern w:val="1"/>
      <w:sz w:val="21"/>
      <w:szCs w:val="24"/>
    </w:rPr>
  </w:style>
  <w:style w:type="paragraph" w:customStyle="1" w:styleId="2996">
    <w:name w:val="样式 标题 6H6Legal Level 1.Level 1h6Third SubheadingBOD 4PIM ...3"/>
    <w:basedOn w:val="7"/>
    <w:uiPriority w:val="0"/>
  </w:style>
  <w:style w:type="paragraph" w:customStyle="1" w:styleId="2997">
    <w:name w:val="封面标准文稿类别"/>
    <w:uiPriority w:val="0"/>
    <w:pPr>
      <w:spacing w:before="440" w:line="400" w:lineRule="exact"/>
      <w:jc w:val="center"/>
    </w:pPr>
    <w:rPr>
      <w:rFonts w:ascii="宋体" w:hAnsi="Times New Roman" w:eastAsia="宋体" w:cs="Times New Roman"/>
      <w:kern w:val="0"/>
      <w:sz w:val="24"/>
      <w:szCs w:val="20"/>
      <w:lang w:val="en-US" w:eastAsia="zh-CN" w:bidi="ar-SA"/>
    </w:rPr>
  </w:style>
  <w:style w:type="paragraph" w:customStyle="1" w:styleId="2998">
    <w:name w:val="样式 附图标题 + Times New Roman 段后: 1 行"/>
    <w:basedOn w:val="1"/>
    <w:uiPriority w:val="0"/>
    <w:pPr>
      <w:keepNext/>
      <w:spacing w:before="0" w:after="100" w:line="240" w:lineRule="auto"/>
      <w:ind w:firstLine="0" w:firstLineChars="0"/>
      <w:jc w:val="center"/>
    </w:pPr>
    <w:rPr>
      <w:rFonts w:ascii="Arial" w:hAnsi="Arial" w:eastAsia="黑体"/>
      <w:bCs/>
      <w:sz w:val="18"/>
      <w:szCs w:val="24"/>
    </w:rPr>
  </w:style>
  <w:style w:type="paragraph" w:customStyle="1" w:styleId="2999">
    <w:name w:val="Char Char1 Char Char Char Char Char Char Char Char Char Char Char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000">
    <w:name w:val="Char22"/>
    <w:basedOn w:val="1"/>
    <w:uiPriority w:val="0"/>
    <w:pPr>
      <w:spacing w:before="0" w:after="0" w:line="240" w:lineRule="auto"/>
      <w:ind w:firstLine="0" w:firstLineChars="0"/>
    </w:pPr>
    <w:rPr>
      <w:rFonts w:ascii="Tahoma" w:hAnsi="Tahoma"/>
      <w:szCs w:val="24"/>
    </w:rPr>
  </w:style>
  <w:style w:type="paragraph" w:customStyle="1" w:styleId="3001">
    <w:name w:val="Char Char Char Char Char Char Char1 Char"/>
    <w:basedOn w:val="1"/>
    <w:uiPriority w:val="0"/>
    <w:pPr>
      <w:spacing w:before="0" w:after="0" w:line="240" w:lineRule="auto"/>
      <w:ind w:firstLine="0" w:firstLineChars="0"/>
    </w:pPr>
    <w:rPr>
      <w:rFonts w:ascii="Tahoma" w:hAnsi="Tahoma"/>
      <w:szCs w:val="24"/>
    </w:rPr>
  </w:style>
  <w:style w:type="paragraph" w:customStyle="1" w:styleId="3002">
    <w:name w:val="样式 样式 样式 正文首行缩进 2 + 首行缩进:  2 字符 段前: 0.2 行 段后: 0.2 行 + 五号 首行缩进:  ..."/>
    <w:basedOn w:val="1"/>
    <w:uiPriority w:val="0"/>
    <w:pPr>
      <w:spacing w:before="0" w:beforeLines="50" w:after="0" w:afterLines="50" w:line="288" w:lineRule="auto"/>
      <w:ind w:firstLine="0" w:firstLineChars="0"/>
    </w:pPr>
    <w:rPr>
      <w:rFonts w:ascii="Times New Roman" w:hAnsi="Times New Roman" w:cs="宋体"/>
      <w:sz w:val="18"/>
      <w:szCs w:val="18"/>
    </w:rPr>
  </w:style>
  <w:style w:type="paragraph" w:customStyle="1" w:styleId="3003">
    <w:name w:val="样式 样式 样式 宋体 加粗 段后: 6 磅 + 加粗 +1"/>
    <w:basedOn w:val="866"/>
    <w:uiPriority w:val="0"/>
    <w:pPr>
      <w:keepNext/>
      <w:keepLines/>
      <w:tabs>
        <w:tab w:val="clear" w:pos="900"/>
        <w:tab w:val="clear" w:pos="1080"/>
      </w:tabs>
      <w:spacing w:before="340" w:after="330" w:line="578" w:lineRule="auto"/>
      <w:ind w:left="0" w:leftChars="0" w:firstLine="0"/>
      <w:outlineLvl w:val="0"/>
    </w:pPr>
    <w:rPr>
      <w:rFonts w:ascii="Times New Roman" w:hAnsi="Times New Roman"/>
      <w:b/>
      <w:kern w:val="44"/>
      <w:sz w:val="44"/>
      <w:szCs w:val="44"/>
    </w:rPr>
  </w:style>
  <w:style w:type="paragraph" w:customStyle="1" w:styleId="3004">
    <w:name w:val="Char Char1 Char Char Char Char Char Char Char Char Char Char Char Char Char Char Char Char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005">
    <w:name w:val="标准文件_封面标准英文名称"/>
    <w:basedOn w:val="1"/>
    <w:uiPriority w:val="0"/>
    <w:pPr>
      <w:adjustRightInd w:val="0"/>
      <w:spacing w:before="0" w:after="0" w:line="440" w:lineRule="exact"/>
      <w:ind w:firstLine="0" w:firstLineChars="0"/>
      <w:jc w:val="center"/>
    </w:pPr>
    <w:rPr>
      <w:rFonts w:ascii="Times New Roman" w:hAnsi="Times New Roman" w:eastAsia="黑体"/>
      <w:b/>
      <w:bCs/>
      <w:sz w:val="28"/>
      <w:szCs w:val="28"/>
    </w:rPr>
  </w:style>
  <w:style w:type="paragraph" w:customStyle="1" w:styleId="3006">
    <w:name w:val="Char Char2 Char Char Char"/>
    <w:basedOn w:val="1"/>
    <w:uiPriority w:val="0"/>
    <w:pPr>
      <w:spacing w:before="0" w:after="0" w:line="240" w:lineRule="auto"/>
      <w:ind w:firstLine="0" w:firstLineChars="0"/>
    </w:pPr>
    <w:rPr>
      <w:rFonts w:ascii="Tahoma" w:hAnsi="Tahoma"/>
      <w:szCs w:val="24"/>
    </w:rPr>
  </w:style>
  <w:style w:type="paragraph" w:customStyle="1" w:styleId="3007">
    <w:name w:val="1.1B"/>
    <w:basedOn w:val="3"/>
    <w:uiPriority w:val="0"/>
  </w:style>
  <w:style w:type="paragraph" w:customStyle="1" w:styleId="3008">
    <w:name w:val="样式 正文首行缩进 + 五号 Char Char Char Char Char Char Char Char Char"/>
    <w:basedOn w:val="15"/>
    <w:uiPriority w:val="0"/>
    <w:pPr>
      <w:spacing w:before="0" w:after="0" w:line="360" w:lineRule="auto"/>
      <w:ind w:firstLine="482" w:firstLineChars="0"/>
    </w:pPr>
    <w:rPr>
      <w:rFonts w:ascii="Arial" w:hAnsi="Arial"/>
      <w:kern w:val="2"/>
      <w:lang w:val="en-US" w:eastAsia="zh-CN"/>
    </w:rPr>
  </w:style>
  <w:style w:type="paragraph" w:customStyle="1" w:styleId="3009">
    <w:name w:val="样式 首行缩进:  0.99 厘米"/>
    <w:basedOn w:val="1"/>
    <w:uiPriority w:val="0"/>
    <w:pPr>
      <w:spacing w:before="0" w:after="0" w:line="240" w:lineRule="auto"/>
      <w:ind w:firstLine="560" w:firstLineChars="0"/>
    </w:pPr>
    <w:rPr>
      <w:rFonts w:ascii="Times New Roman" w:hAnsi="Times New Roman" w:cs="宋体"/>
      <w:sz w:val="28"/>
      <w:szCs w:val="20"/>
    </w:rPr>
  </w:style>
  <w:style w:type="paragraph" w:customStyle="1" w:styleId="3010">
    <w:name w:val="缺省文本:1"/>
    <w:basedOn w:val="1"/>
    <w:uiPriority w:val="0"/>
    <w:pPr>
      <w:autoSpaceDE w:val="0"/>
      <w:autoSpaceDN w:val="0"/>
      <w:adjustRightInd w:val="0"/>
      <w:spacing w:before="0" w:after="0" w:line="240" w:lineRule="auto"/>
      <w:ind w:firstLine="0" w:firstLineChars="0"/>
      <w:jc w:val="left"/>
    </w:pPr>
    <w:rPr>
      <w:rFonts w:ascii="宋体" w:hAnsi="Times New Roman" w:cs="宋体"/>
      <w:kern w:val="0"/>
      <w:szCs w:val="24"/>
    </w:rPr>
  </w:style>
  <w:style w:type="paragraph" w:customStyle="1" w:styleId="3011">
    <w:name w:val="table cell"/>
    <w:basedOn w:val="1"/>
    <w:uiPriority w:val="0"/>
    <w:pPr>
      <w:spacing w:before="0" w:after="0"/>
      <w:ind w:firstLine="0" w:firstLineChars="0"/>
    </w:pPr>
    <w:rPr>
      <w:rFonts w:ascii="楷体" w:hAnsi="Times New Roman" w:eastAsia="楷体"/>
      <w:kern w:val="0"/>
      <w:szCs w:val="24"/>
    </w:rPr>
  </w:style>
  <w:style w:type="paragraph" w:customStyle="1" w:styleId="3012">
    <w:name w:val="文章标题"/>
    <w:basedOn w:val="1"/>
    <w:uiPriority w:val="0"/>
    <w:pPr>
      <w:spacing w:before="0" w:beforeLines="200" w:after="0" w:afterLines="200" w:line="240" w:lineRule="auto"/>
      <w:ind w:firstLine="0" w:firstLineChars="0"/>
      <w:jc w:val="center"/>
    </w:pPr>
    <w:rPr>
      <w:rFonts w:ascii="Times New Roman" w:hAnsi="Times New Roman"/>
      <w:b/>
      <w:sz w:val="44"/>
      <w:szCs w:val="24"/>
    </w:rPr>
  </w:style>
  <w:style w:type="paragraph" w:customStyle="1" w:styleId="3013">
    <w:name w:val="Char Char Char1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014">
    <w:name w:val="样式 标题 4h4H4H41H42H43H44H45H46H47H48H49H410H411H421..."/>
    <w:basedOn w:val="5"/>
    <w:uiPriority w:val="0"/>
  </w:style>
  <w:style w:type="paragraph" w:customStyle="1" w:styleId="3015">
    <w:name w:val="图表文字"/>
    <w:basedOn w:val="1"/>
    <w:uiPriority w:val="0"/>
    <w:pPr>
      <w:snapToGrid w:val="0"/>
      <w:spacing w:before="0" w:after="0" w:line="300" w:lineRule="auto"/>
      <w:ind w:firstLine="0" w:firstLineChars="0"/>
      <w:jc w:val="center"/>
    </w:pPr>
    <w:rPr>
      <w:rFonts w:ascii="Times New Roman" w:hAnsi="Times New Roman"/>
      <w:szCs w:val="24"/>
    </w:rPr>
  </w:style>
  <w:style w:type="paragraph" w:customStyle="1" w:styleId="3016">
    <w:name w:val="自定义标题一"/>
    <w:basedOn w:val="1"/>
    <w:next w:val="16"/>
    <w:uiPriority w:val="0"/>
    <w:pPr>
      <w:keepNext/>
      <w:keepLines/>
      <w:numPr>
        <w:ilvl w:val="0"/>
        <w:numId w:val="131"/>
      </w:numPr>
      <w:spacing w:before="340" w:after="330" w:line="578" w:lineRule="auto"/>
      <w:ind w:firstLine="0" w:firstLineChars="0"/>
      <w:jc w:val="left"/>
      <w:outlineLvl w:val="0"/>
    </w:pPr>
    <w:rPr>
      <w:rFonts w:ascii="宋体" w:hAnsi="宋体" w:eastAsia="黑体" w:cs="宋体"/>
      <w:b/>
      <w:bCs/>
      <w:sz w:val="44"/>
      <w:szCs w:val="44"/>
    </w:rPr>
  </w:style>
  <w:style w:type="paragraph" w:customStyle="1" w:styleId="3017">
    <w:name w:val="xl215"/>
    <w:basedOn w:val="1"/>
    <w:uiPriority w:val="0"/>
    <w:pPr>
      <w:widowControl/>
      <w:pBdr>
        <w:left w:val="single" w:color="auto" w:sz="8" w:space="0"/>
        <w:bottom w:val="single" w:color="auto" w:sz="8"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3018">
    <w:name w:val="自定义标题2"/>
    <w:basedOn w:val="3"/>
    <w:next w:val="1"/>
    <w:uiPriority w:val="0"/>
  </w:style>
  <w:style w:type="paragraph" w:customStyle="1" w:styleId="3019">
    <w:name w:val="自定义标题3"/>
    <w:basedOn w:val="1"/>
    <w:next w:val="1"/>
    <w:uiPriority w:val="0"/>
    <w:pPr>
      <w:keepNext/>
      <w:keepLines/>
      <w:numPr>
        <w:ilvl w:val="2"/>
        <w:numId w:val="131"/>
      </w:numPr>
      <w:spacing w:before="260" w:after="260" w:line="416" w:lineRule="auto"/>
      <w:ind w:firstLine="0" w:firstLineChars="0"/>
      <w:jc w:val="left"/>
      <w:outlineLvl w:val="2"/>
    </w:pPr>
    <w:rPr>
      <w:rFonts w:ascii="Arial" w:hAnsi="Arial" w:eastAsia="仿宋_GB2312" w:cs="宋体"/>
      <w:b/>
      <w:bCs/>
      <w:sz w:val="28"/>
      <w:szCs w:val="28"/>
    </w:rPr>
  </w:style>
  <w:style w:type="paragraph" w:customStyle="1" w:styleId="3020">
    <w:name w:val="自定义标题4"/>
    <w:basedOn w:val="1"/>
    <w:next w:val="1"/>
    <w:uiPriority w:val="0"/>
    <w:pPr>
      <w:keepNext/>
      <w:keepLines/>
      <w:widowControl/>
      <w:numPr>
        <w:ilvl w:val="3"/>
        <w:numId w:val="131"/>
      </w:numPr>
      <w:spacing w:before="280" w:after="290" w:line="377" w:lineRule="auto"/>
      <w:ind w:right="210" w:rightChars="100" w:firstLine="0" w:firstLineChars="0"/>
      <w:jc w:val="left"/>
      <w:outlineLvl w:val="3"/>
    </w:pPr>
    <w:rPr>
      <w:rFonts w:ascii="Arial" w:hAnsi="Arial" w:eastAsia="仿宋_GB2312"/>
      <w:b/>
      <w:bCs/>
      <w:sz w:val="28"/>
      <w:szCs w:val="28"/>
    </w:rPr>
  </w:style>
  <w:style w:type="paragraph" w:customStyle="1" w:styleId="3021">
    <w:name w:val="自定义标题5"/>
    <w:basedOn w:val="6"/>
    <w:uiPriority w:val="0"/>
  </w:style>
  <w:style w:type="paragraph" w:customStyle="1" w:styleId="3022">
    <w:name w:val="xl211"/>
    <w:basedOn w:val="1"/>
    <w:uiPriority w:val="0"/>
    <w:pPr>
      <w:widowControl/>
      <w:pBdr>
        <w:left w:val="single" w:color="auto" w:sz="4" w:space="0"/>
      </w:pBdr>
      <w:shd w:val="clear" w:color="000000" w:fill="FFFFFF"/>
      <w:spacing w:before="100" w:beforeAutospacing="1" w:after="100" w:afterAutospacing="1" w:line="240" w:lineRule="auto"/>
      <w:ind w:firstLine="0" w:firstLineChars="0"/>
      <w:jc w:val="left"/>
      <w:textAlignment w:val="center"/>
    </w:pPr>
    <w:rPr>
      <w:rFonts w:ascii="宋体" w:hAnsi="宋体" w:cs="宋体"/>
      <w:kern w:val="0"/>
      <w:sz w:val="20"/>
      <w:szCs w:val="20"/>
    </w:rPr>
  </w:style>
  <w:style w:type="paragraph" w:customStyle="1" w:styleId="3023">
    <w:name w:val="Char Char17 Char Char"/>
    <w:basedOn w:val="1"/>
    <w:next w:val="1"/>
    <w:uiPriority w:val="0"/>
    <w:pPr>
      <w:adjustRightInd w:val="0"/>
      <w:spacing w:before="0" w:after="160" w:line="240" w:lineRule="exact"/>
      <w:ind w:firstLine="0" w:firstLineChars="0"/>
    </w:pPr>
    <w:rPr>
      <w:rFonts w:ascii="Verdana" w:hAnsi="Verdana"/>
      <w:kern w:val="0"/>
      <w:sz w:val="20"/>
      <w:szCs w:val="24"/>
      <w:lang w:eastAsia="en-US"/>
    </w:rPr>
  </w:style>
  <w:style w:type="paragraph" w:customStyle="1" w:styleId="3024">
    <w:name w:val="xl208"/>
    <w:basedOn w:val="1"/>
    <w:uiPriority w:val="0"/>
    <w:pPr>
      <w:widowControl/>
      <w:pBdr>
        <w:top w:val="single" w:color="auto" w:sz="4" w:space="0"/>
        <w:left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3025">
    <w:name w:val="自定义样式 图表标题"/>
    <w:basedOn w:val="1200"/>
    <w:uiPriority w:val="0"/>
    <w:pPr>
      <w:ind w:firstLine="0" w:firstLineChars="0"/>
      <w:jc w:val="center"/>
    </w:pPr>
    <w:rPr>
      <w:bCs w:val="0"/>
    </w:rPr>
  </w:style>
  <w:style w:type="paragraph" w:customStyle="1" w:styleId="3026">
    <w:name w:val="Char Char16"/>
    <w:basedOn w:val="1"/>
    <w:next w:val="1"/>
    <w:uiPriority w:val="0"/>
    <w:pPr>
      <w:adjustRightInd w:val="0"/>
      <w:spacing w:before="0" w:after="160" w:line="240" w:lineRule="exact"/>
      <w:ind w:firstLine="0" w:firstLineChars="0"/>
    </w:pPr>
    <w:rPr>
      <w:rFonts w:ascii="Verdana" w:hAnsi="Verdana"/>
      <w:kern w:val="0"/>
      <w:sz w:val="20"/>
      <w:szCs w:val="24"/>
      <w:lang w:eastAsia="en-US"/>
    </w:rPr>
  </w:style>
  <w:style w:type="paragraph" w:customStyle="1" w:styleId="3027">
    <w:name w:val="Char Char16 Char Char"/>
    <w:basedOn w:val="1"/>
    <w:next w:val="1"/>
    <w:uiPriority w:val="0"/>
    <w:pPr>
      <w:adjustRightInd w:val="0"/>
      <w:spacing w:before="0" w:after="160" w:line="240" w:lineRule="exact"/>
      <w:ind w:firstLine="0" w:firstLineChars="0"/>
    </w:pPr>
    <w:rPr>
      <w:rFonts w:ascii="Verdana" w:hAnsi="Verdana"/>
      <w:kern w:val="0"/>
      <w:sz w:val="20"/>
      <w:szCs w:val="24"/>
      <w:lang w:eastAsia="en-US"/>
    </w:rPr>
  </w:style>
  <w:style w:type="paragraph" w:customStyle="1" w:styleId="3028">
    <w:name w:val="样式 标题 3标题三h3H3level_3PIM 3Level 3 HeadHeading 3 - oldsec..."/>
    <w:basedOn w:val="4"/>
    <w:uiPriority w:val="0"/>
  </w:style>
  <w:style w:type="paragraph" w:customStyle="1" w:styleId="3029">
    <w:name w:val="样式 标题 1 + 非加粗"/>
    <w:basedOn w:val="2"/>
    <w:uiPriority w:val="0"/>
    <w:pPr>
      <w:numPr>
        <w:ilvl w:val="0"/>
        <w:numId w:val="132"/>
      </w:numPr>
      <w:tabs>
        <w:tab w:val="clear" w:pos="425"/>
      </w:tabs>
      <w:ind w:left="0" w:firstLine="0"/>
    </w:pPr>
  </w:style>
  <w:style w:type="paragraph" w:customStyle="1" w:styleId="3030">
    <w:name w:val="样式 标题 3 + 段前: 12 磅 行距: 多倍行距 1.73 字行"/>
    <w:basedOn w:val="4"/>
    <w:uiPriority w:val="0"/>
  </w:style>
  <w:style w:type="paragraph" w:customStyle="1" w:styleId="3031">
    <w:name w:val="样式 样式 标题 3 + 段前: 12 磅 行距: 多倍行距 1.73 字行 + 宋体 段前: 7.8 磅 段后: 0 磅..."/>
    <w:basedOn w:val="3030"/>
    <w:uiPriority w:val="0"/>
    <w:pPr>
      <w:tabs>
        <w:tab w:val="left" w:pos="425"/>
        <w:tab w:val="left" w:pos="900"/>
        <w:tab w:val="left" w:pos="993"/>
        <w:tab w:val="left" w:pos="1740"/>
      </w:tabs>
      <w:spacing w:beforeLines="50" w:after="0" w:afterLines="50" w:line="360" w:lineRule="auto"/>
      <w:ind w:firstLine="0" w:firstLineChars="0"/>
    </w:pPr>
    <w:rPr>
      <w:rFonts w:ascii="Times New Roman" w:hAnsi="Times New Roman" w:eastAsia="黑体"/>
      <w:b w:val="0"/>
      <w:kern w:val="2"/>
      <w:sz w:val="24"/>
      <w:szCs w:val="20"/>
      <w:lang w:val="en-US" w:eastAsia="zh-CN"/>
    </w:rPr>
  </w:style>
  <w:style w:type="paragraph" w:customStyle="1" w:styleId="3032">
    <w:name w:val="样式 题注 + (中文) 新宋体 居中"/>
    <w:basedOn w:val="26"/>
    <w:uiPriority w:val="0"/>
    <w:pPr>
      <w:widowControl w:val="0"/>
      <w:tabs>
        <w:tab w:val="left" w:pos="420"/>
      </w:tabs>
      <w:adjustRightInd/>
      <w:spacing w:after="160" w:line="360" w:lineRule="auto"/>
      <w:ind w:left="420" w:hanging="420"/>
      <w:textAlignment w:val="auto"/>
    </w:pPr>
    <w:rPr>
      <w:rFonts w:ascii="Arial" w:hAnsi="Arial" w:eastAsia="新宋体" w:cs="宋体"/>
      <w:kern w:val="2"/>
      <w:sz w:val="21"/>
      <w:szCs w:val="21"/>
    </w:rPr>
  </w:style>
  <w:style w:type="paragraph" w:customStyle="1" w:styleId="3033">
    <w:name w:val="xl180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b/>
      <w:bCs/>
      <w:kern w:val="0"/>
      <w:sz w:val="18"/>
      <w:szCs w:val="18"/>
    </w:rPr>
  </w:style>
  <w:style w:type="paragraph" w:customStyle="1" w:styleId="3034">
    <w:name w:val="xl1807"/>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Cs w:val="24"/>
    </w:rPr>
  </w:style>
  <w:style w:type="paragraph" w:customStyle="1" w:styleId="3035">
    <w:name w:val="xl197"/>
    <w:basedOn w:val="1"/>
    <w:uiPriority w:val="0"/>
    <w:pPr>
      <w:widowControl/>
      <w:pBdr>
        <w:left w:val="single" w:color="auto" w:sz="4"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2"/>
    </w:rPr>
  </w:style>
  <w:style w:type="paragraph" w:customStyle="1" w:styleId="3036">
    <w:name w:val="xl1808"/>
    <w:basedOn w:val="1"/>
    <w:uiPriority w:val="0"/>
    <w:pPr>
      <w:widowControl/>
      <w:spacing w:before="100" w:beforeAutospacing="1" w:after="100" w:afterAutospacing="1" w:line="240" w:lineRule="auto"/>
      <w:ind w:firstLine="0" w:firstLineChars="0"/>
      <w:jc w:val="left"/>
    </w:pPr>
    <w:rPr>
      <w:rFonts w:ascii="宋体" w:hAnsi="宋体" w:cs="宋体"/>
      <w:color w:val="FF0000"/>
      <w:kern w:val="0"/>
      <w:szCs w:val="24"/>
    </w:rPr>
  </w:style>
  <w:style w:type="paragraph" w:customStyle="1" w:styleId="3037">
    <w:name w:val="xl196"/>
    <w:basedOn w:val="1"/>
    <w:uiPriority w:val="0"/>
    <w:pPr>
      <w:widowControl/>
      <w:pBdr>
        <w:top w:val="single" w:color="auto" w:sz="4" w:space="0"/>
        <w:left w:val="single" w:color="auto" w:sz="4"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2"/>
    </w:rPr>
  </w:style>
  <w:style w:type="paragraph" w:customStyle="1" w:styleId="3038">
    <w:name w:val="xl1809"/>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b/>
      <w:bCs/>
      <w:kern w:val="0"/>
      <w:szCs w:val="24"/>
    </w:rPr>
  </w:style>
  <w:style w:type="paragraph" w:customStyle="1" w:styleId="3039">
    <w:name w:val="xl170"/>
    <w:basedOn w:val="1"/>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left"/>
      <w:textAlignment w:val="center"/>
    </w:pPr>
    <w:rPr>
      <w:rFonts w:ascii="宋体" w:hAnsi="宋体" w:cs="宋体"/>
      <w:b/>
      <w:bCs/>
      <w:kern w:val="0"/>
      <w:szCs w:val="24"/>
    </w:rPr>
  </w:style>
  <w:style w:type="paragraph" w:customStyle="1" w:styleId="3040">
    <w:name w:val="xl191"/>
    <w:basedOn w:val="1"/>
    <w:uiPriority w:val="0"/>
    <w:pPr>
      <w:widowControl/>
      <w:pBdr>
        <w:left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宋体" w:hAnsi="宋体" w:cs="宋体"/>
      <w:kern w:val="0"/>
      <w:sz w:val="22"/>
    </w:rPr>
  </w:style>
  <w:style w:type="paragraph" w:customStyle="1" w:styleId="3041">
    <w:name w:val="xl181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b/>
      <w:bCs/>
      <w:kern w:val="0"/>
      <w:sz w:val="18"/>
      <w:szCs w:val="18"/>
    </w:rPr>
  </w:style>
  <w:style w:type="paragraph" w:customStyle="1" w:styleId="3042">
    <w:name w:val="样式 标题 5 + 左侧:  1.02 厘米 首行缩进:  0 厘米"/>
    <w:basedOn w:val="6"/>
    <w:uiPriority w:val="0"/>
    <w:pPr>
      <w:numPr>
        <w:ilvl w:val="0"/>
        <w:numId w:val="133"/>
      </w:numPr>
      <w:tabs>
        <w:tab w:val="clear" w:pos="859"/>
      </w:tabs>
      <w:ind w:left="1008" w:hanging="432"/>
    </w:pPr>
  </w:style>
  <w:style w:type="paragraph" w:customStyle="1" w:styleId="3043">
    <w:name w:val="xl181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3044">
    <w:name w:val="xl181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3045">
    <w:name w:val="xl188"/>
    <w:basedOn w:val="1"/>
    <w:uiPriority w:val="0"/>
    <w:pPr>
      <w:widowControl/>
      <w:pBdr>
        <w:top w:val="single" w:color="auto" w:sz="4" w:space="0"/>
        <w:left w:val="single" w:color="auto" w:sz="4"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3046">
    <w:name w:val="xl1815"/>
    <w:basedOn w:val="1"/>
    <w:uiPriority w:val="0"/>
    <w:pPr>
      <w:widowControl/>
      <w:spacing w:before="100" w:beforeAutospacing="1" w:after="100" w:afterAutospacing="1" w:line="240" w:lineRule="auto"/>
      <w:ind w:firstLine="0" w:firstLineChars="0"/>
      <w:jc w:val="right"/>
    </w:pPr>
    <w:rPr>
      <w:rFonts w:ascii="宋体" w:hAnsi="宋体" w:cs="宋体"/>
      <w:kern w:val="0"/>
      <w:szCs w:val="24"/>
    </w:rPr>
  </w:style>
  <w:style w:type="paragraph" w:customStyle="1" w:styleId="3047">
    <w:name w:val="名单缩进"/>
    <w:basedOn w:val="1"/>
    <w:uiPriority w:val="0"/>
    <w:pPr>
      <w:spacing w:before="0" w:after="120"/>
      <w:ind w:left="1119" w:firstLine="561" w:firstLineChars="0"/>
    </w:pPr>
    <w:rPr>
      <w:rFonts w:ascii="Times New Roman" w:hAnsi="Times New Roman" w:cs="宋体"/>
      <w:sz w:val="28"/>
      <w:szCs w:val="24"/>
    </w:rPr>
  </w:style>
  <w:style w:type="paragraph" w:customStyle="1" w:styleId="3048">
    <w:name w:val="xl181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color w:val="FF0000"/>
      <w:kern w:val="0"/>
      <w:sz w:val="18"/>
      <w:szCs w:val="18"/>
    </w:rPr>
  </w:style>
  <w:style w:type="paragraph" w:customStyle="1" w:styleId="3049">
    <w:name w:val="xl1817"/>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color w:val="FF0000"/>
      <w:kern w:val="0"/>
      <w:szCs w:val="24"/>
    </w:rPr>
  </w:style>
  <w:style w:type="paragraph" w:customStyle="1" w:styleId="3050">
    <w:name w:val="图位置无缩进"/>
    <w:basedOn w:val="1"/>
    <w:uiPriority w:val="0"/>
    <w:pPr>
      <w:adjustRightInd w:val="0"/>
      <w:snapToGrid w:val="0"/>
      <w:spacing w:before="0" w:after="0" w:line="312" w:lineRule="auto"/>
      <w:ind w:firstLine="0" w:firstLineChars="0"/>
    </w:pPr>
    <w:rPr>
      <w:rFonts w:ascii="宋体" w:hAnsi="宋体"/>
      <w:kern w:val="0"/>
      <w:sz w:val="21"/>
      <w:szCs w:val="21"/>
    </w:rPr>
  </w:style>
  <w:style w:type="paragraph" w:customStyle="1" w:styleId="3051">
    <w:name w:val="xl187"/>
    <w:basedOn w:val="1"/>
    <w:uiPriority w:val="0"/>
    <w:pPr>
      <w:widowControl/>
      <w:pBdr>
        <w:left w:val="single" w:color="auto" w:sz="4" w:space="0"/>
        <w:bottom w:val="single" w:color="auto" w:sz="4"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8"/>
      <w:szCs w:val="28"/>
    </w:rPr>
  </w:style>
  <w:style w:type="paragraph" w:customStyle="1" w:styleId="3052">
    <w:name w:val="xl181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Times New Roman" w:hAnsi="Times New Roman"/>
      <w:kern w:val="0"/>
      <w:szCs w:val="24"/>
    </w:rPr>
  </w:style>
  <w:style w:type="paragraph" w:customStyle="1" w:styleId="3053">
    <w:name w:val="xl186"/>
    <w:basedOn w:val="1"/>
    <w:uiPriority w:val="0"/>
    <w:pPr>
      <w:widowControl/>
      <w:pBdr>
        <w:left w:val="single" w:color="auto" w:sz="4"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8"/>
      <w:szCs w:val="28"/>
    </w:rPr>
  </w:style>
  <w:style w:type="paragraph" w:customStyle="1" w:styleId="3054">
    <w:name w:val="样式 标题6 + 行距: 多倍行距 1.33 字行"/>
    <w:basedOn w:val="9"/>
    <w:uiPriority w:val="0"/>
    <w:pPr>
      <w:numPr>
        <w:ilvl w:val="5"/>
        <w:numId w:val="134"/>
      </w:numPr>
      <w:tabs>
        <w:tab w:val="clear" w:pos="1344"/>
      </w:tabs>
      <w:ind w:left="1440" w:hanging="432"/>
    </w:pPr>
  </w:style>
  <w:style w:type="paragraph" w:customStyle="1" w:styleId="3055">
    <w:name w:val="xl1819"/>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Times New Roman" w:hAnsi="Times New Roman"/>
      <w:kern w:val="0"/>
      <w:szCs w:val="24"/>
    </w:rPr>
  </w:style>
  <w:style w:type="paragraph" w:customStyle="1" w:styleId="3056">
    <w:name w:val="xl1820"/>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b/>
      <w:bCs/>
      <w:kern w:val="0"/>
      <w:sz w:val="18"/>
      <w:szCs w:val="18"/>
    </w:rPr>
  </w:style>
  <w:style w:type="paragraph" w:customStyle="1" w:styleId="3057">
    <w:name w:val="样式 标题 3Level 3 HeadH3Bold Headbhlevel_3PIM 3sect1.2.3h3..."/>
    <w:basedOn w:val="4"/>
    <w:uiPriority w:val="0"/>
    <w:pPr>
      <w:numPr>
        <w:ilvl w:val="0"/>
        <w:numId w:val="135"/>
      </w:numPr>
      <w:ind w:left="720" w:hanging="432"/>
    </w:pPr>
  </w:style>
  <w:style w:type="paragraph" w:customStyle="1" w:styleId="3058">
    <w:name w:val="xl1821"/>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b/>
      <w:bCs/>
      <w:kern w:val="0"/>
      <w:sz w:val="18"/>
      <w:szCs w:val="18"/>
    </w:rPr>
  </w:style>
  <w:style w:type="paragraph" w:customStyle="1" w:styleId="3059">
    <w:name w:val="xl182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3060">
    <w:name w:val="Char Char Char1 Char Char Char Char2"/>
    <w:basedOn w:val="1"/>
    <w:uiPriority w:val="0"/>
    <w:pPr>
      <w:widowControl/>
      <w:spacing w:before="0" w:after="160" w:line="240" w:lineRule="exact"/>
      <w:ind w:firstLine="0" w:firstLineChars="0"/>
      <w:jc w:val="left"/>
    </w:pPr>
    <w:rPr>
      <w:rFonts w:ascii="Arial" w:hAnsi="Arial" w:eastAsia="Times New Roman" w:cs="Verdana"/>
      <w:b/>
      <w:kern w:val="0"/>
      <w:szCs w:val="24"/>
      <w:lang w:eastAsia="en-US"/>
    </w:rPr>
  </w:style>
  <w:style w:type="paragraph" w:customStyle="1" w:styleId="3061">
    <w:name w:val="xl182"/>
    <w:basedOn w:val="1"/>
    <w:uiPriority w:val="0"/>
    <w:pPr>
      <w:widowControl/>
      <w:pBdr>
        <w:top w:val="single" w:color="auto" w:sz="4" w:space="0"/>
        <w:left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cs="宋体"/>
      <w:kern w:val="0"/>
      <w:sz w:val="22"/>
    </w:rPr>
  </w:style>
  <w:style w:type="paragraph" w:customStyle="1" w:styleId="3062">
    <w:name w:val="xl182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3063">
    <w:name w:val="xl182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cs="宋体"/>
      <w:kern w:val="0"/>
      <w:sz w:val="18"/>
      <w:szCs w:val="18"/>
    </w:rPr>
  </w:style>
  <w:style w:type="paragraph" w:customStyle="1" w:styleId="3064">
    <w:name w:val="样式 标题 3h33rd levelH3一1Bold Headbh标题 3 Charl3 + 左侧:  0 厘..."/>
    <w:basedOn w:val="4"/>
    <w:uiPriority w:val="0"/>
  </w:style>
  <w:style w:type="paragraph" w:customStyle="1" w:styleId="3065">
    <w:name w:val="xl182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3066">
    <w:name w:val="样式 标题 3Heading 3 - oldH3h33rd level3Head 3level_3PIM 3L..."/>
    <w:basedOn w:val="4"/>
    <w:uiPriority w:val="0"/>
  </w:style>
  <w:style w:type="paragraph" w:customStyle="1" w:styleId="3067">
    <w:name w:val="xl182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b/>
      <w:bCs/>
      <w:kern w:val="0"/>
      <w:sz w:val="18"/>
      <w:szCs w:val="18"/>
    </w:rPr>
  </w:style>
  <w:style w:type="paragraph" w:customStyle="1" w:styleId="3068">
    <w:name w:val="Char Char11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069">
    <w:name w:val="样式 标题 3Heading 3 - oldlevel_3PIM 3H3Level 3 Headh3Bold He..."/>
    <w:basedOn w:val="4"/>
    <w:uiPriority w:val="0"/>
  </w:style>
  <w:style w:type="paragraph" w:customStyle="1" w:styleId="3070">
    <w:name w:val="xl1827"/>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3071">
    <w:name w:val="xl205"/>
    <w:basedOn w:val="1"/>
    <w:uiPriority w:val="0"/>
    <w:pPr>
      <w:widowControl/>
      <w:pBdr>
        <w:top w:val="single" w:color="auto" w:sz="4" w:space="0"/>
        <w:left w:val="single" w:color="auto" w:sz="4" w:space="0"/>
        <w:right w:val="single" w:color="auto" w:sz="4" w:space="0"/>
      </w:pBdr>
      <w:shd w:val="clear" w:color="000000" w:fill="FFFFFF"/>
      <w:spacing w:before="100" w:beforeAutospacing="1" w:after="100" w:afterAutospacing="1" w:line="240" w:lineRule="auto"/>
      <w:ind w:firstLine="0" w:firstLineChars="0"/>
      <w:jc w:val="left"/>
      <w:textAlignment w:val="center"/>
    </w:pPr>
    <w:rPr>
      <w:rFonts w:cs="宋体"/>
      <w:kern w:val="0"/>
      <w:sz w:val="21"/>
      <w:szCs w:val="21"/>
    </w:rPr>
  </w:style>
  <w:style w:type="paragraph" w:customStyle="1" w:styleId="3072">
    <w:name w:val="xl182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3073">
    <w:name w:val="xl210"/>
    <w:basedOn w:val="1"/>
    <w:uiPriority w:val="0"/>
    <w:pPr>
      <w:widowControl/>
      <w:pBdr>
        <w:top w:val="single" w:color="auto" w:sz="4" w:space="0"/>
        <w:left w:val="single" w:color="auto" w:sz="4" w:space="0"/>
      </w:pBdr>
      <w:shd w:val="clear" w:color="000000" w:fill="FFFFFF"/>
      <w:spacing w:before="100" w:beforeAutospacing="1" w:after="100" w:afterAutospacing="1" w:line="240" w:lineRule="auto"/>
      <w:ind w:firstLine="0" w:firstLineChars="0"/>
      <w:jc w:val="left"/>
      <w:textAlignment w:val="center"/>
    </w:pPr>
    <w:rPr>
      <w:rFonts w:ascii="宋体" w:hAnsi="宋体" w:cs="宋体"/>
      <w:kern w:val="0"/>
      <w:sz w:val="20"/>
      <w:szCs w:val="20"/>
    </w:rPr>
  </w:style>
  <w:style w:type="paragraph" w:customStyle="1" w:styleId="3074">
    <w:name w:val="xl1829"/>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3075">
    <w:name w:val="Char1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076">
    <w:name w:val="xl1830"/>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cs="宋体"/>
      <w:kern w:val="0"/>
      <w:sz w:val="18"/>
      <w:szCs w:val="18"/>
    </w:rPr>
  </w:style>
  <w:style w:type="paragraph" w:customStyle="1" w:styleId="3077">
    <w:name w:val="文本框样式1"/>
    <w:basedOn w:val="1"/>
    <w:uiPriority w:val="0"/>
    <w:pPr>
      <w:spacing w:before="60" w:after="0" w:line="180" w:lineRule="exact"/>
      <w:ind w:firstLine="0" w:firstLineChars="0"/>
      <w:jc w:val="center"/>
    </w:pPr>
    <w:rPr>
      <w:rFonts w:ascii="Times New Roman" w:hAnsi="Times New Roman"/>
      <w:sz w:val="21"/>
      <w:szCs w:val="21"/>
    </w:rPr>
  </w:style>
  <w:style w:type="paragraph" w:customStyle="1" w:styleId="3078">
    <w:name w:val="xl1831"/>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3079">
    <w:name w:val="tableheadingchar"/>
    <w:basedOn w:val="1"/>
    <w:uiPriority w:val="0"/>
    <w:pPr>
      <w:widowControl/>
      <w:spacing w:before="100" w:beforeAutospacing="1" w:after="100" w:afterAutospacing="1" w:line="240" w:lineRule="atLeast"/>
      <w:ind w:firstLine="0" w:firstLineChars="0"/>
      <w:jc w:val="left"/>
    </w:pPr>
    <w:rPr>
      <w:rFonts w:ascii="宋体" w:hAnsi="宋体"/>
      <w:kern w:val="0"/>
      <w:sz w:val="18"/>
      <w:szCs w:val="24"/>
    </w:rPr>
  </w:style>
  <w:style w:type="paragraph" w:customStyle="1" w:styleId="3080">
    <w:name w:val="xl183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 w:val="18"/>
      <w:szCs w:val="18"/>
    </w:rPr>
  </w:style>
  <w:style w:type="paragraph" w:customStyle="1" w:styleId="3081">
    <w:name w:val="xl183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b/>
      <w:bCs/>
      <w:kern w:val="0"/>
      <w:szCs w:val="24"/>
    </w:rPr>
  </w:style>
  <w:style w:type="paragraph" w:customStyle="1" w:styleId="3082">
    <w:name w:val="BEA 正文 Char Char Char Char"/>
    <w:basedOn w:val="1"/>
    <w:uiPriority w:val="0"/>
    <w:pPr>
      <w:spacing w:before="0" w:after="0"/>
      <w:ind w:firstLine="454" w:firstLineChars="0"/>
    </w:pPr>
    <w:rPr>
      <w:rFonts w:ascii="Arial" w:hAnsi="Arial"/>
      <w:spacing w:val="8"/>
      <w:szCs w:val="24"/>
    </w:rPr>
  </w:style>
  <w:style w:type="paragraph" w:customStyle="1" w:styleId="3083">
    <w:name w:val="样式 11 磅 居中 行距: 固定值 20 磅"/>
    <w:basedOn w:val="1"/>
    <w:uiPriority w:val="0"/>
    <w:pPr>
      <w:spacing w:before="0" w:after="0"/>
      <w:ind w:firstLine="0" w:firstLineChars="0"/>
      <w:jc w:val="center"/>
    </w:pPr>
    <w:rPr>
      <w:rFonts w:ascii="Times New Roman" w:hAnsi="Times New Roman" w:cs="宋体"/>
      <w:sz w:val="22"/>
      <w:szCs w:val="24"/>
    </w:rPr>
  </w:style>
  <w:style w:type="paragraph" w:customStyle="1" w:styleId="3084">
    <w:name w:val="xl184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黑体" w:hAnsi="宋体" w:eastAsia="黑体" w:cs="宋体"/>
      <w:color w:val="FF0000"/>
      <w:kern w:val="0"/>
      <w:sz w:val="20"/>
      <w:szCs w:val="24"/>
    </w:rPr>
  </w:style>
  <w:style w:type="paragraph" w:customStyle="1" w:styleId="3085">
    <w:name w:val="xl184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黑体" w:hAnsi="宋体" w:eastAsia="黑体" w:cs="宋体"/>
      <w:color w:val="FF0000"/>
      <w:kern w:val="0"/>
      <w:sz w:val="20"/>
      <w:szCs w:val="24"/>
    </w:rPr>
  </w:style>
  <w:style w:type="paragraph" w:customStyle="1" w:styleId="3086">
    <w:name w:val="xl184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黑体" w:hAnsi="宋体" w:eastAsia="黑体" w:cs="宋体"/>
      <w:color w:val="FF0000"/>
      <w:kern w:val="0"/>
      <w:sz w:val="20"/>
      <w:szCs w:val="24"/>
    </w:rPr>
  </w:style>
  <w:style w:type="paragraph" w:customStyle="1" w:styleId="3087">
    <w:name w:val="xl1849"/>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right"/>
    </w:pPr>
    <w:rPr>
      <w:rFonts w:ascii="宋体" w:hAnsi="宋体" w:cs="宋体"/>
      <w:color w:val="FF0000"/>
      <w:kern w:val="0"/>
      <w:sz w:val="18"/>
      <w:szCs w:val="18"/>
    </w:rPr>
  </w:style>
  <w:style w:type="paragraph" w:customStyle="1" w:styleId="3088">
    <w:name w:val="xl1850"/>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color w:val="FF0000"/>
      <w:kern w:val="0"/>
      <w:sz w:val="18"/>
      <w:szCs w:val="18"/>
    </w:rPr>
  </w:style>
  <w:style w:type="paragraph" w:customStyle="1" w:styleId="3089">
    <w:name w:val="样式 宋体 加粗 左侧:  0.95 厘米"/>
    <w:basedOn w:val="1"/>
    <w:uiPriority w:val="0"/>
    <w:pPr>
      <w:spacing w:before="0" w:after="0"/>
      <w:ind w:firstLine="225" w:firstLineChars="225"/>
    </w:pPr>
    <w:rPr>
      <w:rFonts w:ascii="宋体" w:hAnsi="宋体" w:cs="宋体"/>
      <w:b/>
      <w:bCs/>
      <w:szCs w:val="24"/>
    </w:rPr>
  </w:style>
  <w:style w:type="paragraph" w:customStyle="1" w:styleId="3090">
    <w:name w:val="xl185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黑体" w:hAnsi="宋体" w:eastAsia="黑体" w:cs="宋体"/>
      <w:b/>
      <w:bCs/>
      <w:kern w:val="0"/>
      <w:sz w:val="20"/>
      <w:szCs w:val="24"/>
    </w:rPr>
  </w:style>
  <w:style w:type="paragraph" w:customStyle="1" w:styleId="3091">
    <w:name w:val="xl185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黑体" w:hAnsi="宋体" w:eastAsia="黑体" w:cs="宋体"/>
      <w:b/>
      <w:bCs/>
      <w:kern w:val="0"/>
      <w:sz w:val="20"/>
      <w:szCs w:val="24"/>
    </w:rPr>
  </w:style>
  <w:style w:type="paragraph" w:customStyle="1" w:styleId="3092">
    <w:name w:val="Char Char Char Char Char Char Char Char Char1 Char Char Char Char1 Char Char Char"/>
    <w:basedOn w:val="2"/>
    <w:uiPriority w:val="0"/>
  </w:style>
  <w:style w:type="paragraph" w:customStyle="1" w:styleId="3093">
    <w:name w:val="样式 仿宋_GB2312 居中 行距: 1.5 倍行距"/>
    <w:basedOn w:val="1"/>
    <w:uiPriority w:val="0"/>
    <w:pPr>
      <w:shd w:val="clear" w:color="auto" w:fill="FFFFFF"/>
      <w:spacing w:before="0" w:after="0"/>
      <w:ind w:firstLine="0" w:firstLineChars="0"/>
      <w:jc w:val="center"/>
    </w:pPr>
    <w:rPr>
      <w:rFonts w:ascii="仿宋_GB2312" w:hAnsi="宋体" w:cs="宋体"/>
      <w:sz w:val="21"/>
      <w:szCs w:val="24"/>
    </w:rPr>
  </w:style>
  <w:style w:type="paragraph" w:customStyle="1" w:styleId="3094">
    <w:name w:val="ICSS标书首行缩进正文"/>
    <w:basedOn w:val="1"/>
    <w:uiPriority w:val="0"/>
    <w:pPr>
      <w:spacing w:before="0" w:after="0"/>
    </w:pPr>
    <w:rPr>
      <w:rFonts w:ascii="Times New Roman" w:hAnsi="Times New Roman"/>
      <w:szCs w:val="24"/>
    </w:rPr>
  </w:style>
  <w:style w:type="paragraph" w:customStyle="1" w:styleId="3095">
    <w:name w:val="声明"/>
    <w:basedOn w:val="1"/>
    <w:uiPriority w:val="0"/>
    <w:pPr>
      <w:spacing w:before="0" w:after="0" w:line="240" w:lineRule="auto"/>
      <w:ind w:firstLine="538" w:firstLineChars="168"/>
      <w:jc w:val="center"/>
    </w:pPr>
    <w:rPr>
      <w:rFonts w:ascii="楷体_GB2312" w:hAnsi="Arial" w:eastAsia="楷体_GB2312" w:cs="宋体"/>
      <w:sz w:val="32"/>
      <w:szCs w:val="24"/>
    </w:rPr>
  </w:style>
  <w:style w:type="paragraph" w:customStyle="1" w:styleId="3096">
    <w:name w:val="正文式样2"/>
    <w:basedOn w:val="1"/>
    <w:uiPriority w:val="0"/>
    <w:pPr>
      <w:widowControl/>
      <w:spacing w:before="0" w:after="240"/>
      <w:ind w:right="180" w:rightChars="100" w:firstLine="540" w:firstLineChars="225"/>
      <w:jc w:val="left"/>
    </w:pPr>
    <w:rPr>
      <w:rFonts w:ascii="Times New Roman" w:hAnsi="Times New Roman" w:eastAsia="楷体_GB2312"/>
      <w:kern w:val="0"/>
      <w:szCs w:val="24"/>
      <w:lang w:eastAsia="en-US"/>
    </w:rPr>
  </w:style>
  <w:style w:type="paragraph" w:customStyle="1" w:styleId="3097">
    <w:name w:val="Char Char1 Char Char Char Char Char Char Char Char Char Char Char Char Char Char Char Char Char Char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098">
    <w:name w:val="样式 样式 样式3 + 四号 + 段前: 0 磅 段后: 0 磅 行距: 1.5 倍行距"/>
    <w:basedOn w:val="1"/>
    <w:uiPriority w:val="0"/>
    <w:pPr>
      <w:spacing w:before="0" w:after="0"/>
      <w:ind w:firstLine="0" w:firstLineChars="0"/>
      <w:jc w:val="left"/>
      <w:outlineLvl w:val="0"/>
    </w:pPr>
    <w:rPr>
      <w:rFonts w:ascii="Times New Roman" w:hAnsi="Times New Roman"/>
      <w:kern w:val="44"/>
      <w:sz w:val="28"/>
      <w:szCs w:val="24"/>
    </w:rPr>
  </w:style>
  <w:style w:type="paragraph" w:customStyle="1" w:styleId="3099">
    <w:name w:val="样式 标题 2第一章 标题 2Heading 2 HiddenHeading 2 CCBSheading 2H2h2...3"/>
    <w:basedOn w:val="3"/>
    <w:next w:val="15"/>
    <w:uiPriority w:val="0"/>
  </w:style>
  <w:style w:type="paragraph" w:customStyle="1" w:styleId="3100">
    <w:name w:val="样式 标题 1章节H1PIM 1h1标题 11Heading 11level 1Level 1 HeadHea..."/>
    <w:basedOn w:val="2"/>
    <w:uiPriority w:val="0"/>
  </w:style>
  <w:style w:type="paragraph" w:customStyle="1" w:styleId="3101">
    <w:name w:val="标点正文"/>
    <w:basedOn w:val="1"/>
    <w:uiPriority w:val="0"/>
    <w:pPr>
      <w:spacing w:before="0" w:after="0" w:line="240" w:lineRule="auto"/>
      <w:ind w:firstLine="0" w:firstLineChars="0"/>
    </w:pPr>
    <w:rPr>
      <w:rFonts w:ascii="Times New Roman" w:hAnsi="Times New Roman"/>
      <w:color w:val="0000FF"/>
      <w:sz w:val="21"/>
      <w:szCs w:val="28"/>
    </w:rPr>
  </w:style>
  <w:style w:type="paragraph" w:customStyle="1" w:styleId="3102">
    <w:name w:val="2-封面落款"/>
    <w:basedOn w:val="1"/>
    <w:uiPriority w:val="0"/>
    <w:pPr>
      <w:spacing w:before="0" w:after="0"/>
      <w:ind w:firstLine="480"/>
      <w:jc w:val="center"/>
    </w:pPr>
    <w:rPr>
      <w:rFonts w:ascii="Times New Roman" w:hAnsi="Times New Roman" w:eastAsia="黑体"/>
      <w:b/>
      <w:sz w:val="32"/>
      <w:szCs w:val="24"/>
    </w:rPr>
  </w:style>
  <w:style w:type="paragraph" w:customStyle="1" w:styleId="3103">
    <w:name w:val="正文加点"/>
    <w:basedOn w:val="1"/>
    <w:next w:val="1"/>
    <w:uiPriority w:val="0"/>
    <w:pPr>
      <w:spacing w:before="0" w:after="0"/>
      <w:ind w:firstLine="0" w:firstLineChars="0"/>
    </w:pPr>
    <w:rPr>
      <w:rFonts w:ascii="Arial" w:hAnsi="Arial" w:cs="Arial"/>
      <w:szCs w:val="24"/>
    </w:rPr>
  </w:style>
  <w:style w:type="paragraph" w:customStyle="1" w:styleId="3104">
    <w:name w:val="样式 两端对齐 首行缩进:  2 字符"/>
    <w:basedOn w:val="1"/>
    <w:uiPriority w:val="0"/>
    <w:pPr>
      <w:widowControl/>
      <w:spacing w:before="0" w:after="0"/>
      <w:ind w:firstLine="480"/>
    </w:pPr>
    <w:rPr>
      <w:rFonts w:ascii="Times New Roman" w:hAnsi="Times New Roman" w:eastAsia="楷体_GB2312" w:cs="宋体"/>
      <w:kern w:val="0"/>
      <w:szCs w:val="24"/>
      <w:lang w:eastAsia="en-US"/>
    </w:rPr>
  </w:style>
  <w:style w:type="paragraph" w:customStyle="1" w:styleId="3105">
    <w:name w:val="项目排列"/>
    <w:basedOn w:val="1"/>
    <w:link w:val="3822"/>
    <w:uiPriority w:val="0"/>
    <w:pPr>
      <w:spacing w:before="0" w:beforeLines="50" w:after="0" w:afterLines="50" w:line="300" w:lineRule="auto"/>
      <w:ind w:left="350" w:leftChars="200" w:hanging="150" w:hangingChars="150"/>
    </w:pPr>
    <w:rPr>
      <w:rFonts w:ascii="Times New Roman" w:hAnsi="Times New Roman"/>
      <w:szCs w:val="24"/>
    </w:rPr>
  </w:style>
  <w:style w:type="paragraph" w:customStyle="1" w:styleId="3106">
    <w:name w:val="样式 样式 标题 4h4H4H41H42H43H44H45H46H47H48H49H410H411H421...1 + Fran..."/>
    <w:basedOn w:val="3107"/>
    <w:uiPriority w:val="0"/>
    <w:pPr>
      <w:tabs>
        <w:tab w:val="left" w:pos="900"/>
        <w:tab w:val="left" w:pos="1079"/>
        <w:tab w:val="left" w:pos="2160"/>
      </w:tabs>
      <w:spacing w:beforeLines="50" w:afterLines="50" w:line="377" w:lineRule="auto"/>
      <w:ind w:firstLine="0" w:firstLineChars="0"/>
      <w:jc w:val="left"/>
    </w:pPr>
    <w:rPr>
      <w:rFonts w:ascii="Franklin Gothic Demi" w:hAnsi="Franklin Gothic Demi" w:cs="宋体"/>
      <w:kern w:val="2"/>
      <w:szCs w:val="20"/>
      <w:lang w:val="en-US" w:eastAsia="zh-CN"/>
    </w:rPr>
  </w:style>
  <w:style w:type="paragraph" w:customStyle="1" w:styleId="3107">
    <w:name w:val="样式 标题 4h4H4H41H42H43H44H45H46H47H48H49H410H411H421...1"/>
    <w:basedOn w:val="5"/>
    <w:uiPriority w:val="0"/>
  </w:style>
  <w:style w:type="paragraph" w:customStyle="1" w:styleId="3108">
    <w:name w:val="nospace1"/>
    <w:basedOn w:val="1"/>
    <w:uiPriority w:val="0"/>
    <w:pPr>
      <w:widowControl/>
      <w:pBdr>
        <w:left w:val="single" w:color="8E8E8E" w:sz="6" w:space="0"/>
        <w:right w:val="single" w:color="8E8E8E" w:sz="6" w:space="0"/>
      </w:pBdr>
      <w:spacing w:before="150" w:after="150" w:line="270" w:lineRule="atLeast"/>
      <w:ind w:left="375" w:firstLine="0" w:firstLineChars="0"/>
      <w:jc w:val="left"/>
    </w:pPr>
    <w:rPr>
      <w:rFonts w:ascii="宋体" w:hAnsi="宋体" w:cs="宋体"/>
      <w:kern w:val="0"/>
      <w:szCs w:val="24"/>
    </w:rPr>
  </w:style>
  <w:style w:type="paragraph" w:customStyle="1" w:styleId="3109">
    <w:name w:val="普通标题"/>
    <w:basedOn w:val="1"/>
    <w:next w:val="25"/>
    <w:uiPriority w:val="0"/>
    <w:pPr>
      <w:pageBreakBefore/>
      <w:spacing w:before="0" w:beforeLines="200" w:after="0" w:afterLines="100" w:line="240" w:lineRule="auto"/>
      <w:ind w:firstLine="0" w:firstLineChars="0"/>
      <w:jc w:val="center"/>
    </w:pPr>
    <w:rPr>
      <w:rFonts w:ascii="Arial" w:hAnsi="Arial" w:eastAsia="黑体"/>
      <w:b/>
      <w:sz w:val="32"/>
      <w:szCs w:val="32"/>
    </w:rPr>
  </w:style>
  <w:style w:type="paragraph" w:customStyle="1" w:styleId="3110">
    <w:name w:val="文档标题"/>
    <w:basedOn w:val="1"/>
    <w:uiPriority w:val="0"/>
    <w:pPr>
      <w:spacing w:before="0" w:beforeLines="100" w:after="0" w:afterLines="100" w:line="300" w:lineRule="auto"/>
      <w:ind w:firstLine="0" w:firstLineChars="0"/>
      <w:jc w:val="center"/>
    </w:pPr>
    <w:rPr>
      <w:rFonts w:ascii="Arial" w:hAnsi="Arial" w:eastAsia="黑体" w:cs="Arial"/>
      <w:b/>
      <w:sz w:val="48"/>
      <w:szCs w:val="32"/>
    </w:rPr>
  </w:style>
  <w:style w:type="paragraph" w:customStyle="1" w:styleId="3111">
    <w:name w:val="首行缩进11"/>
    <w:basedOn w:val="1"/>
    <w:uiPriority w:val="0"/>
    <w:pPr>
      <w:spacing w:before="0" w:after="0" w:afterLines="50" w:line="300" w:lineRule="auto"/>
    </w:pPr>
    <w:rPr>
      <w:rFonts w:ascii="Arial" w:hAnsi="Arial"/>
      <w:szCs w:val="24"/>
    </w:rPr>
  </w:style>
  <w:style w:type="paragraph" w:customStyle="1" w:styleId="3112">
    <w:name w:val="标题（无编号）"/>
    <w:basedOn w:val="5"/>
    <w:uiPriority w:val="0"/>
  </w:style>
  <w:style w:type="paragraph" w:customStyle="1" w:styleId="3113">
    <w:name w:val="样式 正文缩进正文（首行缩进两字）四号特点标题4表正文正文非缩进缩进ALT+Z段1正文不缩进特点 Char..."/>
    <w:basedOn w:val="25"/>
    <w:uiPriority w:val="0"/>
    <w:pPr>
      <w:spacing w:before="0" w:after="0" w:line="240" w:lineRule="auto"/>
      <w:ind w:firstLine="0" w:firstLineChars="0"/>
    </w:pPr>
    <w:rPr>
      <w:rFonts w:ascii="Times New Roman" w:hAnsi="Times New Roman"/>
      <w:kern w:val="2"/>
      <w:sz w:val="21"/>
      <w:szCs w:val="24"/>
      <w:lang w:val="en-US" w:eastAsia="zh-CN"/>
    </w:rPr>
  </w:style>
  <w:style w:type="paragraph" w:customStyle="1" w:styleId="3114">
    <w:name w:val="sheet"/>
    <w:basedOn w:val="1"/>
    <w:uiPriority w:val="0"/>
    <w:pPr>
      <w:spacing w:before="0" w:after="0" w:line="400" w:lineRule="exact"/>
    </w:pPr>
    <w:rPr>
      <w:rFonts w:ascii="宋体" w:hAnsi="Times New Roman"/>
      <w:sz w:val="18"/>
      <w:szCs w:val="24"/>
    </w:rPr>
  </w:style>
  <w:style w:type="paragraph" w:customStyle="1" w:styleId="3115">
    <w:name w:val="强调文字"/>
    <w:basedOn w:val="1"/>
    <w:uiPriority w:val="0"/>
    <w:pPr>
      <w:tabs>
        <w:tab w:val="left" w:pos="425"/>
      </w:tabs>
      <w:spacing w:before="120" w:after="0"/>
      <w:ind w:left="425" w:hanging="425" w:firstLineChars="0"/>
    </w:pPr>
    <w:rPr>
      <w:rFonts w:ascii="Albertus Extra Bold" w:hAnsi="Albertus Extra Bold" w:eastAsia="黑体"/>
      <w:b/>
      <w:szCs w:val="24"/>
    </w:rPr>
  </w:style>
  <w:style w:type="paragraph" w:customStyle="1" w:styleId="3116">
    <w:name w:val="style9"/>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3117">
    <w:name w:val="样式00_缩进2正文"/>
    <w:basedOn w:val="1"/>
    <w:uiPriority w:val="0"/>
    <w:pPr>
      <w:spacing w:before="0" w:after="0" w:line="240" w:lineRule="auto"/>
      <w:ind w:firstLine="480" w:firstLineChars="0"/>
      <w:jc w:val="left"/>
    </w:pPr>
    <w:rPr>
      <w:rFonts w:ascii="宋体" w:hAnsi="Times New Roman"/>
      <w:szCs w:val="24"/>
    </w:rPr>
  </w:style>
  <w:style w:type="paragraph" w:customStyle="1" w:styleId="3118">
    <w:name w:val="正文样式2"/>
    <w:basedOn w:val="1"/>
    <w:uiPriority w:val="0"/>
    <w:pPr>
      <w:spacing w:before="156" w:after="156"/>
      <w:ind w:firstLine="420" w:firstLineChars="0"/>
    </w:pPr>
    <w:rPr>
      <w:rFonts w:ascii="Times New Roman" w:hAnsi="Times New Roman" w:eastAsia="楷体_GB2312"/>
      <w:szCs w:val="24"/>
    </w:rPr>
  </w:style>
  <w:style w:type="paragraph" w:customStyle="1" w:styleId="3119">
    <w:name w:val="样式 标题 2h2l2sect 1.22l1Heading 2 HiddenHeading 2 CCBSH2P..."/>
    <w:basedOn w:val="3"/>
    <w:next w:val="2992"/>
    <w:uiPriority w:val="0"/>
  </w:style>
  <w:style w:type="paragraph" w:customStyle="1" w:styleId="3120">
    <w:name w:val="样式 样式 标题 11l0H1Section HeadHeader1h1 + Arial + 小三"/>
    <w:basedOn w:val="1"/>
    <w:uiPriority w:val="0"/>
    <w:pPr>
      <w:keepNext/>
      <w:widowControl/>
      <w:tabs>
        <w:tab w:val="left" w:pos="432"/>
      </w:tabs>
      <w:spacing w:before="480" w:after="360"/>
      <w:ind w:left="432" w:hanging="432" w:firstLineChars="0"/>
      <w:jc w:val="left"/>
      <w:outlineLvl w:val="0"/>
    </w:pPr>
    <w:rPr>
      <w:rFonts w:ascii="Arial" w:hAnsi="Arial" w:eastAsia="楷体_GB2312"/>
      <w:b/>
      <w:bCs/>
      <w:kern w:val="28"/>
      <w:sz w:val="32"/>
      <w:szCs w:val="24"/>
      <w:lang w:eastAsia="en-US"/>
    </w:rPr>
  </w:style>
  <w:style w:type="paragraph" w:customStyle="1" w:styleId="3121">
    <w:name w:val="样式 标题 2H2h2A.B.C.l2heading 2sect 1.22l1Heading 2 Hidden..."/>
    <w:basedOn w:val="3"/>
    <w:uiPriority w:val="0"/>
  </w:style>
  <w:style w:type="paragraph" w:customStyle="1" w:styleId="3122">
    <w:name w:val="样式 标题 4 + 自动设置 首行缩进:  0.74 厘米 段前: 15.6 磅 段后: 15.6 磅 行距: 1.5 ..."/>
    <w:basedOn w:val="5"/>
    <w:uiPriority w:val="0"/>
  </w:style>
  <w:style w:type="paragraph" w:customStyle="1" w:styleId="3123">
    <w:name w:val="样式 标题 6H6Legal Level 1.Level 1h6Third Subheading + 首行缩进:  2..."/>
    <w:basedOn w:val="7"/>
    <w:uiPriority w:val="0"/>
  </w:style>
  <w:style w:type="paragraph" w:customStyle="1" w:styleId="3124">
    <w:name w:val="样式 标题 3 + 行距: 1.5 倍行距"/>
    <w:basedOn w:val="4"/>
    <w:uiPriority w:val="0"/>
  </w:style>
  <w:style w:type="paragraph" w:customStyle="1" w:styleId="3125">
    <w:name w:val="样式 正文2 + 首行缩进:  0 厘米 段后: 1.5 行"/>
    <w:basedOn w:val="1"/>
    <w:uiPriority w:val="0"/>
    <w:pPr>
      <w:widowControl/>
      <w:tabs>
        <w:tab w:val="left" w:pos="830"/>
      </w:tabs>
      <w:spacing w:before="0" w:after="0"/>
      <w:ind w:left="830" w:firstLine="0" w:firstLineChars="0"/>
      <w:jc w:val="left"/>
    </w:pPr>
    <w:rPr>
      <w:rFonts w:ascii="Times New Roman" w:hAnsi="Times New Roman" w:eastAsia="楷体_GB2312"/>
      <w:kern w:val="0"/>
      <w:szCs w:val="24"/>
      <w:lang w:eastAsia="en-US"/>
    </w:rPr>
  </w:style>
  <w:style w:type="paragraph" w:customStyle="1" w:styleId="3126">
    <w:name w:val="样式 样式 正文首行缩进 + 首行缩进:  1 字符 + 首行缩进:  1 字符"/>
    <w:basedOn w:val="1"/>
    <w:uiPriority w:val="0"/>
    <w:pPr>
      <w:spacing w:before="0" w:after="0"/>
    </w:pPr>
    <w:rPr>
      <w:rFonts w:ascii="Times New Roman" w:hAnsi="Times New Roman"/>
      <w:szCs w:val="24"/>
    </w:rPr>
  </w:style>
  <w:style w:type="paragraph" w:customStyle="1" w:styleId="3127">
    <w:name w:val="题注1"/>
    <w:basedOn w:val="1"/>
    <w:next w:val="1"/>
    <w:uiPriority w:val="0"/>
    <w:pPr>
      <w:suppressAutoHyphens/>
      <w:spacing w:before="152" w:after="160" w:line="240" w:lineRule="auto"/>
      <w:ind w:firstLine="0" w:firstLineChars="0"/>
    </w:pPr>
    <w:rPr>
      <w:rFonts w:ascii="Arial" w:hAnsi="Arial" w:eastAsia="黑体" w:cs="Arial"/>
      <w:kern w:val="1"/>
      <w:sz w:val="20"/>
      <w:szCs w:val="24"/>
      <w:lang w:eastAsia="ar-SA"/>
    </w:rPr>
  </w:style>
  <w:style w:type="paragraph" w:customStyle="1" w:styleId="3128">
    <w:name w:val="样式 标题 11l0H1Section HeadHeader1h1PIM 1123321Title1卷标题..."/>
    <w:basedOn w:val="2"/>
    <w:next w:val="2992"/>
    <w:uiPriority w:val="0"/>
  </w:style>
  <w:style w:type="paragraph" w:customStyle="1" w:styleId="3129">
    <w:name w:val="样式 标题 3标题 3 Char Char标题 3 Char Char Char Char标题 3 Char标题 3 C...2"/>
    <w:basedOn w:val="4"/>
    <w:next w:val="2992"/>
    <w:uiPriority w:val="0"/>
  </w:style>
  <w:style w:type="paragraph" w:customStyle="1" w:styleId="3130">
    <w:name w:val="xl98"/>
    <w:basedOn w:val="1"/>
    <w:uiPriority w:val="0"/>
    <w:pPr>
      <w:widowControl/>
      <w:spacing w:before="100" w:beforeAutospacing="1" w:after="100" w:afterAutospacing="1" w:line="240" w:lineRule="auto"/>
      <w:ind w:firstLine="0" w:firstLineChars="0"/>
      <w:jc w:val="left"/>
      <w:textAlignment w:val="center"/>
    </w:pPr>
    <w:rPr>
      <w:rFonts w:ascii="宋体" w:hAnsi="宋体" w:cs="宋体"/>
      <w:b/>
      <w:bCs/>
      <w:kern w:val="0"/>
      <w:szCs w:val="24"/>
    </w:rPr>
  </w:style>
  <w:style w:type="paragraph" w:customStyle="1" w:styleId="3131">
    <w:name w:val="样式 Arial"/>
    <w:basedOn w:val="1"/>
    <w:uiPriority w:val="0"/>
    <w:pPr>
      <w:widowControl/>
      <w:spacing w:before="0" w:after="0"/>
      <w:ind w:firstLine="480"/>
      <w:jc w:val="left"/>
    </w:pPr>
    <w:rPr>
      <w:rFonts w:ascii="Arial" w:hAnsi="Arial" w:eastAsia="楷体_GB2312" w:cs="宋体"/>
      <w:kern w:val="0"/>
      <w:szCs w:val="24"/>
      <w:lang w:eastAsia="en-US"/>
    </w:rPr>
  </w:style>
  <w:style w:type="paragraph" w:customStyle="1" w:styleId="3132">
    <w:name w:val="项目"/>
    <w:basedOn w:val="1"/>
    <w:uiPriority w:val="0"/>
    <w:pPr>
      <w:tabs>
        <w:tab w:val="left" w:pos="840"/>
      </w:tabs>
      <w:adjustRightInd w:val="0"/>
      <w:spacing w:before="120" w:after="120"/>
      <w:ind w:left="840" w:firstLine="0" w:firstLineChars="0"/>
      <w:jc w:val="left"/>
      <w:textAlignment w:val="baseline"/>
    </w:pPr>
    <w:rPr>
      <w:rFonts w:ascii="宋体" w:hAnsi="Times New Roman"/>
      <w:kern w:val="0"/>
      <w:szCs w:val="24"/>
    </w:rPr>
  </w:style>
  <w:style w:type="paragraph" w:customStyle="1" w:styleId="3133">
    <w:name w:val="正文缩进 Char1 Char Char Char Char Char Char"/>
    <w:basedOn w:val="1"/>
    <w:next w:val="25"/>
    <w:uiPriority w:val="0"/>
    <w:pPr>
      <w:widowControl/>
      <w:spacing w:before="0" w:after="0"/>
      <w:ind w:firstLine="420" w:firstLineChars="0"/>
      <w:jc w:val="left"/>
    </w:pPr>
    <w:rPr>
      <w:rFonts w:ascii="Arial" w:hAnsi="Arial"/>
      <w:kern w:val="0"/>
      <w:szCs w:val="24"/>
    </w:rPr>
  </w:style>
  <w:style w:type="paragraph" w:customStyle="1" w:styleId="3134">
    <w:name w:val="Char Char1 Char Char Char Char Char Char Char Char Char Char Char Char Char Char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135">
    <w:name w:val="Char Char1 Char Char Char Char Char Char Char Char Char Char Char Char Char Char Char Char Char Char Char Char1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136">
    <w:name w:val="方案正文 + 五号"/>
    <w:basedOn w:val="25"/>
    <w:uiPriority w:val="0"/>
    <w:pPr>
      <w:numPr>
        <w:ilvl w:val="0"/>
        <w:numId w:val="136"/>
      </w:numPr>
      <w:tabs>
        <w:tab w:val="clear" w:pos="840"/>
      </w:tabs>
      <w:spacing w:before="0" w:after="0" w:line="240" w:lineRule="auto"/>
      <w:ind w:left="0" w:firstLine="0" w:firstLineChars="0"/>
    </w:pPr>
    <w:rPr>
      <w:rFonts w:ascii="Times New Roman" w:hAnsi="Times New Roman"/>
      <w:kern w:val="2"/>
      <w:sz w:val="21"/>
      <w:szCs w:val="24"/>
      <w:lang w:val="en-US" w:eastAsia="zh-CN"/>
    </w:rPr>
  </w:style>
  <w:style w:type="paragraph" w:customStyle="1" w:styleId="3137">
    <w:name w:val="默认段落字体 Para Char Char Char Char Char Char Char Char Char1 Char Char Char Char Char Char"/>
    <w:basedOn w:val="30"/>
    <w:uiPriority w:val="0"/>
    <w:pPr>
      <w:shd w:val="clear" w:color="auto" w:fill="000080"/>
      <w:spacing w:before="0" w:after="0" w:line="240" w:lineRule="auto"/>
      <w:ind w:firstLine="0" w:firstLineChars="0"/>
    </w:pPr>
    <w:rPr>
      <w:rFonts w:ascii="Tahoma" w:hAnsi="Tahoma"/>
      <w:kern w:val="2"/>
      <w:sz w:val="24"/>
      <w:szCs w:val="20"/>
      <w:lang w:val="en-US" w:eastAsia="zh-CN"/>
    </w:rPr>
  </w:style>
  <w:style w:type="paragraph" w:customStyle="1" w:styleId="3138">
    <w:name w:val="Char Char1 Char Char Char Char Char Char Char Char Char Char Char Char Char Char Char Char Char Char Char Char1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139">
    <w:name w:val="默认段落字体 Char"/>
    <w:basedOn w:val="1"/>
    <w:uiPriority w:val="0"/>
    <w:pPr>
      <w:spacing w:before="0" w:after="0" w:line="240" w:lineRule="auto"/>
      <w:ind w:firstLine="0" w:firstLineChars="0"/>
    </w:pPr>
    <w:rPr>
      <w:rFonts w:ascii="Tahoma" w:hAnsi="Tahoma"/>
      <w:szCs w:val="24"/>
    </w:rPr>
  </w:style>
  <w:style w:type="paragraph" w:customStyle="1" w:styleId="3140">
    <w:name w:val="样式 正文首行缩进 + 宋体 首行缩进:  0.74 厘米"/>
    <w:basedOn w:val="15"/>
    <w:uiPriority w:val="0"/>
    <w:pPr>
      <w:autoSpaceDE w:val="0"/>
      <w:autoSpaceDN w:val="0"/>
      <w:adjustRightInd w:val="0"/>
      <w:spacing w:before="120" w:after="0" w:line="380" w:lineRule="exact"/>
      <w:ind w:firstLine="0" w:firstLineChars="0"/>
    </w:pPr>
    <w:rPr>
      <w:rFonts w:ascii="宋体" w:hAnsi="宋体"/>
      <w:kern w:val="2"/>
      <w:lang w:val="en-US" w:eastAsia="zh-CN"/>
    </w:rPr>
  </w:style>
  <w:style w:type="paragraph" w:customStyle="1" w:styleId="3141">
    <w:name w:val="Char Char1 Char Char Char Char Char Char Char Char Char Char Char Char Char Char Char Char Char Char Char Char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142">
    <w:name w:val="Char Char1 Char Char Char Char Char Char Char Char Char Char Char Char Char Char Char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143">
    <w:name w:val="Char Char1 Char Char Char Char Char Char Char Char Char Char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144">
    <w:name w:val="表格标题1"/>
    <w:basedOn w:val="1"/>
    <w:uiPriority w:val="0"/>
    <w:pPr>
      <w:spacing w:before="0" w:after="0" w:line="400" w:lineRule="exact"/>
      <w:ind w:firstLine="0" w:firstLineChars="0"/>
      <w:jc w:val="center"/>
    </w:pPr>
    <w:rPr>
      <w:rFonts w:ascii="Arial" w:hAnsi="Arial" w:cs="宋体"/>
      <w:b/>
      <w:bCs/>
      <w:sz w:val="21"/>
      <w:szCs w:val="21"/>
    </w:rPr>
  </w:style>
  <w:style w:type="paragraph" w:customStyle="1" w:styleId="3145">
    <w:name w:val="k箭头编号"/>
    <w:basedOn w:val="1"/>
    <w:uiPriority w:val="0"/>
    <w:pPr>
      <w:numPr>
        <w:ilvl w:val="0"/>
        <w:numId w:val="137"/>
      </w:numPr>
      <w:spacing w:before="0" w:after="0" w:afterLines="50"/>
      <w:ind w:firstLine="0" w:firstLineChars="0"/>
    </w:pPr>
    <w:rPr>
      <w:rFonts w:ascii="宋体" w:hAnsi="宋体"/>
      <w:kern w:val="0"/>
      <w:szCs w:val="24"/>
      <w:lang w:eastAsia="en-US"/>
    </w:rPr>
  </w:style>
  <w:style w:type="paragraph" w:customStyle="1" w:styleId="3146">
    <w:name w:val="AIOC NORMAL"/>
    <w:basedOn w:val="1"/>
    <w:uiPriority w:val="0"/>
    <w:pPr>
      <w:widowControl/>
      <w:tabs>
        <w:tab w:val="left" w:pos="1440"/>
      </w:tabs>
      <w:spacing w:before="0" w:after="0" w:line="240" w:lineRule="auto"/>
      <w:ind w:firstLine="0" w:firstLineChars="0"/>
      <w:jc w:val="left"/>
    </w:pPr>
    <w:rPr>
      <w:rFonts w:ascii="Book Antiqua" w:hAnsi="Book Antiqua"/>
      <w:kern w:val="0"/>
      <w:sz w:val="22"/>
      <w:szCs w:val="24"/>
      <w:lang w:eastAsia="en-US"/>
    </w:rPr>
  </w:style>
  <w:style w:type="paragraph" w:customStyle="1" w:styleId="3147">
    <w:name w:val="样式 单元格文字（居左） +"/>
    <w:basedOn w:val="1"/>
    <w:uiPriority w:val="0"/>
    <w:pPr>
      <w:spacing w:before="0" w:after="0" w:line="240" w:lineRule="auto"/>
      <w:ind w:firstLine="0" w:firstLineChars="0"/>
      <w:jc w:val="left"/>
    </w:pPr>
    <w:rPr>
      <w:rFonts w:ascii="Times New Roman" w:hAnsi="Times New Roman" w:cs="宋体"/>
      <w:kern w:val="0"/>
      <w:szCs w:val="24"/>
    </w:rPr>
  </w:style>
  <w:style w:type="paragraph" w:customStyle="1" w:styleId="3148">
    <w:name w:val="样式 样式 (符号) 宋体 小四 首行缩进:  0.85 厘米 段后: 6 磅 行距: 固定值 20 磅 + 首行缩进:  2 ..."/>
    <w:basedOn w:val="1"/>
    <w:uiPriority w:val="0"/>
    <w:pPr>
      <w:spacing w:before="0" w:after="0"/>
      <w:ind w:firstLine="560"/>
    </w:pPr>
    <w:rPr>
      <w:rFonts w:ascii="仿宋_GB2312" w:hAnsi="宋体" w:eastAsia="仿宋_GB2312" w:cs="宋体"/>
      <w:color w:val="000000"/>
      <w:sz w:val="28"/>
      <w:szCs w:val="28"/>
    </w:rPr>
  </w:style>
  <w:style w:type="paragraph" w:customStyle="1" w:styleId="3149">
    <w:name w:val="Caption 1"/>
    <w:basedOn w:val="26"/>
    <w:uiPriority w:val="0"/>
    <w:pPr>
      <w:keepNext/>
      <w:tabs>
        <w:tab w:val="left" w:pos="420"/>
      </w:tabs>
      <w:adjustRightInd/>
      <w:spacing w:before="480" w:after="120"/>
      <w:ind w:left="1616" w:hanging="369"/>
      <w:jc w:val="left"/>
      <w:textAlignment w:val="auto"/>
    </w:pPr>
    <w:rPr>
      <w:rFonts w:ascii="Arial" w:hAnsi="Arial"/>
      <w:smallCaps/>
      <w:color w:val="005288"/>
      <w:spacing w:val="20"/>
      <w:kern w:val="2"/>
      <w:sz w:val="16"/>
      <w:lang w:val="en-GB" w:eastAsia="en-US"/>
    </w:rPr>
  </w:style>
  <w:style w:type="paragraph" w:customStyle="1" w:styleId="3150">
    <w:name w:val="Copyright"/>
    <w:uiPriority w:val="0"/>
    <w:rPr>
      <w:rFonts w:ascii="Tahoma" w:hAnsi="Tahoma" w:eastAsia="宋体" w:cs="Times New Roman"/>
      <w:color w:val="282828"/>
      <w:kern w:val="0"/>
      <w:sz w:val="16"/>
      <w:szCs w:val="24"/>
      <w:lang w:val="en-US" w:eastAsia="en-US" w:bidi="ar-SA"/>
    </w:rPr>
  </w:style>
  <w:style w:type="paragraph" w:customStyle="1" w:styleId="3151">
    <w:name w:val="Corporate_Address"/>
    <w:basedOn w:val="1"/>
    <w:uiPriority w:val="0"/>
    <w:pPr>
      <w:widowControl/>
      <w:spacing w:before="0" w:after="0" w:line="240" w:lineRule="auto"/>
      <w:ind w:firstLine="0" w:firstLineChars="0"/>
      <w:jc w:val="left"/>
    </w:pPr>
    <w:rPr>
      <w:rFonts w:ascii="Tahoma" w:hAnsi="Tahoma"/>
      <w:bCs/>
      <w:kern w:val="0"/>
      <w:sz w:val="16"/>
      <w:szCs w:val="24"/>
      <w:lang w:eastAsia="en-US"/>
    </w:rPr>
  </w:style>
  <w:style w:type="paragraph" w:customStyle="1" w:styleId="3152">
    <w:name w:val="DocTitle"/>
    <w:basedOn w:val="2"/>
    <w:uiPriority w:val="0"/>
  </w:style>
  <w:style w:type="paragraph" w:customStyle="1" w:styleId="3153">
    <w:name w:val="条目2"/>
    <w:basedOn w:val="1"/>
    <w:next w:val="1"/>
    <w:uiPriority w:val="0"/>
    <w:pPr>
      <w:tabs>
        <w:tab w:val="left" w:pos="900"/>
      </w:tabs>
      <w:autoSpaceDE w:val="0"/>
      <w:autoSpaceDN w:val="0"/>
      <w:adjustRightInd w:val="0"/>
      <w:spacing w:before="0" w:after="0"/>
      <w:ind w:left="900" w:firstLine="0" w:firstLineChars="0"/>
      <w:jc w:val="left"/>
    </w:pPr>
    <w:rPr>
      <w:rFonts w:ascii="Times New Roman" w:hAnsi="Times New Roman"/>
      <w:kern w:val="0"/>
      <w:szCs w:val="24"/>
    </w:rPr>
  </w:style>
  <w:style w:type="paragraph" w:customStyle="1" w:styleId="3154">
    <w:name w:val="Picture"/>
    <w:basedOn w:val="1"/>
    <w:next w:val="1"/>
    <w:qFormat/>
    <w:uiPriority w:val="0"/>
    <w:pPr>
      <w:widowControl/>
      <w:spacing w:before="240" w:after="240" w:line="240" w:lineRule="auto"/>
      <w:ind w:firstLine="0" w:firstLineChars="0"/>
    </w:pPr>
    <w:rPr>
      <w:rFonts w:ascii="Verdana" w:hAnsi="Verdana"/>
      <w:spacing w:val="-5"/>
      <w:kern w:val="0"/>
      <w:sz w:val="21"/>
      <w:szCs w:val="24"/>
      <w:lang w:eastAsia="en-US"/>
    </w:rPr>
  </w:style>
  <w:style w:type="paragraph" w:customStyle="1" w:styleId="3155">
    <w:name w:val="Suggestion Form Heading"/>
    <w:next w:val="1"/>
    <w:uiPriority w:val="0"/>
    <w:rPr>
      <w:rFonts w:ascii="Arial" w:hAnsi="Arial" w:eastAsia="宋体" w:cs="Times New Roman"/>
      <w:kern w:val="0"/>
      <w:sz w:val="40"/>
      <w:szCs w:val="20"/>
      <w:lang w:val="en-US" w:eastAsia="en-US" w:bidi="ar-SA"/>
    </w:rPr>
  </w:style>
  <w:style w:type="paragraph" w:customStyle="1" w:styleId="3156">
    <w:name w:val="八级栏目"/>
    <w:basedOn w:val="1"/>
    <w:uiPriority w:val="0"/>
    <w:pPr>
      <w:numPr>
        <w:ilvl w:val="7"/>
        <w:numId w:val="138"/>
      </w:numPr>
      <w:spacing w:before="100" w:beforeAutospacing="1" w:after="100" w:afterAutospacing="1"/>
      <w:ind w:firstLineChars="0"/>
      <w:outlineLvl w:val="7"/>
    </w:pPr>
    <w:rPr>
      <w:rFonts w:ascii="Times New Roman" w:hAnsi="Times New Roman"/>
      <w:b/>
      <w:szCs w:val="24"/>
    </w:rPr>
  </w:style>
  <w:style w:type="paragraph" w:customStyle="1" w:styleId="3157">
    <w:name w:val="TableHeadingText"/>
    <w:basedOn w:val="1"/>
    <w:uiPriority w:val="0"/>
    <w:pPr>
      <w:widowControl/>
      <w:spacing w:before="60" w:after="60" w:line="240" w:lineRule="auto"/>
      <w:ind w:left="29" w:firstLine="0" w:firstLineChars="0"/>
      <w:jc w:val="left"/>
    </w:pPr>
    <w:rPr>
      <w:rFonts w:ascii="Tahoma" w:hAnsi="Tahoma"/>
      <w:b/>
      <w:kern w:val="0"/>
      <w:sz w:val="18"/>
      <w:szCs w:val="26"/>
      <w:lang w:eastAsia="en-US"/>
    </w:rPr>
  </w:style>
  <w:style w:type="paragraph" w:customStyle="1" w:styleId="3158">
    <w:name w:val="样式 标题 6H6Legal Level 1.Level 1h6Third SubheadingBOD 4PIM ..."/>
    <w:basedOn w:val="7"/>
    <w:uiPriority w:val="0"/>
  </w:style>
  <w:style w:type="paragraph" w:customStyle="1" w:styleId="3159">
    <w:name w:val="TableNormalText"/>
    <w:basedOn w:val="1"/>
    <w:uiPriority w:val="0"/>
    <w:pPr>
      <w:widowControl/>
      <w:spacing w:before="60" w:after="60" w:line="240" w:lineRule="auto"/>
      <w:ind w:firstLine="0" w:firstLineChars="0"/>
    </w:pPr>
    <w:rPr>
      <w:rFonts w:ascii="Tahoma" w:hAnsi="Tahoma" w:eastAsia="楷体_GB2312"/>
      <w:color w:val="282828"/>
      <w:kern w:val="0"/>
      <w:sz w:val="18"/>
      <w:szCs w:val="24"/>
      <w:lang w:eastAsia="en-US"/>
    </w:rPr>
  </w:style>
  <w:style w:type="paragraph" w:customStyle="1" w:styleId="3160">
    <w:name w:val="Numbered list 2.1"/>
    <w:basedOn w:val="2"/>
    <w:next w:val="1"/>
    <w:uiPriority w:val="0"/>
  </w:style>
  <w:style w:type="paragraph" w:customStyle="1" w:styleId="3161">
    <w:name w:val="TableTemp"/>
    <w:basedOn w:val="3159"/>
    <w:uiPriority w:val="0"/>
    <w:pPr>
      <w:jc w:val="left"/>
    </w:pPr>
  </w:style>
  <w:style w:type="paragraph" w:customStyle="1" w:styleId="3162">
    <w:name w:val="Version"/>
    <w:basedOn w:val="3152"/>
    <w:uiPriority w:val="0"/>
    <w:pPr>
      <w:keepLines w:val="0"/>
      <w:widowControl/>
      <w:tabs>
        <w:tab w:val="left" w:pos="900"/>
        <w:tab w:val="left" w:pos="1248"/>
      </w:tabs>
      <w:spacing w:before="360" w:beforeLines="50" w:after="0" w:afterLines="50" w:line="288" w:lineRule="auto"/>
      <w:ind w:firstLine="0" w:firstLineChars="0"/>
      <w:outlineLvl w:val="9"/>
    </w:pPr>
    <w:rPr>
      <w:rFonts w:ascii="Arial" w:hAnsi="Arial" w:cs="Arial"/>
      <w:b w:val="0"/>
      <w:spacing w:val="10"/>
      <w:kern w:val="20"/>
      <w:sz w:val="40"/>
      <w:szCs w:val="32"/>
      <w:lang w:val="en-US" w:eastAsia="en-US"/>
    </w:rPr>
  </w:style>
  <w:style w:type="paragraph" w:customStyle="1" w:styleId="3163">
    <w:name w:val="声明文字"/>
    <w:basedOn w:val="1"/>
    <w:uiPriority w:val="0"/>
    <w:pPr>
      <w:widowControl/>
      <w:overflowPunct w:val="0"/>
      <w:autoSpaceDE w:val="0"/>
      <w:autoSpaceDN w:val="0"/>
      <w:adjustRightInd w:val="0"/>
      <w:spacing w:before="60" w:after="240" w:line="400" w:lineRule="exact"/>
      <w:ind w:firstLine="425" w:firstLineChars="0"/>
      <w:textAlignment w:val="baseline"/>
    </w:pPr>
    <w:rPr>
      <w:rFonts w:ascii="Times New Roman" w:hAnsi="Times New Roman" w:eastAsia="楷体_GB2312"/>
      <w:bCs/>
      <w:kern w:val="0"/>
      <w:szCs w:val="24"/>
    </w:rPr>
  </w:style>
  <w:style w:type="paragraph" w:customStyle="1" w:styleId="3164">
    <w:name w:val="Z_Body_Para"/>
    <w:uiPriority w:val="0"/>
    <w:pPr>
      <w:spacing w:before="120" w:after="120"/>
      <w:jc w:val="both"/>
    </w:pPr>
    <w:rPr>
      <w:rFonts w:ascii="Verdana" w:hAnsi="Verdana" w:eastAsia="宋体" w:cs="Times New Roman"/>
      <w:kern w:val="0"/>
      <w:sz w:val="20"/>
      <w:szCs w:val="20"/>
      <w:lang w:val="en-US" w:eastAsia="en-US" w:bidi="ar-SA"/>
    </w:rPr>
  </w:style>
  <w:style w:type="paragraph" w:customStyle="1" w:styleId="3165">
    <w:name w:val="*Table Text Bullet #1"/>
    <w:basedOn w:val="2052"/>
    <w:uiPriority w:val="0"/>
    <w:pPr>
      <w:numPr>
        <w:ilvl w:val="0"/>
        <w:numId w:val="139"/>
      </w:numPr>
    </w:pPr>
  </w:style>
  <w:style w:type="paragraph" w:customStyle="1" w:styleId="3166">
    <w:name w:val="Z_Annotation"/>
    <w:basedOn w:val="3164"/>
    <w:uiPriority w:val="0"/>
    <w:pPr>
      <w:spacing w:before="60" w:after="60"/>
    </w:pPr>
    <w:rPr>
      <w:rFonts w:eastAsia="Verdana"/>
      <w:sz w:val="18"/>
      <w:szCs w:val="16"/>
      <w:lang w:eastAsia="zh-CN"/>
    </w:rPr>
  </w:style>
  <w:style w:type="paragraph" w:customStyle="1" w:styleId="3167">
    <w:name w:val="Z_Appendix Headings"/>
    <w:next w:val="1"/>
    <w:uiPriority w:val="0"/>
    <w:pPr>
      <w:keepNext/>
      <w:pageBreakBefore/>
      <w:spacing w:before="720" w:after="600"/>
      <w:outlineLvl w:val="0"/>
    </w:pPr>
    <w:rPr>
      <w:rFonts w:ascii="Arial" w:hAnsi="Arial" w:eastAsia="宋体" w:cs="Times New Roman"/>
      <w:b/>
      <w:color w:val="005BAB"/>
      <w:spacing w:val="-20"/>
      <w:kern w:val="0"/>
      <w:sz w:val="56"/>
      <w:szCs w:val="20"/>
      <w:lang w:val="en-US" w:eastAsia="zh-CN" w:bidi="ar-SA"/>
    </w:rPr>
  </w:style>
  <w:style w:type="paragraph" w:customStyle="1" w:styleId="3168">
    <w:name w:val="Z_Blank page"/>
    <w:basedOn w:val="3164"/>
    <w:uiPriority w:val="0"/>
    <w:pPr>
      <w:jc w:val="center"/>
    </w:pPr>
    <w:rPr>
      <w:rFonts w:cs="宋体"/>
    </w:rPr>
  </w:style>
  <w:style w:type="paragraph" w:customStyle="1" w:styleId="3169">
    <w:name w:val="样式 表格文字 +"/>
    <w:basedOn w:val="705"/>
    <w:uiPriority w:val="0"/>
    <w:pPr>
      <w:snapToGrid w:val="0"/>
      <w:spacing w:before="0" w:beforeLines="25" w:after="0" w:afterLines="25" w:line="240" w:lineRule="auto"/>
      <w:ind w:firstLine="0" w:firstLineChars="0"/>
      <w:jc w:val="center"/>
      <w:textAlignment w:val="auto"/>
    </w:pPr>
    <w:rPr>
      <w:rFonts w:ascii="Franklin Gothic Demi" w:hAnsi="Franklin Gothic Demi" w:eastAsia="仿宋_GB2312" w:cs="宋体"/>
      <w:sz w:val="24"/>
    </w:rPr>
  </w:style>
  <w:style w:type="paragraph" w:customStyle="1" w:styleId="3170">
    <w:name w:val="Z_Caption"/>
    <w:next w:val="1"/>
    <w:uiPriority w:val="0"/>
    <w:pPr>
      <w:keepNext/>
      <w:spacing w:before="360" w:after="120"/>
    </w:pPr>
    <w:rPr>
      <w:rFonts w:ascii="Arial" w:hAnsi="Arial" w:eastAsia="宋体" w:cs="Times New Roman"/>
      <w:b/>
      <w:smallCaps/>
      <w:color w:val="005BAB"/>
      <w:spacing w:val="20"/>
      <w:kern w:val="0"/>
      <w:sz w:val="16"/>
      <w:szCs w:val="20"/>
      <w:lang w:val="en-US" w:eastAsia="en-US" w:bidi="ar-SA"/>
    </w:rPr>
  </w:style>
  <w:style w:type="paragraph" w:customStyle="1" w:styleId="3171">
    <w:name w:val="Z_Chapter Label"/>
    <w:next w:val="3164"/>
    <w:uiPriority w:val="0"/>
    <w:pPr>
      <w:keepNext/>
      <w:pageBreakBefore/>
      <w:spacing w:before="720" w:after="480"/>
      <w:outlineLvl w:val="0"/>
    </w:pPr>
    <w:rPr>
      <w:rFonts w:ascii="Arial" w:hAnsi="Arial" w:eastAsia="宋体" w:cs="Times New Roman"/>
      <w:b/>
      <w:color w:val="005BAB"/>
      <w:spacing w:val="56"/>
      <w:kern w:val="32"/>
      <w:sz w:val="28"/>
      <w:szCs w:val="20"/>
      <w:u w:val="single"/>
      <w:lang w:val="en-US" w:eastAsia="en-US" w:bidi="ar-SA"/>
    </w:rPr>
  </w:style>
  <w:style w:type="paragraph" w:customStyle="1" w:styleId="3172">
    <w:name w:val="样式 仿宋_GB2312 小四"/>
    <w:basedOn w:val="1"/>
    <w:next w:val="1"/>
    <w:uiPriority w:val="0"/>
    <w:pPr>
      <w:spacing w:before="0" w:after="0" w:afterLines="50" w:line="420" w:lineRule="exact"/>
      <w:ind w:firstLine="480" w:firstLineChars="0"/>
    </w:pPr>
    <w:rPr>
      <w:rFonts w:ascii="宋体" w:hAnsi="Times New Roman"/>
      <w:kern w:val="24"/>
      <w:sz w:val="21"/>
      <w:szCs w:val="24"/>
    </w:rPr>
  </w:style>
  <w:style w:type="paragraph" w:customStyle="1" w:styleId="3173">
    <w:name w:val="需求正文"/>
    <w:basedOn w:val="1"/>
    <w:uiPriority w:val="0"/>
    <w:pPr>
      <w:spacing w:before="0" w:after="0" w:line="240" w:lineRule="auto"/>
      <w:ind w:firstLine="420"/>
    </w:pPr>
    <w:rPr>
      <w:rFonts w:ascii="宋体" w:hAnsi="宋体"/>
      <w:sz w:val="21"/>
      <w:szCs w:val="21"/>
    </w:rPr>
  </w:style>
  <w:style w:type="paragraph" w:customStyle="1" w:styleId="3174">
    <w:name w:val="Z_Chapter Number"/>
    <w:basedOn w:val="3171"/>
    <w:next w:val="3164"/>
    <w:uiPriority w:val="0"/>
    <w:pPr>
      <w:keepLines/>
      <w:pageBreakBefore w:val="0"/>
      <w:widowControl w:val="0"/>
      <w:spacing w:before="120" w:after="120"/>
      <w:ind w:left="720" w:hanging="432"/>
      <w:jc w:val="both"/>
      <w:outlineLvl w:val="2"/>
    </w:pPr>
    <w:rPr>
      <w:rFonts w:ascii="Times New Roman" w:hAnsi="Times New Roman"/>
      <w:bCs/>
      <w:color w:val="auto"/>
      <w:spacing w:val="0"/>
      <w:kern w:val="0"/>
      <w:sz w:val="20"/>
      <w:szCs w:val="32"/>
      <w:u w:val="none"/>
    </w:rPr>
  </w:style>
  <w:style w:type="paragraph" w:customStyle="1" w:styleId="3175">
    <w:name w:val="Z_End of steps"/>
    <w:basedOn w:val="3164"/>
    <w:next w:val="3164"/>
    <w:uiPriority w:val="0"/>
    <w:pPr>
      <w:pBdr>
        <w:bottom w:val="single" w:color="auto" w:sz="2" w:space="1"/>
      </w:pBdr>
    </w:pPr>
    <w:rPr>
      <w:b/>
      <w:smallCaps/>
      <w:lang w:eastAsia="zh-CN"/>
    </w:rPr>
  </w:style>
  <w:style w:type="paragraph" w:customStyle="1" w:styleId="3176">
    <w:name w:val="列表编号 6"/>
    <w:basedOn w:val="24"/>
    <w:next w:val="25"/>
    <w:uiPriority w:val="0"/>
    <w:pPr>
      <w:numPr>
        <w:ilvl w:val="0"/>
        <w:numId w:val="0"/>
      </w:numPr>
      <w:adjustRightInd w:val="0"/>
      <w:spacing w:before="0" w:after="60" w:line="320" w:lineRule="exact"/>
      <w:contextualSpacing/>
    </w:pPr>
    <w:rPr>
      <w:rFonts w:ascii="宋体" w:hAnsi="Arial" w:eastAsia="黑体"/>
      <w:sz w:val="21"/>
    </w:rPr>
  </w:style>
  <w:style w:type="paragraph" w:customStyle="1" w:styleId="3177">
    <w:name w:val="样式 样式 首行缩进:  2 字符 + 首行缩进:  2 字符 Char Char"/>
    <w:basedOn w:val="1"/>
    <w:uiPriority w:val="0"/>
    <w:pPr>
      <w:spacing w:before="0" w:after="0"/>
      <w:ind w:firstLine="420"/>
    </w:pPr>
    <w:rPr>
      <w:rFonts w:ascii="Times New Roman" w:hAnsi="Times New Roman" w:eastAsia="仿宋_GB2312"/>
      <w:kern w:val="24"/>
      <w:szCs w:val="24"/>
    </w:rPr>
  </w:style>
  <w:style w:type="paragraph" w:customStyle="1" w:styleId="3178">
    <w:name w:val="样式 宋体 (西文)四号 首行缩进:  0.74 厘米"/>
    <w:basedOn w:val="1"/>
    <w:uiPriority w:val="0"/>
    <w:pPr>
      <w:widowControl/>
      <w:spacing w:before="0" w:after="0"/>
      <w:ind w:firstLine="420" w:firstLineChars="0"/>
      <w:jc w:val="left"/>
    </w:pPr>
    <w:rPr>
      <w:rFonts w:ascii="宋体" w:hAnsi="Times New Roman"/>
      <w:kern w:val="0"/>
      <w:szCs w:val="24"/>
    </w:rPr>
  </w:style>
  <w:style w:type="paragraph" w:customStyle="1" w:styleId="3179">
    <w:name w:val="Z_Header_even"/>
    <w:basedOn w:val="60"/>
    <w:uiPriority w:val="0"/>
    <w:pPr>
      <w:widowControl/>
      <w:tabs>
        <w:tab w:val="clear" w:pos="4153"/>
        <w:tab w:val="clear" w:pos="8306"/>
      </w:tabs>
      <w:snapToGrid/>
      <w:spacing w:before="0" w:after="0" w:line="240" w:lineRule="auto"/>
      <w:ind w:left="-2160" w:firstLine="0" w:firstLineChars="0"/>
    </w:pPr>
    <w:rPr>
      <w:rFonts w:ascii="Verdana" w:hAnsi="Verdana"/>
      <w:sz w:val="16"/>
      <w:szCs w:val="24"/>
      <w:lang w:val="en-US" w:eastAsia="zh-CN"/>
    </w:rPr>
  </w:style>
  <w:style w:type="paragraph" w:customStyle="1" w:styleId="3180">
    <w:name w:val="Z_Header_odd"/>
    <w:uiPriority w:val="0"/>
    <w:pPr>
      <w:ind w:left="-1800"/>
      <w:jc w:val="right"/>
    </w:pPr>
    <w:rPr>
      <w:rFonts w:ascii="Verdana" w:hAnsi="Verdana" w:eastAsia="宋体" w:cs="Times New Roman"/>
      <w:kern w:val="0"/>
      <w:sz w:val="16"/>
      <w:szCs w:val="20"/>
      <w:lang w:val="en-US" w:eastAsia="en-US" w:bidi="ar-SA"/>
    </w:rPr>
  </w:style>
  <w:style w:type="paragraph" w:customStyle="1" w:styleId="3181">
    <w:name w:val="样式 aaa + 首行缩进:  2 字符1"/>
    <w:basedOn w:val="1"/>
    <w:uiPriority w:val="0"/>
    <w:pPr>
      <w:topLinePunct/>
      <w:spacing w:before="0" w:after="0"/>
      <w:ind w:firstLine="0" w:firstLineChars="0"/>
    </w:pPr>
    <w:rPr>
      <w:rFonts w:ascii="Arial" w:hAnsi="Arial" w:cs="宋体"/>
      <w:b/>
      <w:bCs/>
      <w:szCs w:val="24"/>
    </w:rPr>
  </w:style>
  <w:style w:type="paragraph" w:customStyle="1" w:styleId="3182">
    <w:name w:val="Z_Hidden Body"/>
    <w:basedOn w:val="3164"/>
    <w:uiPriority w:val="0"/>
    <w:rPr>
      <w:vanish/>
      <w:color w:val="808080"/>
    </w:rPr>
  </w:style>
  <w:style w:type="paragraph" w:customStyle="1" w:styleId="3183">
    <w:name w:val="Z_Horizonal Line"/>
    <w:next w:val="3164"/>
    <w:uiPriority w:val="0"/>
    <w:pPr>
      <w:pBdr>
        <w:top w:val="single" w:color="005BAB" w:sz="8" w:space="1"/>
      </w:pBdr>
      <w:spacing w:before="360" w:after="360"/>
      <w:ind w:left="-2160"/>
    </w:pPr>
    <w:rPr>
      <w:rFonts w:ascii="Verdana" w:hAnsi="Verdana" w:eastAsia="宋体" w:cs="Times New Roman"/>
      <w:kern w:val="0"/>
      <w:sz w:val="20"/>
      <w:szCs w:val="20"/>
      <w:lang w:val="en-US" w:eastAsia="zh-CN" w:bidi="ar-SA"/>
    </w:rPr>
  </w:style>
  <w:style w:type="paragraph" w:customStyle="1" w:styleId="3184">
    <w:name w:val="二级无标题条"/>
    <w:basedOn w:val="1"/>
    <w:uiPriority w:val="0"/>
    <w:pPr>
      <w:spacing w:before="0" w:after="0" w:line="240" w:lineRule="auto"/>
      <w:ind w:left="1" w:firstLine="0" w:firstLineChars="0"/>
    </w:pPr>
    <w:rPr>
      <w:rFonts w:ascii="Times New Roman" w:hAnsi="Times New Roman"/>
      <w:sz w:val="21"/>
      <w:szCs w:val="24"/>
    </w:rPr>
  </w:style>
  <w:style w:type="paragraph" w:customStyle="1" w:styleId="3185">
    <w:name w:val="Z_Indent Text 1"/>
    <w:basedOn w:val="3164"/>
    <w:uiPriority w:val="0"/>
    <w:pPr>
      <w:ind w:left="360"/>
    </w:pPr>
  </w:style>
  <w:style w:type="paragraph" w:customStyle="1" w:styleId="3186">
    <w:name w:val="表图文字"/>
    <w:basedOn w:val="705"/>
    <w:uiPriority w:val="0"/>
    <w:pPr>
      <w:widowControl/>
      <w:spacing w:before="120" w:beforeLines="25" w:after="120" w:afterLines="25" w:line="0" w:lineRule="atLeast"/>
      <w:ind w:firstLine="0" w:firstLineChars="0"/>
      <w:jc w:val="center"/>
      <w:textAlignment w:val="auto"/>
    </w:pPr>
    <w:rPr>
      <w:rFonts w:cs="宋体"/>
      <w:kern w:val="21"/>
      <w:sz w:val="18"/>
    </w:rPr>
  </w:style>
  <w:style w:type="paragraph" w:customStyle="1" w:styleId="3187">
    <w:name w:val="Z_Indent Text 2"/>
    <w:basedOn w:val="3185"/>
    <w:uiPriority w:val="0"/>
    <w:pPr>
      <w:ind w:left="720"/>
    </w:pPr>
  </w:style>
  <w:style w:type="paragraph" w:customStyle="1" w:styleId="3188">
    <w:name w:val="Z_List Bullets 1"/>
    <w:basedOn w:val="3164"/>
    <w:uiPriority w:val="0"/>
    <w:pPr>
      <w:numPr>
        <w:ilvl w:val="0"/>
        <w:numId w:val="140"/>
      </w:numPr>
    </w:pPr>
    <w:rPr>
      <w:lang w:eastAsia="zh-CN"/>
    </w:rPr>
  </w:style>
  <w:style w:type="paragraph" w:customStyle="1" w:styleId="3189">
    <w:name w:val="样式 样式 标题 6H6Legal Level 1.Level 1h6Third Subheading + 首行缩进:  2....."/>
    <w:basedOn w:val="3123"/>
    <w:uiPriority w:val="0"/>
    <w:pPr>
      <w:tabs>
        <w:tab w:val="left" w:pos="900"/>
        <w:tab w:val="left" w:pos="3000"/>
      </w:tabs>
      <w:spacing w:before="340" w:after="330" w:line="578" w:lineRule="auto"/>
      <w:ind w:firstLine="0"/>
      <w:outlineLvl w:val="0"/>
    </w:pPr>
    <w:rPr>
      <w:rFonts w:ascii="Calibri" w:hAnsi="Calibri"/>
      <w:kern w:val="44"/>
      <w:sz w:val="44"/>
      <w:szCs w:val="44"/>
    </w:rPr>
  </w:style>
  <w:style w:type="paragraph" w:customStyle="1" w:styleId="3190">
    <w:name w:val="Z_List Bullets 2"/>
    <w:basedOn w:val="3188"/>
    <w:uiPriority w:val="0"/>
    <w:pPr>
      <w:numPr>
        <w:numId w:val="141"/>
      </w:numPr>
      <w:tabs>
        <w:tab w:val="left" w:pos="2036"/>
      </w:tabs>
    </w:pPr>
  </w:style>
  <w:style w:type="paragraph" w:customStyle="1" w:styleId="3191">
    <w:name w:val="样式 样式 宋体 (西文)四号 首行缩进:  0.74 厘米 + 加粗"/>
    <w:basedOn w:val="3178"/>
    <w:uiPriority w:val="0"/>
    <w:pPr>
      <w:ind w:firstLine="0"/>
    </w:pPr>
    <w:rPr>
      <w:b/>
      <w:bCs/>
    </w:rPr>
  </w:style>
  <w:style w:type="paragraph" w:customStyle="1" w:styleId="3192">
    <w:name w:val="样式 页眉 + 小四 两端对齐 首行缩进:  2 字符"/>
    <w:basedOn w:val="60"/>
    <w:uiPriority w:val="0"/>
    <w:pPr>
      <w:pBdr>
        <w:bottom w:val="none" w:color="auto" w:sz="0" w:space="0"/>
      </w:pBdr>
      <w:spacing w:before="0" w:after="0" w:line="480" w:lineRule="exact"/>
      <w:ind w:firstLine="560"/>
      <w:jc w:val="both"/>
    </w:pPr>
    <w:rPr>
      <w:rFonts w:ascii="宋体" w:hAnsi="Times New Roman" w:eastAsia="仿宋_GB2312" w:cs="宋体"/>
      <w:kern w:val="2"/>
      <w:sz w:val="28"/>
      <w:szCs w:val="20"/>
      <w:lang w:val="en-US" w:eastAsia="zh-CN"/>
    </w:rPr>
  </w:style>
  <w:style w:type="paragraph" w:customStyle="1" w:styleId="3193">
    <w:name w:val="Z_List Number 1"/>
    <w:basedOn w:val="3164"/>
    <w:uiPriority w:val="0"/>
    <w:pPr>
      <w:spacing w:before="240" w:after="0"/>
      <w:ind w:left="1616" w:hanging="357"/>
    </w:pPr>
    <w:rPr>
      <w:rFonts w:ascii="Arial" w:hAnsi="Arial"/>
      <w:lang w:eastAsia="zh-CN"/>
    </w:rPr>
  </w:style>
  <w:style w:type="paragraph" w:customStyle="1" w:styleId="3194">
    <w:name w:val="样式 样式 宋体 (西文)四号 首行缩进:  0.74 厘米 + 加粗1"/>
    <w:basedOn w:val="3178"/>
    <w:uiPriority w:val="0"/>
    <w:rPr>
      <w:b/>
      <w:bCs/>
    </w:rPr>
  </w:style>
  <w:style w:type="paragraph" w:customStyle="1" w:styleId="3195">
    <w:name w:val="Z_List Number i"/>
    <w:basedOn w:val="3185"/>
    <w:uiPriority w:val="0"/>
    <w:pPr>
      <w:spacing w:before="240" w:after="0"/>
      <w:ind w:left="1973" w:hanging="357"/>
    </w:pPr>
    <w:rPr>
      <w:rFonts w:ascii="Arial" w:hAnsi="Arial"/>
    </w:rPr>
  </w:style>
  <w:style w:type="paragraph" w:customStyle="1" w:styleId="3196">
    <w:name w:val="正文编号①"/>
    <w:basedOn w:val="1"/>
    <w:uiPriority w:val="0"/>
    <w:pPr>
      <w:tabs>
        <w:tab w:val="left" w:leader="dot" w:pos="1701"/>
        <w:tab w:val="left" w:pos="9072"/>
      </w:tabs>
      <w:snapToGrid w:val="0"/>
      <w:spacing w:before="120" w:after="120" w:line="360" w:lineRule="atLeast"/>
      <w:ind w:left="2336" w:hanging="465" w:firstLineChars="0"/>
    </w:pPr>
    <w:rPr>
      <w:rFonts w:ascii="Times New Roman" w:hAnsi="Times New Roman"/>
      <w:kern w:val="21"/>
      <w:sz w:val="21"/>
      <w:szCs w:val="24"/>
    </w:rPr>
  </w:style>
  <w:style w:type="paragraph" w:customStyle="1" w:styleId="3197">
    <w:name w:val="Z_Note"/>
    <w:basedOn w:val="3164"/>
    <w:next w:val="1"/>
    <w:uiPriority w:val="0"/>
    <w:pPr>
      <w:pBdr>
        <w:top w:val="single" w:color="005BAB" w:sz="4" w:space="1"/>
        <w:bottom w:val="single" w:color="005BAB" w:sz="4" w:space="1"/>
      </w:pBdr>
    </w:pPr>
    <w:rPr>
      <w:lang w:eastAsia="zh-CN"/>
    </w:rPr>
  </w:style>
  <w:style w:type="paragraph" w:customStyle="1" w:styleId="3198">
    <w:name w:val="Z_Note Heading Char"/>
    <w:basedOn w:val="3197"/>
    <w:uiPriority w:val="0"/>
    <w:rPr>
      <w:b/>
      <w:color w:val="005BAB"/>
    </w:rPr>
  </w:style>
  <w:style w:type="paragraph" w:customStyle="1" w:styleId="3199">
    <w:name w:val="abb"/>
    <w:basedOn w:val="849"/>
    <w:uiPriority w:val="0"/>
    <w:pPr>
      <w:ind w:firstLine="0" w:firstLineChars="0"/>
    </w:pPr>
    <w:rPr>
      <w:szCs w:val="21"/>
    </w:rPr>
  </w:style>
  <w:style w:type="paragraph" w:customStyle="1" w:styleId="3200">
    <w:name w:val="Z_Note List Bullet"/>
    <w:basedOn w:val="3188"/>
    <w:uiPriority w:val="0"/>
    <w:pPr>
      <w:numPr>
        <w:numId w:val="0"/>
      </w:numPr>
      <w:pBdr>
        <w:top w:val="single" w:color="005BAB" w:sz="4" w:space="1"/>
        <w:bottom w:val="single" w:color="005BAB" w:sz="4" w:space="1"/>
      </w:pBdr>
    </w:pPr>
  </w:style>
  <w:style w:type="paragraph" w:customStyle="1" w:styleId="3201">
    <w:name w:val="Z_Output MSG"/>
    <w:basedOn w:val="3164"/>
    <w:uiPriority w:val="0"/>
    <w:rPr>
      <w:rFonts w:ascii="Courier New" w:hAnsi="Courier New"/>
    </w:rPr>
  </w:style>
  <w:style w:type="paragraph" w:customStyle="1" w:styleId="3202">
    <w:name w:val="项目下文字"/>
    <w:basedOn w:val="3132"/>
    <w:uiPriority w:val="0"/>
    <w:pPr>
      <w:tabs>
        <w:tab w:val="clear" w:pos="840"/>
      </w:tabs>
      <w:ind w:left="851" w:firstLine="471"/>
    </w:pPr>
  </w:style>
  <w:style w:type="paragraph" w:customStyle="1" w:styleId="3203">
    <w:name w:val="Z_Picture Normal"/>
    <w:basedOn w:val="3185"/>
    <w:uiPriority w:val="0"/>
    <w:pPr>
      <w:spacing w:before="240" w:after="360"/>
      <w:ind w:left="0"/>
    </w:pPr>
    <w:rPr>
      <w:lang w:eastAsia="zh-CN"/>
    </w:rPr>
  </w:style>
  <w:style w:type="paragraph" w:customStyle="1" w:styleId="3204">
    <w:name w:val="Char Char Char Char Char Char Char Char12"/>
    <w:basedOn w:val="1"/>
    <w:uiPriority w:val="0"/>
    <w:pPr>
      <w:tabs>
        <w:tab w:val="left" w:pos="360"/>
      </w:tabs>
      <w:spacing w:before="0" w:after="0" w:line="240" w:lineRule="auto"/>
      <w:ind w:firstLine="0" w:firstLineChars="0"/>
    </w:pPr>
    <w:rPr>
      <w:rFonts w:ascii="Times New Roman" w:hAnsi="Times New Roman"/>
      <w:szCs w:val="24"/>
    </w:rPr>
  </w:style>
  <w:style w:type="paragraph" w:customStyle="1" w:styleId="3205">
    <w:name w:val="Z_Revision History"/>
    <w:next w:val="3164"/>
    <w:uiPriority w:val="0"/>
    <w:pPr>
      <w:keepNext/>
      <w:tabs>
        <w:tab w:val="left" w:pos="1248"/>
      </w:tabs>
      <w:spacing w:before="480" w:after="320"/>
    </w:pPr>
    <w:rPr>
      <w:rFonts w:ascii="Arial" w:hAnsi="Arial" w:eastAsia="宋体" w:cs="Times New Roman"/>
      <w:b/>
      <w:kern w:val="0"/>
      <w:sz w:val="18"/>
      <w:szCs w:val="20"/>
      <w:lang w:val="en-US" w:eastAsia="en-US" w:bidi="ar-SA"/>
    </w:rPr>
  </w:style>
  <w:style w:type="paragraph" w:customStyle="1" w:styleId="3206">
    <w:name w:val="重点"/>
    <w:basedOn w:val="1"/>
    <w:next w:val="1"/>
    <w:uiPriority w:val="0"/>
    <w:pPr>
      <w:spacing w:before="120" w:after="120"/>
      <w:ind w:firstLine="454" w:firstLineChars="0"/>
    </w:pPr>
    <w:rPr>
      <w:rFonts w:ascii="宋体" w:hAnsi="Times New Roman"/>
      <w:b/>
      <w:szCs w:val="24"/>
    </w:rPr>
  </w:style>
  <w:style w:type="paragraph" w:customStyle="1" w:styleId="3207">
    <w:name w:val="Z_Table Normal Text"/>
    <w:uiPriority w:val="0"/>
    <w:pPr>
      <w:spacing w:before="60" w:after="60"/>
    </w:pPr>
    <w:rPr>
      <w:rFonts w:ascii="Arial" w:hAnsi="Arial" w:eastAsia="宋体" w:cs="Times New Roman"/>
      <w:kern w:val="0"/>
      <w:sz w:val="18"/>
      <w:szCs w:val="20"/>
      <w:lang w:val="en-US" w:eastAsia="zh-CN" w:bidi="ar-SA"/>
    </w:rPr>
  </w:style>
  <w:style w:type="paragraph" w:customStyle="1" w:styleId="3208">
    <w:name w:val="SideBar"/>
    <w:basedOn w:val="1"/>
    <w:uiPriority w:val="0"/>
    <w:pPr>
      <w:widowControl/>
      <w:spacing w:before="120" w:after="0" w:line="240" w:lineRule="auto"/>
      <w:ind w:firstLine="0" w:firstLineChars="0"/>
      <w:jc w:val="left"/>
    </w:pPr>
    <w:rPr>
      <w:rFonts w:ascii="New Century Schlbk" w:hAnsi="New Century Schlbk"/>
      <w:kern w:val="0"/>
      <w:sz w:val="22"/>
      <w:szCs w:val="24"/>
    </w:rPr>
  </w:style>
  <w:style w:type="paragraph" w:customStyle="1" w:styleId="3209">
    <w:name w:val="Z_Table Headings' &amp; Fields' Text"/>
    <w:basedOn w:val="3207"/>
    <w:uiPriority w:val="0"/>
    <w:pPr>
      <w:keepNext/>
      <w:keepLines/>
      <w:widowControl w:val="0"/>
      <w:spacing w:before="260" w:after="260" w:line="416" w:lineRule="auto"/>
      <w:ind w:hanging="420"/>
      <w:jc w:val="both"/>
      <w:outlineLvl w:val="1"/>
    </w:pPr>
    <w:rPr>
      <w:rFonts w:eastAsia="黑体"/>
      <w:b/>
      <w:bCs/>
      <w:sz w:val="32"/>
      <w:szCs w:val="32"/>
    </w:rPr>
  </w:style>
  <w:style w:type="paragraph" w:customStyle="1" w:styleId="3210">
    <w:name w:val="正文_ISS"/>
    <w:basedOn w:val="1"/>
    <w:uiPriority w:val="0"/>
    <w:pPr>
      <w:widowControl/>
      <w:spacing w:before="240" w:after="240" w:line="240" w:lineRule="auto"/>
      <w:ind w:firstLine="420"/>
      <w:jc w:val="left"/>
    </w:pPr>
    <w:rPr>
      <w:rFonts w:ascii="宋体" w:hAnsi="宋体" w:cs="宋体"/>
      <w:kern w:val="0"/>
      <w:sz w:val="21"/>
      <w:szCs w:val="24"/>
      <w:lang w:val="en-GB"/>
    </w:rPr>
  </w:style>
  <w:style w:type="paragraph" w:customStyle="1" w:styleId="3211">
    <w:name w:val="Z_Task Body Components"/>
    <w:uiPriority w:val="0"/>
    <w:pPr>
      <w:framePr w:w="1728" w:hSpace="288" w:vSpace="187" w:wrap="around" w:vAnchor="text" w:hAnchor="page" w:y="1"/>
      <w:jc w:val="right"/>
    </w:pPr>
    <w:rPr>
      <w:rFonts w:ascii="Verdana" w:hAnsi="Verdana" w:eastAsia="宋体" w:cs="Times New Roman"/>
      <w:b/>
      <w:kern w:val="0"/>
      <w:sz w:val="20"/>
      <w:szCs w:val="20"/>
      <w:lang w:val="en-US" w:eastAsia="en-US" w:bidi="ar-SA"/>
    </w:rPr>
  </w:style>
  <w:style w:type="paragraph" w:customStyle="1" w:styleId="3212">
    <w:name w:val="Z_Task Body Components + 2pt B.P"/>
    <w:basedOn w:val="3211"/>
    <w:uiPriority w:val="0"/>
    <w:pPr>
      <w:keepNext/>
      <w:keepLines/>
      <w:framePr w:w="0" w:hSpace="0" w:vSpace="0" w:vAnchor="margin" w:hAnchor="text" w:yAlign="inline"/>
      <w:widowControl w:val="0"/>
      <w:tabs>
        <w:tab w:val="left" w:pos="1740"/>
      </w:tabs>
      <w:spacing w:before="260" w:after="260" w:line="416" w:lineRule="auto"/>
      <w:ind w:left="720" w:hanging="432" w:firstLineChars="200"/>
      <w:jc w:val="both"/>
      <w:outlineLvl w:val="2"/>
    </w:pPr>
    <w:rPr>
      <w:rFonts w:ascii="Calibri" w:hAnsi="Calibri"/>
      <w:bCs/>
      <w:sz w:val="32"/>
      <w:szCs w:val="32"/>
      <w:lang w:val="zh-CN" w:eastAsia="zh-CN"/>
    </w:rPr>
  </w:style>
  <w:style w:type="paragraph" w:customStyle="1" w:styleId="3213">
    <w:name w:val="正文 首行缩进"/>
    <w:basedOn w:val="1"/>
    <w:uiPriority w:val="0"/>
    <w:pPr>
      <w:spacing w:before="0" w:after="0"/>
      <w:ind w:firstLine="420"/>
    </w:pPr>
    <w:rPr>
      <w:rFonts w:ascii="Arial" w:hAnsi="Arial" w:cs="宋体"/>
      <w:sz w:val="21"/>
      <w:szCs w:val="24"/>
    </w:rPr>
  </w:style>
  <w:style w:type="paragraph" w:customStyle="1" w:styleId="3214">
    <w:name w:val="Z_TOC heading"/>
    <w:basedOn w:val="3167"/>
    <w:next w:val="3183"/>
    <w:uiPriority w:val="0"/>
    <w:pPr>
      <w:keepLines/>
      <w:pageBreakBefore w:val="0"/>
      <w:widowControl w:val="0"/>
      <w:spacing w:before="240" w:after="64" w:line="320" w:lineRule="auto"/>
      <w:ind w:left="1152" w:hanging="432" w:firstLineChars="200"/>
      <w:jc w:val="both"/>
      <w:outlineLvl w:val="5"/>
    </w:pPr>
    <w:rPr>
      <w:rFonts w:ascii="Cambria" w:hAnsi="Cambria"/>
      <w:bCs/>
      <w:color w:val="auto"/>
      <w:spacing w:val="0"/>
      <w:sz w:val="24"/>
      <w:szCs w:val="24"/>
      <w:lang w:val="zh-CN" w:eastAsia="zh-CN"/>
    </w:rPr>
  </w:style>
  <w:style w:type="paragraph" w:customStyle="1" w:styleId="3215">
    <w:name w:val="前言"/>
    <w:basedOn w:val="1"/>
    <w:uiPriority w:val="0"/>
    <w:pPr>
      <w:widowControl/>
      <w:tabs>
        <w:tab w:val="left" w:leader="dot" w:pos="1701"/>
        <w:tab w:val="left" w:pos="9072"/>
      </w:tabs>
      <w:adjustRightInd w:val="0"/>
      <w:snapToGrid w:val="0"/>
      <w:spacing w:before="360" w:after="360" w:line="240" w:lineRule="atLeast"/>
      <w:ind w:firstLine="0" w:firstLineChars="0"/>
      <w:jc w:val="center"/>
    </w:pPr>
    <w:rPr>
      <w:rFonts w:ascii="Times New Roman" w:hAnsi="Times New Roman" w:eastAsia="黑体"/>
      <w:b/>
      <w:kern w:val="36"/>
      <w:sz w:val="44"/>
      <w:szCs w:val="24"/>
    </w:rPr>
  </w:style>
  <w:style w:type="paragraph" w:customStyle="1" w:styleId="3216">
    <w:name w:val="Char2 Char Char4"/>
    <w:basedOn w:val="1"/>
    <w:uiPriority w:val="0"/>
    <w:pPr>
      <w:spacing w:before="0" w:after="0" w:line="240" w:lineRule="auto"/>
      <w:ind w:firstLine="0" w:firstLineChars="0"/>
    </w:pPr>
    <w:rPr>
      <w:rFonts w:ascii="Tahoma" w:hAnsi="Tahoma"/>
      <w:szCs w:val="24"/>
    </w:rPr>
  </w:style>
  <w:style w:type="paragraph" w:customStyle="1" w:styleId="3217">
    <w:name w:val="样式 Body"/>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3218">
    <w:name w:val="Glosarry"/>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3219">
    <w:name w:val="样式 样式 TOC 0 + 自动设置 + 非加粗"/>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3220">
    <w:name w:val="figure site"/>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3221">
    <w:name w:val="章目"/>
    <w:basedOn w:val="1"/>
    <w:uiPriority w:val="0"/>
    <w:pPr>
      <w:widowControl/>
      <w:numPr>
        <w:ilvl w:val="0"/>
        <w:numId w:val="142"/>
      </w:numPr>
      <w:spacing w:before="0" w:after="0"/>
      <w:ind w:firstLine="0" w:firstLineChars="0"/>
      <w:jc w:val="left"/>
    </w:pPr>
    <w:rPr>
      <w:rFonts w:ascii="Book Antiqua" w:hAnsi="Book Antiqua"/>
      <w:kern w:val="0"/>
      <w:sz w:val="44"/>
      <w:szCs w:val="21"/>
    </w:rPr>
  </w:style>
  <w:style w:type="paragraph" w:customStyle="1" w:styleId="3222">
    <w:name w:val="样式 样式3 + 左侧:  0 厘米 首行缩进:  0 厘米"/>
    <w:basedOn w:val="2889"/>
    <w:uiPriority w:val="0"/>
    <w:pPr>
      <w:numPr>
        <w:numId w:val="0"/>
      </w:numPr>
      <w:tabs>
        <w:tab w:val="left" w:pos="900"/>
        <w:tab w:val="left" w:pos="1320"/>
        <w:tab w:val="clear" w:pos="840"/>
      </w:tabs>
      <w:spacing w:before="340" w:after="330" w:line="578" w:lineRule="auto"/>
      <w:ind w:firstLineChars="200"/>
      <w:jc w:val="both"/>
      <w:outlineLvl w:val="0"/>
    </w:pPr>
    <w:rPr>
      <w:rFonts w:ascii="Calibri" w:hAnsi="Calibri" w:eastAsia="宋体"/>
      <w:bCs/>
      <w:kern w:val="44"/>
      <w:sz w:val="44"/>
      <w:szCs w:val="44"/>
    </w:rPr>
  </w:style>
  <w:style w:type="paragraph" w:customStyle="1" w:styleId="3223">
    <w:name w:val="正文 首行缩进加粗"/>
    <w:basedOn w:val="1"/>
    <w:uiPriority w:val="0"/>
    <w:pPr>
      <w:spacing w:before="0" w:after="0"/>
      <w:ind w:firstLine="422" w:firstLineChars="0"/>
    </w:pPr>
    <w:rPr>
      <w:rFonts w:ascii="Arial" w:hAnsi="Arial" w:cs="宋体"/>
      <w:b/>
      <w:sz w:val="21"/>
      <w:szCs w:val="24"/>
    </w:rPr>
  </w:style>
  <w:style w:type="paragraph" w:customStyle="1" w:styleId="3224">
    <w:name w:val="劲松正文"/>
    <w:basedOn w:val="1"/>
    <w:uiPriority w:val="0"/>
    <w:pPr>
      <w:spacing w:before="0" w:beforeLines="50" w:after="0" w:line="240" w:lineRule="auto"/>
      <w:ind w:firstLine="420" w:firstLineChars="0"/>
    </w:pPr>
    <w:rPr>
      <w:rFonts w:ascii="Times New Roman" w:hAnsi="Times New Roman" w:cs="宋体"/>
      <w:sz w:val="21"/>
      <w:szCs w:val="24"/>
    </w:rPr>
  </w:style>
  <w:style w:type="paragraph" w:customStyle="1" w:styleId="3225">
    <w:name w:val="样式 样式3 + 左侧:  0 厘米 首行缩进:  0 厘米1"/>
    <w:basedOn w:val="2889"/>
    <w:uiPriority w:val="0"/>
    <w:pPr>
      <w:numPr>
        <w:numId w:val="0"/>
      </w:numPr>
      <w:tabs>
        <w:tab w:val="left" w:pos="900"/>
        <w:tab w:val="left" w:pos="1320"/>
        <w:tab w:val="clear" w:pos="840"/>
      </w:tabs>
      <w:spacing w:before="340" w:after="330" w:line="578" w:lineRule="auto"/>
      <w:ind w:firstLineChars="200"/>
      <w:jc w:val="both"/>
      <w:outlineLvl w:val="0"/>
    </w:pPr>
    <w:rPr>
      <w:rFonts w:ascii="Calibri" w:hAnsi="Calibri" w:eastAsia="宋体"/>
      <w:bCs/>
      <w:kern w:val="44"/>
      <w:sz w:val="44"/>
      <w:szCs w:val="44"/>
    </w:rPr>
  </w:style>
  <w:style w:type="paragraph" w:customStyle="1" w:styleId="3226">
    <w:name w:val="样式 标题 3 + 宋体 小四 行距: 1.5 倍行距"/>
    <w:basedOn w:val="4"/>
    <w:uiPriority w:val="0"/>
  </w:style>
  <w:style w:type="paragraph" w:customStyle="1" w:styleId="3227">
    <w:name w:val="Table - Bulleted"/>
    <w:basedOn w:val="1"/>
    <w:uiPriority w:val="0"/>
    <w:pPr>
      <w:widowControl/>
      <w:numPr>
        <w:ilvl w:val="0"/>
        <w:numId w:val="143"/>
      </w:numPr>
      <w:adjustRightInd w:val="0"/>
      <w:snapToGrid w:val="0"/>
      <w:spacing w:before="0" w:after="0" w:line="240" w:lineRule="auto"/>
      <w:ind w:firstLine="0" w:firstLineChars="0"/>
    </w:pPr>
    <w:rPr>
      <w:rFonts w:ascii="Book Antiqua" w:hAnsi="Book Antiqua"/>
      <w:kern w:val="0"/>
      <w:szCs w:val="24"/>
    </w:rPr>
  </w:style>
  <w:style w:type="paragraph" w:customStyle="1" w:styleId="3228">
    <w:name w:val="节目"/>
    <w:basedOn w:val="1"/>
    <w:uiPriority w:val="0"/>
    <w:pPr>
      <w:widowControl/>
      <w:numPr>
        <w:ilvl w:val="0"/>
        <w:numId w:val="144"/>
      </w:numPr>
      <w:spacing w:before="0" w:after="0"/>
      <w:ind w:firstLine="0" w:firstLineChars="0"/>
      <w:jc w:val="left"/>
    </w:pPr>
    <w:rPr>
      <w:rFonts w:ascii="Book Antiqua" w:hAnsi="Book Antiqua"/>
      <w:b/>
      <w:kern w:val="0"/>
      <w:sz w:val="36"/>
      <w:szCs w:val="21"/>
    </w:rPr>
  </w:style>
  <w:style w:type="paragraph" w:customStyle="1" w:styleId="3229">
    <w:name w:val="表格标题栏"/>
    <w:basedOn w:val="1"/>
    <w:uiPriority w:val="0"/>
    <w:pPr>
      <w:spacing w:before="0" w:after="0" w:line="240" w:lineRule="auto"/>
      <w:ind w:firstLine="0" w:firstLineChars="0"/>
      <w:jc w:val="center"/>
    </w:pPr>
    <w:rPr>
      <w:rFonts w:ascii="Arial" w:hAnsi="Arial" w:cs="宋体"/>
      <w:b/>
      <w:bCs/>
      <w:sz w:val="21"/>
      <w:szCs w:val="24"/>
    </w:rPr>
  </w:style>
  <w:style w:type="paragraph" w:customStyle="1" w:styleId="3230">
    <w:name w:val="Cover 2"/>
    <w:uiPriority w:val="0"/>
    <w:pPr>
      <w:adjustRightInd w:val="0"/>
      <w:snapToGrid w:val="0"/>
    </w:pPr>
    <w:rPr>
      <w:rFonts w:ascii="Arial" w:hAnsi="Arial" w:eastAsia="黑体" w:cs="Arial"/>
      <w:kern w:val="0"/>
      <w:sz w:val="32"/>
      <w:szCs w:val="32"/>
      <w:lang w:val="en-US" w:eastAsia="en-US" w:bidi="ar-SA"/>
    </w:rPr>
  </w:style>
  <w:style w:type="paragraph" w:customStyle="1" w:styleId="3231">
    <w:name w:val="正文文字加粗"/>
    <w:basedOn w:val="1"/>
    <w:uiPriority w:val="0"/>
    <w:pPr>
      <w:spacing w:before="0" w:after="0"/>
    </w:pPr>
    <w:rPr>
      <w:rFonts w:ascii="Arial" w:hAnsi="Arial"/>
      <w:b/>
      <w:szCs w:val="24"/>
    </w:rPr>
  </w:style>
  <w:style w:type="paragraph" w:customStyle="1" w:styleId="3232">
    <w:name w:val="小节"/>
    <w:basedOn w:val="1"/>
    <w:uiPriority w:val="0"/>
    <w:pPr>
      <w:widowControl/>
      <w:numPr>
        <w:ilvl w:val="2"/>
        <w:numId w:val="145"/>
      </w:numPr>
      <w:spacing w:before="0" w:after="0"/>
      <w:ind w:firstLine="0" w:firstLineChars="0"/>
      <w:jc w:val="left"/>
    </w:pPr>
    <w:rPr>
      <w:rFonts w:ascii="Book Antiqua" w:hAnsi="Book Antiqua"/>
      <w:b/>
      <w:kern w:val="0"/>
      <w:sz w:val="32"/>
      <w:szCs w:val="21"/>
    </w:rPr>
  </w:style>
  <w:style w:type="paragraph" w:customStyle="1" w:styleId="3233">
    <w:name w:val="Í¼ºÅ"/>
    <w:basedOn w:val="1"/>
    <w:uiPriority w:val="0"/>
    <w:pPr>
      <w:widowControl/>
      <w:numPr>
        <w:ilvl w:val="0"/>
        <w:numId w:val="146"/>
      </w:numPr>
      <w:overflowPunct w:val="0"/>
      <w:autoSpaceDE w:val="0"/>
      <w:autoSpaceDN w:val="0"/>
      <w:adjustRightInd w:val="0"/>
      <w:spacing w:before="0" w:after="210" w:line="240" w:lineRule="auto"/>
      <w:ind w:firstLine="0" w:firstLineChars="0"/>
      <w:jc w:val="center"/>
      <w:textAlignment w:val="baseline"/>
    </w:pPr>
    <w:rPr>
      <w:rFonts w:ascii="宋体" w:hAnsi="Times New Roman"/>
      <w:kern w:val="0"/>
      <w:sz w:val="21"/>
      <w:szCs w:val="24"/>
    </w:rPr>
  </w:style>
  <w:style w:type="paragraph" w:customStyle="1" w:styleId="3234">
    <w:name w:val="Cover Text"/>
    <w:uiPriority w:val="0"/>
    <w:pPr>
      <w:adjustRightInd w:val="0"/>
      <w:snapToGrid w:val="0"/>
      <w:spacing w:before="80" w:after="80" w:line="240" w:lineRule="atLeast"/>
      <w:jc w:val="both"/>
    </w:pPr>
    <w:rPr>
      <w:rFonts w:ascii="Arial" w:hAnsi="Arial" w:eastAsia="黑体" w:cs="Arial"/>
      <w:snapToGrid w:val="0"/>
      <w:kern w:val="0"/>
      <w:sz w:val="20"/>
      <w:szCs w:val="20"/>
      <w:lang w:val="en-US" w:eastAsia="zh-CN" w:bidi="ar-SA"/>
    </w:rPr>
  </w:style>
  <w:style w:type="paragraph" w:customStyle="1" w:styleId="3235">
    <w:name w:val="样式 Z_Revision History + 左侧:  0 厘米"/>
    <w:basedOn w:val="3205"/>
    <w:uiPriority w:val="0"/>
    <w:pPr>
      <w:keepLines/>
      <w:widowControl w:val="0"/>
      <w:tabs>
        <w:tab w:val="clear" w:pos="1248"/>
      </w:tabs>
      <w:spacing w:before="340" w:after="330" w:line="578" w:lineRule="auto"/>
      <w:jc w:val="both"/>
      <w:outlineLvl w:val="0"/>
    </w:pPr>
    <w:rPr>
      <w:rFonts w:ascii="Times New Roman" w:hAnsi="Times New Roman"/>
      <w:bCs/>
      <w:kern w:val="44"/>
      <w:sz w:val="44"/>
      <w:szCs w:val="44"/>
    </w:rPr>
  </w:style>
  <w:style w:type="paragraph" w:customStyle="1" w:styleId="3236">
    <w:name w:val="方欣封面"/>
    <w:basedOn w:val="1"/>
    <w:uiPriority w:val="0"/>
    <w:pPr>
      <w:widowControl/>
      <w:spacing w:before="0" w:after="0"/>
      <w:ind w:firstLine="0" w:firstLineChars="0"/>
      <w:jc w:val="right"/>
    </w:pPr>
    <w:rPr>
      <w:rFonts w:ascii="黑体" w:hAnsi="宋体" w:eastAsia="黑体" w:cs="宋体"/>
      <w:kern w:val="0"/>
      <w:sz w:val="32"/>
      <w:szCs w:val="24"/>
    </w:rPr>
  </w:style>
  <w:style w:type="paragraph" w:customStyle="1" w:styleId="3237">
    <w:name w:val="pindented1"/>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3238">
    <w:name w:val="样式 Z_Revision History + 小三"/>
    <w:basedOn w:val="3205"/>
    <w:uiPriority w:val="0"/>
    <w:pPr>
      <w:keepLines/>
      <w:widowControl w:val="0"/>
      <w:tabs>
        <w:tab w:val="clear" w:pos="1248"/>
      </w:tabs>
      <w:spacing w:before="340" w:after="330" w:line="578" w:lineRule="auto"/>
      <w:jc w:val="both"/>
      <w:outlineLvl w:val="0"/>
    </w:pPr>
    <w:rPr>
      <w:rFonts w:ascii="Times New Roman" w:hAnsi="Times New Roman"/>
      <w:bCs/>
      <w:kern w:val="44"/>
      <w:sz w:val="44"/>
      <w:szCs w:val="44"/>
    </w:rPr>
  </w:style>
  <w:style w:type="paragraph" w:customStyle="1" w:styleId="3239">
    <w:name w:val="方欣副标题"/>
    <w:basedOn w:val="1"/>
    <w:uiPriority w:val="0"/>
    <w:pPr>
      <w:widowControl/>
      <w:spacing w:before="0" w:after="0"/>
      <w:ind w:firstLine="0" w:firstLineChars="0"/>
      <w:jc w:val="right"/>
    </w:pPr>
    <w:rPr>
      <w:rFonts w:ascii="Book Antiqua" w:hAnsi="Book Antiqua" w:eastAsia="黑体" w:cs="宋体"/>
      <w:kern w:val="0"/>
      <w:sz w:val="44"/>
      <w:szCs w:val="24"/>
    </w:rPr>
  </w:style>
  <w:style w:type="paragraph" w:customStyle="1" w:styleId="3240">
    <w:name w:val="Char Char Char Char Char Char Char Char Char Char Char Char Char Char Char Char Char Char Char Char Char Char Char Char Char Char Char Char Char Char Char Char Char Char Char Char Char Char Char Char"/>
    <w:basedOn w:val="1"/>
    <w:uiPriority w:val="0"/>
    <w:pPr>
      <w:spacing w:before="0" w:after="0" w:line="240" w:lineRule="auto"/>
      <w:ind w:firstLine="0" w:firstLineChars="0"/>
    </w:pPr>
    <w:rPr>
      <w:rFonts w:ascii="Tahoma" w:hAnsi="Tahoma"/>
      <w:szCs w:val="24"/>
    </w:rPr>
  </w:style>
  <w:style w:type="paragraph" w:customStyle="1" w:styleId="3241">
    <w:name w:val="Heading1 No Number"/>
    <w:basedOn w:val="2"/>
    <w:next w:val="1"/>
    <w:uiPriority w:val="0"/>
  </w:style>
  <w:style w:type="paragraph" w:customStyle="1" w:styleId="3242">
    <w:name w:val="Heading2 No Number"/>
    <w:basedOn w:val="3"/>
    <w:next w:val="1"/>
    <w:uiPriority w:val="0"/>
  </w:style>
  <w:style w:type="paragraph" w:customStyle="1" w:styleId="3243">
    <w:name w:val="表格文字 左对齐"/>
    <w:basedOn w:val="3244"/>
    <w:uiPriority w:val="0"/>
    <w:pPr>
      <w:keepNext/>
      <w:keepLines/>
      <w:tabs>
        <w:tab w:val="left" w:pos="1740"/>
      </w:tabs>
      <w:spacing w:before="260" w:after="260" w:line="416" w:lineRule="auto"/>
      <w:ind w:left="720" w:hanging="432" w:firstLineChars="200"/>
      <w:jc w:val="both"/>
      <w:outlineLvl w:val="2"/>
    </w:pPr>
    <w:rPr>
      <w:rFonts w:ascii="Calibri" w:hAnsi="Calibri" w:cs="Times New Roman"/>
      <w:b/>
      <w:bCs/>
      <w:kern w:val="0"/>
      <w:sz w:val="32"/>
      <w:szCs w:val="32"/>
      <w:lang w:val="zh-CN" w:eastAsia="zh-CN"/>
    </w:rPr>
  </w:style>
  <w:style w:type="paragraph" w:customStyle="1" w:styleId="3244">
    <w:name w:val="表格文字 居中"/>
    <w:basedOn w:val="1"/>
    <w:uiPriority w:val="0"/>
    <w:pPr>
      <w:spacing w:before="0" w:after="0" w:line="240" w:lineRule="auto"/>
      <w:ind w:firstLine="0" w:firstLineChars="0"/>
      <w:jc w:val="center"/>
    </w:pPr>
    <w:rPr>
      <w:rFonts w:ascii="Arial" w:hAnsi="Arial" w:cs="宋体"/>
      <w:sz w:val="21"/>
      <w:szCs w:val="24"/>
    </w:rPr>
  </w:style>
  <w:style w:type="paragraph" w:customStyle="1" w:styleId="3245">
    <w:name w:val="7级目录"/>
    <w:basedOn w:val="8"/>
    <w:next w:val="1"/>
    <w:uiPriority w:val="0"/>
  </w:style>
  <w:style w:type="paragraph" w:customStyle="1" w:styleId="3246">
    <w:name w:val="STEP NUMBERING"/>
    <w:basedOn w:val="3247"/>
    <w:uiPriority w:val="0"/>
    <w:pPr>
      <w:keepNext/>
      <w:keepLines/>
      <w:widowControl w:val="0"/>
      <w:tabs>
        <w:tab w:val="left" w:pos="1063"/>
      </w:tabs>
      <w:spacing w:before="260" w:after="260" w:line="416" w:lineRule="auto"/>
      <w:ind w:firstLineChars="200"/>
      <w:jc w:val="both"/>
      <w:outlineLvl w:val="1"/>
    </w:pPr>
    <w:rPr>
      <w:rFonts w:ascii="Cambria" w:hAnsi="Cambria"/>
      <w:b/>
      <w:bCs/>
      <w:sz w:val="32"/>
      <w:szCs w:val="32"/>
      <w:lang w:val="zh-CN" w:eastAsia="zh-CN"/>
    </w:rPr>
  </w:style>
  <w:style w:type="paragraph" w:customStyle="1" w:styleId="3247">
    <w:name w:val="Normal-Table"/>
    <w:basedOn w:val="1"/>
    <w:uiPriority w:val="0"/>
    <w:pPr>
      <w:widowControl/>
      <w:spacing w:before="0" w:after="60" w:line="240" w:lineRule="auto"/>
      <w:ind w:firstLine="0" w:firstLineChars="0"/>
      <w:jc w:val="left"/>
    </w:pPr>
    <w:rPr>
      <w:rFonts w:ascii="Book Antiqua" w:hAnsi="Book Antiqua"/>
      <w:kern w:val="0"/>
      <w:sz w:val="18"/>
      <w:szCs w:val="24"/>
      <w:lang w:val="en-GB" w:eastAsia="en-US"/>
    </w:rPr>
  </w:style>
  <w:style w:type="paragraph" w:customStyle="1" w:styleId="3248">
    <w:name w:val="Table discription"/>
    <w:basedOn w:val="1"/>
    <w:uiPriority w:val="0"/>
    <w:pPr>
      <w:keepNext/>
      <w:keepLines/>
      <w:widowControl/>
      <w:autoSpaceDE w:val="0"/>
      <w:autoSpaceDN w:val="0"/>
      <w:adjustRightInd w:val="0"/>
      <w:snapToGrid w:val="0"/>
      <w:spacing w:before="160" w:after="80"/>
      <w:ind w:firstLine="0" w:firstLineChars="0"/>
      <w:jc w:val="center"/>
    </w:pPr>
    <w:rPr>
      <w:rFonts w:ascii="Arial" w:hAnsi="Arial" w:eastAsia="黑体" w:cs="Arial"/>
      <w:kern w:val="0"/>
      <w:sz w:val="18"/>
      <w:szCs w:val="24"/>
    </w:rPr>
  </w:style>
  <w:style w:type="paragraph" w:customStyle="1" w:styleId="3249">
    <w:name w:val="Bullet with text 3"/>
    <w:basedOn w:val="1"/>
    <w:uiPriority w:val="0"/>
    <w:pPr>
      <w:widowControl/>
      <w:numPr>
        <w:ilvl w:val="0"/>
        <w:numId w:val="147"/>
      </w:numPr>
      <w:spacing w:before="0" w:beforeLines="50" w:after="0" w:afterLines="50"/>
      <w:ind w:firstLine="0" w:firstLineChars="0"/>
      <w:jc w:val="left"/>
    </w:pPr>
    <w:rPr>
      <w:rFonts w:ascii="Futura Bk" w:hAnsi="Futura Bk"/>
      <w:kern w:val="0"/>
      <w:szCs w:val="24"/>
      <w:lang w:val="en-GB" w:eastAsia="en-US"/>
    </w:rPr>
  </w:style>
  <w:style w:type="paragraph" w:customStyle="1" w:styleId="3250">
    <w:name w:val="jkm99"/>
    <w:basedOn w:val="2049"/>
    <w:uiPriority w:val="0"/>
    <w:pPr>
      <w:numPr>
        <w:ilvl w:val="8"/>
        <w:numId w:val="148"/>
      </w:numPr>
      <w:outlineLvl w:val="8"/>
    </w:pPr>
    <w:rPr>
      <w:rFonts w:cs="宋体"/>
      <w:bCs/>
    </w:rPr>
  </w:style>
  <w:style w:type="paragraph" w:customStyle="1" w:styleId="3251">
    <w:name w:val="样式 Bullet + 段后: 72 磅"/>
    <w:basedOn w:val="477"/>
    <w:uiPriority w:val="0"/>
    <w:pPr>
      <w:tabs>
        <w:tab w:val="left" w:pos="900"/>
        <w:tab w:val="left" w:pos="2552"/>
        <w:tab w:val="clear" w:pos="720"/>
      </w:tabs>
      <w:adjustRightInd w:val="0"/>
      <w:spacing w:after="0" w:line="288" w:lineRule="auto"/>
      <w:ind w:left="1713" w:right="0" w:hanging="454" w:firstLineChars="0"/>
    </w:pPr>
    <w:rPr>
      <w:rFonts w:ascii="Arial" w:hAnsi="Arial" w:cs="宋体"/>
      <w:snapToGrid/>
      <w:kern w:val="2"/>
      <w:sz w:val="21"/>
      <w:lang w:eastAsia="en-US"/>
    </w:rPr>
  </w:style>
  <w:style w:type="paragraph" w:customStyle="1" w:styleId="3252">
    <w:name w:val="Table_Heading_Center"/>
    <w:basedOn w:val="1"/>
    <w:uiPriority w:val="0"/>
    <w:pPr>
      <w:keepNext/>
      <w:keepLines/>
      <w:widowControl/>
      <w:spacing w:line="240" w:lineRule="auto"/>
      <w:ind w:firstLine="0" w:firstLineChars="0"/>
      <w:jc w:val="center"/>
    </w:pPr>
    <w:rPr>
      <w:rFonts w:ascii="Futura Bk" w:hAnsi="Futura Bk"/>
      <w:b/>
      <w:kern w:val="0"/>
      <w:sz w:val="20"/>
      <w:szCs w:val="24"/>
      <w:lang w:val="en-GB" w:eastAsia="en-US"/>
    </w:rPr>
  </w:style>
  <w:style w:type="paragraph" w:customStyle="1" w:styleId="3253">
    <w:name w:val="Body1"/>
    <w:basedOn w:val="476"/>
    <w:uiPriority w:val="0"/>
    <w:pPr>
      <w:spacing w:before="240" w:after="120" w:line="288" w:lineRule="auto"/>
      <w:ind w:left="1008" w:hanging="432" w:firstLineChars="0"/>
      <w:jc w:val="left"/>
      <w:outlineLvl w:val="4"/>
    </w:pPr>
    <w:rPr>
      <w:rFonts w:ascii="Microsoft Sans Serif" w:hAnsi="Microsoft Sans Serif" w:cs="宋体"/>
      <w:b/>
      <w:bCs/>
      <w:i/>
      <w:iCs/>
      <w:snapToGrid/>
      <w:kern w:val="2"/>
      <w:sz w:val="24"/>
      <w:szCs w:val="26"/>
      <w:lang w:eastAsia="en-US"/>
    </w:rPr>
  </w:style>
  <w:style w:type="paragraph" w:customStyle="1" w:styleId="3254">
    <w:name w:val="jkm9"/>
    <w:basedOn w:val="2049"/>
    <w:uiPriority w:val="0"/>
    <w:pPr>
      <w:numPr>
        <w:ilvl w:val="8"/>
      </w:numPr>
      <w:outlineLvl w:val="8"/>
    </w:pPr>
    <w:rPr>
      <w:b w:val="0"/>
    </w:rPr>
  </w:style>
  <w:style w:type="paragraph" w:customStyle="1" w:styleId="3255">
    <w:name w:val="C Bullet"/>
    <w:basedOn w:val="1"/>
    <w:uiPriority w:val="0"/>
    <w:pPr>
      <w:widowControl/>
      <w:numPr>
        <w:ilvl w:val="0"/>
        <w:numId w:val="149"/>
      </w:numPr>
      <w:spacing w:before="0" w:after="0" w:line="240" w:lineRule="auto"/>
      <w:ind w:firstLine="0" w:firstLineChars="0"/>
      <w:jc w:val="left"/>
    </w:pPr>
    <w:rPr>
      <w:rFonts w:ascii="Book Antiqua" w:hAnsi="Book Antiqua"/>
      <w:kern w:val="0"/>
      <w:sz w:val="22"/>
      <w:szCs w:val="24"/>
      <w:lang w:eastAsia="en-US"/>
    </w:rPr>
  </w:style>
  <w:style w:type="paragraph" w:customStyle="1" w:styleId="3256">
    <w:name w:val="A INDENTED PARA"/>
    <w:basedOn w:val="1"/>
    <w:uiPriority w:val="0"/>
    <w:pPr>
      <w:widowControl/>
      <w:spacing w:before="0" w:after="0"/>
      <w:ind w:left="331" w:right="144" w:firstLine="0" w:firstLineChars="0"/>
      <w:jc w:val="left"/>
    </w:pPr>
    <w:rPr>
      <w:rFonts w:ascii="Book Antiqua" w:hAnsi="Book Antiqua"/>
      <w:kern w:val="0"/>
      <w:sz w:val="22"/>
      <w:szCs w:val="24"/>
    </w:rPr>
  </w:style>
  <w:style w:type="paragraph" w:customStyle="1" w:styleId="3257">
    <w:name w:val="续表"/>
    <w:basedOn w:val="1"/>
    <w:next w:val="705"/>
    <w:uiPriority w:val="0"/>
    <w:pPr>
      <w:spacing w:before="0" w:after="120" w:line="300" w:lineRule="atLeast"/>
      <w:ind w:firstLine="0" w:firstLineChars="0"/>
    </w:pPr>
    <w:rPr>
      <w:rFonts w:ascii="Times New Roman" w:hAnsi="Times New Roman"/>
      <w:sz w:val="18"/>
      <w:szCs w:val="24"/>
    </w:rPr>
  </w:style>
  <w:style w:type="paragraph" w:customStyle="1" w:styleId="3258">
    <w:name w:val="Style Heading1 No Number + Justified"/>
    <w:basedOn w:val="3241"/>
    <w:uiPriority w:val="0"/>
    <w:pPr>
      <w:keepLines w:val="0"/>
      <w:pageBreakBefore/>
      <w:widowControl/>
      <w:pBdr>
        <w:bottom w:val="single" w:color="999999" w:sz="4" w:space="1"/>
      </w:pBdr>
      <w:tabs>
        <w:tab w:val="left" w:pos="900"/>
        <w:tab w:val="left" w:pos="1248"/>
      </w:tabs>
      <w:topLinePunct/>
      <w:adjustRightInd w:val="0"/>
      <w:snapToGrid w:val="0"/>
      <w:spacing w:before="1600" w:beforeLines="50" w:after="800" w:afterLines="50" w:line="240" w:lineRule="atLeast"/>
      <w:ind w:firstLine="0" w:firstLineChars="0"/>
      <w:outlineLvl w:val="9"/>
    </w:pPr>
    <w:rPr>
      <w:rFonts w:ascii="Arial" w:hAnsi="Arial" w:cs="宋体"/>
      <w:kern w:val="2"/>
      <w:lang w:val="en-US" w:eastAsia="zh-CN"/>
    </w:rPr>
  </w:style>
  <w:style w:type="paragraph" w:customStyle="1" w:styleId="3259">
    <w:name w:val="ymnote"/>
    <w:basedOn w:val="2054"/>
    <w:uiPriority w:val="0"/>
    <w:pPr>
      <w:keepNext/>
      <w:keepLines/>
      <w:widowControl w:val="0"/>
      <w:tabs>
        <w:tab w:val="left" w:pos="3000"/>
      </w:tabs>
      <w:spacing w:before="240" w:after="64" w:line="320" w:lineRule="auto"/>
      <w:ind w:left="1152" w:hanging="432" w:firstLineChars="200"/>
      <w:outlineLvl w:val="5"/>
    </w:pPr>
    <w:rPr>
      <w:rFonts w:ascii="Cambria" w:hAnsi="Cambria"/>
      <w:b/>
      <w:bCs/>
      <w:lang w:val="zh-CN" w:eastAsia="zh-CN"/>
    </w:rPr>
  </w:style>
  <w:style w:type="paragraph" w:customStyle="1" w:styleId="3260">
    <w:name w:val="标准正文1"/>
    <w:basedOn w:val="1"/>
    <w:uiPriority w:val="0"/>
    <w:pPr>
      <w:spacing w:before="0" w:after="0"/>
      <w:ind w:firstLine="480"/>
    </w:pPr>
    <w:rPr>
      <w:rFonts w:ascii="Times New Roman" w:hAnsi="宋体"/>
      <w:szCs w:val="24"/>
    </w:rPr>
  </w:style>
  <w:style w:type="paragraph" w:customStyle="1" w:styleId="3261">
    <w:name w:val="jhTitle2"/>
    <w:basedOn w:val="3"/>
    <w:next w:val="16"/>
    <w:uiPriority w:val="0"/>
  </w:style>
  <w:style w:type="paragraph" w:customStyle="1" w:styleId="3262">
    <w:name w:val="样式 Copyright + (西文) 宋体 五号 两端对齐"/>
    <w:basedOn w:val="3150"/>
    <w:uiPriority w:val="0"/>
    <w:pPr>
      <w:widowControl w:val="0"/>
      <w:spacing w:before="40" w:after="40" w:line="360" w:lineRule="auto"/>
      <w:ind w:firstLine="200" w:firstLineChars="200"/>
      <w:jc w:val="both"/>
    </w:pPr>
    <w:rPr>
      <w:rFonts w:ascii="Calibri" w:hAnsi="Calibri"/>
      <w:color w:val="auto"/>
      <w:kern w:val="2"/>
      <w:sz w:val="24"/>
      <w:szCs w:val="22"/>
      <w:lang w:eastAsia="zh-CN"/>
    </w:rPr>
  </w:style>
  <w:style w:type="paragraph" w:customStyle="1" w:styleId="3263">
    <w:name w:val="项目3"/>
    <w:basedOn w:val="1735"/>
    <w:next w:val="1"/>
    <w:uiPriority w:val="0"/>
    <w:pPr>
      <w:keepNext/>
      <w:keepLines/>
      <w:numPr>
        <w:ilvl w:val="0"/>
        <w:numId w:val="150"/>
      </w:numPr>
      <w:tabs>
        <w:tab w:val="clear" w:pos="840"/>
      </w:tabs>
      <w:spacing w:before="260" w:after="260" w:line="416" w:lineRule="auto"/>
      <w:ind w:left="0" w:leftChars="0" w:firstLine="0"/>
      <w:outlineLvl w:val="1"/>
    </w:pPr>
    <w:rPr>
      <w:rFonts w:ascii="Cambria" w:hAnsi="Cambria"/>
      <w:b/>
      <w:bCs/>
      <w:kern w:val="0"/>
      <w:sz w:val="28"/>
      <w:szCs w:val="32"/>
    </w:rPr>
  </w:style>
  <w:style w:type="paragraph" w:customStyle="1" w:styleId="3264">
    <w:name w:val="Doc Info"/>
    <w:basedOn w:val="1"/>
    <w:uiPriority w:val="0"/>
    <w:pPr>
      <w:widowControl/>
      <w:spacing w:before="120" w:after="120" w:line="240" w:lineRule="auto"/>
      <w:ind w:right="-35" w:firstLine="0" w:firstLineChars="0"/>
      <w:jc w:val="right"/>
    </w:pPr>
    <w:rPr>
      <w:rFonts w:ascii="Arial" w:hAnsi="Arial" w:eastAsia="Times New Roman"/>
      <w:b/>
      <w:kern w:val="0"/>
      <w:sz w:val="36"/>
      <w:szCs w:val="24"/>
      <w:lang w:val="en-GB" w:eastAsia="en-US"/>
    </w:rPr>
  </w:style>
  <w:style w:type="paragraph" w:customStyle="1" w:styleId="3265">
    <w:name w:val="样式 封面标题 + 左"/>
    <w:basedOn w:val="1129"/>
    <w:uiPriority w:val="0"/>
    <w:pPr>
      <w:jc w:val="left"/>
    </w:pPr>
  </w:style>
  <w:style w:type="paragraph" w:customStyle="1" w:styleId="3266">
    <w:name w:val="Bulleted"/>
    <w:basedOn w:val="1"/>
    <w:uiPriority w:val="0"/>
    <w:pPr>
      <w:widowControl/>
      <w:numPr>
        <w:ilvl w:val="0"/>
        <w:numId w:val="151"/>
      </w:numPr>
      <w:tabs>
        <w:tab w:val="clear" w:pos="1200"/>
      </w:tabs>
      <w:adjustRightInd w:val="0"/>
      <w:snapToGrid w:val="0"/>
      <w:spacing w:before="0" w:after="0" w:afterLines="100" w:line="240" w:lineRule="auto"/>
      <w:ind w:firstLine="0" w:firstLineChars="0"/>
    </w:pPr>
    <w:rPr>
      <w:rFonts w:ascii="Book Antiqua" w:hAnsi="Book Antiqua"/>
      <w:kern w:val="0"/>
      <w:szCs w:val="24"/>
    </w:rPr>
  </w:style>
  <w:style w:type="paragraph" w:customStyle="1" w:styleId="3267">
    <w:name w:val="xl100"/>
    <w:basedOn w:val="1"/>
    <w:uiPriority w:val="0"/>
    <w:pPr>
      <w:widowControl/>
      <w:pBdr>
        <w:left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color w:val="000000"/>
      <w:kern w:val="0"/>
      <w:sz w:val="20"/>
      <w:szCs w:val="24"/>
    </w:rPr>
  </w:style>
  <w:style w:type="paragraph" w:customStyle="1" w:styleId="3268">
    <w:name w:val="*Body Single"/>
    <w:uiPriority w:val="0"/>
    <w:pPr>
      <w:spacing w:line="220" w:lineRule="atLeast"/>
    </w:pPr>
    <w:rPr>
      <w:rFonts w:ascii="Arial" w:hAnsi="Arial" w:eastAsia="宋体" w:cs="Times New Roman"/>
      <w:kern w:val="0"/>
      <w:sz w:val="20"/>
      <w:szCs w:val="20"/>
      <w:lang w:val="en-US" w:eastAsia="en-US" w:bidi="ar-SA"/>
    </w:rPr>
  </w:style>
  <w:style w:type="paragraph" w:customStyle="1" w:styleId="3269">
    <w:name w:val="样式 行距: 1.5 倍行距"/>
    <w:basedOn w:val="1"/>
    <w:uiPriority w:val="0"/>
    <w:pPr>
      <w:spacing w:before="0" w:after="0"/>
      <w:ind w:firstLine="480"/>
    </w:pPr>
    <w:rPr>
      <w:rFonts w:ascii="宋体" w:hAnsi="宋体" w:cs="宋体"/>
      <w:szCs w:val="24"/>
    </w:rPr>
  </w:style>
  <w:style w:type="paragraph" w:customStyle="1" w:styleId="3270">
    <w:name w:val="17"/>
    <w:basedOn w:val="1"/>
    <w:next w:val="25"/>
    <w:uiPriority w:val="0"/>
    <w:pPr>
      <w:spacing w:before="0" w:after="120"/>
      <w:ind w:firstLine="420" w:firstLineChars="0"/>
    </w:pPr>
    <w:rPr>
      <w:rFonts w:ascii="Times New Roman" w:hAnsi="Times New Roman"/>
      <w:szCs w:val="24"/>
    </w:rPr>
  </w:style>
  <w:style w:type="paragraph" w:customStyle="1" w:styleId="3271">
    <w:name w:val="t4"/>
    <w:basedOn w:val="1"/>
    <w:uiPriority w:val="0"/>
    <w:pPr>
      <w:widowControl/>
      <w:spacing w:before="100" w:beforeAutospacing="1" w:after="100" w:afterAutospacing="1" w:line="408" w:lineRule="auto"/>
      <w:ind w:firstLine="0" w:firstLineChars="0"/>
      <w:jc w:val="left"/>
    </w:pPr>
    <w:rPr>
      <w:rFonts w:ascii="宋体" w:hAnsi="宋体" w:cs="宋体"/>
      <w:b/>
      <w:bCs/>
      <w:color w:val="000000"/>
      <w:kern w:val="0"/>
      <w:sz w:val="21"/>
      <w:szCs w:val="21"/>
    </w:rPr>
  </w:style>
  <w:style w:type="paragraph" w:customStyle="1" w:styleId="3272">
    <w:name w:val="~Bullet #1 Double"/>
    <w:basedOn w:val="1"/>
    <w:uiPriority w:val="0"/>
    <w:pPr>
      <w:widowControl/>
      <w:numPr>
        <w:ilvl w:val="0"/>
        <w:numId w:val="152"/>
      </w:numPr>
      <w:spacing w:before="0" w:after="220" w:line="220" w:lineRule="atLeast"/>
      <w:ind w:firstLine="0" w:firstLineChars="0"/>
      <w:jc w:val="left"/>
    </w:pPr>
    <w:rPr>
      <w:rFonts w:ascii="Arial" w:hAnsi="Arial"/>
      <w:color w:val="00637A"/>
      <w:kern w:val="0"/>
      <w:sz w:val="20"/>
      <w:szCs w:val="24"/>
      <w:lang w:eastAsia="en-US"/>
    </w:rPr>
  </w:style>
  <w:style w:type="paragraph" w:customStyle="1" w:styleId="3273">
    <w:name w:val="样式 jkm99 + 加粗"/>
    <w:basedOn w:val="3254"/>
    <w:uiPriority w:val="0"/>
    <w:pPr>
      <w:keepNext/>
      <w:keepLines/>
      <w:widowControl w:val="0"/>
      <w:numPr>
        <w:ilvl w:val="0"/>
      </w:numPr>
      <w:spacing w:line="320" w:lineRule="auto"/>
      <w:ind w:left="1296" w:hanging="288" w:firstLineChars="200"/>
      <w:jc w:val="both"/>
      <w:outlineLvl w:val="6"/>
    </w:pPr>
    <w:rPr>
      <w:rFonts w:ascii="Calibri" w:hAnsi="Calibri"/>
      <w:b/>
      <w:bCs/>
      <w:kern w:val="0"/>
      <w:lang w:val="zh-CN" w:eastAsia="zh-CN"/>
    </w:rPr>
  </w:style>
  <w:style w:type="paragraph" w:customStyle="1" w:styleId="3274">
    <w:name w:val="1正文首行缩进"/>
    <w:basedOn w:val="1"/>
    <w:uiPriority w:val="0"/>
    <w:pPr>
      <w:spacing w:before="0" w:after="0" w:line="460" w:lineRule="atLeast"/>
    </w:pPr>
    <w:rPr>
      <w:rFonts w:hint="eastAsia" w:ascii="宋体" w:hAnsi="宋体"/>
      <w:szCs w:val="24"/>
    </w:rPr>
  </w:style>
  <w:style w:type="paragraph" w:customStyle="1" w:styleId="3275">
    <w:name w:val="名称2"/>
    <w:basedOn w:val="1"/>
    <w:uiPriority w:val="0"/>
    <w:pPr>
      <w:spacing w:before="0" w:after="0"/>
      <w:ind w:firstLine="0" w:firstLineChars="0"/>
      <w:jc w:val="center"/>
    </w:pPr>
    <w:rPr>
      <w:rFonts w:ascii="宋体" w:hAnsi="宋体"/>
      <w:b/>
      <w:spacing w:val="12"/>
      <w:sz w:val="44"/>
      <w:szCs w:val="44"/>
    </w:rPr>
  </w:style>
  <w:style w:type="paragraph" w:customStyle="1" w:styleId="3276">
    <w:name w:val="样式 标题 2 + (西文) Times New Roman (中文) 宋体 (符号) 宋体 小二 段前: 12 磅 ..."/>
    <w:basedOn w:val="3"/>
    <w:uiPriority w:val="0"/>
  </w:style>
  <w:style w:type="paragraph" w:customStyle="1" w:styleId="3277">
    <w:name w:val="样式 标题 8Legal Level 1.1.1.Level 1.1.1注意框体Legal Level 1.1.1.1..."/>
    <w:basedOn w:val="9"/>
    <w:uiPriority w:val="0"/>
  </w:style>
  <w:style w:type="paragraph" w:customStyle="1" w:styleId="3278">
    <w:name w:val="标书_标题1"/>
    <w:basedOn w:val="2"/>
    <w:uiPriority w:val="0"/>
  </w:style>
  <w:style w:type="paragraph" w:customStyle="1" w:styleId="3279">
    <w:name w:val="12pixbold"/>
    <w:basedOn w:val="1"/>
    <w:uiPriority w:val="0"/>
    <w:pPr>
      <w:widowControl/>
      <w:spacing w:before="100" w:beforeAutospacing="1" w:after="100" w:afterAutospacing="1" w:line="240" w:lineRule="auto"/>
      <w:ind w:firstLine="0" w:firstLineChars="0"/>
      <w:jc w:val="left"/>
    </w:pPr>
    <w:rPr>
      <w:rFonts w:ascii="宋体" w:hAnsi="宋体" w:cs="宋体"/>
      <w:b/>
      <w:bCs/>
      <w:color w:val="000000"/>
      <w:kern w:val="0"/>
      <w:sz w:val="18"/>
      <w:szCs w:val="18"/>
    </w:rPr>
  </w:style>
  <w:style w:type="paragraph" w:customStyle="1" w:styleId="3280">
    <w:name w:val="楷体正文"/>
    <w:basedOn w:val="1"/>
    <w:uiPriority w:val="0"/>
    <w:pPr>
      <w:widowControl/>
      <w:spacing w:before="120" w:after="120" w:line="360" w:lineRule="atLeast"/>
      <w:ind w:left="1701" w:firstLine="0" w:firstLineChars="0"/>
    </w:pPr>
    <w:rPr>
      <w:rFonts w:ascii="Times New Roman" w:hAnsi="Times New Roman" w:eastAsia="楷体_GB2312"/>
      <w:sz w:val="21"/>
      <w:szCs w:val="24"/>
    </w:rPr>
  </w:style>
  <w:style w:type="paragraph" w:customStyle="1" w:styleId="3281">
    <w:name w:val="CM121"/>
    <w:basedOn w:val="449"/>
    <w:next w:val="449"/>
    <w:uiPriority w:val="0"/>
    <w:pPr>
      <w:spacing w:after="133"/>
    </w:pPr>
    <w:rPr>
      <w:rFonts w:ascii="Li Super+ 2" w:eastAsia="Li Super+ 2" w:cs="Li Super+ 2"/>
      <w:kern w:val="2"/>
      <w:sz w:val="24"/>
      <w:szCs w:val="24"/>
    </w:rPr>
  </w:style>
  <w:style w:type="paragraph" w:customStyle="1" w:styleId="3282">
    <w:name w:val="样式 aaa + 首行缩进:  0 字符"/>
    <w:basedOn w:val="828"/>
    <w:next w:val="1"/>
    <w:uiPriority w:val="0"/>
    <w:pPr>
      <w:keepNext/>
      <w:keepLines/>
      <w:topLinePunct w:val="0"/>
      <w:spacing w:before="260" w:after="260" w:line="416" w:lineRule="auto"/>
      <w:ind w:firstLine="0" w:firstLineChars="200"/>
      <w:outlineLvl w:val="1"/>
    </w:pPr>
    <w:rPr>
      <w:rFonts w:ascii="Cambria" w:hAnsi="Cambria"/>
      <w:bCs/>
      <w:sz w:val="32"/>
      <w:szCs w:val="32"/>
      <w:lang w:val="zh-CN" w:eastAsia="zh-CN"/>
    </w:rPr>
  </w:style>
  <w:style w:type="paragraph" w:customStyle="1" w:styleId="3283">
    <w:name w:val="CM58"/>
    <w:basedOn w:val="449"/>
    <w:next w:val="449"/>
    <w:uiPriority w:val="0"/>
    <w:pPr>
      <w:spacing w:line="466" w:lineRule="atLeast"/>
    </w:pPr>
    <w:rPr>
      <w:rFonts w:ascii="Li Super+ 2" w:eastAsia="Li Super+ 2" w:cs="Li Super+ 2"/>
      <w:kern w:val="2"/>
      <w:sz w:val="24"/>
      <w:szCs w:val="24"/>
    </w:rPr>
  </w:style>
  <w:style w:type="paragraph" w:customStyle="1" w:styleId="3284">
    <w:name w:val="CM41"/>
    <w:basedOn w:val="449"/>
    <w:next w:val="449"/>
    <w:uiPriority w:val="0"/>
    <w:pPr>
      <w:spacing w:line="471" w:lineRule="atLeast"/>
    </w:pPr>
    <w:rPr>
      <w:rFonts w:ascii="Li Super+ 2" w:eastAsia="Li Super+ 2" w:cs="Li Super+ 2"/>
      <w:kern w:val="2"/>
      <w:sz w:val="24"/>
      <w:szCs w:val="24"/>
    </w:rPr>
  </w:style>
  <w:style w:type="paragraph" w:customStyle="1" w:styleId="3285">
    <w:name w:val="CM32"/>
    <w:basedOn w:val="449"/>
    <w:next w:val="449"/>
    <w:uiPriority w:val="0"/>
    <w:pPr>
      <w:spacing w:line="440" w:lineRule="atLeast"/>
    </w:pPr>
    <w:rPr>
      <w:rFonts w:ascii="Li Super+ 2" w:eastAsia="Li Super+ 2" w:cs="Li Super+ 2"/>
      <w:kern w:val="2"/>
      <w:sz w:val="24"/>
      <w:szCs w:val="24"/>
    </w:rPr>
  </w:style>
  <w:style w:type="paragraph" w:customStyle="1" w:styleId="3286">
    <w:name w:val="big_font"/>
    <w:basedOn w:val="1"/>
    <w:uiPriority w:val="0"/>
    <w:pPr>
      <w:widowControl/>
      <w:spacing w:before="100" w:beforeAutospacing="1" w:after="100" w:afterAutospacing="1" w:line="240" w:lineRule="auto"/>
      <w:ind w:firstLine="0" w:firstLineChars="0"/>
      <w:jc w:val="left"/>
    </w:pPr>
    <w:rPr>
      <w:rFonts w:ascii="Verdana, Arial, sans-serif" w:hAnsi="Verdana, Arial, sans-serif"/>
      <w:b/>
      <w:bCs/>
      <w:color w:val="14375F"/>
      <w:kern w:val="0"/>
      <w:sz w:val="22"/>
    </w:rPr>
  </w:style>
  <w:style w:type="paragraph" w:customStyle="1" w:styleId="3287">
    <w:name w:val="样式 正文标准－小四号 + 首行缩进 + 1.5行间距:  2 字符"/>
    <w:basedOn w:val="1"/>
    <w:uiPriority w:val="0"/>
    <w:pPr>
      <w:spacing w:before="0" w:after="0"/>
      <w:ind w:firstLine="480"/>
    </w:pPr>
    <w:rPr>
      <w:rFonts w:ascii="Times New Roman" w:hAnsi="Times New Roman" w:cs="宋体"/>
      <w:szCs w:val="24"/>
    </w:rPr>
  </w:style>
  <w:style w:type="paragraph" w:customStyle="1" w:styleId="3288">
    <w:name w:val="正文不空"/>
    <w:basedOn w:val="1"/>
    <w:uiPriority w:val="0"/>
    <w:pPr>
      <w:spacing w:before="0" w:after="0"/>
      <w:ind w:firstLine="0" w:firstLineChars="0"/>
      <w:jc w:val="center"/>
    </w:pPr>
    <w:rPr>
      <w:rFonts w:ascii="Arial" w:hAnsi="Arial" w:eastAsia="仿宋_GB2312"/>
      <w:sz w:val="32"/>
      <w:szCs w:val="32"/>
    </w:rPr>
  </w:style>
  <w:style w:type="paragraph" w:customStyle="1" w:styleId="3289">
    <w:name w:val="BodyREP"/>
    <w:basedOn w:val="16"/>
    <w:uiPriority w:val="0"/>
    <w:pPr>
      <w:tabs>
        <w:tab w:val="left" w:pos="720"/>
        <w:tab w:val="left" w:pos="1440"/>
        <w:tab w:val="left" w:pos="2160"/>
        <w:tab w:val="left" w:pos="2880"/>
        <w:tab w:val="left" w:pos="3600"/>
        <w:tab w:val="left" w:pos="4320"/>
        <w:tab w:val="left" w:pos="5040"/>
        <w:tab w:val="left" w:pos="5760"/>
        <w:tab w:val="left" w:pos="6480"/>
        <w:tab w:val="left" w:pos="7200"/>
        <w:tab w:val="left" w:pos="7920"/>
      </w:tabs>
      <w:spacing w:before="0" w:after="0" w:line="240" w:lineRule="auto"/>
      <w:ind w:left="2160" w:firstLine="0" w:firstLineChars="0"/>
    </w:pPr>
    <w:rPr>
      <w:rFonts w:ascii="Times New Roman" w:hAnsi="Times New Roman"/>
      <w:color w:val="000000"/>
      <w:kern w:val="2"/>
      <w:sz w:val="21"/>
      <w:lang w:val="en-US" w:eastAsia="zh-CN"/>
    </w:rPr>
  </w:style>
  <w:style w:type="paragraph" w:customStyle="1" w:styleId="3290">
    <w:name w:val="样式 正文不空 + 小四 右 行距: 单倍行距"/>
    <w:basedOn w:val="1"/>
    <w:uiPriority w:val="0"/>
    <w:pPr>
      <w:spacing w:before="0" w:after="0" w:line="240" w:lineRule="auto"/>
      <w:ind w:firstLine="0" w:firstLineChars="0"/>
      <w:jc w:val="right"/>
    </w:pPr>
    <w:rPr>
      <w:rFonts w:ascii="Arial" w:hAnsi="Arial" w:cs="宋体"/>
      <w:szCs w:val="24"/>
    </w:rPr>
  </w:style>
  <w:style w:type="paragraph" w:customStyle="1" w:styleId="3291">
    <w:name w:val="Numbered list 2.3"/>
    <w:basedOn w:val="4"/>
    <w:next w:val="1"/>
    <w:uiPriority w:val="0"/>
  </w:style>
  <w:style w:type="paragraph" w:customStyle="1" w:styleId="3292">
    <w:name w:val="CM5"/>
    <w:basedOn w:val="1"/>
    <w:next w:val="1"/>
    <w:uiPriority w:val="0"/>
    <w:pPr>
      <w:autoSpaceDE w:val="0"/>
      <w:autoSpaceDN w:val="0"/>
      <w:adjustRightInd w:val="0"/>
      <w:spacing w:before="0" w:after="0" w:line="468" w:lineRule="atLeast"/>
      <w:ind w:firstLine="0" w:firstLineChars="0"/>
      <w:jc w:val="left"/>
    </w:pPr>
    <w:rPr>
      <w:rFonts w:ascii="Sim Sun" w:hAnsi="Times New Roman" w:eastAsia="Sim Sun"/>
      <w:kern w:val="0"/>
      <w:szCs w:val="24"/>
    </w:rPr>
  </w:style>
  <w:style w:type="paragraph" w:customStyle="1" w:styleId="3293">
    <w:name w:val="图形"/>
    <w:basedOn w:val="1"/>
    <w:uiPriority w:val="0"/>
    <w:pPr>
      <w:spacing w:before="240" w:after="0" w:line="240" w:lineRule="auto"/>
      <w:ind w:firstLine="0" w:firstLineChars="0"/>
      <w:jc w:val="center"/>
    </w:pPr>
    <w:rPr>
      <w:rFonts w:ascii="宋体" w:hAnsi="Times New Roman"/>
      <w:kern w:val="0"/>
      <w:sz w:val="21"/>
      <w:szCs w:val="24"/>
    </w:rPr>
  </w:style>
  <w:style w:type="paragraph" w:customStyle="1" w:styleId="3294">
    <w:name w:val="样式 样式 标题 5H5口口1口2heading 5Level 3 - i第四层条h5PIM 5h51headi... + Fr..."/>
    <w:basedOn w:val="1393"/>
    <w:uiPriority w:val="0"/>
    <w:pPr>
      <w:spacing w:before="240" w:after="64" w:line="320" w:lineRule="auto"/>
      <w:ind w:left="1440" w:hanging="432" w:firstLineChars="200"/>
      <w:outlineLvl w:val="7"/>
    </w:pPr>
    <w:rPr>
      <w:rFonts w:ascii="Cambria" w:hAnsi="Cambria"/>
      <w:b w:val="0"/>
      <w:bCs/>
      <w:sz w:val="24"/>
      <w:szCs w:val="24"/>
    </w:rPr>
  </w:style>
  <w:style w:type="paragraph" w:customStyle="1" w:styleId="3295">
    <w:name w:val="说明文字"/>
    <w:basedOn w:val="1"/>
    <w:next w:val="25"/>
    <w:uiPriority w:val="0"/>
    <w:pPr>
      <w:spacing w:before="0" w:beforeLines="50" w:after="0" w:afterLines="50" w:line="240" w:lineRule="auto"/>
      <w:ind w:firstLine="0" w:firstLineChars="0"/>
    </w:pPr>
    <w:rPr>
      <w:rFonts w:ascii="Times New Roman" w:hAnsi="Times New Roman"/>
      <w:i/>
      <w:color w:val="0000FF"/>
      <w:sz w:val="21"/>
      <w:szCs w:val="21"/>
    </w:rPr>
  </w:style>
  <w:style w:type="paragraph" w:customStyle="1" w:styleId="3296">
    <w:name w:val="代码"/>
    <w:basedOn w:val="1"/>
    <w:uiPriority w:val="0"/>
    <w:pPr>
      <w:spacing w:before="0" w:beforeLines="50" w:after="0" w:afterLines="50" w:line="240" w:lineRule="auto"/>
      <w:ind w:left="960" w:leftChars="400" w:firstLine="0" w:firstLineChars="0"/>
    </w:pPr>
    <w:rPr>
      <w:rFonts w:ascii="Courier New" w:hAnsi="Courier New"/>
      <w:sz w:val="21"/>
      <w:szCs w:val="21"/>
    </w:rPr>
  </w:style>
  <w:style w:type="paragraph" w:customStyle="1" w:styleId="3297">
    <w:name w:val="无标题条"/>
    <w:next w:val="1"/>
    <w:uiPriority w:val="0"/>
    <w:pPr>
      <w:jc w:val="both"/>
    </w:pPr>
    <w:rPr>
      <w:rFonts w:ascii="Times New Roman" w:hAnsi="Times New Roman" w:eastAsia="宋体" w:cs="Times New Roman"/>
      <w:kern w:val="0"/>
      <w:sz w:val="21"/>
      <w:szCs w:val="20"/>
      <w:lang w:val="en-US" w:eastAsia="zh-CN" w:bidi="ar-SA"/>
    </w:rPr>
  </w:style>
  <w:style w:type="paragraph" w:customStyle="1" w:styleId="3298">
    <w:name w:val="1.排列"/>
    <w:basedOn w:val="1"/>
    <w:uiPriority w:val="0"/>
    <w:pPr>
      <w:spacing w:before="0" w:beforeLines="50" w:after="0" w:afterLines="50"/>
      <w:ind w:left="1" w:firstLine="0" w:firstLineChars="0"/>
    </w:pPr>
    <w:rPr>
      <w:rFonts w:ascii="Times New Roman" w:hAnsi="Times New Roman"/>
      <w:szCs w:val="24"/>
    </w:rPr>
  </w:style>
  <w:style w:type="paragraph" w:customStyle="1" w:styleId="3299">
    <w:name w:val="样式 (西文) 仿宋_GB2312 四号 蓝色 左侧:  14 毫米 首行缩进:  2 字符 行距: 固定值 29 磅"/>
    <w:basedOn w:val="1"/>
    <w:uiPriority w:val="0"/>
    <w:pPr>
      <w:spacing w:before="0" w:after="0"/>
    </w:pPr>
    <w:rPr>
      <w:rFonts w:ascii="仿宋_GB2312" w:hAnsi="Arial" w:eastAsia="仿宋_GB2312" w:cs="宋体"/>
      <w:color w:val="0000FF"/>
      <w:sz w:val="28"/>
      <w:szCs w:val="24"/>
    </w:rPr>
  </w:style>
  <w:style w:type="paragraph" w:customStyle="1" w:styleId="3300">
    <w:name w:val="xl96"/>
    <w:basedOn w:val="1"/>
    <w:uiPriority w:val="0"/>
    <w:pPr>
      <w:widowControl/>
      <w:spacing w:before="100" w:beforeAutospacing="1" w:after="100" w:afterAutospacing="1" w:line="240" w:lineRule="auto"/>
      <w:ind w:firstLine="0" w:firstLineChars="0"/>
      <w:jc w:val="left"/>
      <w:textAlignment w:val="center"/>
    </w:pPr>
    <w:rPr>
      <w:rFonts w:ascii="Verdana" w:hAnsi="Verdana" w:cs="宋体"/>
      <w:b/>
      <w:bCs/>
      <w:kern w:val="0"/>
      <w:sz w:val="20"/>
      <w:szCs w:val="24"/>
    </w:rPr>
  </w:style>
  <w:style w:type="paragraph" w:customStyle="1" w:styleId="3301">
    <w:name w:val="xl97"/>
    <w:basedOn w:val="1"/>
    <w:uiPriority w:val="0"/>
    <w:pPr>
      <w:widowControl/>
      <w:spacing w:before="100" w:beforeAutospacing="1" w:after="100" w:afterAutospacing="1" w:line="240" w:lineRule="auto"/>
      <w:ind w:firstLine="0" w:firstLineChars="0"/>
      <w:jc w:val="center"/>
      <w:textAlignment w:val="center"/>
    </w:pPr>
    <w:rPr>
      <w:rFonts w:ascii="Verdana" w:hAnsi="Verdana" w:cs="宋体"/>
      <w:kern w:val="0"/>
      <w:sz w:val="20"/>
      <w:szCs w:val="24"/>
    </w:rPr>
  </w:style>
  <w:style w:type="paragraph" w:customStyle="1" w:styleId="3302">
    <w:name w:val="xl99"/>
    <w:basedOn w:val="1"/>
    <w:uiPriority w:val="0"/>
    <w:pPr>
      <w:widowControl/>
      <w:spacing w:before="100" w:beforeAutospacing="1" w:after="100" w:afterAutospacing="1" w:line="240" w:lineRule="auto"/>
      <w:ind w:firstLine="0" w:firstLineChars="0"/>
      <w:jc w:val="left"/>
      <w:textAlignment w:val="center"/>
    </w:pPr>
    <w:rPr>
      <w:rFonts w:ascii="宋体" w:hAnsi="宋体" w:cs="宋体"/>
      <w:b/>
      <w:bCs/>
      <w:kern w:val="0"/>
      <w:sz w:val="28"/>
      <w:szCs w:val="28"/>
    </w:rPr>
  </w:style>
  <w:style w:type="paragraph" w:customStyle="1" w:styleId="3303">
    <w:name w:val="样式 样式 宋体 小四 黑色 两端对齐 段前: 1.2 磅 段后: 1.2 磅 行距: 1.5 倍行距 + 首行缩进:  2 字符"/>
    <w:basedOn w:val="1"/>
    <w:uiPriority w:val="0"/>
    <w:pPr>
      <w:widowControl/>
      <w:overflowPunct w:val="0"/>
      <w:autoSpaceDE w:val="0"/>
      <w:autoSpaceDN w:val="0"/>
      <w:adjustRightInd w:val="0"/>
      <w:spacing w:before="0" w:after="120" w:line="400" w:lineRule="exact"/>
      <w:ind w:firstLine="480"/>
      <w:textAlignment w:val="baseline"/>
    </w:pPr>
    <w:rPr>
      <w:rFonts w:ascii="Arial" w:hAnsi="Arial" w:cs="宋体"/>
      <w:kern w:val="0"/>
      <w:szCs w:val="24"/>
      <w:lang w:val="en-GB"/>
    </w:rPr>
  </w:style>
  <w:style w:type="paragraph" w:customStyle="1" w:styleId="3304">
    <w:name w:val="p30"/>
    <w:basedOn w:val="1"/>
    <w:uiPriority w:val="0"/>
    <w:pPr>
      <w:widowControl/>
      <w:spacing w:before="0" w:after="156" w:line="300" w:lineRule="auto"/>
      <w:ind w:firstLine="420" w:firstLineChars="0"/>
    </w:pPr>
    <w:rPr>
      <w:rFonts w:ascii="Arial" w:hAnsi="Arial" w:cs="Arial"/>
      <w:kern w:val="0"/>
      <w:szCs w:val="24"/>
    </w:rPr>
  </w:style>
  <w:style w:type="paragraph" w:customStyle="1" w:styleId="3305">
    <w:name w:val="默认段落字体 Para"/>
    <w:basedOn w:val="1"/>
    <w:uiPriority w:val="0"/>
    <w:pPr>
      <w:adjustRightInd w:val="0"/>
      <w:spacing w:before="0" w:after="0"/>
      <w:ind w:firstLine="0" w:firstLineChars="0"/>
    </w:pPr>
    <w:rPr>
      <w:rFonts w:ascii="Times New Roman" w:hAnsi="Times New Roman"/>
      <w:kern w:val="0"/>
      <w:szCs w:val="24"/>
    </w:rPr>
  </w:style>
  <w:style w:type="paragraph" w:customStyle="1" w:styleId="3306">
    <w:name w:val="Figure Caption"/>
    <w:basedOn w:val="16"/>
    <w:uiPriority w:val="0"/>
    <w:pPr>
      <w:widowControl/>
      <w:adjustRightInd w:val="0"/>
      <w:snapToGrid w:val="0"/>
      <w:spacing w:before="0" w:afterLines="100" w:line="240" w:lineRule="auto"/>
      <w:ind w:firstLine="0" w:firstLineChars="0"/>
      <w:jc w:val="center"/>
    </w:pPr>
    <w:rPr>
      <w:rFonts w:ascii="Book Antiqua" w:hAnsi="Book Antiqua"/>
      <w:kern w:val="2"/>
      <w:sz w:val="22"/>
      <w:szCs w:val="22"/>
      <w:lang w:val="en-US" w:eastAsia="zh-CN"/>
    </w:rPr>
  </w:style>
  <w:style w:type="paragraph" w:customStyle="1" w:styleId="3307">
    <w:name w:val="Table - Body"/>
    <w:basedOn w:val="1"/>
    <w:uiPriority w:val="0"/>
    <w:pPr>
      <w:widowControl/>
      <w:adjustRightInd w:val="0"/>
      <w:snapToGrid w:val="0"/>
      <w:spacing w:before="0" w:after="0" w:line="240" w:lineRule="auto"/>
      <w:ind w:firstLine="0" w:firstLineChars="0"/>
    </w:pPr>
    <w:rPr>
      <w:rFonts w:ascii="Book Antiqua" w:hAnsi="Book Antiqua"/>
      <w:kern w:val="0"/>
      <w:szCs w:val="24"/>
    </w:rPr>
  </w:style>
  <w:style w:type="paragraph" w:customStyle="1" w:styleId="3308">
    <w:name w:val="方欣目录头"/>
    <w:basedOn w:val="1"/>
    <w:uiPriority w:val="0"/>
    <w:pPr>
      <w:widowControl/>
      <w:spacing w:before="0" w:after="0"/>
      <w:ind w:firstLine="0" w:firstLineChars="0"/>
      <w:jc w:val="center"/>
    </w:pPr>
    <w:rPr>
      <w:rFonts w:ascii="Book Antiqua" w:hAnsi="Book Antiqua" w:cs="宋体"/>
      <w:kern w:val="0"/>
      <w:sz w:val="32"/>
      <w:szCs w:val="24"/>
    </w:rPr>
  </w:style>
  <w:style w:type="paragraph" w:customStyle="1" w:styleId="3309">
    <w:name w:val="方欣大标题"/>
    <w:basedOn w:val="1"/>
    <w:uiPriority w:val="0"/>
    <w:pPr>
      <w:widowControl/>
      <w:spacing w:before="0" w:after="0"/>
      <w:ind w:firstLine="0" w:firstLineChars="0"/>
      <w:jc w:val="right"/>
    </w:pPr>
    <w:rPr>
      <w:rFonts w:ascii="黑体" w:hAnsi="Book Antiqua" w:eastAsia="黑体" w:cs="宋体"/>
      <w:kern w:val="0"/>
      <w:sz w:val="72"/>
      <w:szCs w:val="24"/>
    </w:rPr>
  </w:style>
  <w:style w:type="paragraph" w:customStyle="1" w:styleId="3310">
    <w:name w:val="方欣表格栏目（右）"/>
    <w:basedOn w:val="1"/>
    <w:uiPriority w:val="0"/>
    <w:pPr>
      <w:widowControl/>
      <w:spacing w:before="0" w:after="0"/>
      <w:ind w:firstLine="0" w:firstLineChars="0"/>
      <w:jc w:val="right"/>
    </w:pPr>
    <w:rPr>
      <w:rFonts w:ascii="Book Antiqua" w:hAnsi="Book Antiqua" w:cs="宋体"/>
      <w:b/>
      <w:bCs/>
      <w:kern w:val="0"/>
      <w:szCs w:val="24"/>
    </w:rPr>
  </w:style>
  <w:style w:type="paragraph" w:customStyle="1" w:styleId="3311">
    <w:name w:val="方欣插图说明"/>
    <w:basedOn w:val="1"/>
    <w:uiPriority w:val="0"/>
    <w:pPr>
      <w:widowControl/>
      <w:spacing w:before="0" w:after="0"/>
      <w:ind w:firstLine="420"/>
      <w:jc w:val="center"/>
    </w:pPr>
    <w:rPr>
      <w:rFonts w:ascii="Book Antiqua" w:hAnsi="Book Antiqua" w:cs="宋体"/>
      <w:kern w:val="0"/>
      <w:sz w:val="21"/>
      <w:szCs w:val="24"/>
    </w:rPr>
  </w:style>
  <w:style w:type="paragraph" w:customStyle="1" w:styleId="3312">
    <w:name w:val="p19"/>
    <w:basedOn w:val="1"/>
    <w:uiPriority w:val="0"/>
    <w:pPr>
      <w:widowControl/>
      <w:spacing w:before="0" w:after="10" w:line="300" w:lineRule="auto"/>
      <w:ind w:firstLine="420" w:firstLineChars="0"/>
    </w:pPr>
    <w:rPr>
      <w:rFonts w:ascii="Arial" w:hAnsi="Arial" w:cs="Arial"/>
      <w:kern w:val="0"/>
      <w:szCs w:val="24"/>
    </w:rPr>
  </w:style>
  <w:style w:type="paragraph" w:customStyle="1" w:styleId="3313">
    <w:name w:val="样式MY1 仿宋_GB2312 四号 首行缩进:  1.14 厘米 行距: 最小值 10 磅"/>
    <w:basedOn w:val="1"/>
    <w:uiPriority w:val="0"/>
    <w:pPr>
      <w:spacing w:before="0" w:after="0" w:line="200" w:lineRule="atLeast"/>
      <w:ind w:firstLine="645" w:firstLineChars="0"/>
    </w:pPr>
    <w:rPr>
      <w:rFonts w:ascii="仿宋_GB2312" w:hAnsi="Times New Roman" w:eastAsia="仿宋_GB2312" w:cs="宋体"/>
      <w:kern w:val="0"/>
      <w:sz w:val="28"/>
      <w:szCs w:val="24"/>
    </w:rPr>
  </w:style>
  <w:style w:type="paragraph" w:customStyle="1" w:styleId="3314">
    <w:name w:val="Table Hdg 1"/>
    <w:basedOn w:val="1"/>
    <w:uiPriority w:val="0"/>
    <w:pPr>
      <w:widowControl/>
      <w:overflowPunct w:val="0"/>
      <w:autoSpaceDE w:val="0"/>
      <w:autoSpaceDN w:val="0"/>
      <w:adjustRightInd w:val="0"/>
      <w:spacing w:before="0" w:after="0" w:line="240" w:lineRule="auto"/>
      <w:ind w:right="720" w:firstLine="0" w:firstLineChars="0"/>
      <w:jc w:val="left"/>
      <w:textAlignment w:val="baseline"/>
    </w:pPr>
    <w:rPr>
      <w:rFonts w:ascii="Times New Roman" w:hAnsi="Times New Roman"/>
      <w:kern w:val="0"/>
      <w:sz w:val="16"/>
      <w:szCs w:val="24"/>
    </w:rPr>
  </w:style>
  <w:style w:type="paragraph" w:customStyle="1" w:styleId="3315">
    <w:name w:val="Book Antiqua1"/>
    <w:basedOn w:val="1"/>
    <w:uiPriority w:val="0"/>
    <w:pPr>
      <w:widowControl/>
      <w:spacing w:before="0" w:after="0" w:line="240" w:lineRule="auto"/>
      <w:ind w:firstLine="0" w:firstLineChars="0"/>
      <w:jc w:val="left"/>
    </w:pPr>
    <w:rPr>
      <w:rFonts w:ascii="Book Antiqua" w:hAnsi="Book Antiqua" w:eastAsia="Times New Roman"/>
      <w:kern w:val="0"/>
      <w:sz w:val="22"/>
      <w:szCs w:val="24"/>
      <w:lang w:eastAsia="en-US"/>
    </w:rPr>
  </w:style>
  <w:style w:type="paragraph" w:customStyle="1" w:styleId="3316">
    <w:name w:val="样式 标题 3H3h33rd levelHeading 3 - oldl3CTLevel 3 HeadFab-3...2"/>
    <w:basedOn w:val="1"/>
    <w:uiPriority w:val="0"/>
    <w:pPr>
      <w:adjustRightInd w:val="0"/>
      <w:snapToGrid w:val="0"/>
      <w:spacing w:before="0" w:beforeLines="50" w:after="0"/>
      <w:ind w:firstLine="0" w:firstLineChars="0"/>
      <w:outlineLvl w:val="2"/>
    </w:pPr>
    <w:rPr>
      <w:rFonts w:ascii="Arial" w:hAnsi="Arial" w:eastAsia="黑体"/>
      <w:b/>
      <w:sz w:val="30"/>
      <w:szCs w:val="24"/>
    </w:rPr>
  </w:style>
  <w:style w:type="paragraph" w:customStyle="1" w:styleId="3317">
    <w:name w:val="NNN Char Char Char1 Char Char Char Char Char Char Char3 Char"/>
    <w:basedOn w:val="1"/>
    <w:uiPriority w:val="0"/>
    <w:pPr>
      <w:tabs>
        <w:tab w:val="left" w:pos="360"/>
      </w:tabs>
      <w:spacing w:before="0" w:after="0" w:line="240" w:lineRule="auto"/>
      <w:ind w:firstLine="0" w:firstLineChars="0"/>
    </w:pPr>
    <w:rPr>
      <w:rFonts w:ascii="Times New Roman" w:hAnsi="Times New Roman"/>
      <w:szCs w:val="24"/>
    </w:rPr>
  </w:style>
  <w:style w:type="paragraph" w:customStyle="1" w:styleId="3318">
    <w:name w:val="项目符号缩进"/>
    <w:basedOn w:val="1"/>
    <w:uiPriority w:val="0"/>
    <w:pPr>
      <w:widowControl/>
      <w:overflowPunct w:val="0"/>
      <w:autoSpaceDE w:val="0"/>
      <w:autoSpaceDN w:val="0"/>
      <w:adjustRightInd w:val="0"/>
      <w:spacing w:before="0" w:after="0"/>
      <w:ind w:firstLine="0" w:firstLineChars="0"/>
      <w:jc w:val="left"/>
    </w:pPr>
    <w:rPr>
      <w:rFonts w:ascii="Arial" w:hAnsi="Times New Roman"/>
      <w:kern w:val="0"/>
      <w:szCs w:val="24"/>
    </w:rPr>
  </w:style>
  <w:style w:type="paragraph" w:customStyle="1" w:styleId="3319">
    <w:name w:val="bbbb"/>
    <w:basedOn w:val="1"/>
    <w:uiPriority w:val="0"/>
    <w:pPr>
      <w:spacing w:before="0" w:after="50" w:line="300" w:lineRule="auto"/>
      <w:ind w:left="900" w:leftChars="250" w:hanging="300" w:hangingChars="125"/>
    </w:pPr>
    <w:rPr>
      <w:rFonts w:ascii="宋体" w:hAnsi="宋体"/>
      <w:szCs w:val="24"/>
    </w:rPr>
  </w:style>
  <w:style w:type="paragraph" w:customStyle="1" w:styleId="3320">
    <w:name w:val="HTML 预先格式化"/>
    <w:basedOn w:val="1"/>
    <w:uiPriority w:val="0"/>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ind w:firstLine="0" w:firstLineChars="0"/>
      <w:jc w:val="left"/>
    </w:pPr>
    <w:rPr>
      <w:rFonts w:hint="eastAsia" w:ascii="黑体" w:hAnsi="Courier New" w:eastAsia="黑体"/>
      <w:kern w:val="0"/>
      <w:sz w:val="20"/>
      <w:szCs w:val="24"/>
    </w:rPr>
  </w:style>
  <w:style w:type="paragraph" w:customStyle="1" w:styleId="3321">
    <w:name w:val="内容缩进"/>
    <w:basedOn w:val="1"/>
    <w:uiPriority w:val="0"/>
    <w:pPr>
      <w:widowControl/>
      <w:spacing w:before="120" w:after="120" w:line="360" w:lineRule="atLeast"/>
      <w:ind w:left="2750" w:firstLine="0" w:firstLineChars="0"/>
    </w:pPr>
    <w:rPr>
      <w:rFonts w:ascii="Times New Roman" w:hAnsi="Times New Roman"/>
      <w:sz w:val="21"/>
      <w:szCs w:val="24"/>
    </w:rPr>
  </w:style>
  <w:style w:type="paragraph" w:customStyle="1" w:styleId="3322">
    <w:name w:val="用例规约描述"/>
    <w:basedOn w:val="1"/>
    <w:uiPriority w:val="0"/>
    <w:pPr>
      <w:snapToGrid w:val="0"/>
      <w:spacing w:before="0" w:after="0" w:line="240" w:lineRule="auto"/>
      <w:ind w:firstLine="0" w:firstLineChars="0"/>
    </w:pPr>
    <w:rPr>
      <w:rFonts w:ascii="Times New Roman" w:hAnsi="Times New Roman" w:eastAsia="黑体"/>
      <w:sz w:val="21"/>
      <w:szCs w:val="24"/>
    </w:rPr>
  </w:style>
  <w:style w:type="paragraph" w:customStyle="1" w:styleId="3323">
    <w:name w:val="正文6"/>
    <w:uiPriority w:val="0"/>
    <w:pPr>
      <w:widowControl w:val="0"/>
      <w:adjustRightInd w:val="0"/>
      <w:spacing w:before="40" w:after="40"/>
      <w:ind w:firstLine="425"/>
      <w:textAlignment w:val="baseline"/>
    </w:pPr>
    <w:rPr>
      <w:rFonts w:ascii="宋体" w:hAnsi="Times New Roman" w:eastAsia="宋体" w:cs="Times New Roman"/>
      <w:kern w:val="0"/>
      <w:sz w:val="21"/>
      <w:szCs w:val="20"/>
      <w:lang w:val="en-US" w:eastAsia="zh-CN" w:bidi="ar-SA"/>
    </w:rPr>
  </w:style>
  <w:style w:type="paragraph" w:customStyle="1" w:styleId="3324">
    <w:name w:val="Char Char Char Char Char Char Char Char Char Char2"/>
    <w:basedOn w:val="1"/>
    <w:uiPriority w:val="0"/>
    <w:pPr>
      <w:spacing w:before="0" w:after="0" w:line="240" w:lineRule="auto"/>
      <w:ind w:firstLine="0" w:firstLineChars="0"/>
    </w:pPr>
    <w:rPr>
      <w:rFonts w:ascii="Tahoma" w:hAnsi="Tahoma"/>
      <w:szCs w:val="24"/>
    </w:rPr>
  </w:style>
  <w:style w:type="paragraph" w:customStyle="1" w:styleId="3325">
    <w:name w:val="Char Char Char Char Char Char Char Char Char2"/>
    <w:basedOn w:val="1"/>
    <w:uiPriority w:val="0"/>
    <w:pPr>
      <w:spacing w:before="0" w:after="0" w:line="240" w:lineRule="auto"/>
      <w:ind w:firstLine="0" w:firstLineChars="0"/>
    </w:pPr>
    <w:rPr>
      <w:rFonts w:ascii="Tahoma" w:hAnsi="Tahoma"/>
      <w:szCs w:val="24"/>
    </w:rPr>
  </w:style>
  <w:style w:type="paragraph" w:customStyle="1" w:styleId="3326">
    <w:name w:val="编号●"/>
    <w:basedOn w:val="1"/>
    <w:uiPriority w:val="0"/>
    <w:pPr>
      <w:numPr>
        <w:ilvl w:val="0"/>
        <w:numId w:val="153"/>
      </w:numPr>
      <w:spacing w:before="120" w:after="120" w:line="360" w:lineRule="atLeast"/>
      <w:ind w:firstLine="0" w:firstLineChars="0"/>
    </w:pPr>
    <w:rPr>
      <w:rFonts w:ascii="Times New Roman" w:hAnsi="Times New Roman"/>
      <w:sz w:val="21"/>
      <w:szCs w:val="24"/>
    </w:rPr>
  </w:style>
  <w:style w:type="paragraph" w:customStyle="1" w:styleId="3327">
    <w:name w:val="样式 标题 8Legal Level 1.1.L7H7PIM 7不用sdfletter listL71H71..."/>
    <w:basedOn w:val="9"/>
    <w:next w:val="1"/>
    <w:uiPriority w:val="0"/>
    <w:pPr>
      <w:numPr>
        <w:ilvl w:val="6"/>
        <w:numId w:val="154"/>
      </w:numPr>
      <w:tabs>
        <w:tab w:val="clear" w:pos="0"/>
      </w:tabs>
      <w:ind w:left="1440" w:hanging="432"/>
    </w:pPr>
  </w:style>
  <w:style w:type="paragraph" w:customStyle="1" w:styleId="3328">
    <w:name w:val="样式 标题 1 + 段后: 1 行1"/>
    <w:basedOn w:val="2"/>
    <w:uiPriority w:val="0"/>
  </w:style>
  <w:style w:type="paragraph" w:customStyle="1" w:styleId="3329">
    <w:name w:val="样式 标题 3 + 段前: 12 磅 段后: 0 磅 行距: 1.5 倍行距"/>
    <w:basedOn w:val="4"/>
    <w:uiPriority w:val="0"/>
  </w:style>
  <w:style w:type="paragraph" w:customStyle="1" w:styleId="3330">
    <w:name w:val="标书_标题2"/>
    <w:basedOn w:val="3"/>
    <w:uiPriority w:val="0"/>
  </w:style>
  <w:style w:type="paragraph" w:customStyle="1" w:styleId="3331">
    <w:name w:val="样式 标题 1H1PIM 1h1标书1H11H12H111H13H112Header 1Huvudrubr..."/>
    <w:basedOn w:val="2"/>
    <w:uiPriority w:val="0"/>
  </w:style>
  <w:style w:type="paragraph" w:customStyle="1" w:styleId="3332">
    <w:name w:val="符号1"/>
    <w:basedOn w:val="1"/>
    <w:uiPriority w:val="0"/>
    <w:pPr>
      <w:widowControl/>
      <w:numPr>
        <w:ilvl w:val="0"/>
        <w:numId w:val="155"/>
      </w:numPr>
      <w:spacing w:before="0" w:after="0" w:line="240" w:lineRule="auto"/>
      <w:ind w:firstLine="0" w:firstLineChars="0"/>
      <w:jc w:val="left"/>
    </w:pPr>
    <w:rPr>
      <w:rFonts w:ascii="Arial" w:hAnsi="Arial"/>
      <w:kern w:val="0"/>
      <w:szCs w:val="24"/>
      <w:lang w:val="en-AU"/>
    </w:rPr>
  </w:style>
  <w:style w:type="paragraph" w:customStyle="1" w:styleId="3333">
    <w:name w:val="样式 标题 1H1PIM 1h1标书1H11H12H111H13H112Header 1Huvudrubr...1"/>
    <w:basedOn w:val="3"/>
    <w:next w:val="1"/>
    <w:uiPriority w:val="0"/>
  </w:style>
  <w:style w:type="paragraph" w:customStyle="1" w:styleId="3334">
    <w:name w:val="样式 标题 2 + 宋体 小四 行距: 1.5 倍行距"/>
    <w:basedOn w:val="3"/>
    <w:uiPriority w:val="0"/>
  </w:style>
  <w:style w:type="paragraph" w:customStyle="1" w:styleId="3335">
    <w:name w:val="Char2 Char Char Char"/>
    <w:basedOn w:val="1"/>
    <w:uiPriority w:val="0"/>
    <w:pPr>
      <w:widowControl/>
      <w:spacing w:before="0" w:beforeLines="100" w:after="160" w:line="240" w:lineRule="exact"/>
      <w:ind w:firstLine="0" w:firstLineChars="0"/>
      <w:jc w:val="left"/>
    </w:pPr>
    <w:rPr>
      <w:rFonts w:ascii="Verdana" w:hAnsi="Verdana"/>
      <w:kern w:val="0"/>
      <w:sz w:val="20"/>
      <w:szCs w:val="24"/>
      <w:lang w:eastAsia="en-US"/>
    </w:rPr>
  </w:style>
  <w:style w:type="paragraph" w:customStyle="1" w:styleId="3336">
    <w:name w:val="图题"/>
    <w:basedOn w:val="1"/>
    <w:uiPriority w:val="0"/>
    <w:pPr>
      <w:shd w:val="clear" w:color="auto" w:fill="FFFFFF"/>
      <w:spacing w:before="0" w:after="0"/>
      <w:ind w:firstLine="482"/>
      <w:jc w:val="center"/>
    </w:pPr>
    <w:rPr>
      <w:rFonts w:ascii="Times New Roman" w:hAnsi="Times New Roman"/>
      <w:b/>
      <w:sz w:val="21"/>
      <w:szCs w:val="24"/>
    </w:rPr>
  </w:style>
  <w:style w:type="paragraph" w:customStyle="1" w:styleId="3337">
    <w:name w:val="封面华为技术"/>
    <w:basedOn w:val="1"/>
    <w:uiPriority w:val="0"/>
    <w:pPr>
      <w:autoSpaceDE w:val="0"/>
      <w:autoSpaceDN w:val="0"/>
      <w:adjustRightInd w:val="0"/>
      <w:spacing w:before="0" w:after="0"/>
      <w:ind w:firstLine="0" w:firstLineChars="0"/>
      <w:jc w:val="center"/>
    </w:pPr>
    <w:rPr>
      <w:rFonts w:ascii="黑体" w:hAnsi="Times New Roman" w:eastAsia="黑体"/>
      <w:b/>
      <w:bCs/>
      <w:kern w:val="0"/>
      <w:sz w:val="32"/>
      <w:szCs w:val="32"/>
    </w:rPr>
  </w:style>
  <w:style w:type="paragraph" w:customStyle="1" w:styleId="3338">
    <w:name w:val="正文居中"/>
    <w:basedOn w:val="1"/>
    <w:uiPriority w:val="0"/>
    <w:pPr>
      <w:spacing w:before="0" w:after="0"/>
      <w:ind w:firstLine="0" w:firstLineChars="0"/>
      <w:jc w:val="center"/>
    </w:pPr>
    <w:rPr>
      <w:rFonts w:ascii="Arial" w:hAnsi="Arial" w:cs="宋体"/>
      <w:sz w:val="21"/>
      <w:szCs w:val="24"/>
    </w:rPr>
  </w:style>
  <w:style w:type="paragraph" w:customStyle="1" w:styleId="3339">
    <w:name w:val="Char Char Char1 Char Char Char"/>
    <w:basedOn w:val="1"/>
    <w:uiPriority w:val="0"/>
    <w:pPr>
      <w:spacing w:before="0" w:after="0" w:line="240" w:lineRule="auto"/>
      <w:ind w:firstLine="0" w:firstLineChars="0"/>
    </w:pPr>
    <w:rPr>
      <w:rFonts w:ascii="Tahoma" w:hAnsi="Tahoma"/>
      <w:szCs w:val="24"/>
    </w:rPr>
  </w:style>
  <w:style w:type="paragraph" w:customStyle="1" w:styleId="3340">
    <w:name w:val="正文 居中加粗"/>
    <w:basedOn w:val="3338"/>
    <w:uiPriority w:val="0"/>
    <w:pPr>
      <w:keepNext/>
      <w:keepLines/>
      <w:spacing w:before="260" w:after="260" w:line="416" w:lineRule="auto"/>
      <w:ind w:firstLine="200" w:firstLineChars="200"/>
      <w:jc w:val="both"/>
      <w:outlineLvl w:val="1"/>
    </w:pPr>
    <w:rPr>
      <w:rFonts w:ascii="Cambria" w:hAnsi="Cambria" w:cs="Times New Roman"/>
      <w:b/>
      <w:bCs/>
      <w:kern w:val="0"/>
      <w:sz w:val="32"/>
      <w:szCs w:val="32"/>
      <w:lang w:val="zh-CN" w:eastAsia="zh-CN"/>
    </w:rPr>
  </w:style>
  <w:style w:type="paragraph" w:customStyle="1" w:styleId="3341">
    <w:name w:val="标题77"/>
    <w:basedOn w:val="1"/>
    <w:uiPriority w:val="0"/>
    <w:pPr>
      <w:numPr>
        <w:ilvl w:val="0"/>
        <w:numId w:val="156"/>
      </w:numPr>
      <w:spacing w:before="0" w:after="0" w:line="240" w:lineRule="auto"/>
      <w:ind w:firstLineChars="0"/>
    </w:pPr>
    <w:rPr>
      <w:rFonts w:ascii="Arial" w:hAnsi="Arial"/>
      <w:szCs w:val="24"/>
    </w:rPr>
  </w:style>
  <w:style w:type="paragraph" w:customStyle="1" w:styleId="3342">
    <w:name w:val="默认段落字体 Para Char Char Char Char Char Char Char Char Char1 Char Char Char Char Char Char Char"/>
    <w:basedOn w:val="30"/>
    <w:uiPriority w:val="0"/>
    <w:pPr>
      <w:shd w:val="clear" w:color="auto" w:fill="000080"/>
      <w:spacing w:before="0" w:after="0" w:line="240" w:lineRule="auto"/>
      <w:ind w:firstLine="0" w:firstLineChars="0"/>
    </w:pPr>
    <w:rPr>
      <w:rFonts w:ascii="Tahoma" w:hAnsi="Tahoma"/>
      <w:kern w:val="2"/>
      <w:sz w:val="24"/>
      <w:szCs w:val="20"/>
      <w:lang w:val="en-US" w:eastAsia="zh-CN"/>
    </w:rPr>
  </w:style>
  <w:style w:type="paragraph" w:customStyle="1" w:styleId="3343">
    <w:name w:val="列表4"/>
    <w:basedOn w:val="1"/>
    <w:next w:val="1"/>
    <w:uiPriority w:val="0"/>
    <w:pPr>
      <w:spacing w:before="0" w:after="0" w:line="360" w:lineRule="atLeast"/>
      <w:ind w:firstLine="0" w:firstLineChars="0"/>
    </w:pPr>
    <w:rPr>
      <w:rFonts w:ascii="Times New Roman" w:hAnsi="Times New Roman"/>
      <w:spacing w:val="5"/>
      <w:szCs w:val="24"/>
    </w:rPr>
  </w:style>
  <w:style w:type="paragraph" w:customStyle="1" w:styleId="3344">
    <w:name w:val="表格文字 居中加粗"/>
    <w:basedOn w:val="1"/>
    <w:uiPriority w:val="0"/>
    <w:pPr>
      <w:spacing w:before="0" w:after="0" w:line="240" w:lineRule="auto"/>
      <w:ind w:firstLine="0" w:firstLineChars="0"/>
      <w:jc w:val="center"/>
    </w:pPr>
    <w:rPr>
      <w:rFonts w:ascii="Arial" w:hAnsi="Arial" w:cs="宋体"/>
      <w:b/>
      <w:bCs/>
      <w:sz w:val="21"/>
      <w:szCs w:val="24"/>
    </w:rPr>
  </w:style>
  <w:style w:type="paragraph" w:customStyle="1" w:styleId="3345">
    <w:name w:val="默认段落字体 Para Char Char Char Char Char11111"/>
    <w:basedOn w:val="1"/>
    <w:uiPriority w:val="0"/>
    <w:pPr>
      <w:spacing w:before="0" w:after="0" w:line="240" w:lineRule="auto"/>
      <w:ind w:firstLine="0" w:firstLineChars="0"/>
    </w:pPr>
    <w:rPr>
      <w:rFonts w:ascii="Times New Roman" w:hAnsi="Times New Roman"/>
      <w:sz w:val="32"/>
      <w:szCs w:val="24"/>
    </w:rPr>
  </w:style>
  <w:style w:type="paragraph" w:customStyle="1" w:styleId="3346">
    <w:name w:val="ÕýÎÄÊ×ÐÐËõ½ø"/>
    <w:basedOn w:val="1"/>
    <w:uiPriority w:val="0"/>
    <w:pPr>
      <w:widowControl/>
      <w:overflowPunct w:val="0"/>
      <w:autoSpaceDE w:val="0"/>
      <w:autoSpaceDN w:val="0"/>
      <w:adjustRightInd w:val="0"/>
      <w:spacing w:before="0" w:after="0"/>
      <w:ind w:firstLine="425" w:firstLineChars="0"/>
      <w:textAlignment w:val="baseline"/>
    </w:pPr>
    <w:rPr>
      <w:rFonts w:ascii="Times New Roman" w:hAnsi="Times New Roman"/>
      <w:kern w:val="0"/>
      <w:sz w:val="21"/>
      <w:szCs w:val="24"/>
    </w:rPr>
  </w:style>
  <w:style w:type="paragraph" w:customStyle="1" w:styleId="3347">
    <w:name w:val="@"/>
    <w:basedOn w:val="2566"/>
    <w:uiPriority w:val="0"/>
    <w:pPr>
      <w:numPr>
        <w:numId w:val="157"/>
      </w:numPr>
      <w:tabs>
        <w:tab w:val="left" w:pos="482"/>
      </w:tabs>
    </w:pPr>
  </w:style>
  <w:style w:type="paragraph" w:customStyle="1" w:styleId="3348">
    <w:name w:val="#"/>
    <w:basedOn w:val="3347"/>
    <w:uiPriority w:val="0"/>
    <w:pPr>
      <w:numPr>
        <w:numId w:val="158"/>
      </w:numPr>
      <w:tabs>
        <w:tab w:val="left" w:pos="964"/>
      </w:tabs>
    </w:pPr>
  </w:style>
  <w:style w:type="paragraph" w:customStyle="1" w:styleId="3349">
    <w:name w:val="jkm3"/>
    <w:basedOn w:val="862"/>
    <w:uiPriority w:val="0"/>
    <w:pPr>
      <w:numPr>
        <w:ilvl w:val="2"/>
      </w:numPr>
      <w:ind w:left="1700" w:hanging="420"/>
      <w:jc w:val="left"/>
      <w:outlineLvl w:val="2"/>
    </w:pPr>
    <w:rPr>
      <w:sz w:val="32"/>
    </w:rPr>
  </w:style>
  <w:style w:type="paragraph" w:customStyle="1" w:styleId="3350">
    <w:name w:val="jkm2"/>
    <w:basedOn w:val="862"/>
    <w:uiPriority w:val="0"/>
    <w:pPr>
      <w:numPr>
        <w:ilvl w:val="1"/>
      </w:numPr>
      <w:spacing w:before="320"/>
      <w:ind w:left="1280" w:hanging="420"/>
      <w:outlineLvl w:val="1"/>
    </w:pPr>
    <w:rPr>
      <w:sz w:val="32"/>
    </w:rPr>
  </w:style>
  <w:style w:type="paragraph" w:customStyle="1" w:styleId="3351">
    <w:name w:val="横向标题"/>
    <w:basedOn w:val="1"/>
    <w:uiPriority w:val="0"/>
    <w:pPr>
      <w:autoSpaceDE w:val="0"/>
      <w:autoSpaceDN w:val="0"/>
      <w:adjustRightInd w:val="0"/>
      <w:spacing w:before="0" w:after="0" w:line="240" w:lineRule="auto"/>
      <w:ind w:firstLine="0" w:firstLineChars="0"/>
    </w:pPr>
    <w:rPr>
      <w:rFonts w:ascii="Times New Roman" w:hAnsi="Times New Roman"/>
      <w:b/>
      <w:kern w:val="0"/>
      <w:sz w:val="21"/>
      <w:szCs w:val="21"/>
    </w:rPr>
  </w:style>
  <w:style w:type="paragraph" w:customStyle="1" w:styleId="3352">
    <w:name w:val="否"/>
    <w:basedOn w:val="1"/>
    <w:uiPriority w:val="0"/>
    <w:pPr>
      <w:autoSpaceDE w:val="0"/>
      <w:autoSpaceDN w:val="0"/>
      <w:adjustRightInd w:val="0"/>
      <w:spacing w:before="0" w:after="0" w:line="240" w:lineRule="auto"/>
      <w:ind w:firstLine="0" w:firstLineChars="0"/>
    </w:pPr>
    <w:rPr>
      <w:rFonts w:ascii="Times New Roman" w:hAnsi="Times New Roman"/>
      <w:color w:val="0000FF"/>
      <w:kern w:val="0"/>
      <w:sz w:val="18"/>
      <w:szCs w:val="24"/>
    </w:rPr>
  </w:style>
  <w:style w:type="paragraph" w:customStyle="1" w:styleId="3353">
    <w:name w:val="列名"/>
    <w:basedOn w:val="1"/>
    <w:uiPriority w:val="0"/>
    <w:pPr>
      <w:autoSpaceDE w:val="0"/>
      <w:autoSpaceDN w:val="0"/>
      <w:adjustRightInd w:val="0"/>
      <w:spacing w:before="0" w:after="0" w:line="240" w:lineRule="auto"/>
      <w:ind w:firstLine="0" w:firstLineChars="0"/>
    </w:pPr>
    <w:rPr>
      <w:rFonts w:ascii="Times New Roman" w:hAnsi="Times New Roman"/>
      <w:b/>
      <w:color w:val="000000"/>
      <w:kern w:val="0"/>
      <w:sz w:val="18"/>
      <w:szCs w:val="24"/>
    </w:rPr>
  </w:style>
  <w:style w:type="paragraph" w:customStyle="1" w:styleId="3354">
    <w:name w:val="是"/>
    <w:basedOn w:val="1"/>
    <w:uiPriority w:val="0"/>
    <w:pPr>
      <w:autoSpaceDE w:val="0"/>
      <w:autoSpaceDN w:val="0"/>
      <w:adjustRightInd w:val="0"/>
      <w:spacing w:before="0" w:after="0" w:line="240" w:lineRule="auto"/>
      <w:ind w:firstLine="0" w:firstLineChars="0"/>
    </w:pPr>
    <w:rPr>
      <w:rFonts w:ascii="Times New Roman" w:hAnsi="Times New Roman"/>
      <w:color w:val="FF0000"/>
      <w:kern w:val="0"/>
      <w:sz w:val="18"/>
      <w:szCs w:val="24"/>
    </w:rPr>
  </w:style>
  <w:style w:type="paragraph" w:customStyle="1" w:styleId="3355">
    <w:name w:val="chart text"/>
    <w:basedOn w:val="1"/>
    <w:uiPriority w:val="0"/>
    <w:pPr>
      <w:widowControl/>
      <w:spacing w:before="0" w:after="0" w:line="180" w:lineRule="exact"/>
      <w:ind w:firstLine="0" w:firstLineChars="0"/>
      <w:jc w:val="left"/>
    </w:pPr>
    <w:rPr>
      <w:rFonts w:ascii="Futura Bk" w:hAnsi="Futura Bk" w:cs="Futura Bk"/>
      <w:kern w:val="0"/>
      <w:sz w:val="14"/>
      <w:szCs w:val="14"/>
    </w:rPr>
  </w:style>
  <w:style w:type="paragraph" w:customStyle="1" w:styleId="3356">
    <w:name w:val="表名"/>
    <w:basedOn w:val="3352"/>
    <w:uiPriority w:val="0"/>
    <w:rPr>
      <w:rFonts w:eastAsia="楷体_GB2312"/>
      <w:b/>
      <w:color w:val="000000"/>
    </w:rPr>
  </w:style>
  <w:style w:type="paragraph" w:customStyle="1" w:styleId="3357">
    <w:name w:val="jhTitle4"/>
    <w:basedOn w:val="5"/>
    <w:next w:val="16"/>
    <w:uiPriority w:val="0"/>
  </w:style>
  <w:style w:type="paragraph" w:customStyle="1" w:styleId="3358">
    <w:name w:val="标题正文"/>
    <w:basedOn w:val="1"/>
    <w:uiPriority w:val="0"/>
    <w:pPr>
      <w:spacing w:before="0" w:after="0" w:line="400" w:lineRule="exact"/>
      <w:ind w:left="960" w:firstLine="0" w:firstLineChars="0"/>
    </w:pPr>
    <w:rPr>
      <w:rFonts w:ascii="Times New Roman" w:hAnsi="Times New Roman"/>
      <w:szCs w:val="24"/>
    </w:rPr>
  </w:style>
  <w:style w:type="paragraph" w:customStyle="1" w:styleId="3359">
    <w:name w:val="xl101"/>
    <w:basedOn w:val="1"/>
    <w:uiPriority w:val="0"/>
    <w:pPr>
      <w:widowControl/>
      <w:pBdr>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color w:val="000000"/>
      <w:kern w:val="0"/>
      <w:sz w:val="20"/>
      <w:szCs w:val="24"/>
    </w:rPr>
  </w:style>
  <w:style w:type="paragraph" w:customStyle="1" w:styleId="3360">
    <w:name w:val="xl102"/>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pPr>
    <w:rPr>
      <w:rFonts w:ascii="宋体" w:hAnsi="宋体" w:cs="宋体"/>
      <w:kern w:val="0"/>
      <w:szCs w:val="24"/>
    </w:rPr>
  </w:style>
  <w:style w:type="paragraph" w:customStyle="1" w:styleId="3361">
    <w:name w:val="章节引言"/>
    <w:basedOn w:val="1"/>
    <w:uiPriority w:val="0"/>
    <w:pPr>
      <w:pBdr>
        <w:bottom w:val="double" w:color="auto" w:sz="12" w:space="1"/>
      </w:pBdr>
      <w:spacing w:before="0" w:beforeLines="50" w:after="0" w:afterLines="50"/>
      <w:ind w:firstLine="420"/>
      <w:jc w:val="left"/>
    </w:pPr>
    <w:rPr>
      <w:rFonts w:ascii="Arial" w:hAnsi="Arial" w:cs="宋体"/>
      <w:i/>
      <w:iCs/>
      <w:sz w:val="21"/>
      <w:szCs w:val="24"/>
    </w:rPr>
  </w:style>
  <w:style w:type="paragraph" w:customStyle="1" w:styleId="3362">
    <w:name w:val="默认段落字体 Para Char Char Char1 Char"/>
    <w:basedOn w:val="1"/>
    <w:uiPriority w:val="0"/>
    <w:pPr>
      <w:tabs>
        <w:tab w:val="left" w:pos="432"/>
      </w:tabs>
      <w:spacing w:before="0" w:after="0" w:line="240" w:lineRule="auto"/>
      <w:ind w:left="432" w:hanging="432" w:firstLineChars="0"/>
    </w:pPr>
    <w:rPr>
      <w:rFonts w:ascii="Times New Roman" w:hAnsi="Times New Roman"/>
      <w:szCs w:val="24"/>
    </w:rPr>
  </w:style>
  <w:style w:type="paragraph" w:customStyle="1" w:styleId="3363">
    <w:name w:val="xl103"/>
    <w:basedOn w:val="1"/>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textAlignment w:val="top"/>
    </w:pPr>
    <w:rPr>
      <w:rFonts w:ascii="仿宋_GB2312" w:hAnsi="宋体" w:eastAsia="仿宋_GB2312" w:cs="宋体"/>
      <w:color w:val="FF0000"/>
      <w:kern w:val="0"/>
      <w:sz w:val="20"/>
      <w:szCs w:val="24"/>
    </w:rPr>
  </w:style>
  <w:style w:type="paragraph" w:customStyle="1" w:styleId="3364">
    <w:name w:val="xl104"/>
    <w:basedOn w:val="1"/>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right"/>
      <w:textAlignment w:val="center"/>
    </w:pPr>
    <w:rPr>
      <w:rFonts w:ascii="Arial" w:hAnsi="Arial" w:cs="Arial"/>
      <w:color w:val="000000"/>
      <w:kern w:val="0"/>
      <w:sz w:val="20"/>
      <w:szCs w:val="24"/>
    </w:rPr>
  </w:style>
  <w:style w:type="paragraph" w:customStyle="1" w:styleId="3365">
    <w:name w:val="xl105"/>
    <w:basedOn w:val="1"/>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pPr>
    <w:rPr>
      <w:rFonts w:ascii="宋体" w:hAnsi="宋体" w:cs="宋体"/>
      <w:kern w:val="0"/>
      <w:szCs w:val="24"/>
    </w:rPr>
  </w:style>
  <w:style w:type="paragraph" w:customStyle="1" w:styleId="3366">
    <w:name w:val="xl106"/>
    <w:basedOn w:val="1"/>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pPr>
    <w:rPr>
      <w:rFonts w:ascii="Arial" w:hAnsi="Arial" w:cs="Arial"/>
      <w:color w:val="000000"/>
      <w:kern w:val="0"/>
      <w:sz w:val="20"/>
      <w:szCs w:val="24"/>
    </w:rPr>
  </w:style>
  <w:style w:type="paragraph" w:customStyle="1" w:styleId="3367">
    <w:name w:val="xl107"/>
    <w:basedOn w:val="1"/>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textAlignment w:val="top"/>
    </w:pPr>
    <w:rPr>
      <w:rFonts w:ascii="Arial" w:hAnsi="Arial" w:cs="Arial"/>
      <w:color w:val="FF0000"/>
      <w:kern w:val="0"/>
      <w:sz w:val="20"/>
      <w:szCs w:val="24"/>
    </w:rPr>
  </w:style>
  <w:style w:type="paragraph" w:customStyle="1" w:styleId="3368">
    <w:name w:val="xl108"/>
    <w:basedOn w:val="1"/>
    <w:uiPriority w:val="0"/>
    <w:pPr>
      <w:widowControl/>
      <w:pBdr>
        <w:top w:val="single" w:color="auto" w:sz="4" w:space="0"/>
        <w:left w:val="single" w:color="auto" w:sz="4" w:space="0"/>
        <w:bottom w:val="single" w:color="auto" w:sz="4" w:space="0"/>
        <w:right w:val="single" w:color="auto" w:sz="4" w:space="0"/>
      </w:pBdr>
      <w:shd w:val="clear" w:color="auto" w:fill="FFFFFF"/>
      <w:spacing w:before="100" w:beforeAutospacing="1" w:after="100" w:afterAutospacing="1" w:line="240" w:lineRule="auto"/>
      <w:ind w:firstLine="0" w:firstLineChars="0"/>
      <w:jc w:val="left"/>
      <w:textAlignment w:val="top"/>
    </w:pPr>
    <w:rPr>
      <w:rFonts w:ascii="Arial" w:hAnsi="Arial" w:cs="Arial"/>
      <w:kern w:val="0"/>
      <w:sz w:val="20"/>
      <w:szCs w:val="24"/>
    </w:rPr>
  </w:style>
  <w:style w:type="paragraph" w:customStyle="1" w:styleId="3369">
    <w:name w:val="xl126"/>
    <w:basedOn w:val="1"/>
    <w:uiPriority w:val="0"/>
    <w:pPr>
      <w:widowControl/>
      <w:pBdr>
        <w:top w:val="single" w:color="auto" w:sz="4" w:space="0"/>
        <w:left w:val="single" w:color="auto" w:sz="4" w:space="0"/>
        <w:bottom w:val="single" w:color="auto" w:sz="4" w:space="0"/>
      </w:pBdr>
      <w:shd w:val="clear" w:color="auto" w:fill="FFFF99"/>
      <w:spacing w:before="100" w:beforeAutospacing="1" w:after="100" w:afterAutospacing="1" w:line="240" w:lineRule="auto"/>
      <w:ind w:firstLine="0" w:firstLineChars="0"/>
      <w:jc w:val="center"/>
    </w:pPr>
    <w:rPr>
      <w:rFonts w:ascii="Arial" w:hAnsi="Arial" w:cs="Arial"/>
      <w:color w:val="000000"/>
      <w:kern w:val="0"/>
      <w:sz w:val="20"/>
      <w:szCs w:val="24"/>
    </w:rPr>
  </w:style>
  <w:style w:type="paragraph" w:customStyle="1" w:styleId="3370">
    <w:name w:val="xl127"/>
    <w:basedOn w:val="1"/>
    <w:uiPriority w:val="0"/>
    <w:pPr>
      <w:widowControl/>
      <w:pBdr>
        <w:top w:val="single" w:color="auto" w:sz="4" w:space="0"/>
        <w:left w:val="single" w:color="auto" w:sz="4" w:space="0"/>
        <w:bottom w:val="single" w:color="auto" w:sz="4" w:space="0"/>
      </w:pBdr>
      <w:shd w:val="clear" w:color="auto" w:fill="FFCC99"/>
      <w:spacing w:before="100" w:beforeAutospacing="1" w:after="100" w:afterAutospacing="1" w:line="240" w:lineRule="auto"/>
      <w:ind w:firstLine="0" w:firstLineChars="0"/>
      <w:jc w:val="center"/>
    </w:pPr>
    <w:rPr>
      <w:rFonts w:ascii="Arial" w:hAnsi="Arial" w:cs="Arial"/>
      <w:color w:val="000000"/>
      <w:kern w:val="0"/>
      <w:sz w:val="20"/>
      <w:szCs w:val="24"/>
    </w:rPr>
  </w:style>
  <w:style w:type="paragraph" w:customStyle="1" w:styleId="3371">
    <w:name w:val="xl128"/>
    <w:basedOn w:val="1"/>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pPr>
    <w:rPr>
      <w:rFonts w:ascii="Arial" w:hAnsi="Arial" w:cs="Arial"/>
      <w:color w:val="000000"/>
      <w:kern w:val="0"/>
      <w:sz w:val="20"/>
      <w:szCs w:val="24"/>
    </w:rPr>
  </w:style>
  <w:style w:type="paragraph" w:customStyle="1" w:styleId="3372">
    <w:name w:val="图1"/>
    <w:basedOn w:val="1"/>
    <w:next w:val="1"/>
    <w:uiPriority w:val="0"/>
    <w:pPr>
      <w:tabs>
        <w:tab w:val="left" w:pos="3960"/>
      </w:tabs>
      <w:spacing w:before="0" w:beforeLines="50" w:after="0" w:afterLines="100"/>
      <w:ind w:left="1105" w:hanging="748" w:firstLineChars="0"/>
      <w:jc w:val="center"/>
    </w:pPr>
    <w:rPr>
      <w:rFonts w:ascii="Times New Roman" w:hAnsi="Times New Roman"/>
      <w:kern w:val="0"/>
      <w:szCs w:val="24"/>
    </w:rPr>
  </w:style>
  <w:style w:type="paragraph" w:customStyle="1" w:styleId="3373">
    <w:name w:val="xl129"/>
    <w:basedOn w:val="1"/>
    <w:uiPriority w:val="0"/>
    <w:pPr>
      <w:widowControl/>
      <w:pBdr>
        <w:top w:val="single" w:color="auto" w:sz="4" w:space="0"/>
        <w:left w:val="single" w:color="auto" w:sz="4" w:space="0"/>
        <w:bottom w:val="single" w:color="auto" w:sz="4" w:space="0"/>
      </w:pBdr>
      <w:shd w:val="clear" w:color="auto" w:fill="99CCFF"/>
      <w:spacing w:before="100" w:beforeAutospacing="1" w:after="100" w:afterAutospacing="1" w:line="240" w:lineRule="auto"/>
      <w:ind w:firstLine="0" w:firstLineChars="0"/>
      <w:jc w:val="center"/>
    </w:pPr>
    <w:rPr>
      <w:rFonts w:ascii="Arial" w:hAnsi="Arial" w:cs="Arial"/>
      <w:color w:val="000000"/>
      <w:kern w:val="0"/>
      <w:sz w:val="20"/>
      <w:szCs w:val="24"/>
    </w:rPr>
  </w:style>
  <w:style w:type="paragraph" w:customStyle="1" w:styleId="3374">
    <w:name w:val="样式 样式 正文缩进 + 首行缩进:  2 字符 + 五号 居中"/>
    <w:basedOn w:val="486"/>
    <w:uiPriority w:val="0"/>
    <w:pPr>
      <w:spacing w:before="0" w:beforeLines="0" w:after="0" w:line="240" w:lineRule="auto"/>
      <w:ind w:firstLine="0" w:firstLineChars="0"/>
      <w:jc w:val="center"/>
    </w:pPr>
    <w:rPr>
      <w:rFonts w:ascii="Times New Roman" w:hAnsi="Times New Roman"/>
      <w:snapToGrid/>
      <w:kern w:val="2"/>
      <w:lang w:val="en-US" w:eastAsia="zh-CN"/>
    </w:rPr>
  </w:style>
  <w:style w:type="paragraph" w:customStyle="1" w:styleId="3375">
    <w:name w:val="xl130"/>
    <w:basedOn w:val="1"/>
    <w:uiPriority w:val="0"/>
    <w:pPr>
      <w:widowControl/>
      <w:pBdr>
        <w:top w:val="single" w:color="auto" w:sz="4" w:space="0"/>
        <w:left w:val="single" w:color="auto" w:sz="4" w:space="0"/>
        <w:bottom w:val="single" w:color="auto" w:sz="4" w:space="0"/>
      </w:pBdr>
      <w:shd w:val="clear" w:color="auto" w:fill="FFCC00"/>
      <w:spacing w:before="100" w:beforeAutospacing="1" w:after="100" w:afterAutospacing="1" w:line="240" w:lineRule="auto"/>
      <w:ind w:firstLine="0" w:firstLineChars="0"/>
      <w:jc w:val="center"/>
    </w:pPr>
    <w:rPr>
      <w:rFonts w:ascii="Arial" w:hAnsi="Arial" w:cs="Arial"/>
      <w:color w:val="000000"/>
      <w:kern w:val="0"/>
      <w:sz w:val="20"/>
      <w:szCs w:val="24"/>
    </w:rPr>
  </w:style>
  <w:style w:type="paragraph" w:customStyle="1" w:styleId="3376">
    <w:name w:val="xl131"/>
    <w:basedOn w:val="1"/>
    <w:qFormat/>
    <w:uiPriority w:val="0"/>
    <w:pPr>
      <w:widowControl/>
      <w:pBdr>
        <w:top w:val="single" w:color="auto" w:sz="4" w:space="0"/>
        <w:left w:val="single" w:color="auto" w:sz="4" w:space="0"/>
        <w:bottom w:val="single" w:color="auto" w:sz="4" w:space="0"/>
      </w:pBdr>
      <w:shd w:val="clear" w:color="auto" w:fill="FFFFFF"/>
      <w:spacing w:before="100" w:beforeAutospacing="1" w:after="100" w:afterAutospacing="1" w:line="240" w:lineRule="auto"/>
      <w:ind w:firstLine="0" w:firstLineChars="0"/>
      <w:jc w:val="center"/>
    </w:pPr>
    <w:rPr>
      <w:rFonts w:ascii="Arial" w:hAnsi="Arial" w:cs="Arial"/>
      <w:color w:val="000000"/>
      <w:kern w:val="0"/>
      <w:sz w:val="20"/>
      <w:szCs w:val="24"/>
    </w:rPr>
  </w:style>
  <w:style w:type="paragraph" w:customStyle="1" w:styleId="3377">
    <w:name w:val="xl132"/>
    <w:basedOn w:val="1"/>
    <w:uiPriority w:val="0"/>
    <w:pPr>
      <w:widowControl/>
      <w:pBdr>
        <w:left w:val="single" w:color="auto" w:sz="4" w:space="0"/>
      </w:pBdr>
      <w:shd w:val="clear" w:color="auto" w:fill="FFFFFF"/>
      <w:spacing w:before="100" w:beforeAutospacing="1" w:after="100" w:afterAutospacing="1" w:line="240" w:lineRule="auto"/>
      <w:ind w:firstLine="0" w:firstLineChars="0"/>
      <w:jc w:val="center"/>
    </w:pPr>
    <w:rPr>
      <w:rFonts w:ascii="Arial" w:hAnsi="Arial" w:cs="Arial"/>
      <w:color w:val="000000"/>
      <w:kern w:val="0"/>
      <w:sz w:val="20"/>
      <w:szCs w:val="24"/>
    </w:rPr>
  </w:style>
  <w:style w:type="paragraph" w:customStyle="1" w:styleId="3378">
    <w:name w:val="??"/>
    <w:uiPriority w:val="0"/>
    <w:pPr>
      <w:widowControl w:val="0"/>
      <w:autoSpaceDE w:val="0"/>
      <w:autoSpaceDN w:val="0"/>
      <w:adjustRightInd w:val="0"/>
      <w:spacing w:line="312" w:lineRule="atLeast"/>
      <w:jc w:val="both"/>
      <w:textAlignment w:val="baseline"/>
    </w:pPr>
    <w:rPr>
      <w:rFonts w:ascii="Times New Roman" w:hAnsi="Times New Roman" w:eastAsia="??" w:cs="Times New Roman"/>
      <w:kern w:val="0"/>
      <w:sz w:val="21"/>
      <w:szCs w:val="20"/>
      <w:lang w:val="en-US" w:eastAsia="zh-CN" w:bidi="ar-SA"/>
    </w:rPr>
  </w:style>
  <w:style w:type="paragraph" w:customStyle="1" w:styleId="3379">
    <w:name w:val="样式 标题 4 + 小四 非加粗"/>
    <w:basedOn w:val="4"/>
    <w:uiPriority w:val="0"/>
    <w:pPr>
      <w:numPr>
        <w:ilvl w:val="0"/>
        <w:numId w:val="159"/>
      </w:numPr>
      <w:ind w:left="720"/>
    </w:pPr>
  </w:style>
  <w:style w:type="paragraph" w:customStyle="1" w:styleId="3380">
    <w:name w:val="http(中)"/>
    <w:basedOn w:val="1"/>
    <w:next w:val="1"/>
    <w:uiPriority w:val="0"/>
    <w:pPr>
      <w:widowControl/>
      <w:spacing w:before="0" w:after="200" w:line="240" w:lineRule="auto"/>
      <w:ind w:firstLine="0" w:firstLineChars="0"/>
    </w:pPr>
    <w:rPr>
      <w:rFonts w:ascii="Times New Roman" w:hAnsi="Times New Roman"/>
      <w:kern w:val="0"/>
      <w:sz w:val="15"/>
      <w:szCs w:val="24"/>
    </w:rPr>
  </w:style>
  <w:style w:type="paragraph" w:customStyle="1" w:styleId="3381">
    <w:name w:val="_"/>
    <w:basedOn w:val="1"/>
    <w:uiPriority w:val="0"/>
    <w:pPr>
      <w:adjustRightInd w:val="0"/>
      <w:spacing w:before="0" w:after="0"/>
      <w:ind w:left="480" w:firstLine="0" w:firstLineChars="0"/>
      <w:textAlignment w:val="baseline"/>
    </w:pPr>
    <w:rPr>
      <w:rFonts w:ascii="Times New Roman" w:hAnsi="Times New Roman"/>
      <w:kern w:val="0"/>
      <w:szCs w:val="24"/>
    </w:rPr>
  </w:style>
  <w:style w:type="paragraph" w:customStyle="1" w:styleId="3382">
    <w:name w:val="样式 (西文) Arial (中文) 黑体 小三 加粗 黑色 居中 行距: 1.5 倍行距"/>
    <w:basedOn w:val="1"/>
    <w:next w:val="87"/>
    <w:uiPriority w:val="0"/>
    <w:pPr>
      <w:widowControl/>
      <w:spacing w:before="0" w:after="0"/>
      <w:jc w:val="center"/>
    </w:pPr>
    <w:rPr>
      <w:rFonts w:ascii="Arial" w:hAnsi="Arial" w:eastAsia="黑体" w:cs="宋体"/>
      <w:b/>
      <w:bCs/>
      <w:color w:val="000000"/>
      <w:sz w:val="30"/>
      <w:szCs w:val="24"/>
    </w:rPr>
  </w:style>
  <w:style w:type="paragraph" w:customStyle="1" w:styleId="3383">
    <w:name w:val="样式 标题 5H5口口1口2heading 5Level 3 - i第四层条h5PIM 5h51headi...1"/>
    <w:basedOn w:val="6"/>
    <w:uiPriority w:val="0"/>
  </w:style>
  <w:style w:type="paragraph" w:customStyle="1" w:styleId="3384">
    <w:name w:val="项目排列 Char Char Char"/>
    <w:basedOn w:val="1"/>
    <w:uiPriority w:val="0"/>
    <w:pPr>
      <w:tabs>
        <w:tab w:val="left" w:pos="1320"/>
      </w:tabs>
      <w:spacing w:before="0" w:beforeLines="50" w:after="0" w:afterLines="50" w:line="300" w:lineRule="auto"/>
      <w:ind w:left="1320" w:firstLine="0" w:firstLineChars="0"/>
    </w:pPr>
    <w:rPr>
      <w:rFonts w:ascii="Times New Roman" w:hAnsi="Times New Roman"/>
      <w:szCs w:val="24"/>
    </w:rPr>
  </w:style>
  <w:style w:type="paragraph" w:customStyle="1" w:styleId="3385">
    <w:name w:val="样式 宋体 小四 行距: 1.5 倍行距"/>
    <w:basedOn w:val="1"/>
    <w:uiPriority w:val="0"/>
    <w:pPr>
      <w:spacing w:before="0" w:after="0"/>
    </w:pPr>
    <w:rPr>
      <w:rFonts w:ascii="宋体" w:hAnsi="宋体" w:cs="宋体"/>
      <w:szCs w:val="24"/>
    </w:rPr>
  </w:style>
  <w:style w:type="paragraph" w:customStyle="1" w:styleId="3386">
    <w:name w:val="样式 正文内容 + 首行缩进:  0 字符"/>
    <w:basedOn w:val="1346"/>
    <w:uiPriority w:val="0"/>
    <w:pPr>
      <w:widowControl w:val="0"/>
      <w:spacing w:before="0" w:after="0"/>
    </w:pPr>
    <w:rPr>
      <w:rFonts w:ascii="Tahoma" w:hAnsi="Tahoma"/>
      <w:color w:val="auto"/>
      <w:sz w:val="24"/>
    </w:rPr>
  </w:style>
  <w:style w:type="paragraph" w:customStyle="1" w:styleId="3387">
    <w:name w:val="FWYX2二级标题格式"/>
    <w:basedOn w:val="1"/>
    <w:uiPriority w:val="0"/>
    <w:pPr>
      <w:numPr>
        <w:ilvl w:val="2"/>
        <w:numId w:val="160"/>
      </w:numPr>
      <w:spacing w:before="0" w:after="0" w:line="276" w:lineRule="auto"/>
      <w:ind w:firstLine="0" w:firstLineChars="0"/>
    </w:pPr>
    <w:rPr>
      <w:szCs w:val="24"/>
    </w:rPr>
  </w:style>
  <w:style w:type="paragraph" w:customStyle="1" w:styleId="3388">
    <w:name w:val="样式 标题 3标题三h3H3level_3PIM 3Level 3 HeadHeading 3 - oldsec...1"/>
    <w:basedOn w:val="4"/>
    <w:uiPriority w:val="0"/>
  </w:style>
  <w:style w:type="paragraph" w:customStyle="1" w:styleId="3389">
    <w:name w:val="样式 首行缩进:  2 字符3"/>
    <w:basedOn w:val="1"/>
    <w:uiPriority w:val="0"/>
    <w:pPr>
      <w:spacing w:before="0" w:after="0"/>
      <w:ind w:firstLine="480"/>
    </w:pPr>
    <w:rPr>
      <w:rFonts w:ascii="Times New Roman" w:hAnsi="Times New Roman" w:cs="宋体"/>
      <w:szCs w:val="24"/>
    </w:rPr>
  </w:style>
  <w:style w:type="paragraph" w:customStyle="1" w:styleId="3390">
    <w:name w:val="样式 标题 6H6Legal Level 1.Level 1h6Third SubheadingBOD 4PIM ...4"/>
    <w:basedOn w:val="7"/>
    <w:uiPriority w:val="0"/>
  </w:style>
  <w:style w:type="paragraph" w:customStyle="1" w:styleId="3391">
    <w:name w:val="Style First line:  2 ch"/>
    <w:basedOn w:val="1"/>
    <w:uiPriority w:val="0"/>
    <w:pPr>
      <w:spacing w:before="120" w:after="120" w:line="240" w:lineRule="auto"/>
      <w:ind w:firstLine="420"/>
    </w:pPr>
    <w:rPr>
      <w:rFonts w:ascii="Times New Roman" w:hAnsi="Times New Roman" w:cs="宋体"/>
      <w:sz w:val="21"/>
      <w:szCs w:val="24"/>
    </w:rPr>
  </w:style>
  <w:style w:type="paragraph" w:customStyle="1" w:styleId="3392">
    <w:name w:val="样式 Char Char Char Char Char Char Char + 加粗 首行缩进:  0.85 厘米"/>
    <w:basedOn w:val="519"/>
    <w:uiPriority w:val="0"/>
    <w:pPr>
      <w:numPr>
        <w:ilvl w:val="0"/>
        <w:numId w:val="161"/>
      </w:numPr>
      <w:tabs>
        <w:tab w:val="clear" w:pos="902"/>
      </w:tabs>
      <w:ind w:left="0" w:firstLine="200"/>
    </w:pPr>
  </w:style>
  <w:style w:type="paragraph" w:customStyle="1" w:styleId="3393">
    <w:name w:val="表格居左"/>
    <w:basedOn w:val="1"/>
    <w:uiPriority w:val="0"/>
    <w:pPr>
      <w:spacing w:before="0" w:after="0" w:line="240" w:lineRule="auto"/>
      <w:ind w:firstLine="0" w:firstLineChars="0"/>
    </w:pPr>
    <w:rPr>
      <w:rFonts w:ascii="宋体" w:hAnsi="宋体"/>
      <w:sz w:val="21"/>
      <w:szCs w:val="24"/>
    </w:rPr>
  </w:style>
  <w:style w:type="paragraph" w:customStyle="1" w:styleId="3394">
    <w:name w:val="表格中的项目"/>
    <w:basedOn w:val="3393"/>
    <w:uiPriority w:val="0"/>
  </w:style>
  <w:style w:type="paragraph" w:customStyle="1" w:styleId="3395">
    <w:name w:val="Char Char1 Char Char1 Char Char Char Char Char Char"/>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396">
    <w:name w:val="文献分类号"/>
    <w:uiPriority w:val="0"/>
    <w:pPr>
      <w:framePr w:hSpace="180" w:vSpace="180" w:wrap="around" w:vAnchor="margin" w:hAnchor="margin" w:y="1" w:anchorLock="1"/>
      <w:widowControl w:val="0"/>
      <w:tabs>
        <w:tab w:val="left" w:pos="425"/>
      </w:tabs>
      <w:ind w:left="425" w:hanging="425"/>
      <w:textAlignment w:val="center"/>
    </w:pPr>
    <w:rPr>
      <w:rFonts w:ascii="Times New Roman" w:hAnsi="Times New Roman" w:eastAsia="黑体" w:cs="Times New Roman"/>
      <w:kern w:val="0"/>
      <w:sz w:val="21"/>
      <w:szCs w:val="20"/>
      <w:lang w:val="en-US" w:eastAsia="zh-CN" w:bidi="ar-SA"/>
    </w:rPr>
  </w:style>
  <w:style w:type="paragraph" w:customStyle="1" w:styleId="3397">
    <w:name w:val="编号列项（三级）"/>
    <w:uiPriority w:val="0"/>
    <w:pPr>
      <w:numPr>
        <w:ilvl w:val="2"/>
        <w:numId w:val="126"/>
      </w:numPr>
    </w:pPr>
    <w:rPr>
      <w:rFonts w:ascii="宋体" w:hAnsi="Times New Roman" w:eastAsia="宋体" w:cs="Times New Roman"/>
      <w:kern w:val="0"/>
      <w:sz w:val="21"/>
      <w:szCs w:val="20"/>
      <w:lang w:val="en-US" w:eastAsia="zh-CN" w:bidi="ar-SA"/>
    </w:rPr>
  </w:style>
  <w:style w:type="paragraph" w:customStyle="1" w:styleId="3398">
    <w:name w:val="样式 首行缩进正文 + 首行缩进:  2 字符"/>
    <w:basedOn w:val="1"/>
    <w:uiPriority w:val="0"/>
    <w:pPr>
      <w:spacing w:before="0" w:after="0"/>
      <w:ind w:firstLine="480"/>
      <w:jc w:val="left"/>
    </w:pPr>
    <w:rPr>
      <w:rFonts w:ascii="黑体" w:hAnsi="Times New Roman" w:cs="宋体"/>
      <w:szCs w:val="24"/>
    </w:rPr>
  </w:style>
  <w:style w:type="paragraph" w:customStyle="1" w:styleId="3399">
    <w:name w:val="手册说明"/>
    <w:basedOn w:val="37"/>
    <w:next w:val="1"/>
    <w:uiPriority w:val="0"/>
    <w:pPr>
      <w:widowControl/>
      <w:spacing w:before="480" w:after="120" w:line="240" w:lineRule="atLeast"/>
      <w:ind w:left="0" w:firstLine="0" w:firstLineChars="0"/>
    </w:pPr>
    <w:rPr>
      <w:rFonts w:eastAsia="黑体"/>
      <w:b/>
      <w:bCs/>
      <w:color w:val="000000"/>
      <w:kern w:val="36"/>
      <w:sz w:val="28"/>
      <w:szCs w:val="28"/>
      <w:lang w:val="en-US" w:eastAsia="zh-CN"/>
    </w:rPr>
  </w:style>
  <w:style w:type="paragraph" w:customStyle="1" w:styleId="3400">
    <w:name w:val="标题1 章"/>
    <w:basedOn w:val="2"/>
    <w:next w:val="1195"/>
    <w:uiPriority w:val="0"/>
  </w:style>
  <w:style w:type="paragraph" w:customStyle="1" w:styleId="3401">
    <w:name w:val="摘要内容"/>
    <w:basedOn w:val="2845"/>
    <w:uiPriority w:val="0"/>
    <w:pPr>
      <w:keepNext/>
      <w:keepLines/>
      <w:widowControl w:val="0"/>
      <w:spacing w:before="260" w:after="260" w:line="416" w:lineRule="auto"/>
      <w:ind w:left="720" w:hanging="432"/>
      <w:jc w:val="both"/>
      <w:outlineLvl w:val="2"/>
    </w:pPr>
    <w:rPr>
      <w:rFonts w:ascii="Times New Roman" w:hAnsi="Times New Roman" w:eastAsia="宋体"/>
      <w:bCs/>
      <w:kern w:val="0"/>
      <w:sz w:val="20"/>
      <w:szCs w:val="32"/>
    </w:rPr>
  </w:style>
  <w:style w:type="paragraph" w:customStyle="1" w:styleId="3402">
    <w:name w:val="主标题"/>
    <w:basedOn w:val="1"/>
    <w:next w:val="1"/>
    <w:uiPriority w:val="0"/>
    <w:pPr>
      <w:spacing w:before="0" w:after="0"/>
      <w:ind w:firstLine="0" w:firstLineChars="0"/>
      <w:jc w:val="center"/>
    </w:pPr>
    <w:rPr>
      <w:rFonts w:ascii="Times New Roman" w:hAnsi="Times New Roman"/>
      <w:b/>
      <w:sz w:val="30"/>
      <w:szCs w:val="24"/>
    </w:rPr>
  </w:style>
  <w:style w:type="paragraph" w:customStyle="1" w:styleId="3403">
    <w:name w:val="标题5 5级小节"/>
    <w:basedOn w:val="6"/>
    <w:next w:val="1195"/>
    <w:uiPriority w:val="0"/>
  </w:style>
  <w:style w:type="paragraph" w:customStyle="1" w:styleId="3404">
    <w:name w:val="样式 标题 1 + 小二 段前: 24 磅 段后: 18 磅 行距: 多倍行距 1.25 字行"/>
    <w:basedOn w:val="2"/>
    <w:uiPriority w:val="0"/>
  </w:style>
  <w:style w:type="paragraph" w:customStyle="1" w:styleId="3405">
    <w:name w:val="表格题头"/>
    <w:basedOn w:val="1195"/>
    <w:uiPriority w:val="0"/>
    <w:pPr>
      <w:tabs>
        <w:tab w:val="left" w:pos="840"/>
      </w:tabs>
      <w:spacing w:line="240" w:lineRule="auto"/>
      <w:ind w:left="0"/>
      <w:jc w:val="center"/>
    </w:pPr>
    <w:rPr>
      <w:sz w:val="21"/>
    </w:rPr>
  </w:style>
  <w:style w:type="paragraph" w:customStyle="1" w:styleId="3406">
    <w:name w:val="图前正文"/>
    <w:basedOn w:val="793"/>
    <w:uiPriority w:val="0"/>
    <w:pPr>
      <w:tabs>
        <w:tab w:val="clear" w:pos="1701"/>
        <w:tab w:val="clear" w:pos="9072"/>
      </w:tabs>
      <w:adjustRightInd/>
      <w:snapToGrid/>
      <w:spacing w:before="240" w:line="288" w:lineRule="auto"/>
      <w:ind w:left="1008" w:hanging="432"/>
      <w:jc w:val="left"/>
      <w:outlineLvl w:val="4"/>
    </w:pPr>
    <w:rPr>
      <w:rFonts w:ascii="Microsoft Sans Serif" w:hAnsi="Microsoft Sans Serif"/>
      <w:b/>
      <w:bCs/>
      <w:i/>
      <w:iCs/>
      <w:kern w:val="0"/>
      <w:sz w:val="24"/>
      <w:szCs w:val="26"/>
    </w:rPr>
  </w:style>
  <w:style w:type="paragraph" w:customStyle="1" w:styleId="3407">
    <w:name w:val="数字文字1"/>
    <w:basedOn w:val="3408"/>
    <w:uiPriority w:val="0"/>
    <w:pPr>
      <w:tabs>
        <w:tab w:val="left" w:pos="785"/>
      </w:tabs>
      <w:spacing w:line="360" w:lineRule="atLeast"/>
      <w:ind w:firstLine="425"/>
    </w:pPr>
    <w:rPr>
      <w:sz w:val="21"/>
    </w:rPr>
  </w:style>
  <w:style w:type="paragraph" w:customStyle="1" w:styleId="3408">
    <w:name w:val="数字文字"/>
    <w:basedOn w:val="705"/>
    <w:uiPriority w:val="0"/>
    <w:pPr>
      <w:widowControl/>
      <w:spacing w:before="120" w:beforeLines="25" w:after="120" w:afterLines="25" w:line="0" w:lineRule="atLeast"/>
      <w:ind w:firstLine="0" w:firstLineChars="0"/>
      <w:jc w:val="center"/>
      <w:textAlignment w:val="auto"/>
    </w:pPr>
    <w:rPr>
      <w:rFonts w:cs="宋体"/>
      <w:kern w:val="21"/>
      <w:sz w:val="18"/>
    </w:rPr>
  </w:style>
  <w:style w:type="paragraph" w:customStyle="1" w:styleId="3409">
    <w:name w:val="数字文字2"/>
    <w:basedOn w:val="3407"/>
    <w:uiPriority w:val="0"/>
    <w:pPr>
      <w:numPr>
        <w:ilvl w:val="0"/>
        <w:numId w:val="162"/>
      </w:numPr>
      <w:tabs>
        <w:tab w:val="clear" w:pos="785"/>
      </w:tabs>
      <w:ind w:left="0" w:firstLine="425"/>
    </w:pPr>
  </w:style>
  <w:style w:type="paragraph" w:customStyle="1" w:styleId="3410">
    <w:name w:val="正文Normal"/>
    <w:basedOn w:val="1"/>
    <w:uiPriority w:val="0"/>
    <w:pPr>
      <w:spacing w:before="0" w:after="120"/>
    </w:pPr>
    <w:rPr>
      <w:rFonts w:ascii="Arial" w:hAnsi="Arial" w:cs="Arial"/>
      <w:szCs w:val="24"/>
    </w:rPr>
  </w:style>
  <w:style w:type="paragraph" w:customStyle="1" w:styleId="3411">
    <w:name w:val="加点编号"/>
    <w:basedOn w:val="3409"/>
    <w:uiPriority w:val="0"/>
    <w:pPr>
      <w:numPr>
        <w:numId w:val="163"/>
      </w:numPr>
      <w:tabs>
        <w:tab w:val="left" w:pos="360"/>
        <w:tab w:val="left" w:pos="785"/>
      </w:tabs>
      <w:ind w:left="0" w:firstLine="425"/>
    </w:pPr>
  </w:style>
  <w:style w:type="paragraph" w:customStyle="1" w:styleId="3412">
    <w:name w:val="正文编号1）"/>
    <w:basedOn w:val="1"/>
    <w:uiPriority w:val="0"/>
    <w:pPr>
      <w:tabs>
        <w:tab w:val="left" w:leader="dot" w:pos="1701"/>
        <w:tab w:val="left" w:pos="9072"/>
      </w:tabs>
      <w:snapToGrid w:val="0"/>
      <w:spacing w:before="120" w:after="120" w:line="360" w:lineRule="atLeast"/>
      <w:ind w:left="2341" w:hanging="442" w:firstLineChars="0"/>
    </w:pPr>
    <w:rPr>
      <w:rFonts w:ascii="Times New Roman" w:hAnsi="Times New Roman"/>
      <w:kern w:val="21"/>
      <w:sz w:val="21"/>
      <w:szCs w:val="24"/>
    </w:rPr>
  </w:style>
  <w:style w:type="paragraph" w:customStyle="1" w:styleId="3413">
    <w:name w:val="小点说明"/>
    <w:basedOn w:val="1"/>
    <w:uiPriority w:val="0"/>
    <w:pPr>
      <w:tabs>
        <w:tab w:val="left" w:pos="4368"/>
      </w:tabs>
      <w:adjustRightInd w:val="0"/>
      <w:snapToGrid w:val="0"/>
      <w:spacing w:before="0" w:after="0"/>
      <w:ind w:firstLine="420"/>
    </w:pPr>
    <w:rPr>
      <w:rFonts w:ascii="宋体" w:hAnsi="宋体"/>
      <w:bCs/>
      <w:sz w:val="21"/>
      <w:szCs w:val="21"/>
    </w:rPr>
  </w:style>
  <w:style w:type="paragraph" w:customStyle="1" w:styleId="3414">
    <w:name w:val="Char Char1 Char Char Char Char Char Char Char Char Char Char2"/>
    <w:basedOn w:val="1"/>
    <w:uiPriority w:val="0"/>
    <w:pPr>
      <w:widowControl/>
      <w:spacing w:before="0" w:after="0" w:line="240" w:lineRule="exact"/>
      <w:ind w:left="210" w:leftChars="100" w:right="100" w:rightChars="100" w:firstLine="0" w:firstLineChars="0"/>
      <w:jc w:val="left"/>
    </w:pPr>
    <w:rPr>
      <w:rFonts w:ascii="宋体" w:hAnsi="宋体"/>
      <w:kern w:val="0"/>
      <w:sz w:val="20"/>
      <w:szCs w:val="24"/>
      <w:lang w:eastAsia="en-US"/>
    </w:rPr>
  </w:style>
  <w:style w:type="paragraph" w:customStyle="1" w:styleId="3415">
    <w:name w:val="默认段落字体 Para Char Char Char Char111 Char"/>
    <w:basedOn w:val="1"/>
    <w:uiPriority w:val="0"/>
    <w:pPr>
      <w:spacing w:before="0" w:after="0" w:line="240" w:lineRule="auto"/>
      <w:ind w:firstLine="0" w:firstLineChars="0"/>
    </w:pPr>
    <w:rPr>
      <w:rFonts w:ascii="Times New Roman" w:hAnsi="Times New Roman"/>
      <w:sz w:val="21"/>
      <w:szCs w:val="24"/>
    </w:rPr>
  </w:style>
  <w:style w:type="paragraph" w:customStyle="1" w:styleId="3416">
    <w:name w:val="lulu标题1"/>
    <w:basedOn w:val="2"/>
    <w:uiPriority w:val="0"/>
  </w:style>
  <w:style w:type="paragraph" w:customStyle="1" w:styleId="3417">
    <w:name w:val="Char Char Char1 Char Char Char Char Char"/>
    <w:basedOn w:val="1"/>
    <w:uiPriority w:val="0"/>
    <w:pPr>
      <w:spacing w:before="0" w:after="0" w:line="240" w:lineRule="auto"/>
      <w:ind w:firstLine="0" w:firstLineChars="0"/>
    </w:pPr>
    <w:rPr>
      <w:rFonts w:ascii="Tahoma" w:hAnsi="Tahoma"/>
      <w:szCs w:val="24"/>
    </w:rPr>
  </w:style>
  <w:style w:type="paragraph" w:customStyle="1" w:styleId="3418">
    <w:name w:val="列出段落13"/>
    <w:basedOn w:val="1"/>
    <w:uiPriority w:val="0"/>
    <w:pPr>
      <w:widowControl/>
      <w:spacing w:before="0" w:after="0" w:line="300" w:lineRule="auto"/>
      <w:ind w:firstLine="420"/>
    </w:pPr>
    <w:rPr>
      <w:rFonts w:ascii="Arial" w:hAnsi="Arial"/>
      <w:kern w:val="0"/>
      <w:sz w:val="18"/>
      <w:szCs w:val="24"/>
    </w:rPr>
  </w:style>
  <w:style w:type="paragraph" w:customStyle="1" w:styleId="3419">
    <w:name w:val="Char Char Char12"/>
    <w:basedOn w:val="1"/>
    <w:uiPriority w:val="0"/>
    <w:pPr>
      <w:spacing w:before="0" w:after="0" w:afterLines="25" w:line="300" w:lineRule="auto"/>
      <w:ind w:firstLine="0" w:firstLineChars="0"/>
    </w:pPr>
    <w:rPr>
      <w:rFonts w:ascii="Tahoma" w:hAnsi="Tahoma"/>
      <w:szCs w:val="24"/>
    </w:rPr>
  </w:style>
  <w:style w:type="paragraph" w:customStyle="1" w:styleId="3420">
    <w:name w:val="样式 正文（首行缩进两字） + 首行缩进:  2 字符 段后: 0.5 行 行距: 1.5 倍行距"/>
    <w:basedOn w:val="25"/>
    <w:uiPriority w:val="0"/>
    <w:pPr>
      <w:spacing w:before="0" w:after="0" w:line="240" w:lineRule="auto"/>
      <w:ind w:firstLine="0" w:firstLineChars="0"/>
    </w:pPr>
    <w:rPr>
      <w:rFonts w:ascii="Times New Roman" w:hAnsi="Times New Roman"/>
      <w:kern w:val="2"/>
      <w:sz w:val="21"/>
      <w:szCs w:val="24"/>
      <w:lang w:val="en-US" w:eastAsia="zh-CN"/>
    </w:rPr>
  </w:style>
  <w:style w:type="paragraph" w:customStyle="1" w:styleId="3421">
    <w:name w:val="jhTitle5"/>
    <w:basedOn w:val="6"/>
    <w:uiPriority w:val="0"/>
  </w:style>
  <w:style w:type="paragraph" w:customStyle="1" w:styleId="3422">
    <w:name w:val="ibm-list-next"/>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3423">
    <w:name w:val="正文 样式 居中"/>
    <w:basedOn w:val="1"/>
    <w:uiPriority w:val="0"/>
    <w:pPr>
      <w:spacing w:before="0" w:beforeLines="50" w:after="0" w:afterLines="50"/>
      <w:ind w:firstLine="0" w:firstLineChars="0"/>
      <w:jc w:val="center"/>
    </w:pPr>
    <w:rPr>
      <w:rFonts w:ascii="Arial" w:hAnsi="Arial" w:cs="宋体"/>
      <w:sz w:val="21"/>
      <w:szCs w:val="24"/>
    </w:rPr>
  </w:style>
  <w:style w:type="paragraph" w:customStyle="1" w:styleId="3424">
    <w:name w:val="Char Char1 Char Char1 Char Char Char Char Char Char Char"/>
    <w:basedOn w:val="1"/>
    <w:uiPriority w:val="0"/>
    <w:pPr>
      <w:widowControl/>
      <w:numPr>
        <w:ilvl w:val="0"/>
        <w:numId w:val="164"/>
      </w:numPr>
      <w:spacing w:before="0" w:after="160" w:line="240" w:lineRule="exact"/>
      <w:ind w:firstLine="0" w:firstLineChars="0"/>
      <w:jc w:val="left"/>
    </w:pPr>
    <w:rPr>
      <w:rFonts w:ascii="Times New Roman" w:hAnsi="Times New Roman"/>
      <w:sz w:val="21"/>
      <w:szCs w:val="24"/>
    </w:rPr>
  </w:style>
  <w:style w:type="paragraph" w:customStyle="1" w:styleId="3425">
    <w:name w:val="样式 样式 正文缩进 + 首行缩进:  2 字符 + 五号"/>
    <w:basedOn w:val="486"/>
    <w:uiPriority w:val="0"/>
    <w:pPr>
      <w:spacing w:before="0" w:beforeLines="0" w:after="0" w:line="240" w:lineRule="auto"/>
      <w:ind w:firstLine="0" w:firstLineChars="0"/>
      <w:jc w:val="both"/>
    </w:pPr>
    <w:rPr>
      <w:rFonts w:ascii="Times New Roman" w:hAnsi="Times New Roman"/>
      <w:snapToGrid/>
      <w:kern w:val="2"/>
      <w:lang w:val="en-US" w:eastAsia="zh-CN"/>
    </w:rPr>
  </w:style>
  <w:style w:type="paragraph" w:customStyle="1" w:styleId="3426">
    <w:name w:val="图题注"/>
    <w:basedOn w:val="1"/>
    <w:uiPriority w:val="0"/>
    <w:pPr>
      <w:keepNext/>
      <w:spacing w:before="0" w:after="0" w:afterLines="100" w:line="312" w:lineRule="auto"/>
      <w:ind w:firstLine="0" w:firstLineChars="0"/>
      <w:jc w:val="center"/>
    </w:pPr>
    <w:rPr>
      <w:rFonts w:ascii="Times New Roman" w:hAnsi="Times New Roman" w:eastAsia="黑体" w:cs="宋体"/>
      <w:sz w:val="21"/>
      <w:szCs w:val="21"/>
    </w:rPr>
  </w:style>
  <w:style w:type="paragraph" w:customStyle="1" w:styleId="3427">
    <w:name w:val="小标题 Char Char"/>
    <w:basedOn w:val="1"/>
    <w:next w:val="1"/>
    <w:uiPriority w:val="0"/>
    <w:pPr>
      <w:tabs>
        <w:tab w:val="left" w:pos="900"/>
      </w:tabs>
      <w:spacing w:before="0" w:beforeLines="50" w:after="0" w:afterLines="50"/>
      <w:ind w:left="900" w:firstLine="0" w:firstLineChars="0"/>
    </w:pPr>
    <w:rPr>
      <w:rFonts w:ascii="Arial" w:hAnsi="Arial" w:eastAsia="黑体"/>
      <w:b/>
      <w:sz w:val="28"/>
      <w:szCs w:val="24"/>
    </w:rPr>
  </w:style>
  <w:style w:type="paragraph" w:customStyle="1" w:styleId="3428">
    <w:name w:val="图&amp;表名称"/>
    <w:basedOn w:val="1"/>
    <w:uiPriority w:val="0"/>
    <w:pPr>
      <w:keepNext/>
      <w:numPr>
        <w:ilvl w:val="0"/>
        <w:numId w:val="165"/>
      </w:numPr>
      <w:spacing w:before="0" w:after="0"/>
      <w:ind w:firstLine="0" w:firstLineChars="0"/>
      <w:jc w:val="center"/>
    </w:pPr>
    <w:rPr>
      <w:rFonts w:ascii="黑体" w:hAnsi="Times New Roman" w:eastAsia="黑体"/>
      <w:b/>
      <w:bCs/>
      <w:szCs w:val="24"/>
    </w:rPr>
  </w:style>
  <w:style w:type="paragraph" w:customStyle="1" w:styleId="3429">
    <w:name w:val="项目编号"/>
    <w:basedOn w:val="1"/>
    <w:uiPriority w:val="0"/>
    <w:pPr>
      <w:spacing w:before="0" w:after="0"/>
      <w:ind w:firstLine="425" w:firstLineChars="0"/>
    </w:pPr>
    <w:rPr>
      <w:rFonts w:ascii="宋体" w:hAnsi="Times New Roman"/>
      <w:szCs w:val="24"/>
    </w:rPr>
  </w:style>
  <w:style w:type="paragraph" w:customStyle="1" w:styleId="3430">
    <w:name w:val="Char Char1 Char Char Char Char1 Char Char Char Char Char Char Char Char Char Char"/>
    <w:basedOn w:val="1"/>
    <w:uiPriority w:val="0"/>
    <w:pPr>
      <w:pageBreakBefore/>
      <w:tabs>
        <w:tab w:val="left" w:pos="432"/>
      </w:tabs>
      <w:spacing w:before="0" w:after="0" w:line="240" w:lineRule="auto"/>
      <w:ind w:left="432" w:hanging="432" w:firstLineChars="0"/>
    </w:pPr>
    <w:rPr>
      <w:rFonts w:ascii="Tahoma" w:hAnsi="Tahoma"/>
      <w:szCs w:val="24"/>
    </w:rPr>
  </w:style>
  <w:style w:type="paragraph" w:customStyle="1" w:styleId="3431">
    <w:name w:val="表单文字"/>
    <w:basedOn w:val="1"/>
    <w:uiPriority w:val="0"/>
    <w:pPr>
      <w:spacing w:before="0" w:after="0" w:line="240" w:lineRule="atLeast"/>
      <w:ind w:firstLine="0" w:firstLineChars="0"/>
    </w:pPr>
    <w:rPr>
      <w:rFonts w:ascii="Times New Roman" w:hAnsi="Times New Roman"/>
      <w:sz w:val="21"/>
      <w:szCs w:val="24"/>
    </w:rPr>
  </w:style>
  <w:style w:type="paragraph" w:customStyle="1" w:styleId="3432">
    <w:name w:val="IBM 正文"/>
    <w:basedOn w:val="1"/>
    <w:uiPriority w:val="0"/>
    <w:pPr>
      <w:spacing w:before="0" w:after="0" w:line="360" w:lineRule="exact"/>
      <w:ind w:firstLine="0" w:firstLineChars="0"/>
    </w:pPr>
    <w:rPr>
      <w:rFonts w:ascii="Times New Roman" w:hAnsi="Times New Roman"/>
      <w:szCs w:val="24"/>
    </w:rPr>
  </w:style>
  <w:style w:type="paragraph" w:customStyle="1" w:styleId="3433">
    <w:name w:val="标3"/>
    <w:basedOn w:val="1"/>
    <w:uiPriority w:val="0"/>
    <w:pPr>
      <w:numPr>
        <w:ilvl w:val="2"/>
        <w:numId w:val="166"/>
      </w:numPr>
      <w:spacing w:before="0" w:after="0" w:line="240" w:lineRule="auto"/>
      <w:ind w:firstLine="0" w:firstLineChars="0"/>
    </w:pPr>
    <w:rPr>
      <w:rFonts w:ascii="Times New Roman" w:hAnsi="Times New Roman"/>
      <w:sz w:val="21"/>
      <w:szCs w:val="24"/>
    </w:rPr>
  </w:style>
  <w:style w:type="paragraph" w:customStyle="1" w:styleId="3434">
    <w:name w:val="目录2"/>
    <w:basedOn w:val="1"/>
    <w:uiPriority w:val="0"/>
    <w:pPr>
      <w:spacing w:before="0" w:after="0" w:line="360" w:lineRule="exact"/>
      <w:ind w:firstLine="0" w:firstLineChars="0"/>
    </w:pPr>
    <w:rPr>
      <w:rFonts w:ascii="Times New Roman" w:hAnsi="Times New Roman"/>
      <w:sz w:val="28"/>
      <w:szCs w:val="24"/>
    </w:rPr>
  </w:style>
  <w:style w:type="paragraph" w:customStyle="1" w:styleId="3435">
    <w:name w:val="标题3_other"/>
    <w:basedOn w:val="4"/>
    <w:next w:val="1"/>
    <w:uiPriority w:val="0"/>
  </w:style>
  <w:style w:type="paragraph" w:customStyle="1" w:styleId="3436">
    <w:name w:val="样式 标题2 + 段前: 1 行 段后: 1 行"/>
    <w:basedOn w:val="3"/>
    <w:next w:val="3"/>
    <w:uiPriority w:val="0"/>
  </w:style>
  <w:style w:type="paragraph" w:customStyle="1" w:styleId="3437">
    <w:name w:val="编号4"/>
    <w:basedOn w:val="1"/>
    <w:uiPriority w:val="0"/>
    <w:pPr>
      <w:tabs>
        <w:tab w:val="left" w:pos="1260"/>
      </w:tabs>
      <w:spacing w:before="0" w:after="0" w:line="240" w:lineRule="auto"/>
      <w:ind w:left="1260" w:firstLine="0" w:firstLineChars="0"/>
    </w:pPr>
    <w:rPr>
      <w:rFonts w:ascii="Times New Roman" w:hAnsi="Times New Roman"/>
      <w:sz w:val="21"/>
      <w:szCs w:val="24"/>
    </w:rPr>
  </w:style>
  <w:style w:type="paragraph" w:customStyle="1" w:styleId="3438">
    <w:name w:val="ul"/>
    <w:basedOn w:val="1"/>
    <w:uiPriority w:val="0"/>
    <w:pPr>
      <w:widowControl/>
      <w:tabs>
        <w:tab w:val="left" w:pos="0"/>
      </w:tabs>
      <w:spacing w:before="0" w:after="0"/>
      <w:ind w:left="856" w:hanging="397" w:firstLineChars="0"/>
    </w:pPr>
    <w:rPr>
      <w:rFonts w:ascii="宋体" w:hAnsi="宋体"/>
      <w:kern w:val="11"/>
      <w:position w:val="-12"/>
      <w:szCs w:val="24"/>
    </w:rPr>
  </w:style>
  <w:style w:type="paragraph" w:customStyle="1" w:styleId="3439">
    <w:name w:val="tabletextcharcharcharchar"/>
    <w:basedOn w:val="1"/>
    <w:uiPriority w:val="0"/>
    <w:pPr>
      <w:widowControl/>
      <w:spacing w:before="100" w:beforeAutospacing="1" w:after="100" w:afterAutospacing="1" w:line="240" w:lineRule="atLeast"/>
      <w:ind w:firstLine="0" w:firstLineChars="0"/>
      <w:jc w:val="left"/>
    </w:pPr>
    <w:rPr>
      <w:rFonts w:ascii="宋体" w:hAnsi="宋体"/>
      <w:kern w:val="0"/>
      <w:sz w:val="18"/>
      <w:szCs w:val="24"/>
    </w:rPr>
  </w:style>
  <w:style w:type="paragraph" w:customStyle="1" w:styleId="3440">
    <w:name w:val="样式 样式 正文文本缩进 + 加粗 行距: 固定值 24 磅 + 首行缩进:  2 字符"/>
    <w:basedOn w:val="1"/>
    <w:uiPriority w:val="0"/>
    <w:pPr>
      <w:tabs>
        <w:tab w:val="left" w:pos="0"/>
      </w:tabs>
      <w:spacing w:before="0" w:after="0" w:line="240" w:lineRule="auto"/>
      <w:ind w:firstLine="561" w:firstLineChars="0"/>
    </w:pPr>
    <w:rPr>
      <w:rFonts w:ascii="Times New Roman" w:hAnsi="Times New Roman"/>
      <w:sz w:val="21"/>
      <w:szCs w:val="24"/>
    </w:rPr>
  </w:style>
  <w:style w:type="paragraph" w:customStyle="1" w:styleId="3441">
    <w:name w:val="tabletextcharchar"/>
    <w:basedOn w:val="1"/>
    <w:uiPriority w:val="0"/>
    <w:pPr>
      <w:widowControl/>
      <w:spacing w:before="100" w:beforeAutospacing="1" w:after="100" w:afterAutospacing="1" w:line="240" w:lineRule="atLeast"/>
      <w:ind w:firstLine="0" w:firstLineChars="0"/>
      <w:jc w:val="left"/>
    </w:pPr>
    <w:rPr>
      <w:rFonts w:ascii="宋体" w:hAnsi="宋体"/>
      <w:kern w:val="0"/>
      <w:sz w:val="18"/>
      <w:szCs w:val="24"/>
    </w:rPr>
  </w:style>
  <w:style w:type="paragraph" w:customStyle="1" w:styleId="3442">
    <w:name w:val="样式 标题 4h4H4l4+toc4I4l4heading 4Normal4Numbered ListPIM ..."/>
    <w:basedOn w:val="5"/>
    <w:uiPriority w:val="0"/>
  </w:style>
  <w:style w:type="paragraph" w:customStyle="1" w:styleId="3443">
    <w:name w:val="样式 标题 4 + 两端对齐"/>
    <w:basedOn w:val="5"/>
    <w:next w:val="5"/>
    <w:uiPriority w:val="0"/>
  </w:style>
  <w:style w:type="paragraph" w:customStyle="1" w:styleId="3444">
    <w:name w:val="样式 标题 3 + 两端对齐 行距: 多倍行距 1.73 字行1"/>
    <w:basedOn w:val="5"/>
    <w:next w:val="5"/>
    <w:uiPriority w:val="0"/>
  </w:style>
  <w:style w:type="paragraph" w:customStyle="1" w:styleId="3445">
    <w:name w:val="附件标题2"/>
    <w:basedOn w:val="3"/>
    <w:uiPriority w:val="0"/>
  </w:style>
  <w:style w:type="paragraph" w:customStyle="1" w:styleId="3446">
    <w:name w:val="附件标题1"/>
    <w:basedOn w:val="2"/>
    <w:uiPriority w:val="0"/>
  </w:style>
  <w:style w:type="paragraph" w:customStyle="1" w:styleId="3447">
    <w:name w:val="表格内文字加粗"/>
    <w:basedOn w:val="187"/>
    <w:uiPriority w:val="0"/>
    <w:pPr>
      <w:widowControl w:val="0"/>
      <w:jc w:val="center"/>
    </w:pPr>
    <w:rPr>
      <w:rFonts w:cs="宋体"/>
      <w:b/>
      <w:bCs/>
      <w:kern w:val="2"/>
      <w:sz w:val="24"/>
      <w:szCs w:val="21"/>
    </w:rPr>
  </w:style>
  <w:style w:type="paragraph" w:customStyle="1" w:styleId="3448">
    <w:name w:val="图位置1.9厘米缩进"/>
    <w:basedOn w:val="3050"/>
    <w:uiPriority w:val="0"/>
    <w:pPr>
      <w:ind w:hanging="1080"/>
    </w:pPr>
    <w:rPr>
      <w:rFonts w:cs="宋体"/>
      <w:szCs w:val="20"/>
    </w:rPr>
  </w:style>
  <w:style w:type="paragraph" w:customStyle="1" w:styleId="3449">
    <w:name w:val="图位置居中"/>
    <w:basedOn w:val="3050"/>
    <w:uiPriority w:val="0"/>
    <w:pPr>
      <w:jc w:val="center"/>
    </w:pPr>
    <w:rPr>
      <w:rFonts w:cs="宋体"/>
      <w:szCs w:val="20"/>
    </w:rPr>
  </w:style>
  <w:style w:type="paragraph" w:customStyle="1" w:styleId="3450">
    <w:name w:val="样式 标题 4 + 加粗"/>
    <w:basedOn w:val="5"/>
    <w:uiPriority w:val="0"/>
  </w:style>
  <w:style w:type="paragraph" w:customStyle="1" w:styleId="3451">
    <w:name w:val="签字"/>
    <w:basedOn w:val="1"/>
    <w:uiPriority w:val="0"/>
    <w:pPr>
      <w:spacing w:before="0" w:beforeLines="50" w:after="0" w:line="240" w:lineRule="auto"/>
      <w:ind w:firstLine="0" w:firstLineChars="0"/>
      <w:jc w:val="left"/>
    </w:pPr>
    <w:rPr>
      <w:rFonts w:ascii="宋体" w:hAnsi="宋体"/>
      <w:sz w:val="32"/>
      <w:szCs w:val="24"/>
    </w:rPr>
  </w:style>
  <w:style w:type="paragraph" w:customStyle="1" w:styleId="3452">
    <w:name w:val="l18"/>
    <w:basedOn w:val="1"/>
    <w:uiPriority w:val="0"/>
    <w:pPr>
      <w:widowControl/>
      <w:spacing w:before="35" w:after="100" w:afterAutospacing="1" w:line="312" w:lineRule="atLeast"/>
      <w:ind w:left="104" w:firstLine="0" w:firstLineChars="0"/>
      <w:jc w:val="left"/>
    </w:pPr>
    <w:rPr>
      <w:rFonts w:ascii="宋体" w:hAnsi="宋体"/>
      <w:color w:val="000000"/>
      <w:kern w:val="0"/>
      <w:sz w:val="21"/>
      <w:szCs w:val="21"/>
      <w:lang w:eastAsia="en-US"/>
    </w:rPr>
  </w:style>
  <w:style w:type="paragraph" w:customStyle="1" w:styleId="3453">
    <w:name w:val="bianhao5"/>
    <w:basedOn w:val="1447"/>
    <w:uiPriority w:val="0"/>
    <w:pPr>
      <w:suppressAutoHyphens w:val="0"/>
      <w:ind w:left="0" w:leftChars="0" w:firstLine="0" w:firstLineChars="0"/>
    </w:pPr>
    <w:rPr>
      <w:kern w:val="2"/>
      <w:lang w:eastAsia="zh-CN"/>
    </w:rPr>
  </w:style>
  <w:style w:type="paragraph" w:customStyle="1" w:styleId="3454">
    <w:name w:val="bianhao4"/>
    <w:basedOn w:val="3453"/>
    <w:uiPriority w:val="0"/>
    <w:pPr>
      <w:keepNext/>
      <w:keepLines/>
      <w:spacing w:before="280" w:after="290" w:line="376" w:lineRule="auto"/>
      <w:ind w:left="864" w:hanging="144" w:firstLineChars="200"/>
      <w:outlineLvl w:val="3"/>
    </w:pPr>
    <w:rPr>
      <w:rFonts w:ascii="Cambria" w:hAnsi="Cambria"/>
      <w:b/>
      <w:bCs/>
      <w:kern w:val="0"/>
      <w:sz w:val="28"/>
      <w:szCs w:val="28"/>
      <w:lang w:val="zh-CN" w:eastAsia="zh-CN"/>
    </w:rPr>
  </w:style>
  <w:style w:type="paragraph" w:customStyle="1" w:styleId="3455">
    <w:name w:val="样式 标题 5H55l4h5Second Subheadingdashdsdddash1ds1dd1da..."/>
    <w:basedOn w:val="6"/>
    <w:uiPriority w:val="0"/>
  </w:style>
  <w:style w:type="paragraph" w:customStyle="1" w:styleId="3456">
    <w:name w:val="样式 标题 4H44l3sect 1.2.3.4Ref Heading 1rh1sect 1.2.3.41Ref... Char"/>
    <w:basedOn w:val="5"/>
    <w:uiPriority w:val="0"/>
  </w:style>
  <w:style w:type="paragraph" w:customStyle="1" w:styleId="3457">
    <w:name w:val="标书标题1"/>
    <w:basedOn w:val="2"/>
    <w:uiPriority w:val="0"/>
  </w:style>
  <w:style w:type="paragraph" w:customStyle="1" w:styleId="3458">
    <w:name w:val="样式 标题 5H55l4h5Second Subheadingdashdsdddash1ds1dd1da...1"/>
    <w:basedOn w:val="6"/>
    <w:uiPriority w:val="0"/>
  </w:style>
  <w:style w:type="paragraph" w:customStyle="1" w:styleId="3459">
    <w:name w:val="my标题 2"/>
    <w:basedOn w:val="3"/>
    <w:uiPriority w:val="0"/>
  </w:style>
  <w:style w:type="paragraph" w:customStyle="1" w:styleId="3460">
    <w:name w:val="规范标题2"/>
    <w:basedOn w:val="3"/>
    <w:next w:val="1"/>
    <w:uiPriority w:val="0"/>
  </w:style>
  <w:style w:type="paragraph" w:customStyle="1" w:styleId="3461">
    <w:name w:val="2.1"/>
    <w:basedOn w:val="3"/>
    <w:uiPriority w:val="0"/>
  </w:style>
  <w:style w:type="paragraph" w:customStyle="1" w:styleId="3462">
    <w:name w:val="class"/>
    <w:basedOn w:val="1"/>
    <w:uiPriority w:val="0"/>
    <w:pPr>
      <w:widowControl/>
      <w:spacing w:before="100" w:beforeAutospacing="1" w:after="100" w:afterAutospacing="1" w:line="240" w:lineRule="auto"/>
      <w:ind w:firstLine="0" w:firstLineChars="0"/>
      <w:jc w:val="left"/>
    </w:pPr>
    <w:rPr>
      <w:rFonts w:ascii="宋体" w:hAnsi="宋体" w:cs="宋体"/>
      <w:color w:val="000000"/>
      <w:kern w:val="0"/>
      <w:sz w:val="18"/>
      <w:szCs w:val="18"/>
    </w:rPr>
  </w:style>
  <w:style w:type="paragraph" w:customStyle="1" w:styleId="3463">
    <w:name w:val="样式 (中文) 方正小标宋简体 三号 加粗 居中 首行缩进:  2 字符"/>
    <w:basedOn w:val="1"/>
    <w:uiPriority w:val="0"/>
    <w:pPr>
      <w:spacing w:before="0" w:after="0" w:line="240" w:lineRule="auto"/>
      <w:ind w:firstLine="0" w:firstLineChars="0"/>
      <w:jc w:val="left"/>
    </w:pPr>
    <w:rPr>
      <w:rFonts w:ascii="Times New Roman" w:hAnsi="Times New Roman" w:cs="宋体"/>
      <w:bCs/>
      <w:sz w:val="21"/>
      <w:szCs w:val="21"/>
    </w:rPr>
  </w:style>
  <w:style w:type="paragraph" w:customStyle="1" w:styleId="3464">
    <w:name w:val="表注"/>
    <w:basedOn w:val="1"/>
    <w:next w:val="1"/>
    <w:uiPriority w:val="0"/>
    <w:pPr>
      <w:keepNext/>
      <w:numPr>
        <w:ilvl w:val="0"/>
        <w:numId w:val="167"/>
      </w:numPr>
      <w:adjustRightInd w:val="0"/>
      <w:spacing w:before="0" w:after="0"/>
      <w:ind w:firstLine="0" w:firstLineChars="0"/>
      <w:textAlignment w:val="baseline"/>
      <w:outlineLvl w:val="5"/>
    </w:pPr>
    <w:rPr>
      <w:rFonts w:ascii="Times New Roman" w:hAnsi="Times New Roman"/>
      <w:kern w:val="0"/>
      <w:sz w:val="21"/>
      <w:szCs w:val="24"/>
    </w:rPr>
  </w:style>
  <w:style w:type="paragraph" w:customStyle="1" w:styleId="3465">
    <w:name w:val="font18"/>
    <w:basedOn w:val="1"/>
    <w:uiPriority w:val="0"/>
    <w:pPr>
      <w:widowControl/>
      <w:spacing w:before="100" w:beforeAutospacing="1" w:after="100" w:afterAutospacing="1" w:line="240" w:lineRule="auto"/>
      <w:ind w:firstLine="0" w:firstLineChars="0"/>
      <w:jc w:val="left"/>
    </w:pPr>
    <w:rPr>
      <w:rFonts w:ascii="宋体" w:hAnsi="宋体" w:cs="宋体"/>
      <w:color w:val="0000FF"/>
      <w:kern w:val="0"/>
      <w:sz w:val="18"/>
      <w:szCs w:val="18"/>
    </w:rPr>
  </w:style>
  <w:style w:type="paragraph" w:customStyle="1" w:styleId="3466">
    <w:name w:val="font20"/>
    <w:basedOn w:val="1"/>
    <w:uiPriority w:val="0"/>
    <w:pPr>
      <w:widowControl/>
      <w:spacing w:before="100" w:beforeAutospacing="1" w:after="100" w:afterAutospacing="1" w:line="240" w:lineRule="auto"/>
      <w:ind w:firstLine="0" w:firstLineChars="0"/>
      <w:jc w:val="left"/>
    </w:pPr>
    <w:rPr>
      <w:rFonts w:ascii="Arial" w:hAnsi="Arial" w:cs="Arial"/>
      <w:kern w:val="0"/>
      <w:sz w:val="16"/>
      <w:szCs w:val="16"/>
    </w:rPr>
  </w:style>
  <w:style w:type="paragraph" w:customStyle="1" w:styleId="3467">
    <w:name w:val="xl133"/>
    <w:basedOn w:val="1"/>
    <w:uiPriority w:val="0"/>
    <w:pPr>
      <w:widowControl/>
      <w:spacing w:before="100" w:beforeAutospacing="1" w:after="100" w:afterAutospacing="1" w:line="240" w:lineRule="auto"/>
      <w:ind w:firstLine="0" w:firstLineChars="0"/>
      <w:jc w:val="center"/>
      <w:textAlignment w:val="center"/>
    </w:pPr>
    <w:rPr>
      <w:rFonts w:ascii="Times New Roman" w:hAnsi="Times New Roman"/>
      <w:color w:val="0000FF"/>
      <w:kern w:val="0"/>
      <w:szCs w:val="24"/>
    </w:rPr>
  </w:style>
  <w:style w:type="paragraph" w:customStyle="1" w:styleId="3468">
    <w:name w:val="xl13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color w:val="0000FF"/>
      <w:kern w:val="0"/>
      <w:sz w:val="18"/>
      <w:szCs w:val="18"/>
    </w:rPr>
  </w:style>
  <w:style w:type="paragraph" w:customStyle="1" w:styleId="3469">
    <w:name w:val="xl135"/>
    <w:basedOn w:val="1"/>
    <w:uiPriority w:val="0"/>
    <w:pPr>
      <w:widowControl/>
      <w:spacing w:before="100" w:beforeAutospacing="1" w:after="100" w:afterAutospacing="1" w:line="240" w:lineRule="auto"/>
      <w:ind w:firstLine="0" w:firstLineChars="0"/>
      <w:jc w:val="center"/>
      <w:textAlignment w:val="center"/>
    </w:pPr>
    <w:rPr>
      <w:rFonts w:ascii="Times New Roman" w:hAnsi="Times New Roman"/>
      <w:b/>
      <w:bCs/>
      <w:kern w:val="0"/>
      <w:szCs w:val="24"/>
    </w:rPr>
  </w:style>
  <w:style w:type="paragraph" w:customStyle="1" w:styleId="3470">
    <w:name w:val="xl136"/>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b/>
      <w:bCs/>
      <w:kern w:val="0"/>
      <w:sz w:val="18"/>
      <w:szCs w:val="18"/>
    </w:rPr>
  </w:style>
  <w:style w:type="paragraph" w:customStyle="1" w:styleId="3471">
    <w:name w:val="xl15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center"/>
    </w:pPr>
    <w:rPr>
      <w:rFonts w:ascii="宋体" w:hAnsi="宋体" w:cs="宋体"/>
      <w:color w:val="0000FF"/>
      <w:kern w:val="0"/>
      <w:sz w:val="18"/>
      <w:szCs w:val="18"/>
    </w:rPr>
  </w:style>
  <w:style w:type="paragraph" w:customStyle="1" w:styleId="3472">
    <w:name w:val="xl15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Times New Roman" w:hAnsi="Times New Roman"/>
      <w:b/>
      <w:bCs/>
      <w:color w:val="0000FF"/>
      <w:kern w:val="0"/>
      <w:sz w:val="18"/>
      <w:szCs w:val="18"/>
    </w:rPr>
  </w:style>
  <w:style w:type="paragraph" w:customStyle="1" w:styleId="3473">
    <w:name w:val="xl155"/>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Times New Roman" w:hAnsi="Times New Roman"/>
      <w:color w:val="0000FF"/>
      <w:kern w:val="0"/>
      <w:sz w:val="18"/>
      <w:szCs w:val="18"/>
    </w:rPr>
  </w:style>
  <w:style w:type="paragraph" w:customStyle="1" w:styleId="3474">
    <w:name w:val="xl159"/>
    <w:basedOn w:val="1"/>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textAlignment w:val="center"/>
    </w:pPr>
    <w:rPr>
      <w:rFonts w:ascii="Times New Roman" w:hAnsi="Times New Roman"/>
      <w:color w:val="0000FF"/>
      <w:kern w:val="0"/>
      <w:sz w:val="18"/>
      <w:szCs w:val="18"/>
    </w:rPr>
  </w:style>
  <w:style w:type="paragraph" w:customStyle="1" w:styleId="3475">
    <w:name w:val="xl160"/>
    <w:basedOn w:val="1"/>
    <w:uiPriority w:val="0"/>
    <w:pPr>
      <w:widowControl/>
      <w:pBdr>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b/>
      <w:bCs/>
      <w:kern w:val="0"/>
      <w:sz w:val="18"/>
      <w:szCs w:val="18"/>
    </w:rPr>
  </w:style>
  <w:style w:type="paragraph" w:customStyle="1" w:styleId="3476">
    <w:name w:val="xl163"/>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Times New Roman" w:hAnsi="Times New Roman"/>
      <w:color w:val="0000FF"/>
      <w:kern w:val="0"/>
      <w:sz w:val="18"/>
      <w:szCs w:val="18"/>
    </w:rPr>
  </w:style>
  <w:style w:type="paragraph" w:customStyle="1" w:styleId="3477">
    <w:name w:val="xl164"/>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Times New Roman" w:hAnsi="Times New Roman"/>
      <w:color w:val="0000FF"/>
      <w:kern w:val="0"/>
      <w:sz w:val="18"/>
      <w:szCs w:val="18"/>
    </w:rPr>
  </w:style>
  <w:style w:type="paragraph" w:customStyle="1" w:styleId="3478">
    <w:name w:val="xl171"/>
    <w:basedOn w:val="1"/>
    <w:uiPriority w:val="0"/>
    <w:pPr>
      <w:widowControl/>
      <w:pBdr>
        <w:top w:val="single" w:color="auto" w:sz="4" w:space="0"/>
        <w:bottom w:val="single" w:color="auto" w:sz="4" w:space="0"/>
      </w:pBdr>
      <w:spacing w:before="100" w:beforeAutospacing="1" w:after="100" w:afterAutospacing="1" w:line="240" w:lineRule="auto"/>
      <w:ind w:firstLine="0" w:firstLineChars="0"/>
      <w:jc w:val="left"/>
      <w:textAlignment w:val="center"/>
    </w:pPr>
    <w:rPr>
      <w:rFonts w:ascii="宋体" w:hAnsi="宋体" w:cs="宋体"/>
      <w:b/>
      <w:bCs/>
      <w:kern w:val="0"/>
      <w:szCs w:val="24"/>
    </w:rPr>
  </w:style>
  <w:style w:type="paragraph" w:customStyle="1" w:styleId="3479">
    <w:name w:val="xl172"/>
    <w:basedOn w:val="1"/>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center"/>
    </w:pPr>
    <w:rPr>
      <w:rFonts w:ascii="宋体" w:hAnsi="宋体" w:cs="宋体"/>
      <w:b/>
      <w:bCs/>
      <w:kern w:val="0"/>
      <w:szCs w:val="24"/>
    </w:rPr>
  </w:style>
  <w:style w:type="paragraph" w:customStyle="1" w:styleId="3480">
    <w:name w:val="xl173"/>
    <w:basedOn w:val="1"/>
    <w:uiPriority w:val="0"/>
    <w:pPr>
      <w:widowControl/>
      <w:pBdr>
        <w:top w:val="single" w:color="auto" w:sz="4" w:space="0"/>
        <w:left w:val="single" w:color="auto" w:sz="4" w:space="0"/>
        <w:bottom w:val="single" w:color="auto" w:sz="4" w:space="0"/>
      </w:pBdr>
      <w:spacing w:before="100" w:beforeAutospacing="1" w:after="100" w:afterAutospacing="1" w:line="240" w:lineRule="auto"/>
      <w:ind w:firstLine="0" w:firstLineChars="0"/>
      <w:jc w:val="center"/>
      <w:textAlignment w:val="center"/>
    </w:pPr>
    <w:rPr>
      <w:rFonts w:ascii="宋体" w:hAnsi="宋体" w:cs="宋体"/>
      <w:b/>
      <w:bCs/>
      <w:color w:val="0000FF"/>
      <w:kern w:val="0"/>
      <w:sz w:val="18"/>
      <w:szCs w:val="18"/>
    </w:rPr>
  </w:style>
  <w:style w:type="paragraph" w:customStyle="1" w:styleId="3481">
    <w:name w:val="xl174"/>
    <w:basedOn w:val="1"/>
    <w:uiPriority w:val="0"/>
    <w:pPr>
      <w:widowControl/>
      <w:pBdr>
        <w:top w:val="single" w:color="auto" w:sz="4" w:space="0"/>
        <w:bottom w:val="single" w:color="auto" w:sz="4" w:space="0"/>
      </w:pBdr>
      <w:spacing w:before="100" w:beforeAutospacing="1" w:after="100" w:afterAutospacing="1" w:line="240" w:lineRule="auto"/>
      <w:ind w:firstLine="0" w:firstLineChars="0"/>
      <w:jc w:val="left"/>
    </w:pPr>
    <w:rPr>
      <w:rFonts w:ascii="宋体" w:hAnsi="宋体" w:cs="宋体"/>
      <w:kern w:val="0"/>
      <w:szCs w:val="24"/>
    </w:rPr>
  </w:style>
  <w:style w:type="paragraph" w:customStyle="1" w:styleId="3482">
    <w:name w:val="xl175"/>
    <w:basedOn w:val="1"/>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left"/>
    </w:pPr>
    <w:rPr>
      <w:rFonts w:ascii="宋体" w:hAnsi="宋体" w:cs="宋体"/>
      <w:kern w:val="0"/>
      <w:szCs w:val="24"/>
    </w:rPr>
  </w:style>
  <w:style w:type="paragraph" w:customStyle="1" w:styleId="3483">
    <w:name w:val="xl176"/>
    <w:basedOn w:val="1"/>
    <w:uiPriority w:val="0"/>
    <w:pPr>
      <w:widowControl/>
      <w:pBdr>
        <w:top w:val="single" w:color="auto" w:sz="4" w:space="0"/>
        <w:bottom w:val="single" w:color="auto" w:sz="4" w:space="0"/>
      </w:pBdr>
      <w:spacing w:before="100" w:beforeAutospacing="1" w:after="100" w:afterAutospacing="1" w:line="240" w:lineRule="auto"/>
      <w:ind w:firstLine="0" w:firstLineChars="0"/>
      <w:jc w:val="center"/>
      <w:textAlignment w:val="center"/>
    </w:pPr>
    <w:rPr>
      <w:rFonts w:ascii="宋体" w:hAnsi="宋体" w:cs="宋体"/>
      <w:b/>
      <w:bCs/>
      <w:color w:val="0000FF"/>
      <w:kern w:val="0"/>
      <w:sz w:val="18"/>
      <w:szCs w:val="18"/>
    </w:rPr>
  </w:style>
  <w:style w:type="paragraph" w:customStyle="1" w:styleId="3484">
    <w:name w:val="xl177"/>
    <w:basedOn w:val="1"/>
    <w:uiPriority w:val="0"/>
    <w:pPr>
      <w:widowControl/>
      <w:pBdr>
        <w:top w:val="single" w:color="auto" w:sz="4" w:space="0"/>
        <w:bottom w:val="single" w:color="auto" w:sz="4" w:space="0"/>
        <w:right w:val="single" w:color="auto" w:sz="4" w:space="0"/>
      </w:pBdr>
      <w:spacing w:before="100" w:beforeAutospacing="1" w:after="100" w:afterAutospacing="1" w:line="240" w:lineRule="auto"/>
      <w:ind w:firstLine="0" w:firstLineChars="0"/>
      <w:jc w:val="center"/>
      <w:textAlignment w:val="center"/>
    </w:pPr>
    <w:rPr>
      <w:rFonts w:ascii="宋体" w:hAnsi="宋体" w:cs="宋体"/>
      <w:b/>
      <w:bCs/>
      <w:color w:val="0000FF"/>
      <w:kern w:val="0"/>
      <w:sz w:val="18"/>
      <w:szCs w:val="18"/>
    </w:rPr>
  </w:style>
  <w:style w:type="paragraph" w:customStyle="1" w:styleId="3485">
    <w:name w:val="xl178"/>
    <w:basedOn w:val="1"/>
    <w:uiPriority w:val="0"/>
    <w:pPr>
      <w:widowControl/>
      <w:pBdr>
        <w:top w:val="single" w:color="auto" w:sz="4" w:space="0"/>
        <w:left w:val="single" w:color="auto" w:sz="4" w:space="0"/>
        <w:bottom w:val="single" w:color="auto" w:sz="4" w:space="0"/>
        <w:right w:val="single" w:color="auto" w:sz="4" w:space="0"/>
      </w:pBdr>
      <w:spacing w:before="100" w:beforeAutospacing="1" w:after="100" w:afterAutospacing="1" w:line="240" w:lineRule="auto"/>
      <w:ind w:firstLine="0" w:firstLineChars="0"/>
      <w:jc w:val="left"/>
      <w:textAlignment w:val="center"/>
    </w:pPr>
    <w:rPr>
      <w:rFonts w:ascii="宋体" w:hAnsi="宋体" w:cs="宋体"/>
      <w:b/>
      <w:bCs/>
      <w:kern w:val="0"/>
      <w:szCs w:val="24"/>
    </w:rPr>
  </w:style>
  <w:style w:type="paragraph" w:customStyle="1" w:styleId="3486">
    <w:name w:val="正文内容 Char Char"/>
    <w:basedOn w:val="1"/>
    <w:uiPriority w:val="0"/>
    <w:pPr>
      <w:spacing w:before="0" w:after="0"/>
      <w:ind w:firstLine="480"/>
    </w:pPr>
    <w:rPr>
      <w:rFonts w:ascii="Arial" w:hAnsi="Arial"/>
      <w:szCs w:val="24"/>
    </w:rPr>
  </w:style>
  <w:style w:type="paragraph" w:customStyle="1" w:styleId="3487">
    <w:name w:val="Style Normal IndentNormal Indent CharNormal Indent Char1 CharNor..."/>
    <w:basedOn w:val="25"/>
    <w:uiPriority w:val="0"/>
    <w:pPr>
      <w:spacing w:before="0" w:after="0" w:line="240" w:lineRule="auto"/>
      <w:ind w:firstLine="0" w:firstLineChars="0"/>
    </w:pPr>
    <w:rPr>
      <w:rFonts w:ascii="Times New Roman" w:hAnsi="Times New Roman"/>
      <w:kern w:val="2"/>
      <w:sz w:val="21"/>
      <w:szCs w:val="24"/>
      <w:lang w:val="en-US" w:eastAsia="zh-CN"/>
    </w:rPr>
  </w:style>
  <w:style w:type="paragraph" w:customStyle="1" w:styleId="3488">
    <w:name w:val="CellBody"/>
    <w:basedOn w:val="1"/>
    <w:uiPriority w:val="0"/>
    <w:pPr>
      <w:adjustRightInd w:val="0"/>
      <w:spacing w:before="60" w:after="60" w:line="240" w:lineRule="exact"/>
      <w:ind w:firstLine="0" w:firstLineChars="0"/>
      <w:jc w:val="left"/>
    </w:pPr>
    <w:rPr>
      <w:rFonts w:ascii="Times New Roman" w:hAnsi="Times New Roman"/>
      <w:kern w:val="0"/>
      <w:sz w:val="21"/>
      <w:szCs w:val="24"/>
    </w:rPr>
  </w:style>
  <w:style w:type="paragraph" w:customStyle="1" w:styleId="3489">
    <w:name w:val="标号"/>
    <w:basedOn w:val="1"/>
    <w:uiPriority w:val="0"/>
    <w:pPr>
      <w:tabs>
        <w:tab w:val="left" w:pos="840"/>
      </w:tabs>
      <w:spacing w:before="0" w:after="0"/>
      <w:ind w:left="840" w:firstLine="0" w:firstLineChars="0"/>
    </w:pPr>
    <w:rPr>
      <w:rFonts w:ascii="Times New Roman" w:hAnsi="Times New Roman"/>
      <w:szCs w:val="24"/>
    </w:rPr>
  </w:style>
  <w:style w:type="paragraph" w:customStyle="1" w:styleId="3490">
    <w:name w:val="正文列4_1"/>
    <w:basedOn w:val="1"/>
    <w:uiPriority w:val="0"/>
    <w:pPr>
      <w:adjustRightInd w:val="0"/>
      <w:spacing w:before="0" w:after="0" w:line="360" w:lineRule="exact"/>
      <w:ind w:firstLine="0" w:firstLineChars="0"/>
      <w:textAlignment w:val="baseline"/>
    </w:pPr>
    <w:rPr>
      <w:rFonts w:ascii="宋体" w:hAnsi="Times New Roman"/>
      <w:kern w:val="0"/>
      <w:szCs w:val="24"/>
    </w:rPr>
  </w:style>
  <w:style w:type="paragraph" w:customStyle="1" w:styleId="3491">
    <w:name w:val="pstyle1"/>
    <w:basedOn w:val="1"/>
    <w:uiPriority w:val="0"/>
    <w:pPr>
      <w:widowControl/>
      <w:spacing w:before="75" w:after="75" w:line="240" w:lineRule="auto"/>
      <w:ind w:left="225" w:right="150" w:firstLine="0" w:firstLineChars="0"/>
      <w:jc w:val="left"/>
    </w:pPr>
    <w:rPr>
      <w:rFonts w:ascii="RomanS" w:hAnsi="RomanS" w:cs="宋体"/>
      <w:color w:val="000000"/>
      <w:kern w:val="0"/>
      <w:sz w:val="18"/>
      <w:szCs w:val="18"/>
    </w:rPr>
  </w:style>
  <w:style w:type="paragraph" w:customStyle="1" w:styleId="3492">
    <w:name w:val="pstyle2"/>
    <w:basedOn w:val="1"/>
    <w:uiPriority w:val="0"/>
    <w:pPr>
      <w:widowControl/>
      <w:spacing w:before="300" w:after="150" w:line="240" w:lineRule="auto"/>
      <w:ind w:left="225" w:right="150" w:firstLine="0" w:firstLineChars="0"/>
      <w:jc w:val="left"/>
    </w:pPr>
    <w:rPr>
      <w:rFonts w:ascii="RomanS" w:hAnsi="RomanS" w:cs="宋体"/>
      <w:color w:val="000000"/>
      <w:kern w:val="0"/>
      <w:sz w:val="18"/>
      <w:szCs w:val="18"/>
    </w:rPr>
  </w:style>
  <w:style w:type="paragraph" w:customStyle="1" w:styleId="3493">
    <w:name w:val="样式 样式 行距: 1.5 倍行距 + 首行缩进:  2 字符"/>
    <w:basedOn w:val="3269"/>
    <w:uiPriority w:val="0"/>
    <w:pPr>
      <w:ind w:firstLine="640"/>
    </w:pPr>
    <w:rPr>
      <w:rFonts w:ascii="Times New Roman" w:hAnsi="Times New Roman"/>
    </w:rPr>
  </w:style>
  <w:style w:type="paragraph" w:customStyle="1" w:styleId="3494">
    <w:name w:val="样式 行距: 1.5 倍行距2"/>
    <w:basedOn w:val="1"/>
    <w:uiPriority w:val="0"/>
    <w:pPr>
      <w:spacing w:before="0" w:after="0"/>
      <w:ind w:firstLine="315" w:firstLineChars="150"/>
    </w:pPr>
    <w:rPr>
      <w:rFonts w:ascii="Times New Roman" w:hAnsi="Times New Roman" w:cs="宋体"/>
      <w:szCs w:val="24"/>
    </w:rPr>
  </w:style>
  <w:style w:type="paragraph" w:customStyle="1" w:styleId="3495">
    <w:name w:val="样式 标题 3H3H31H32H33H34H35H36H37H38H39H310H311H321H3..."/>
    <w:basedOn w:val="4"/>
    <w:uiPriority w:val="0"/>
  </w:style>
  <w:style w:type="paragraph" w:customStyle="1" w:styleId="3496">
    <w:name w:val="bodytext"/>
    <w:basedOn w:val="1"/>
    <w:uiPriority w:val="0"/>
    <w:pPr>
      <w:widowControl/>
      <w:spacing w:before="0" w:after="120" w:line="220" w:lineRule="atLeast"/>
      <w:ind w:firstLine="0" w:firstLineChars="0"/>
      <w:jc w:val="left"/>
    </w:pPr>
    <w:rPr>
      <w:rFonts w:ascii="Times New Roman" w:hAnsi="Times New Roman"/>
      <w:kern w:val="0"/>
      <w:sz w:val="20"/>
      <w:szCs w:val="24"/>
    </w:rPr>
  </w:style>
  <w:style w:type="paragraph" w:customStyle="1" w:styleId="3497">
    <w:name w:val="样式 样式1 + 图案: 清除 (白色)"/>
    <w:basedOn w:val="1"/>
    <w:uiPriority w:val="0"/>
    <w:pPr>
      <w:tabs>
        <w:tab w:val="left" w:pos="360"/>
      </w:tabs>
      <w:spacing w:before="0" w:after="0" w:line="240" w:lineRule="auto"/>
      <w:ind w:left="425" w:hanging="425" w:firstLineChars="0"/>
    </w:pPr>
    <w:rPr>
      <w:rFonts w:hint="eastAsia" w:ascii="Times New Roman" w:hAnsi="Times New Roman" w:eastAsia="Times New Roman"/>
      <w:bCs/>
      <w:sz w:val="21"/>
      <w:szCs w:val="21"/>
      <w:shd w:val="clear" w:color="auto" w:fill="FFFFFF"/>
    </w:rPr>
  </w:style>
  <w:style w:type="paragraph" w:customStyle="1" w:styleId="3498">
    <w:name w:val="Char Char Char1 Char Char Char Char Char Char Char Char Char Char Char Char Char"/>
    <w:basedOn w:val="1"/>
    <w:uiPriority w:val="0"/>
    <w:pPr>
      <w:spacing w:before="0" w:after="0" w:line="240" w:lineRule="auto"/>
      <w:ind w:firstLine="0" w:firstLineChars="0"/>
    </w:pPr>
    <w:rPr>
      <w:rFonts w:ascii="Tahoma" w:hAnsi="Tahoma"/>
      <w:szCs w:val="24"/>
    </w:rPr>
  </w:style>
  <w:style w:type="paragraph" w:customStyle="1" w:styleId="3499">
    <w:name w:val="样式 标题 2市检方案标题2第一层条h22章标题节标题第一章 标题 2Heading 2 HiddenHead..."/>
    <w:basedOn w:val="3"/>
    <w:uiPriority w:val="0"/>
  </w:style>
  <w:style w:type="paragraph" w:customStyle="1" w:styleId="3500">
    <w:name w:val="落款日期"/>
    <w:basedOn w:val="2075"/>
    <w:uiPriority w:val="0"/>
    <w:rPr>
      <w:b w:val="0"/>
      <w:sz w:val="24"/>
      <w:szCs w:val="24"/>
    </w:rPr>
  </w:style>
  <w:style w:type="paragraph" w:customStyle="1" w:styleId="3501">
    <w:name w:val="缩进箭头"/>
    <w:basedOn w:val="25"/>
    <w:uiPriority w:val="0"/>
    <w:pPr>
      <w:numPr>
        <w:ilvl w:val="0"/>
        <w:numId w:val="168"/>
      </w:numPr>
      <w:tabs>
        <w:tab w:val="left" w:pos="360"/>
      </w:tabs>
      <w:adjustRightInd w:val="0"/>
      <w:spacing w:before="0" w:beforeLines="50" w:after="0" w:afterLines="50" w:line="300" w:lineRule="auto"/>
      <w:ind w:left="0" w:firstLine="0" w:firstLineChars="0"/>
      <w:textAlignment w:val="baseline"/>
    </w:pPr>
    <w:rPr>
      <w:rFonts w:ascii="Times New Roman" w:hAnsi="Times New Roman"/>
      <w:kern w:val="2"/>
      <w:lang w:val="en-US" w:eastAsia="zh-CN"/>
    </w:rPr>
  </w:style>
  <w:style w:type="paragraph" w:customStyle="1" w:styleId="3502">
    <w:name w:val="信封封面"/>
    <w:basedOn w:val="2152"/>
    <w:uiPriority w:val="0"/>
    <w:pPr>
      <w:keepNext/>
      <w:keepLines/>
      <w:spacing w:before="260" w:after="260" w:line="416" w:lineRule="auto"/>
      <w:ind w:left="720" w:hanging="432"/>
      <w:outlineLvl w:val="2"/>
    </w:pPr>
    <w:rPr>
      <w:b/>
      <w:bCs/>
      <w:kern w:val="0"/>
      <w:sz w:val="32"/>
      <w:szCs w:val="32"/>
      <w:lang w:val="zh-CN" w:eastAsia="zh-CN"/>
    </w:rPr>
  </w:style>
  <w:style w:type="paragraph" w:customStyle="1" w:styleId="3503">
    <w:name w:val="样式 标题 3 + 非加粗 悬挂缩进: 2.01 字符"/>
    <w:basedOn w:val="4"/>
    <w:uiPriority w:val="0"/>
  </w:style>
  <w:style w:type="paragraph" w:customStyle="1" w:styleId="3504">
    <w:name w:val="表格格式1"/>
    <w:basedOn w:val="1"/>
    <w:uiPriority w:val="0"/>
    <w:pPr>
      <w:spacing w:before="0" w:after="0" w:line="400" w:lineRule="exact"/>
      <w:ind w:firstLine="0" w:firstLineChars="0"/>
      <w:jc w:val="center"/>
    </w:pPr>
    <w:rPr>
      <w:rFonts w:ascii="Times New Roman" w:hAnsi="Times New Roman"/>
      <w:szCs w:val="24"/>
    </w:rPr>
  </w:style>
  <w:style w:type="paragraph" w:customStyle="1" w:styleId="3505">
    <w:name w:val="Char1 Char Char Char Char Char Char3"/>
    <w:basedOn w:val="1"/>
    <w:uiPriority w:val="0"/>
    <w:pPr>
      <w:spacing w:before="0" w:after="0" w:line="240" w:lineRule="auto"/>
      <w:ind w:firstLine="0" w:firstLineChars="0"/>
    </w:pPr>
    <w:rPr>
      <w:rFonts w:ascii="Tahoma" w:hAnsi="Tahoma"/>
      <w:szCs w:val="24"/>
    </w:rPr>
  </w:style>
  <w:style w:type="paragraph" w:customStyle="1" w:styleId="3506">
    <w:name w:val="样式 标题 4CSS节内2级标记标题 4 CharCSS节内2级标记 Char + 行距: 单倍行距"/>
    <w:basedOn w:val="5"/>
    <w:uiPriority w:val="0"/>
  </w:style>
  <w:style w:type="paragraph" w:customStyle="1" w:styleId="3507">
    <w:name w:val="样式 黑体 五号 加粗 居中2"/>
    <w:basedOn w:val="1"/>
    <w:uiPriority w:val="0"/>
    <w:pPr>
      <w:spacing w:before="0" w:after="0"/>
      <w:ind w:firstLine="0" w:firstLineChars="0"/>
      <w:jc w:val="center"/>
    </w:pPr>
    <w:rPr>
      <w:rFonts w:ascii="Times New Roman" w:hAnsi="Times New Roman" w:eastAsia="黑体" w:cs="宋体"/>
      <w:b/>
      <w:bCs/>
      <w:sz w:val="21"/>
      <w:szCs w:val="24"/>
    </w:rPr>
  </w:style>
  <w:style w:type="paragraph" w:customStyle="1" w:styleId="3508">
    <w:name w:val="封面主标题2"/>
    <w:basedOn w:val="1"/>
    <w:uiPriority w:val="0"/>
    <w:pPr>
      <w:widowControl/>
      <w:adjustRightInd w:val="0"/>
      <w:snapToGrid w:val="0"/>
      <w:spacing w:before="360" w:after="120" w:line="276" w:lineRule="auto"/>
      <w:ind w:firstLine="0" w:firstLineChars="0"/>
      <w:jc w:val="center"/>
    </w:pPr>
    <w:rPr>
      <w:rFonts w:ascii="黑体" w:eastAsia="楷体_GB2312" w:cs="宋体"/>
      <w:b/>
      <w:bCs/>
      <w:snapToGrid w:val="0"/>
      <w:color w:val="000000"/>
      <w:spacing w:val="60"/>
      <w:kern w:val="0"/>
      <w:sz w:val="22"/>
      <w:szCs w:val="24"/>
      <w:lang w:eastAsia="en-US" w:bidi="en-US"/>
    </w:rPr>
  </w:style>
  <w:style w:type="paragraph" w:customStyle="1" w:styleId="3509">
    <w:name w:val="样式 标题 2正文二级标题H2sect 1.2PIM2Heading 2 Hidden2nd levelh22...1"/>
    <w:basedOn w:val="3"/>
    <w:uiPriority w:val="0"/>
  </w:style>
  <w:style w:type="paragraph" w:customStyle="1" w:styleId="3510">
    <w:name w:val="Default Table Space"/>
    <w:basedOn w:val="1"/>
    <w:uiPriority w:val="0"/>
    <w:pPr>
      <w:widowControl/>
      <w:overflowPunct w:val="0"/>
      <w:autoSpaceDE w:val="0"/>
      <w:autoSpaceDN w:val="0"/>
      <w:adjustRightInd w:val="0"/>
      <w:spacing w:before="110" w:after="110" w:line="240" w:lineRule="auto"/>
      <w:ind w:firstLine="0" w:firstLineChars="0"/>
      <w:jc w:val="left"/>
      <w:textAlignment w:val="baseline"/>
    </w:pPr>
    <w:rPr>
      <w:rFonts w:ascii="Arial" w:hAnsi="Arial"/>
      <w:i/>
      <w:kern w:val="0"/>
      <w:sz w:val="22"/>
      <w:szCs w:val="20"/>
      <w:lang w:eastAsia="fr-FR"/>
    </w:rPr>
  </w:style>
  <w:style w:type="paragraph" w:customStyle="1" w:styleId="3511">
    <w:name w:val="常用符号列表"/>
    <w:basedOn w:val="2236"/>
    <w:uiPriority w:val="0"/>
    <w:pPr>
      <w:keepNext/>
      <w:keepLines/>
      <w:numPr>
        <w:ilvl w:val="0"/>
        <w:numId w:val="169"/>
      </w:numPr>
      <w:tabs>
        <w:tab w:val="clear" w:pos="397"/>
      </w:tabs>
      <w:spacing w:before="280" w:after="290" w:line="376" w:lineRule="auto"/>
      <w:ind w:left="1008" w:hanging="432"/>
      <w:textAlignment w:val="auto"/>
      <w:outlineLvl w:val="4"/>
    </w:pPr>
    <w:rPr>
      <w:rFonts w:ascii="Calibri" w:hAnsi="Calibri" w:eastAsia="宋体"/>
      <w:b/>
      <w:bCs/>
      <w:sz w:val="28"/>
      <w:szCs w:val="28"/>
      <w:lang w:val="zh-CN" w:eastAsia="zh-CN"/>
    </w:rPr>
  </w:style>
  <w:style w:type="paragraph" w:customStyle="1" w:styleId="3512">
    <w:name w:val="列项●（二级）"/>
    <w:uiPriority w:val="0"/>
    <w:pPr>
      <w:numPr>
        <w:ilvl w:val="0"/>
        <w:numId w:val="170"/>
      </w:numPr>
      <w:tabs>
        <w:tab w:val="clear" w:pos="1140"/>
      </w:tabs>
      <w:jc w:val="both"/>
    </w:pPr>
    <w:rPr>
      <w:rFonts w:ascii="宋体" w:hAnsi="Times New Roman" w:eastAsia="宋体" w:cs="Times New Roman"/>
      <w:kern w:val="0"/>
      <w:sz w:val="21"/>
      <w:szCs w:val="20"/>
      <w:lang w:val="en-US" w:eastAsia="zh-CN" w:bidi="ar-SA"/>
    </w:rPr>
  </w:style>
  <w:style w:type="paragraph" w:customStyle="1" w:styleId="3513">
    <w:name w:val="标准标志"/>
    <w:next w:val="1"/>
    <w:uiPriority w:val="0"/>
    <w:pPr>
      <w:framePr w:w="2268" w:h="1392" w:hRule="exact" w:wrap="around" w:vAnchor="margin" w:hAnchor="margin" w:x="6748" w:y="171" w:anchorLock="1"/>
      <w:shd w:val="solid" w:color="FFFFFF" w:fill="FFFFFF"/>
      <w:spacing w:line="0" w:lineRule="atLeast"/>
      <w:ind w:firstLine="200" w:firstLineChars="200"/>
      <w:jc w:val="right"/>
    </w:pPr>
    <w:rPr>
      <w:rFonts w:ascii="Times New Roman" w:hAnsi="Times New Roman" w:eastAsia="宋体" w:cs="Times New Roman"/>
      <w:b/>
      <w:w w:val="130"/>
      <w:kern w:val="0"/>
      <w:sz w:val="96"/>
      <w:szCs w:val="20"/>
      <w:lang w:val="en-US" w:eastAsia="zh-CN" w:bidi="ar-SA"/>
    </w:rPr>
  </w:style>
  <w:style w:type="paragraph" w:customStyle="1" w:styleId="3514">
    <w:name w:val="Pa10"/>
    <w:basedOn w:val="449"/>
    <w:next w:val="449"/>
    <w:uiPriority w:val="0"/>
    <w:pPr>
      <w:spacing w:before="21" w:line="81" w:lineRule="auto"/>
    </w:pPr>
    <w:rPr>
      <w:rFonts w:ascii="FranklinGothic-Book" w:eastAsia="FranklinGothic-Book" w:cs="宋体"/>
      <w:kern w:val="2"/>
      <w:sz w:val="24"/>
      <w:szCs w:val="24"/>
    </w:rPr>
  </w:style>
  <w:style w:type="paragraph" w:customStyle="1" w:styleId="3515">
    <w:name w:val="封面标准代替信息"/>
    <w:basedOn w:val="1756"/>
    <w:uiPriority w:val="0"/>
    <w:pPr>
      <w:framePr/>
      <w:spacing w:before="57"/>
    </w:pPr>
    <w:rPr>
      <w:rFonts w:ascii="宋体"/>
      <w:sz w:val="21"/>
    </w:rPr>
  </w:style>
  <w:style w:type="paragraph" w:customStyle="1" w:styleId="3516">
    <w:name w:val="表格（单倍）"/>
    <w:basedOn w:val="1"/>
    <w:next w:val="1"/>
    <w:uiPriority w:val="0"/>
    <w:pPr>
      <w:spacing w:before="0" w:after="0" w:line="240" w:lineRule="auto"/>
      <w:ind w:firstLine="0" w:firstLineChars="0"/>
    </w:pPr>
    <w:rPr>
      <w:rFonts w:ascii="Times New Roman" w:hAnsi="Times New Roman"/>
      <w:szCs w:val="24"/>
    </w:rPr>
  </w:style>
  <w:style w:type="paragraph" w:customStyle="1" w:styleId="3517">
    <w:name w:val="封面一致性程度标识"/>
    <w:uiPriority w:val="0"/>
    <w:pPr>
      <w:spacing w:before="440" w:line="400" w:lineRule="exact"/>
      <w:ind w:firstLine="200" w:firstLineChars="200"/>
      <w:jc w:val="center"/>
    </w:pPr>
    <w:rPr>
      <w:rFonts w:ascii="宋体" w:hAnsi="Times New Roman" w:eastAsia="宋体" w:cs="Times New Roman"/>
      <w:kern w:val="0"/>
      <w:sz w:val="28"/>
      <w:szCs w:val="20"/>
      <w:lang w:val="en-US" w:eastAsia="zh-CN" w:bidi="ar-SA"/>
    </w:rPr>
  </w:style>
  <w:style w:type="paragraph" w:customStyle="1" w:styleId="3518">
    <w:name w:val="样式 标题 5 + 段前: 1 行 段后: 1 行"/>
    <w:basedOn w:val="6"/>
    <w:uiPriority w:val="0"/>
  </w:style>
  <w:style w:type="paragraph" w:customStyle="1" w:styleId="3519">
    <w:name w:val="Sub Title"/>
    <w:basedOn w:val="87"/>
    <w:uiPriority w:val="0"/>
    <w:pPr>
      <w:spacing w:before="40" w:after="40"/>
      <w:jc w:val="both"/>
      <w:outlineLvl w:val="9"/>
    </w:pPr>
    <w:rPr>
      <w:rFonts w:ascii="Calibri" w:hAnsi="Calibri"/>
      <w:b w:val="0"/>
      <w:bCs w:val="0"/>
      <w:kern w:val="2"/>
      <w:sz w:val="24"/>
      <w:szCs w:val="22"/>
      <w:lang w:val="en-US" w:eastAsia="zh-CN"/>
    </w:rPr>
  </w:style>
  <w:style w:type="paragraph" w:customStyle="1" w:styleId="3520">
    <w:name w:val="CSS3级正文"/>
    <w:basedOn w:val="34"/>
    <w:uiPriority w:val="0"/>
    <w:pPr>
      <w:spacing w:before="0" w:after="0" w:line="360" w:lineRule="auto"/>
      <w:ind w:left="960" w:leftChars="400" w:firstLine="480"/>
    </w:pPr>
    <w:rPr>
      <w:rFonts w:cs="宋体"/>
      <w:kern w:val="2"/>
      <w:sz w:val="24"/>
      <w:szCs w:val="20"/>
      <w:lang w:val="en-US" w:eastAsia="zh-CN"/>
    </w:rPr>
  </w:style>
  <w:style w:type="paragraph" w:customStyle="1" w:styleId="3521">
    <w:name w:val="项目 1"/>
    <w:basedOn w:val="1"/>
    <w:uiPriority w:val="0"/>
    <w:pPr>
      <w:tabs>
        <w:tab w:val="left" w:pos="907"/>
      </w:tabs>
      <w:adjustRightInd w:val="0"/>
      <w:snapToGrid w:val="0"/>
      <w:spacing w:before="0" w:after="0" w:afterLines="50" w:line="240" w:lineRule="auto"/>
      <w:ind w:left="1804" w:hanging="420" w:firstLineChars="0"/>
    </w:pPr>
    <w:rPr>
      <w:rFonts w:ascii="Tahoma" w:hAnsi="Tahoma"/>
      <w:szCs w:val="24"/>
    </w:rPr>
  </w:style>
  <w:style w:type="paragraph" w:customStyle="1" w:styleId="3522">
    <w:name w:val="图名"/>
    <w:basedOn w:val="1"/>
    <w:next w:val="1"/>
    <w:uiPriority w:val="0"/>
    <w:pPr>
      <w:spacing w:before="0" w:after="0"/>
      <w:ind w:firstLine="0" w:firstLineChars="0"/>
      <w:jc w:val="center"/>
    </w:pPr>
    <w:rPr>
      <w:rFonts w:ascii="Arial" w:hAnsi="Arial" w:eastAsia="黑体"/>
      <w:b/>
      <w:sz w:val="21"/>
      <w:szCs w:val="24"/>
    </w:rPr>
  </w:style>
  <w:style w:type="paragraph" w:customStyle="1" w:styleId="3523">
    <w:name w:val="图标1-1"/>
    <w:basedOn w:val="73"/>
    <w:uiPriority w:val="0"/>
    <w:pPr>
      <w:tabs>
        <w:tab w:val="left" w:pos="180"/>
        <w:tab w:val="left" w:pos="425"/>
      </w:tabs>
      <w:snapToGrid w:val="0"/>
      <w:spacing w:before="0" w:after="0" w:line="240" w:lineRule="atLeast"/>
      <w:ind w:left="180" w:leftChars="0" w:firstLine="0" w:firstLineChars="0"/>
      <w:jc w:val="center"/>
    </w:pPr>
    <w:rPr>
      <w:rFonts w:ascii="宋体"/>
      <w:kern w:val="2"/>
      <w:sz w:val="28"/>
      <w:szCs w:val="20"/>
      <w:lang w:val="en-US" w:eastAsia="zh-CN"/>
    </w:rPr>
  </w:style>
  <w:style w:type="paragraph" w:customStyle="1" w:styleId="3524">
    <w:name w:val="LIST 1"/>
    <w:basedOn w:val="1"/>
    <w:uiPriority w:val="0"/>
    <w:pPr>
      <w:tabs>
        <w:tab w:val="left" w:pos="384"/>
        <w:tab w:val="left" w:pos="480"/>
      </w:tabs>
      <w:spacing w:before="0" w:beforeLines="10" w:after="0" w:afterLines="10" w:line="200" w:lineRule="atLeast"/>
      <w:ind w:firstLine="0" w:firstLineChars="0"/>
    </w:pPr>
    <w:rPr>
      <w:rFonts w:ascii="Century Gothic" w:hAnsi="Century Gothic" w:eastAsia="PMingLiU"/>
      <w:b/>
      <w:color w:val="000000"/>
      <w:sz w:val="16"/>
      <w:szCs w:val="24"/>
      <w:lang w:eastAsia="zh-TW"/>
    </w:rPr>
  </w:style>
  <w:style w:type="paragraph" w:customStyle="1" w:styleId="3525">
    <w:name w:val="WW-Default"/>
    <w:uiPriority w:val="0"/>
    <w:pPr>
      <w:widowControl w:val="0"/>
      <w:suppressAutoHyphens/>
      <w:autoSpaceDE w:val="0"/>
    </w:pPr>
    <w:rPr>
      <w:rFonts w:ascii="Arial" w:hAnsi="Arial" w:eastAsia="宋体" w:cs="Arial"/>
      <w:color w:val="000000"/>
      <w:kern w:val="0"/>
      <w:sz w:val="24"/>
      <w:szCs w:val="24"/>
      <w:lang w:val="en-US" w:eastAsia="ar-SA" w:bidi="ar-SA"/>
    </w:rPr>
  </w:style>
  <w:style w:type="paragraph" w:customStyle="1" w:styleId="3526">
    <w:name w:val="z2"/>
    <w:basedOn w:val="1"/>
    <w:uiPriority w:val="0"/>
    <w:pPr>
      <w:keepNext/>
      <w:widowControl/>
      <w:wordWrap w:val="0"/>
      <w:spacing w:before="0" w:beforeLines="50" w:after="0" w:afterLines="50" w:line="300" w:lineRule="auto"/>
      <w:ind w:firstLine="0" w:firstLineChars="0"/>
    </w:pPr>
    <w:rPr>
      <w:rFonts w:ascii="宋体" w:hAnsi="宋体"/>
      <w:b/>
      <w:bCs/>
      <w:szCs w:val="24"/>
    </w:rPr>
  </w:style>
  <w:style w:type="paragraph" w:customStyle="1" w:styleId="3527">
    <w:name w:val="ICSS节内四级编号"/>
    <w:basedOn w:val="1"/>
    <w:next w:val="1"/>
    <w:uiPriority w:val="0"/>
    <w:pPr>
      <w:spacing w:before="0" w:after="0"/>
      <w:ind w:firstLine="0" w:firstLineChars="0"/>
    </w:pPr>
    <w:rPr>
      <w:rFonts w:ascii="Times New Roman" w:hAnsi="Times New Roman"/>
      <w:b/>
      <w:szCs w:val="24"/>
    </w:rPr>
  </w:style>
  <w:style w:type="paragraph" w:customStyle="1" w:styleId="3528">
    <w:name w:val="标准书脚_奇数页"/>
    <w:uiPriority w:val="0"/>
    <w:pPr>
      <w:spacing w:before="120" w:line="360" w:lineRule="auto"/>
      <w:ind w:firstLine="200" w:firstLineChars="200"/>
      <w:jc w:val="right"/>
    </w:pPr>
    <w:rPr>
      <w:rFonts w:ascii="Times New Roman" w:hAnsi="Times New Roman" w:eastAsia="宋体" w:cs="Times New Roman"/>
      <w:kern w:val="0"/>
      <w:sz w:val="18"/>
      <w:szCs w:val="20"/>
      <w:lang w:val="en-US" w:eastAsia="zh-CN" w:bidi="ar-SA"/>
    </w:rPr>
  </w:style>
  <w:style w:type="paragraph" w:customStyle="1" w:styleId="3529">
    <w:name w:val="发布日期"/>
    <w:uiPriority w:val="0"/>
    <w:pPr>
      <w:framePr w:w="4000" w:h="473" w:hRule="exact" w:hSpace="180" w:vSpace="180" w:wrap="around" w:vAnchor="margin" w:hAnchor="margin" w:y="13511" w:anchorLock="1"/>
      <w:spacing w:line="360" w:lineRule="auto"/>
      <w:ind w:firstLine="200" w:firstLineChars="200"/>
      <w:jc w:val="both"/>
    </w:pPr>
    <w:rPr>
      <w:rFonts w:ascii="Times New Roman" w:hAnsi="Times New Roman" w:eastAsia="黑体" w:cs="Times New Roman"/>
      <w:kern w:val="0"/>
      <w:sz w:val="28"/>
      <w:szCs w:val="20"/>
      <w:lang w:val="en-US" w:eastAsia="zh-CN" w:bidi="ar-SA"/>
    </w:rPr>
  </w:style>
  <w:style w:type="paragraph" w:customStyle="1" w:styleId="3530">
    <w:name w:val="其他发布部门"/>
    <w:basedOn w:val="2208"/>
    <w:uiPriority w:val="0"/>
    <w:pPr>
      <w:framePr/>
      <w:spacing w:line="0" w:lineRule="atLeast"/>
    </w:pPr>
    <w:rPr>
      <w:rFonts w:ascii="黑体" w:eastAsia="黑体"/>
      <w:b w:val="0"/>
    </w:rPr>
  </w:style>
  <w:style w:type="paragraph" w:customStyle="1" w:styleId="3531">
    <w:name w:val="三级无标题条"/>
    <w:basedOn w:val="1"/>
    <w:uiPriority w:val="0"/>
    <w:pPr>
      <w:spacing w:before="0" w:after="0" w:line="240" w:lineRule="auto"/>
      <w:ind w:firstLine="0" w:firstLineChars="0"/>
    </w:pPr>
    <w:rPr>
      <w:rFonts w:ascii="Times New Roman" w:hAnsi="Times New Roman"/>
      <w:sz w:val="21"/>
      <w:szCs w:val="24"/>
    </w:rPr>
  </w:style>
  <w:style w:type="paragraph" w:customStyle="1" w:styleId="3532">
    <w:name w:val="Tab"/>
    <w:basedOn w:val="1"/>
    <w:uiPriority w:val="0"/>
    <w:pPr>
      <w:widowControl/>
      <w:tabs>
        <w:tab w:val="left" w:pos="720"/>
      </w:tabs>
      <w:autoSpaceDE w:val="0"/>
      <w:autoSpaceDN w:val="0"/>
      <w:adjustRightInd w:val="0"/>
      <w:spacing w:before="0" w:after="0" w:line="240" w:lineRule="auto"/>
      <w:ind w:left="720" w:hanging="360" w:firstLineChars="0"/>
      <w:jc w:val="left"/>
    </w:pPr>
    <w:rPr>
      <w:rFonts w:ascii="Arial" w:hAnsi="Arial" w:cs="Arial"/>
      <w:kern w:val="0"/>
      <w:szCs w:val="18"/>
      <w:lang w:eastAsia="en-US"/>
    </w:rPr>
  </w:style>
  <w:style w:type="paragraph" w:customStyle="1" w:styleId="3533">
    <w:name w:val="样式 一级条标题 + (西文) Times New Roman (中文) 楷体_GB2312 四号 加粗"/>
    <w:basedOn w:val="195"/>
    <w:uiPriority w:val="0"/>
    <w:pPr>
      <w:spacing w:line="360" w:lineRule="auto"/>
      <w:ind w:firstLine="200" w:firstLineChars="200"/>
      <w:jc w:val="both"/>
    </w:pPr>
    <w:rPr>
      <w:rFonts w:eastAsia="宋体"/>
      <w:b/>
      <w:bCs/>
    </w:rPr>
  </w:style>
  <w:style w:type="paragraph" w:customStyle="1" w:styleId="3534">
    <w:name w:val="文档 一级条标题"/>
    <w:basedOn w:val="195"/>
    <w:uiPriority w:val="0"/>
    <w:pPr>
      <w:tabs>
        <w:tab w:val="left" w:pos="1260"/>
      </w:tabs>
      <w:spacing w:line="360" w:lineRule="auto"/>
      <w:ind w:left="1260" w:hanging="420" w:firstLineChars="200"/>
      <w:jc w:val="both"/>
    </w:pPr>
    <w:rPr>
      <w:rFonts w:eastAsia="宋体"/>
      <w:color w:val="FF0000"/>
      <w:sz w:val="24"/>
    </w:rPr>
  </w:style>
  <w:style w:type="paragraph" w:customStyle="1" w:styleId="3535">
    <w:name w:val="样式 正文文字缩进 + 黑色"/>
    <w:basedOn w:val="37"/>
    <w:uiPriority w:val="0"/>
    <w:pPr>
      <w:spacing w:before="0" w:after="0"/>
      <w:ind w:left="0" w:firstLine="0" w:firstLineChars="0"/>
    </w:pPr>
    <w:rPr>
      <w:color w:val="000000"/>
      <w:kern w:val="2"/>
      <w:sz w:val="21"/>
      <w:lang w:val="en-US" w:eastAsia="zh-CN"/>
    </w:rPr>
  </w:style>
  <w:style w:type="paragraph" w:customStyle="1" w:styleId="3536">
    <w:name w:val="样式 样式 样式 首行缩进:  2 字符 Char + 黑色 + Times New Roman 五号"/>
    <w:basedOn w:val="2288"/>
    <w:uiPriority w:val="0"/>
    <w:pPr>
      <w:keepNext/>
      <w:keepLines/>
      <w:tabs>
        <w:tab w:val="left" w:pos="4260"/>
      </w:tabs>
      <w:spacing w:before="240" w:after="64" w:line="320" w:lineRule="auto"/>
      <w:ind w:left="1584" w:hanging="144" w:firstLineChars="200"/>
      <w:outlineLvl w:val="8"/>
    </w:pPr>
    <w:rPr>
      <w:rFonts w:ascii="Cambria" w:hAnsi="Cambria" w:cs="Times New Roman"/>
      <w:color w:val="auto"/>
      <w:kern w:val="0"/>
      <w:sz w:val="20"/>
      <w:lang w:val="zh-CN" w:eastAsia="zh-CN"/>
    </w:rPr>
  </w:style>
  <w:style w:type="paragraph" w:customStyle="1" w:styleId="3537">
    <w:name w:val="样式 样式 一级条标题 + (中文) 楷体_GB2312 四号 + (中文) 楷体_GB2312 四号 加粗1"/>
    <w:basedOn w:val="2302"/>
    <w:next w:val="2301"/>
    <w:uiPriority w:val="0"/>
    <w:rPr>
      <w:rFonts w:eastAsia="楷体_GB2312"/>
      <w:b/>
      <w:bCs/>
      <w:sz w:val="28"/>
    </w:rPr>
  </w:style>
  <w:style w:type="paragraph" w:customStyle="1" w:styleId="3538">
    <w:name w:val="样式 10 磅 左"/>
    <w:basedOn w:val="1"/>
    <w:uiPriority w:val="0"/>
    <w:pPr>
      <w:spacing w:before="0" w:after="0" w:line="240" w:lineRule="auto"/>
      <w:ind w:firstLine="0" w:firstLineChars="0"/>
    </w:pPr>
    <w:rPr>
      <w:rFonts w:ascii="Times New Roman" w:hAnsi="Times New Roman" w:cs="宋体"/>
      <w:sz w:val="20"/>
      <w:szCs w:val="24"/>
    </w:rPr>
  </w:style>
  <w:style w:type="paragraph" w:customStyle="1" w:styleId="3539">
    <w:name w:val="样式 样式 章标题 + Times New Roman 段前: 0.5 行 段后: 0.5 行 +"/>
    <w:basedOn w:val="1"/>
    <w:uiPriority w:val="0"/>
    <w:pPr>
      <w:spacing w:before="0" w:after="0" w:line="240" w:lineRule="auto"/>
      <w:ind w:firstLine="0" w:firstLineChars="0"/>
    </w:pPr>
    <w:rPr>
      <w:rFonts w:ascii="Times New Roman" w:hAnsi="Times New Roman"/>
      <w:sz w:val="21"/>
      <w:szCs w:val="24"/>
    </w:rPr>
  </w:style>
  <w:style w:type="paragraph" w:customStyle="1" w:styleId="3540">
    <w:name w:val="附录章标题 +"/>
    <w:basedOn w:val="1086"/>
    <w:uiPriority w:val="0"/>
    <w:pPr>
      <w:numPr>
        <w:ilvl w:val="0"/>
        <w:numId w:val="0"/>
      </w:numPr>
      <w:tabs>
        <w:tab w:val="left" w:pos="840"/>
      </w:tabs>
      <w:wordWrap/>
      <w:spacing w:before="120" w:after="120" w:line="360" w:lineRule="auto"/>
      <w:ind w:left="840" w:hanging="420" w:firstLineChars="200"/>
    </w:pPr>
    <w:rPr>
      <w:sz w:val="28"/>
    </w:rPr>
  </w:style>
  <w:style w:type="paragraph" w:customStyle="1" w:styleId="3541">
    <w:name w:val="样式 样式 四号 黑色 首行缩进:  0.74 厘米 行距: 多倍行距 1.25 字行 + 加粗 左  0 字符 首行缩进:..."/>
    <w:basedOn w:val="1"/>
    <w:uiPriority w:val="0"/>
    <w:pPr>
      <w:spacing w:before="0" w:after="0" w:line="300" w:lineRule="auto"/>
      <w:ind w:firstLine="562"/>
    </w:pPr>
    <w:rPr>
      <w:rFonts w:ascii="Times New Roman" w:hAnsi="Times New Roman" w:cs="宋体"/>
      <w:bCs/>
      <w:color w:val="000000"/>
      <w:sz w:val="28"/>
      <w:szCs w:val="24"/>
    </w:rPr>
  </w:style>
  <w:style w:type="paragraph" w:customStyle="1" w:styleId="3542">
    <w:name w:val="样式 四号 黑色 首行缩进:  0.74 厘米 行距: 多倍行距 1.25 字行"/>
    <w:basedOn w:val="1"/>
    <w:uiPriority w:val="0"/>
    <w:pPr>
      <w:spacing w:before="0" w:after="0" w:line="300" w:lineRule="auto"/>
      <w:ind w:left="200" w:leftChars="200" w:firstLine="0" w:firstLineChars="0"/>
    </w:pPr>
    <w:rPr>
      <w:rFonts w:ascii="Times New Roman" w:hAnsi="Times New Roman" w:cs="宋体"/>
      <w:color w:val="000000"/>
      <w:sz w:val="28"/>
      <w:szCs w:val="24"/>
    </w:rPr>
  </w:style>
  <w:style w:type="paragraph" w:customStyle="1" w:styleId="3543">
    <w:name w:val="Char1 Char Char Char Char Char Char Char Char Char Char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544">
    <w:name w:val="样式 标题 2Heading 2 HiddenHeading 2 CCBSH2h2l2Courseware #h2...1"/>
    <w:basedOn w:val="3"/>
    <w:uiPriority w:val="0"/>
  </w:style>
  <w:style w:type="paragraph" w:customStyle="1" w:styleId="3545">
    <w:name w:val="Char21"/>
    <w:basedOn w:val="1"/>
    <w:uiPriority w:val="0"/>
    <w:pPr>
      <w:spacing w:before="0" w:after="0" w:line="240" w:lineRule="auto"/>
      <w:ind w:firstLine="0" w:firstLineChars="0"/>
    </w:pPr>
    <w:rPr>
      <w:rFonts w:ascii="Tahoma" w:hAnsi="Tahoma"/>
      <w:szCs w:val="24"/>
    </w:rPr>
  </w:style>
  <w:style w:type="paragraph" w:customStyle="1" w:styleId="3546">
    <w:name w:val="CM51"/>
    <w:basedOn w:val="449"/>
    <w:next w:val="449"/>
    <w:uiPriority w:val="0"/>
    <w:pPr>
      <w:spacing w:after="295" w:line="360" w:lineRule="auto"/>
      <w:ind w:firstLine="200" w:firstLineChars="200"/>
      <w:jc w:val="both"/>
    </w:pPr>
    <w:rPr>
      <w:rFonts w:ascii="Arial" w:hAnsi="Arial" w:eastAsia="宋体" w:cs="宋体"/>
      <w:kern w:val="2"/>
      <w:sz w:val="24"/>
      <w:szCs w:val="24"/>
    </w:rPr>
  </w:style>
  <w:style w:type="paragraph" w:customStyle="1" w:styleId="3547">
    <w:name w:val="样式 标题 1Heading 0H1PIM 1123321Title1卷标题1l0Section HeadH..."/>
    <w:basedOn w:val="2"/>
    <w:uiPriority w:val="0"/>
  </w:style>
  <w:style w:type="paragraph" w:customStyle="1" w:styleId="3548">
    <w:name w:val="Char Char Char Char Char1 Char1"/>
    <w:basedOn w:val="1"/>
    <w:uiPriority w:val="0"/>
    <w:pPr>
      <w:spacing w:before="0" w:after="0" w:line="240" w:lineRule="auto"/>
      <w:ind w:firstLine="0" w:firstLineChars="0"/>
    </w:pPr>
    <w:rPr>
      <w:rFonts w:ascii="Times New Roman" w:hAnsi="Times New Roman"/>
      <w:sz w:val="21"/>
      <w:szCs w:val="24"/>
    </w:rPr>
  </w:style>
  <w:style w:type="paragraph" w:customStyle="1" w:styleId="3549">
    <w:name w:val="Cell Heading"/>
    <w:basedOn w:val="2179"/>
    <w:next w:val="2179"/>
    <w:uiPriority w:val="0"/>
    <w:pPr>
      <w:overflowPunct/>
      <w:autoSpaceDE/>
      <w:autoSpaceDN/>
      <w:adjustRightInd/>
      <w:textAlignment w:val="auto"/>
    </w:pPr>
    <w:rPr>
      <w:b/>
      <w:sz w:val="20"/>
    </w:rPr>
  </w:style>
  <w:style w:type="paragraph" w:customStyle="1" w:styleId="3550">
    <w:name w:val="Char Char16 Char Char1"/>
    <w:basedOn w:val="1"/>
    <w:next w:val="1"/>
    <w:uiPriority w:val="0"/>
    <w:pPr>
      <w:adjustRightInd w:val="0"/>
      <w:spacing w:before="0" w:after="160" w:line="240" w:lineRule="exact"/>
      <w:ind w:firstLine="0" w:firstLineChars="0"/>
    </w:pPr>
    <w:rPr>
      <w:rFonts w:ascii="Verdana" w:hAnsi="Verdana"/>
      <w:kern w:val="0"/>
      <w:sz w:val="20"/>
      <w:szCs w:val="24"/>
      <w:lang w:eastAsia="en-US"/>
    </w:rPr>
  </w:style>
  <w:style w:type="paragraph" w:customStyle="1" w:styleId="3551">
    <w:name w:val="样式 标题 44l3sect 1.2.3.4Ref Heading 1rh1sect 1.2.3.41Ref He..."/>
    <w:basedOn w:val="5"/>
    <w:uiPriority w:val="0"/>
  </w:style>
  <w:style w:type="paragraph" w:customStyle="1" w:styleId="3552">
    <w:name w:val="Char Char9 Char Char1"/>
    <w:basedOn w:val="1"/>
    <w:uiPriority w:val="0"/>
    <w:pPr>
      <w:spacing w:before="0" w:after="0" w:line="240" w:lineRule="auto"/>
      <w:ind w:firstLine="0" w:firstLineChars="0"/>
    </w:pPr>
    <w:rPr>
      <w:rFonts w:ascii="Tahoma" w:hAnsi="Tahoma" w:cs="Tahoma"/>
      <w:szCs w:val="24"/>
    </w:rPr>
  </w:style>
  <w:style w:type="paragraph" w:customStyle="1" w:styleId="3553">
    <w:name w:val="样式 CSS1级正文 + 五号 居中 首行缩进:  2 字符1"/>
    <w:basedOn w:val="839"/>
    <w:uiPriority w:val="0"/>
    <w:pPr>
      <w:ind w:firstLine="200"/>
      <w:jc w:val="center"/>
    </w:pPr>
    <w:rPr>
      <w:sz w:val="21"/>
    </w:rPr>
  </w:style>
  <w:style w:type="paragraph" w:customStyle="1" w:styleId="3554">
    <w:name w:val="ASN.1 ital"/>
    <w:basedOn w:val="1"/>
    <w:next w:val="1"/>
    <w:uiPriority w:val="0"/>
    <w:pPr>
      <w:widowControl/>
      <w:tabs>
        <w:tab w:val="left" w:pos="794"/>
        <w:tab w:val="left" w:pos="1191"/>
        <w:tab w:val="left" w:pos="1588"/>
        <w:tab w:val="left" w:pos="1985"/>
      </w:tabs>
      <w:overflowPunct w:val="0"/>
      <w:autoSpaceDE w:val="0"/>
      <w:autoSpaceDN w:val="0"/>
      <w:adjustRightInd w:val="0"/>
      <w:spacing w:before="0" w:after="0" w:line="240" w:lineRule="auto"/>
      <w:ind w:firstLine="0" w:firstLineChars="0"/>
      <w:textAlignment w:val="baseline"/>
    </w:pPr>
    <w:rPr>
      <w:rFonts w:ascii="Times" w:hAnsi="Times"/>
      <w:i/>
      <w:kern w:val="0"/>
      <w:sz w:val="20"/>
      <w:szCs w:val="24"/>
      <w:lang w:val="en-GB"/>
    </w:rPr>
  </w:style>
  <w:style w:type="paragraph" w:customStyle="1" w:styleId="3555">
    <w:name w:val="Char Char Char1 Char Char Char Char Char Char Char11"/>
    <w:basedOn w:val="1"/>
    <w:uiPriority w:val="0"/>
    <w:pPr>
      <w:spacing w:before="0" w:after="0" w:line="240" w:lineRule="auto"/>
      <w:ind w:firstLine="0" w:firstLineChars="0"/>
    </w:pPr>
    <w:rPr>
      <w:rFonts w:ascii="Tahoma" w:hAnsi="Tahoma"/>
      <w:szCs w:val="24"/>
    </w:rPr>
  </w:style>
  <w:style w:type="paragraph" w:customStyle="1" w:styleId="3556">
    <w:name w:val="li"/>
    <w:basedOn w:val="1"/>
    <w:uiPriority w:val="0"/>
    <w:pPr>
      <w:widowControl/>
      <w:overflowPunct w:val="0"/>
      <w:autoSpaceDE w:val="0"/>
      <w:autoSpaceDN w:val="0"/>
      <w:adjustRightInd w:val="0"/>
      <w:spacing w:before="0" w:after="120" w:line="240" w:lineRule="auto"/>
      <w:ind w:left="720" w:right="10" w:hanging="360" w:firstLineChars="0"/>
      <w:textAlignment w:val="baseline"/>
    </w:pPr>
    <w:rPr>
      <w:rFonts w:ascii="Times" w:hAnsi="Times"/>
      <w:kern w:val="0"/>
      <w:sz w:val="20"/>
      <w:szCs w:val="24"/>
    </w:rPr>
  </w:style>
  <w:style w:type="paragraph" w:customStyle="1" w:styleId="3557">
    <w:name w:val="样式 样式 CSS1级正文 + 加粗 首行缩进:  2 字符 + 首行缩进:  2 字符"/>
    <w:basedOn w:val="839"/>
    <w:next w:val="839"/>
    <w:uiPriority w:val="0"/>
    <w:pPr>
      <w:ind w:firstLine="200"/>
    </w:pPr>
    <w:rPr>
      <w:b/>
    </w:rPr>
  </w:style>
  <w:style w:type="paragraph" w:customStyle="1" w:styleId="3558">
    <w:name w:val="Table_Legend"/>
    <w:basedOn w:val="1"/>
    <w:next w:val="1"/>
    <w:uiPriority w:val="0"/>
    <w:pPr>
      <w:keepNext/>
      <w:widowControl/>
      <w:tabs>
        <w:tab w:val="left" w:pos="454"/>
      </w:tabs>
      <w:spacing w:before="0" w:after="0" w:line="240" w:lineRule="auto"/>
      <w:ind w:firstLine="0" w:firstLineChars="0"/>
    </w:pPr>
    <w:rPr>
      <w:rFonts w:ascii="Times" w:hAnsi="Times"/>
      <w:kern w:val="0"/>
      <w:sz w:val="18"/>
      <w:szCs w:val="24"/>
      <w:lang w:val="en-GB"/>
    </w:rPr>
  </w:style>
  <w:style w:type="paragraph" w:customStyle="1" w:styleId="3559">
    <w:name w:val="Couv Rec #"/>
    <w:basedOn w:val="1"/>
    <w:uiPriority w:val="0"/>
    <w:pPr>
      <w:widowControl/>
      <w:overflowPunct w:val="0"/>
      <w:autoSpaceDE w:val="0"/>
      <w:autoSpaceDN w:val="0"/>
      <w:adjustRightInd w:val="0"/>
      <w:spacing w:before="0" w:after="0" w:line="240" w:lineRule="auto"/>
      <w:ind w:left="1418" w:firstLine="0" w:firstLineChars="0"/>
      <w:textAlignment w:val="baseline"/>
    </w:pPr>
    <w:rPr>
      <w:rFonts w:ascii="Arial" w:hAnsi="Arial"/>
      <w:b/>
      <w:kern w:val="0"/>
      <w:sz w:val="32"/>
      <w:szCs w:val="24"/>
    </w:rPr>
  </w:style>
  <w:style w:type="paragraph" w:customStyle="1" w:styleId="3560">
    <w:name w:val="Char Char2 Char Char Char1"/>
    <w:basedOn w:val="1"/>
    <w:uiPriority w:val="0"/>
    <w:pPr>
      <w:spacing w:before="0" w:after="0" w:line="240" w:lineRule="auto"/>
      <w:ind w:firstLine="0" w:firstLineChars="0"/>
    </w:pPr>
    <w:rPr>
      <w:rFonts w:ascii="Tahoma" w:hAnsi="Tahoma"/>
      <w:szCs w:val="24"/>
    </w:rPr>
  </w:style>
  <w:style w:type="paragraph" w:customStyle="1" w:styleId="3561">
    <w:name w:val="Couv Rec Title"/>
    <w:basedOn w:val="1"/>
    <w:uiPriority w:val="0"/>
    <w:pPr>
      <w:keepNext/>
      <w:keepLines/>
      <w:widowControl/>
      <w:overflowPunct w:val="0"/>
      <w:autoSpaceDE w:val="0"/>
      <w:autoSpaceDN w:val="0"/>
      <w:adjustRightInd w:val="0"/>
      <w:spacing w:before="0" w:after="0" w:line="240" w:lineRule="auto"/>
      <w:ind w:left="1418" w:firstLine="0" w:firstLineChars="0"/>
      <w:jc w:val="left"/>
      <w:textAlignment w:val="baseline"/>
    </w:pPr>
    <w:rPr>
      <w:rFonts w:ascii="Arial" w:hAnsi="Arial"/>
      <w:b/>
      <w:kern w:val="0"/>
      <w:sz w:val="36"/>
      <w:szCs w:val="24"/>
    </w:rPr>
  </w:style>
  <w:style w:type="paragraph" w:customStyle="1" w:styleId="3562">
    <w:name w:val="一般正文"/>
    <w:basedOn w:val="1"/>
    <w:uiPriority w:val="0"/>
    <w:pPr>
      <w:spacing w:before="120" w:after="120" w:line="0" w:lineRule="atLeast"/>
      <w:ind w:firstLine="0" w:firstLineChars="0"/>
    </w:pPr>
    <w:rPr>
      <w:rFonts w:ascii="Times New Roman" w:hAnsi="Times New Roman"/>
      <w:sz w:val="28"/>
      <w:szCs w:val="24"/>
    </w:rPr>
  </w:style>
  <w:style w:type="paragraph" w:customStyle="1" w:styleId="3563">
    <w:name w:val="Couv Note"/>
    <w:basedOn w:val="1"/>
    <w:uiPriority w:val="0"/>
    <w:pPr>
      <w:widowControl/>
      <w:tabs>
        <w:tab w:val="left" w:pos="1134"/>
        <w:tab w:val="left" w:pos="1418"/>
      </w:tabs>
      <w:overflowPunct w:val="0"/>
      <w:autoSpaceDE w:val="0"/>
      <w:autoSpaceDN w:val="0"/>
      <w:adjustRightInd w:val="0"/>
      <w:spacing w:before="0" w:after="0" w:line="240" w:lineRule="auto"/>
      <w:ind w:firstLine="0" w:firstLineChars="0"/>
      <w:textAlignment w:val="baseline"/>
    </w:pPr>
    <w:rPr>
      <w:rFonts w:ascii="Arial" w:hAnsi="Arial"/>
      <w:kern w:val="0"/>
      <w:sz w:val="20"/>
      <w:szCs w:val="24"/>
    </w:rPr>
  </w:style>
  <w:style w:type="paragraph" w:customStyle="1" w:styleId="3564">
    <w:name w:val="样式 样式 CSS1级正文 + 加粗 首行缩进:  2 字符 + 首行缩进:  2 字符1"/>
    <w:basedOn w:val="1795"/>
    <w:uiPriority w:val="0"/>
    <w:pPr>
      <w:ind w:firstLine="482"/>
    </w:pPr>
  </w:style>
  <w:style w:type="paragraph" w:customStyle="1" w:styleId="3565">
    <w:name w:val="密级"/>
    <w:basedOn w:val="1"/>
    <w:uiPriority w:val="0"/>
    <w:pPr>
      <w:topLinePunct/>
      <w:adjustRightInd w:val="0"/>
      <w:spacing w:before="0" w:after="0" w:line="240" w:lineRule="auto"/>
      <w:ind w:firstLine="590" w:firstLineChars="0"/>
      <w:textAlignment w:val="baseline"/>
    </w:pPr>
    <w:rPr>
      <w:rFonts w:ascii="黑体" w:hAnsi="Times New Roman" w:eastAsia="黑体"/>
      <w:kern w:val="24"/>
      <w:sz w:val="32"/>
      <w:szCs w:val="24"/>
    </w:rPr>
  </w:style>
  <w:style w:type="paragraph" w:customStyle="1" w:styleId="3566">
    <w:name w:val="样式 样式 CSS1级正文 + 五号 居中 首行缩进:  2 字符1 + 首行缩进:  2 字符"/>
    <w:basedOn w:val="3553"/>
    <w:uiPriority w:val="0"/>
    <w:pPr>
      <w:keepNext/>
      <w:keepLines/>
      <w:adjustRightInd/>
      <w:snapToGrid/>
      <w:spacing w:before="260" w:after="260" w:line="416" w:lineRule="auto"/>
      <w:ind w:firstLine="0"/>
      <w:jc w:val="both"/>
      <w:outlineLvl w:val="1"/>
    </w:pPr>
    <w:rPr>
      <w:rFonts w:ascii="Cambria" w:hAnsi="Cambria"/>
      <w:b/>
      <w:bCs/>
      <w:sz w:val="32"/>
      <w:szCs w:val="32"/>
      <w:lang w:val="zh-CN" w:eastAsia="zh-CN"/>
    </w:rPr>
  </w:style>
  <w:style w:type="paragraph" w:customStyle="1" w:styleId="3567">
    <w:name w:val="标准编号"/>
    <w:basedOn w:val="1"/>
    <w:uiPriority w:val="0"/>
    <w:pPr>
      <w:topLinePunct/>
      <w:adjustRightInd w:val="0"/>
      <w:spacing w:before="0" w:after="0" w:line="240" w:lineRule="auto"/>
      <w:ind w:right="471" w:firstLine="0" w:firstLineChars="0"/>
      <w:jc w:val="right"/>
      <w:textAlignment w:val="baseline"/>
    </w:pPr>
    <w:rPr>
      <w:rFonts w:ascii="Times New Roman" w:hAnsi="Times New Roman" w:eastAsia="黑体"/>
      <w:kern w:val="24"/>
      <w:sz w:val="28"/>
      <w:szCs w:val="24"/>
    </w:rPr>
  </w:style>
  <w:style w:type="paragraph" w:customStyle="1" w:styleId="3568">
    <w:name w:val="样式 样式 Arial 加粗 首行缩进:  0.74 厘米 行距: 最小值 0 磅 + 首行缩进:  2 字符"/>
    <w:basedOn w:val="1846"/>
    <w:uiPriority w:val="0"/>
    <w:pPr>
      <w:ind w:firstLine="482"/>
    </w:pPr>
  </w:style>
  <w:style w:type="paragraph" w:customStyle="1" w:styleId="3569">
    <w:name w:val="无目录标题"/>
    <w:basedOn w:val="1"/>
    <w:uiPriority w:val="0"/>
    <w:pPr>
      <w:topLinePunct/>
      <w:adjustRightInd w:val="0"/>
      <w:snapToGrid w:val="0"/>
      <w:spacing w:before="0" w:after="1040" w:line="240" w:lineRule="auto"/>
      <w:ind w:firstLine="0" w:firstLineChars="0"/>
      <w:jc w:val="center"/>
      <w:textAlignment w:val="baseline"/>
    </w:pPr>
    <w:rPr>
      <w:rFonts w:ascii="Times New Roman" w:hAnsi="Times New Roman" w:eastAsia="黑体"/>
      <w:spacing w:val="8"/>
      <w:kern w:val="56"/>
      <w:sz w:val="30"/>
      <w:szCs w:val="24"/>
    </w:rPr>
  </w:style>
  <w:style w:type="paragraph" w:customStyle="1" w:styleId="3570">
    <w:name w:val="Char2 Char Char3"/>
    <w:basedOn w:val="1"/>
    <w:uiPriority w:val="0"/>
    <w:pPr>
      <w:spacing w:before="0" w:after="0" w:line="240" w:lineRule="auto"/>
      <w:ind w:firstLine="0" w:firstLineChars="0"/>
    </w:pPr>
    <w:rPr>
      <w:rFonts w:ascii="Tahoma" w:hAnsi="Tahoma"/>
      <w:szCs w:val="24"/>
    </w:rPr>
  </w:style>
  <w:style w:type="paragraph" w:customStyle="1" w:styleId="3571">
    <w:name w:val="标题3正文"/>
    <w:basedOn w:val="25"/>
    <w:uiPriority w:val="0"/>
    <w:pPr>
      <w:spacing w:before="60" w:after="60"/>
      <w:ind w:left="540" w:firstLine="540" w:firstLineChars="0"/>
    </w:pPr>
    <w:rPr>
      <w:rFonts w:ascii="Times New Roman" w:hAnsi="Times New Roman"/>
      <w:kern w:val="2"/>
      <w:lang w:val="en-US" w:eastAsia="zh-CN"/>
    </w:rPr>
  </w:style>
  <w:style w:type="paragraph" w:customStyle="1" w:styleId="3572">
    <w:name w:val="样式 CSS1级正文 + 宋体 加粗 首行缩进:  0 字符"/>
    <w:basedOn w:val="839"/>
    <w:uiPriority w:val="0"/>
    <w:pPr>
      <w:ind w:firstLine="0" w:firstLineChars="0"/>
    </w:pPr>
    <w:rPr>
      <w:rFonts w:ascii="宋体" w:hAnsi="宋体"/>
      <w:b/>
      <w:bCs/>
    </w:rPr>
  </w:style>
  <w:style w:type="paragraph" w:customStyle="1" w:styleId="3573">
    <w:name w:val="样式 CSS1级正文 + 左侧:  2 字符"/>
    <w:basedOn w:val="1"/>
    <w:uiPriority w:val="0"/>
    <w:pPr>
      <w:spacing w:before="0" w:after="0"/>
      <w:ind w:left="480" w:firstLine="0" w:firstLineChars="0"/>
    </w:pPr>
    <w:rPr>
      <w:rFonts w:ascii="Times New Roman" w:hAnsi="Times New Roman"/>
      <w:szCs w:val="24"/>
    </w:rPr>
  </w:style>
  <w:style w:type="paragraph" w:customStyle="1" w:styleId="3574">
    <w:name w:val="样式 节 + 段前: 1 行 段后: 1 行"/>
    <w:basedOn w:val="1"/>
    <w:next w:val="25"/>
    <w:uiPriority w:val="0"/>
    <w:pPr>
      <w:spacing w:before="0" w:after="312" w:line="240" w:lineRule="auto"/>
      <w:ind w:firstLine="0" w:firstLineChars="0"/>
      <w:jc w:val="left"/>
    </w:pPr>
    <w:rPr>
      <w:rFonts w:ascii="Times New Roman" w:hAnsi="Times New Roman" w:eastAsia="黑体"/>
      <w:sz w:val="28"/>
      <w:szCs w:val="24"/>
    </w:rPr>
  </w:style>
  <w:style w:type="paragraph" w:customStyle="1" w:styleId="3575">
    <w:name w:val="Char Char Char1 Char Char Char1"/>
    <w:basedOn w:val="1"/>
    <w:uiPriority w:val="0"/>
    <w:pPr>
      <w:spacing w:before="0" w:after="0" w:line="240" w:lineRule="auto"/>
      <w:ind w:firstLine="0" w:firstLineChars="0"/>
    </w:pPr>
    <w:rPr>
      <w:rFonts w:ascii="Tahoma" w:hAnsi="Tahoma"/>
      <w:szCs w:val="24"/>
    </w:rPr>
  </w:style>
  <w:style w:type="paragraph" w:customStyle="1" w:styleId="3576">
    <w:name w:val="样式 CSS1级正文  左侧:  2 字符"/>
    <w:basedOn w:val="839"/>
    <w:uiPriority w:val="0"/>
    <w:pPr>
      <w:ind w:left="480"/>
    </w:pPr>
    <w:rPr>
      <w:rFonts w:ascii="宋体" w:hAnsi="宋体"/>
    </w:rPr>
  </w:style>
  <w:style w:type="paragraph" w:customStyle="1" w:styleId="3577">
    <w:name w:val="样式 CSS1级正文 + 左侧:  2 字符1"/>
    <w:basedOn w:val="839"/>
    <w:uiPriority w:val="0"/>
    <w:pPr>
      <w:ind w:firstLine="200"/>
    </w:pPr>
  </w:style>
  <w:style w:type="paragraph" w:customStyle="1" w:styleId="3578">
    <w:name w:val="样式 标题 3h31.1.1.标题 3H3sect1.2.33rd level3l3CT1.1.1BOD 0..."/>
    <w:basedOn w:val="4"/>
    <w:uiPriority w:val="0"/>
    <w:pPr>
      <w:numPr>
        <w:ilvl w:val="0"/>
        <w:numId w:val="171"/>
      </w:numPr>
      <w:ind w:left="720" w:hanging="432"/>
    </w:pPr>
  </w:style>
  <w:style w:type="paragraph" w:customStyle="1" w:styleId="3579">
    <w:name w:val="CSS1级正文 + 首行缩进:  2 字符 + 宋体 加粗"/>
    <w:basedOn w:val="1999"/>
    <w:uiPriority w:val="0"/>
    <w:rPr>
      <w:rFonts w:ascii="宋体" w:hAnsi="宋体"/>
      <w:b/>
      <w:bCs/>
    </w:rPr>
  </w:style>
  <w:style w:type="paragraph" w:customStyle="1" w:styleId="3580">
    <w:name w:val="EmailStyle8671"/>
    <w:basedOn w:val="1"/>
    <w:next w:val="1"/>
    <w:uiPriority w:val="0"/>
    <w:pPr>
      <w:keepNext/>
      <w:keepLines/>
      <w:tabs>
        <w:tab w:val="left" w:pos="900"/>
      </w:tabs>
      <w:spacing w:before="0" w:after="330" w:line="578" w:lineRule="auto"/>
      <w:ind w:left="900" w:firstLine="0" w:firstLineChars="0"/>
      <w:outlineLvl w:val="0"/>
    </w:pPr>
    <w:rPr>
      <w:rFonts w:ascii="Arial" w:hAnsi="Arial"/>
      <w:b/>
      <w:kern w:val="44"/>
      <w:sz w:val="44"/>
      <w:szCs w:val="24"/>
    </w:rPr>
  </w:style>
  <w:style w:type="paragraph" w:customStyle="1" w:styleId="3581">
    <w:name w:val="样式 标题 1标书标题 1PIM 1H1Heading 0h1l1Head 1 (Chapter heading)..."/>
    <w:basedOn w:val="2"/>
    <w:uiPriority w:val="0"/>
  </w:style>
  <w:style w:type="character" w:customStyle="1" w:styleId="3582">
    <w:name w:val="z-窗体顶端 字符1"/>
    <w:uiPriority w:val="99"/>
    <w:rPr>
      <w:rFonts w:ascii="Arial" w:hAnsi="Arial" w:cs="Arial"/>
      <w:vanish/>
      <w:sz w:val="16"/>
      <w:szCs w:val="16"/>
    </w:rPr>
  </w:style>
  <w:style w:type="paragraph" w:customStyle="1" w:styleId="3583">
    <w:name w:val="Char Char Char Char Char Char1 Char Char Char Char Char Char Char Char Char Char Char Char Char Char"/>
    <w:basedOn w:val="1"/>
    <w:uiPriority w:val="0"/>
    <w:pPr>
      <w:widowControl/>
      <w:spacing w:before="0" w:after="160" w:line="240" w:lineRule="exact"/>
      <w:ind w:firstLine="0" w:firstLineChars="0"/>
      <w:jc w:val="left"/>
    </w:pPr>
    <w:rPr>
      <w:rFonts w:ascii="Verdana" w:hAnsi="Verdana" w:eastAsia="仿宋_GB2312"/>
      <w:szCs w:val="24"/>
      <w:lang w:eastAsia="en-US"/>
    </w:rPr>
  </w:style>
  <w:style w:type="paragraph" w:customStyle="1" w:styleId="3584">
    <w:name w:val="AC-Image-图表标题"/>
    <w:uiPriority w:val="0"/>
    <w:pPr>
      <w:jc w:val="center"/>
    </w:pPr>
    <w:rPr>
      <w:rFonts w:ascii="Times New Roman" w:hAnsi="Times New Roman" w:eastAsia="宋体" w:cs="宋体"/>
      <w:kern w:val="2"/>
      <w:sz w:val="24"/>
      <w:szCs w:val="20"/>
      <w:lang w:val="en-US" w:eastAsia="zh-CN" w:bidi="ar-SA"/>
    </w:rPr>
  </w:style>
  <w:style w:type="paragraph" w:customStyle="1" w:styleId="3585">
    <w:name w:val="AC-Image-图片"/>
    <w:next w:val="1"/>
    <w:uiPriority w:val="0"/>
    <w:pPr>
      <w:jc w:val="center"/>
    </w:pPr>
    <w:rPr>
      <w:rFonts w:ascii="Times New Roman" w:hAnsi="Times New Roman" w:eastAsia="宋体" w:cs="Times New Roman"/>
      <w:kern w:val="2"/>
      <w:sz w:val="24"/>
      <w:szCs w:val="21"/>
      <w:lang w:val="en-US" w:eastAsia="zh-CN" w:bidi="ar-SA"/>
    </w:rPr>
  </w:style>
  <w:style w:type="paragraph" w:customStyle="1" w:styleId="3586">
    <w:name w:val="AC-Table-表格标题行"/>
    <w:uiPriority w:val="0"/>
    <w:pPr>
      <w:spacing w:line="320" w:lineRule="exact"/>
      <w:jc w:val="center"/>
    </w:pPr>
    <w:rPr>
      <w:rFonts w:ascii="Times New Roman" w:hAnsi="Times New Roman" w:eastAsia="黑体" w:cs="Times New Roman"/>
      <w:kern w:val="2"/>
      <w:sz w:val="21"/>
      <w:szCs w:val="21"/>
      <w:lang w:val="en-US" w:eastAsia="zh-CN" w:bidi="ar-SA"/>
    </w:rPr>
  </w:style>
  <w:style w:type="paragraph" w:customStyle="1" w:styleId="3587">
    <w:name w:val="TP-Title1"/>
    <w:uiPriority w:val="0"/>
    <w:pPr>
      <w:spacing w:before="240" w:after="60"/>
      <w:ind w:left="709"/>
    </w:pPr>
    <w:rPr>
      <w:rFonts w:ascii="Arial" w:hAnsi="Arial" w:eastAsia="宋体" w:cs="Times New Roman"/>
      <w:b/>
      <w:kern w:val="0"/>
      <w:sz w:val="40"/>
      <w:szCs w:val="20"/>
      <w:lang w:val="en-GB" w:eastAsia="en-US" w:bidi="ar-SA"/>
    </w:rPr>
  </w:style>
  <w:style w:type="paragraph" w:customStyle="1" w:styleId="3588">
    <w:name w:val="Char Char Char Char Char Char1 Char Char Char Char Char Char Char Char Char Char"/>
    <w:basedOn w:val="1"/>
    <w:uiPriority w:val="0"/>
    <w:pPr>
      <w:widowControl/>
      <w:spacing w:before="0" w:after="160" w:line="240" w:lineRule="exact"/>
      <w:ind w:firstLine="0" w:firstLineChars="0"/>
      <w:jc w:val="left"/>
    </w:pPr>
    <w:rPr>
      <w:rFonts w:ascii="Verdana" w:hAnsi="Verdana" w:eastAsia="仿宋_GB2312"/>
      <w:szCs w:val="24"/>
      <w:lang w:eastAsia="en-US"/>
    </w:rPr>
  </w:style>
  <w:style w:type="paragraph" w:customStyle="1" w:styleId="3589">
    <w:name w:val="4号宋体"/>
    <w:basedOn w:val="6"/>
    <w:uiPriority w:val="0"/>
  </w:style>
  <w:style w:type="paragraph" w:customStyle="1" w:styleId="3590">
    <w:name w:val="首行缩进(A-S-1)"/>
    <w:uiPriority w:val="0"/>
    <w:pPr>
      <w:tabs>
        <w:tab w:val="left" w:pos="1260"/>
      </w:tabs>
      <w:spacing w:line="360" w:lineRule="auto"/>
      <w:ind w:left="1260" w:hanging="420"/>
    </w:pPr>
    <w:rPr>
      <w:rFonts w:ascii="Times New Roman" w:hAnsi="Times New Roman" w:eastAsia="宋体" w:cs="Times New Roman"/>
      <w:kern w:val="0"/>
      <w:sz w:val="24"/>
      <w:szCs w:val="20"/>
      <w:lang w:val="en-US" w:eastAsia="zh-CN" w:bidi="ar-SA"/>
    </w:rPr>
  </w:style>
  <w:style w:type="paragraph" w:customStyle="1" w:styleId="3591">
    <w:name w:val="Char Char2 Char"/>
    <w:basedOn w:val="1"/>
    <w:uiPriority w:val="0"/>
    <w:pPr>
      <w:keepNext/>
      <w:keepLines/>
      <w:pageBreakBefore/>
      <w:tabs>
        <w:tab w:val="left" w:pos="390"/>
      </w:tabs>
      <w:spacing w:before="0" w:after="0" w:line="240" w:lineRule="auto"/>
      <w:ind w:left="390" w:hanging="390" w:firstLineChars="0"/>
    </w:pPr>
    <w:rPr>
      <w:rFonts w:ascii="Tahoma" w:hAnsi="Tahoma"/>
      <w:szCs w:val="24"/>
    </w:rPr>
  </w:style>
  <w:style w:type="paragraph" w:customStyle="1" w:styleId="3592">
    <w:name w:val="图形5"/>
    <w:basedOn w:val="1"/>
    <w:uiPriority w:val="0"/>
    <w:pPr>
      <w:adjustRightInd w:val="0"/>
      <w:spacing w:before="0" w:after="0" w:line="240" w:lineRule="atLeast"/>
      <w:ind w:firstLine="0" w:firstLineChars="0"/>
      <w:textAlignment w:val="baseline"/>
    </w:pPr>
    <w:rPr>
      <w:rFonts w:ascii="Times New Roman" w:hAnsi="Times New Roman"/>
      <w:sz w:val="21"/>
      <w:szCs w:val="20"/>
    </w:rPr>
  </w:style>
  <w:style w:type="paragraph" w:customStyle="1" w:styleId="3593">
    <w:name w:val="样式 标题 2Heading 2 HiddenHeading 2 CCBSH2h2l2Courseware #h2..."/>
    <w:basedOn w:val="3"/>
    <w:uiPriority w:val="0"/>
  </w:style>
  <w:style w:type="paragraph" w:customStyle="1" w:styleId="3594">
    <w:name w:val="P1"/>
    <w:basedOn w:val="1"/>
    <w:uiPriority w:val="0"/>
    <w:pPr>
      <w:widowControl/>
      <w:spacing w:before="0" w:after="120" w:line="240" w:lineRule="auto"/>
      <w:ind w:left="360" w:firstLine="0" w:firstLineChars="0"/>
      <w:jc w:val="left"/>
    </w:pPr>
    <w:rPr>
      <w:rFonts w:ascii="Arial" w:hAnsi="Arial"/>
      <w:kern w:val="0"/>
      <w:sz w:val="22"/>
      <w:szCs w:val="24"/>
    </w:rPr>
  </w:style>
  <w:style w:type="paragraph" w:customStyle="1" w:styleId="3595">
    <w:name w:val="List First"/>
    <w:basedOn w:val="69"/>
    <w:next w:val="69"/>
    <w:uiPriority w:val="0"/>
    <w:pPr>
      <w:widowControl/>
      <w:tabs>
        <w:tab w:val="left" w:pos="720"/>
      </w:tabs>
      <w:overflowPunct w:val="0"/>
      <w:autoSpaceDE w:val="0"/>
      <w:autoSpaceDN w:val="0"/>
      <w:adjustRightInd w:val="0"/>
      <w:spacing w:before="80" w:after="80"/>
      <w:ind w:left="720" w:hanging="360" w:firstLineChars="0"/>
      <w:jc w:val="left"/>
      <w:textAlignment w:val="baseline"/>
    </w:pPr>
    <w:rPr>
      <w:rFonts w:eastAsia="宋体"/>
      <w:kern w:val="0"/>
      <w:sz w:val="20"/>
      <w:szCs w:val="24"/>
    </w:rPr>
  </w:style>
  <w:style w:type="paragraph" w:customStyle="1" w:styleId="3596">
    <w:name w:val="body 3"/>
    <w:basedOn w:val="1989"/>
    <w:uiPriority w:val="0"/>
    <w:pPr>
      <w:overflowPunct w:val="0"/>
      <w:autoSpaceDE w:val="0"/>
      <w:autoSpaceDN w:val="0"/>
      <w:adjustRightInd w:val="0"/>
      <w:ind w:left="1418"/>
      <w:textAlignment w:val="baseline"/>
    </w:pPr>
    <w:rPr>
      <w:rFonts w:ascii="Times New Roman" w:hAnsi="Times New Roman"/>
      <w:sz w:val="20"/>
      <w:szCs w:val="20"/>
      <w:lang w:val="en-US"/>
    </w:rPr>
  </w:style>
  <w:style w:type="paragraph" w:customStyle="1" w:styleId="3597">
    <w:name w:val="Standard - Normal"/>
    <w:uiPriority w:val="0"/>
    <w:pPr>
      <w:spacing w:before="120" w:after="120"/>
      <w:ind w:left="360"/>
      <w:jc w:val="both"/>
    </w:pPr>
    <w:rPr>
      <w:rFonts w:ascii="Arial" w:hAnsi="Arial" w:eastAsia="Times New Roman" w:cs="Times New Roman"/>
      <w:kern w:val="0"/>
      <w:sz w:val="20"/>
      <w:szCs w:val="20"/>
      <w:lang w:val="en-US" w:eastAsia="en-US" w:bidi="ar-SA"/>
    </w:rPr>
  </w:style>
  <w:style w:type="paragraph" w:customStyle="1" w:styleId="3598">
    <w:name w:val="列项——（一级）"/>
    <w:uiPriority w:val="0"/>
    <w:pPr>
      <w:widowControl w:val="0"/>
      <w:tabs>
        <w:tab w:val="left" w:pos="854"/>
      </w:tabs>
      <w:ind w:left="200" w:leftChars="200" w:hanging="200" w:hangingChars="200"/>
      <w:jc w:val="both"/>
    </w:pPr>
    <w:rPr>
      <w:rFonts w:ascii="宋体" w:hAnsi="Times New Roman" w:eastAsia="宋体" w:cs="Times New Roman"/>
      <w:kern w:val="0"/>
      <w:sz w:val="21"/>
      <w:szCs w:val="20"/>
      <w:lang w:val="en-US" w:eastAsia="zh-CN" w:bidi="ar-SA"/>
    </w:rPr>
  </w:style>
  <w:style w:type="paragraph" w:customStyle="1" w:styleId="3599">
    <w:name w:val="Section_Title"/>
    <w:basedOn w:val="1"/>
    <w:uiPriority w:val="0"/>
    <w:pPr>
      <w:widowControl/>
      <w:overflowPunct w:val="0"/>
      <w:autoSpaceDE w:val="0"/>
      <w:autoSpaceDN w:val="0"/>
      <w:adjustRightInd w:val="0"/>
      <w:spacing w:before="0" w:after="0" w:line="240" w:lineRule="auto"/>
      <w:ind w:left="1418" w:firstLine="0" w:firstLineChars="0"/>
      <w:jc w:val="left"/>
      <w:textAlignment w:val="baseline"/>
    </w:pPr>
    <w:rPr>
      <w:rFonts w:ascii="Arial" w:hAnsi="Arial"/>
      <w:b/>
      <w:kern w:val="0"/>
      <w:sz w:val="32"/>
      <w:szCs w:val="24"/>
    </w:rPr>
  </w:style>
  <w:style w:type="paragraph" w:customStyle="1" w:styleId="3600">
    <w:name w:val="分类号"/>
    <w:basedOn w:val="1"/>
    <w:uiPriority w:val="0"/>
    <w:pPr>
      <w:topLinePunct/>
      <w:adjustRightInd w:val="0"/>
      <w:spacing w:before="0" w:after="0" w:line="240" w:lineRule="auto"/>
      <w:ind w:firstLine="703" w:firstLineChars="0"/>
      <w:textAlignment w:val="baseline"/>
    </w:pPr>
    <w:rPr>
      <w:rFonts w:ascii="黑体" w:hAnsi="Times New Roman" w:eastAsia="黑体"/>
      <w:kern w:val="24"/>
      <w:sz w:val="28"/>
      <w:szCs w:val="24"/>
    </w:rPr>
  </w:style>
  <w:style w:type="paragraph" w:customStyle="1" w:styleId="3601">
    <w:name w:val="asndoubleline"/>
    <w:basedOn w:val="1"/>
    <w:uiPriority w:val="0"/>
    <w:pPr>
      <w:keepLines/>
      <w:widowControl/>
      <w:pBdr>
        <w:top w:val="double" w:color="auto" w:sz="6" w:space="0"/>
      </w:pBdr>
      <w:tabs>
        <w:tab w:val="left" w:pos="620"/>
        <w:tab w:val="left" w:pos="1166"/>
        <w:tab w:val="left" w:pos="1714"/>
        <w:tab w:val="left" w:pos="2333"/>
        <w:tab w:val="left" w:pos="2952"/>
        <w:tab w:val="left" w:pos="3571"/>
        <w:tab w:val="left" w:pos="4190"/>
        <w:tab w:val="left" w:pos="4810"/>
        <w:tab w:val="left" w:pos="5429"/>
        <w:tab w:val="left" w:pos="6048"/>
        <w:tab w:val="left" w:pos="6667"/>
        <w:tab w:val="left" w:pos="7286"/>
        <w:tab w:val="left" w:pos="7906"/>
        <w:tab w:val="left" w:pos="8525"/>
        <w:tab w:val="left" w:pos="9144"/>
      </w:tabs>
      <w:overflowPunct w:val="0"/>
      <w:autoSpaceDE w:val="0"/>
      <w:autoSpaceDN w:val="0"/>
      <w:adjustRightInd w:val="0"/>
      <w:spacing w:before="0" w:after="120" w:line="220" w:lineRule="exact"/>
      <w:ind w:left="380" w:right="240" w:firstLine="0" w:firstLineChars="0"/>
      <w:jc w:val="left"/>
      <w:textAlignment w:val="baseline"/>
    </w:pPr>
    <w:rPr>
      <w:rFonts w:ascii="Times" w:hAnsi="Times"/>
      <w:b/>
      <w:color w:val="000000"/>
      <w:kern w:val="0"/>
      <w:sz w:val="18"/>
      <w:szCs w:val="24"/>
      <w:lang w:eastAsia="en-US"/>
    </w:rPr>
  </w:style>
  <w:style w:type="paragraph" w:customStyle="1" w:styleId="3602">
    <w:name w:val="fig title"/>
    <w:basedOn w:val="1"/>
    <w:next w:val="1"/>
    <w:uiPriority w:val="0"/>
    <w:pPr>
      <w:widowControl/>
      <w:spacing w:before="0" w:after="240" w:line="240" w:lineRule="auto"/>
      <w:ind w:firstLine="0" w:firstLineChars="0"/>
      <w:jc w:val="center"/>
    </w:pPr>
    <w:rPr>
      <w:rFonts w:ascii="Times" w:hAnsi="Times"/>
      <w:b/>
      <w:color w:val="000000"/>
      <w:kern w:val="0"/>
      <w:sz w:val="18"/>
      <w:szCs w:val="24"/>
    </w:rPr>
  </w:style>
  <w:style w:type="paragraph" w:customStyle="1" w:styleId="3603">
    <w:name w:val="标题2正文"/>
    <w:basedOn w:val="25"/>
    <w:uiPriority w:val="0"/>
    <w:pPr>
      <w:spacing w:before="60" w:after="60"/>
      <w:ind w:left="360" w:firstLine="360" w:firstLineChars="0"/>
    </w:pPr>
    <w:rPr>
      <w:rFonts w:ascii="Times New Roman" w:hAnsi="Times New Roman"/>
      <w:kern w:val="2"/>
      <w:lang w:val="en-US" w:eastAsia="zh-CN"/>
    </w:rPr>
  </w:style>
  <w:style w:type="paragraph" w:customStyle="1" w:styleId="3604">
    <w:name w:val="加点字1"/>
    <w:basedOn w:val="1"/>
    <w:uiPriority w:val="0"/>
    <w:pPr>
      <w:numPr>
        <w:ilvl w:val="0"/>
        <w:numId w:val="172"/>
      </w:numPr>
      <w:spacing w:before="0" w:after="0" w:line="240" w:lineRule="auto"/>
      <w:ind w:firstLine="0" w:firstLineChars="0"/>
    </w:pPr>
    <w:rPr>
      <w:rFonts w:ascii="Times New Roman" w:hAnsi="Times New Roman" w:eastAsia="Arial"/>
      <w:sz w:val="18"/>
      <w:szCs w:val="24"/>
    </w:rPr>
  </w:style>
  <w:style w:type="paragraph" w:customStyle="1" w:styleId="3605">
    <w:name w:val="tablecell"/>
    <w:basedOn w:val="1"/>
    <w:uiPriority w:val="0"/>
    <w:pPr>
      <w:widowControl/>
      <w:spacing w:before="0" w:after="60"/>
      <w:ind w:firstLine="0" w:firstLineChars="0"/>
      <w:jc w:val="left"/>
    </w:pPr>
    <w:rPr>
      <w:rFonts w:ascii="Arial" w:hAnsi="Arial" w:cs="Arial"/>
      <w:kern w:val="0"/>
      <w:sz w:val="20"/>
      <w:szCs w:val="24"/>
    </w:rPr>
  </w:style>
  <w:style w:type="paragraph" w:customStyle="1" w:styleId="3606">
    <w:name w:val="p28"/>
    <w:basedOn w:val="1"/>
    <w:uiPriority w:val="0"/>
    <w:pPr>
      <w:widowControl/>
      <w:spacing w:before="0" w:after="0" w:line="240" w:lineRule="auto"/>
      <w:ind w:firstLine="420" w:firstLineChars="0"/>
      <w:jc w:val="left"/>
    </w:pPr>
    <w:rPr>
      <w:rFonts w:ascii="Times New Roman" w:hAnsi="Times New Roman"/>
      <w:kern w:val="0"/>
      <w:sz w:val="20"/>
      <w:szCs w:val="24"/>
    </w:rPr>
  </w:style>
  <w:style w:type="paragraph" w:customStyle="1" w:styleId="3607">
    <w:name w:val="p22"/>
    <w:basedOn w:val="1"/>
    <w:uiPriority w:val="0"/>
    <w:pPr>
      <w:widowControl/>
      <w:spacing w:before="0" w:after="10" w:line="300" w:lineRule="auto"/>
      <w:ind w:firstLine="420" w:firstLineChars="0"/>
    </w:pPr>
    <w:rPr>
      <w:rFonts w:ascii="Arial" w:hAnsi="Arial" w:cs="Arial"/>
      <w:kern w:val="0"/>
      <w:szCs w:val="24"/>
    </w:rPr>
  </w:style>
  <w:style w:type="paragraph" w:customStyle="1" w:styleId="3608">
    <w:name w:val="标准文本"/>
    <w:basedOn w:val="1"/>
    <w:uiPriority w:val="0"/>
    <w:pPr>
      <w:spacing w:before="0" w:after="0"/>
      <w:ind w:firstLine="480"/>
    </w:pPr>
    <w:rPr>
      <w:rFonts w:ascii="Times New Roman" w:hAnsi="Times New Roman"/>
      <w:szCs w:val="24"/>
    </w:rPr>
  </w:style>
  <w:style w:type="paragraph" w:customStyle="1" w:styleId="3609">
    <w:name w:val="样式 样式 标题 3h31.1.1.标题 3H3sect1.2.33rd level3l3CT1.1.1BOD 0...1 + ...1"/>
    <w:basedOn w:val="1"/>
    <w:uiPriority w:val="0"/>
    <w:pPr>
      <w:keepNext/>
      <w:keepLines/>
      <w:numPr>
        <w:ilvl w:val="2"/>
        <w:numId w:val="173"/>
      </w:numPr>
      <w:spacing w:before="0" w:beforeLines="50" w:after="0" w:line="300" w:lineRule="auto"/>
      <w:ind w:firstLine="0" w:firstLineChars="0"/>
      <w:jc w:val="left"/>
      <w:outlineLvl w:val="2"/>
    </w:pPr>
    <w:rPr>
      <w:rFonts w:ascii="Times New Roman" w:hAnsi="Times New Roman" w:eastAsia="黑体"/>
      <w:bCs/>
      <w:sz w:val="28"/>
      <w:szCs w:val="30"/>
    </w:rPr>
  </w:style>
  <w:style w:type="paragraph" w:customStyle="1" w:styleId="3610">
    <w:name w:val="样式 样式 样式 样式 首行缩进:  2 字符 + 首行缩进:  2 字符 + 首行缩进:  2 字符 + 首行缩进:  2 字..."/>
    <w:basedOn w:val="1"/>
    <w:uiPriority w:val="0"/>
    <w:pPr>
      <w:spacing w:before="0" w:beforeLines="50" w:after="0" w:afterLines="50"/>
      <w:jc w:val="left"/>
    </w:pPr>
    <w:rPr>
      <w:rFonts w:ascii="Times New Roman" w:hAnsi="Times New Roman" w:cs="宋体"/>
      <w:szCs w:val="24"/>
    </w:rPr>
  </w:style>
  <w:style w:type="paragraph" w:customStyle="1" w:styleId="3611">
    <w:name w:val="l列表1"/>
    <w:uiPriority w:val="0"/>
    <w:pPr>
      <w:numPr>
        <w:ilvl w:val="0"/>
        <w:numId w:val="174"/>
      </w:numPr>
      <w:tabs>
        <w:tab w:val="clear" w:pos="620"/>
      </w:tabs>
      <w:spacing w:line="360" w:lineRule="auto"/>
    </w:pPr>
    <w:rPr>
      <w:rFonts w:ascii="Times New Roman" w:hAnsi="Times New Roman" w:eastAsia="宋体" w:cs="Times New Roman"/>
      <w:iCs/>
      <w:kern w:val="2"/>
      <w:sz w:val="22"/>
      <w:szCs w:val="22"/>
      <w:lang w:val="en-US" w:eastAsia="zh-CN" w:bidi="ar-SA"/>
    </w:rPr>
  </w:style>
  <w:style w:type="paragraph" w:customStyle="1" w:styleId="3612">
    <w:name w:val="标准表格标号一"/>
    <w:basedOn w:val="1"/>
    <w:uiPriority w:val="0"/>
    <w:pPr>
      <w:tabs>
        <w:tab w:val="left" w:pos="851"/>
        <w:tab w:val="left" w:pos="1680"/>
      </w:tabs>
      <w:spacing w:before="0" w:after="0" w:line="480" w:lineRule="atLeast"/>
      <w:ind w:left="851" w:hanging="851" w:firstLineChars="0"/>
    </w:pPr>
    <w:rPr>
      <w:rFonts w:ascii="宋体" w:hAnsi="宋体"/>
      <w:szCs w:val="24"/>
    </w:rPr>
  </w:style>
  <w:style w:type="paragraph" w:customStyle="1" w:styleId="3613">
    <w:name w:val="列表项目"/>
    <w:basedOn w:val="1"/>
    <w:uiPriority w:val="0"/>
    <w:pPr>
      <w:numPr>
        <w:ilvl w:val="0"/>
        <w:numId w:val="175"/>
      </w:numPr>
      <w:tabs>
        <w:tab w:val="clear" w:pos="980"/>
      </w:tabs>
      <w:spacing w:before="0" w:after="0" w:line="288" w:lineRule="auto"/>
      <w:ind w:firstLine="0" w:firstLineChars="0"/>
    </w:pPr>
    <w:rPr>
      <w:rFonts w:ascii="Times New Roman" w:hAnsi="Times New Roman"/>
      <w:sz w:val="21"/>
      <w:szCs w:val="24"/>
    </w:rPr>
  </w:style>
  <w:style w:type="paragraph" w:customStyle="1" w:styleId="3614">
    <w:name w:val="QB表内文字"/>
    <w:basedOn w:val="198"/>
    <w:uiPriority w:val="0"/>
    <w:pPr>
      <w:widowControl w:val="0"/>
      <w:ind w:firstLine="0" w:firstLineChars="0"/>
    </w:pPr>
    <w:rPr>
      <w:rFonts w:hAnsi="Calibri" w:cs="宋体"/>
      <w:kern w:val="2"/>
      <w:szCs w:val="22"/>
    </w:rPr>
  </w:style>
  <w:style w:type="paragraph" w:customStyle="1" w:styleId="3615">
    <w:name w:val="表居中"/>
    <w:basedOn w:val="25"/>
    <w:uiPriority w:val="0"/>
    <w:pPr>
      <w:spacing w:before="0" w:after="0"/>
      <w:ind w:firstLine="0" w:firstLineChars="0"/>
      <w:jc w:val="center"/>
    </w:pPr>
    <w:rPr>
      <w:rFonts w:ascii="宋体" w:hAnsi="宋体"/>
      <w:kern w:val="2"/>
      <w:lang w:val="en-US" w:eastAsia="zh-CN"/>
    </w:rPr>
  </w:style>
  <w:style w:type="paragraph" w:customStyle="1" w:styleId="3616">
    <w:name w:val="KS标题3"/>
    <w:basedOn w:val="4"/>
    <w:qFormat/>
    <w:uiPriority w:val="0"/>
  </w:style>
  <w:style w:type="paragraph" w:customStyle="1" w:styleId="3617">
    <w:name w:val="KS标题4"/>
    <w:basedOn w:val="5"/>
    <w:qFormat/>
    <w:uiPriority w:val="0"/>
  </w:style>
  <w:style w:type="paragraph" w:customStyle="1" w:styleId="3618">
    <w:name w:val="标题 2（创奇领信）"/>
    <w:basedOn w:val="3"/>
    <w:next w:val="1"/>
    <w:qFormat/>
    <w:uiPriority w:val="0"/>
  </w:style>
  <w:style w:type="paragraph" w:customStyle="1" w:styleId="3619">
    <w:name w:val="表首行"/>
    <w:basedOn w:val="2594"/>
    <w:uiPriority w:val="0"/>
    <w:pPr>
      <w:keepNext/>
      <w:keepLines/>
      <w:widowControl w:val="0"/>
      <w:spacing w:before="260" w:after="260" w:line="416" w:lineRule="auto"/>
      <w:ind w:firstLine="200" w:firstLineChars="200"/>
      <w:outlineLvl w:val="1"/>
    </w:pPr>
    <w:rPr>
      <w:rFonts w:ascii="Cambria" w:hAnsi="Cambria"/>
      <w:b/>
      <w:bCs/>
      <w:kern w:val="0"/>
      <w:sz w:val="32"/>
      <w:szCs w:val="32"/>
      <w:lang w:val="zh-CN" w:eastAsia="zh-CN"/>
    </w:rPr>
  </w:style>
  <w:style w:type="paragraph" w:customStyle="1" w:styleId="3620">
    <w:name w:val="6.1.1.5.1"/>
    <w:uiPriority w:val="0"/>
    <w:pPr>
      <w:keepNext/>
    </w:pPr>
    <w:rPr>
      <w:rFonts w:ascii="宋体" w:hAnsi="宋体" w:eastAsia="宋体" w:cs="Times New Roman"/>
      <w:b/>
      <w:bCs/>
      <w:kern w:val="0"/>
      <w:sz w:val="21"/>
      <w:szCs w:val="20"/>
      <w:lang w:val="en-US" w:eastAsia="zh-CN" w:bidi="ar-SA"/>
    </w:rPr>
  </w:style>
  <w:style w:type="paragraph" w:customStyle="1" w:styleId="3621">
    <w:name w:val="标题 1A"/>
    <w:basedOn w:val="1"/>
    <w:uiPriority w:val="0"/>
    <w:pPr>
      <w:widowControl/>
      <w:spacing w:before="120" w:after="0"/>
      <w:ind w:firstLine="0" w:firstLineChars="0"/>
    </w:pPr>
    <w:rPr>
      <w:rFonts w:ascii="Times New Roman" w:hAnsi="Times New Roman"/>
      <w:kern w:val="0"/>
      <w:szCs w:val="24"/>
    </w:rPr>
  </w:style>
  <w:style w:type="paragraph" w:customStyle="1" w:styleId="3622">
    <w:name w:val="标题4－连尉平"/>
    <w:basedOn w:val="1"/>
    <w:uiPriority w:val="0"/>
    <w:pPr>
      <w:tabs>
        <w:tab w:val="left" w:pos="2100"/>
      </w:tabs>
      <w:spacing w:before="0" w:after="0" w:line="240" w:lineRule="auto"/>
      <w:ind w:left="2100" w:firstLine="0" w:firstLineChars="0"/>
    </w:pPr>
    <w:rPr>
      <w:rFonts w:ascii="Times New Roman" w:hAnsi="Times New Roman"/>
      <w:sz w:val="21"/>
      <w:szCs w:val="24"/>
    </w:rPr>
  </w:style>
  <w:style w:type="paragraph" w:customStyle="1" w:styleId="3623">
    <w:name w:val="样式 标题 6 + 左侧:  2 字符1"/>
    <w:basedOn w:val="7"/>
    <w:uiPriority w:val="0"/>
  </w:style>
  <w:style w:type="paragraph" w:customStyle="1" w:styleId="3624">
    <w:name w:val="Titel 2"/>
    <w:basedOn w:val="1"/>
    <w:uiPriority w:val="0"/>
    <w:pPr>
      <w:tabs>
        <w:tab w:val="decimal" w:leader="underscore" w:pos="8504"/>
        <w:tab w:val="right" w:pos="9923"/>
      </w:tabs>
      <w:autoSpaceDE w:val="0"/>
      <w:autoSpaceDN w:val="0"/>
      <w:spacing w:before="0" w:after="0" w:line="240" w:lineRule="auto"/>
      <w:ind w:firstLine="0" w:firstLineChars="0"/>
      <w:jc w:val="left"/>
    </w:pPr>
    <w:rPr>
      <w:rFonts w:ascii="Helvetica-Black" w:hAnsi="Helvetica-Black"/>
      <w:b/>
      <w:bCs/>
      <w:kern w:val="0"/>
      <w:sz w:val="28"/>
      <w:szCs w:val="28"/>
      <w:lang w:eastAsia="en-US"/>
    </w:rPr>
  </w:style>
  <w:style w:type="paragraph" w:customStyle="1" w:styleId="3625">
    <w:name w:val="说明"/>
    <w:basedOn w:val="1"/>
    <w:next w:val="1"/>
    <w:uiPriority w:val="0"/>
    <w:pPr>
      <w:shd w:val="clear" w:color="auto" w:fill="FFFFAF"/>
      <w:tabs>
        <w:tab w:val="left" w:pos="840"/>
      </w:tabs>
      <w:spacing w:before="0" w:after="0" w:line="240" w:lineRule="auto"/>
      <w:ind w:left="900" w:firstLine="0" w:firstLineChars="0"/>
    </w:pPr>
    <w:rPr>
      <w:rFonts w:ascii="Times New Roman" w:hAnsi="Times New Roman" w:eastAsia="楷体_GB2312"/>
      <w:sz w:val="21"/>
      <w:szCs w:val="21"/>
    </w:rPr>
  </w:style>
  <w:style w:type="paragraph" w:customStyle="1" w:styleId="3626">
    <w:name w:val="样式 普通(网站) + 仿宋_GB2312 段前: 自动 段后: 自动 行距: 1.5 倍行距1"/>
    <w:basedOn w:val="1"/>
    <w:uiPriority w:val="0"/>
    <w:pPr>
      <w:widowControl/>
      <w:tabs>
        <w:tab w:val="left" w:pos="1134"/>
      </w:tabs>
      <w:spacing w:before="0" w:after="120" w:line="240" w:lineRule="auto"/>
      <w:ind w:left="980" w:firstLine="0" w:firstLineChars="0"/>
      <w:jc w:val="left"/>
    </w:pPr>
    <w:rPr>
      <w:rFonts w:ascii="Arial" w:hAnsi="Arial"/>
      <w:kern w:val="0"/>
      <w:sz w:val="20"/>
      <w:szCs w:val="24"/>
      <w:lang w:val="en-GB"/>
    </w:rPr>
  </w:style>
  <w:style w:type="paragraph" w:customStyle="1" w:styleId="3627">
    <w:name w:val="列出段落[858D7CFB-ED40-4347-BF05-701D383B685F][858D7CFB-ED40-4347-BF05-701D383B685F]1"/>
    <w:basedOn w:val="1"/>
    <w:uiPriority w:val="0"/>
    <w:pPr>
      <w:spacing w:before="0" w:after="0" w:line="240" w:lineRule="auto"/>
      <w:ind w:firstLine="420"/>
    </w:pPr>
    <w:rPr>
      <w:sz w:val="21"/>
    </w:rPr>
  </w:style>
  <w:style w:type="paragraph" w:customStyle="1" w:styleId="3628">
    <w:name w:val="黑列表"/>
    <w:basedOn w:val="1"/>
    <w:uiPriority w:val="0"/>
    <w:pPr>
      <w:widowControl/>
      <w:tabs>
        <w:tab w:val="left" w:pos="420"/>
      </w:tabs>
      <w:adjustRightInd w:val="0"/>
      <w:spacing w:before="0" w:after="0" w:line="300" w:lineRule="auto"/>
      <w:ind w:left="300" w:leftChars="200" w:hanging="100" w:hangingChars="100"/>
      <w:jc w:val="left"/>
    </w:pPr>
    <w:rPr>
      <w:rFonts w:ascii="Times New Roman" w:hAnsi="Times New Roman"/>
      <w:bCs/>
      <w:kern w:val="0"/>
      <w:szCs w:val="24"/>
    </w:rPr>
  </w:style>
  <w:style w:type="paragraph" w:customStyle="1" w:styleId="3629">
    <w:name w:val="样式 标题 1 + 四号 加粗 行距: 固定值 25 磅"/>
    <w:basedOn w:val="2"/>
    <w:uiPriority w:val="0"/>
  </w:style>
  <w:style w:type="paragraph" w:customStyle="1" w:styleId="3630">
    <w:name w:val="表格文字（大）"/>
    <w:basedOn w:val="1"/>
    <w:uiPriority w:val="0"/>
    <w:pPr>
      <w:spacing w:before="20" w:after="20" w:line="240" w:lineRule="auto"/>
      <w:ind w:firstLine="0" w:firstLineChars="0"/>
    </w:pPr>
    <w:rPr>
      <w:rFonts w:ascii="Century Gothic" w:hAnsi="Century Gothic"/>
      <w:szCs w:val="24"/>
    </w:rPr>
  </w:style>
  <w:style w:type="paragraph" w:customStyle="1" w:styleId="3631">
    <w:name w:val="figuredescription"/>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3632">
    <w:name w:val="列表样式(一级)"/>
    <w:basedOn w:val="1"/>
    <w:uiPriority w:val="0"/>
    <w:pPr>
      <w:numPr>
        <w:ilvl w:val="0"/>
        <w:numId w:val="176"/>
      </w:numPr>
      <w:spacing w:before="160" w:after="160" w:line="280" w:lineRule="exact"/>
      <w:ind w:firstLine="0" w:firstLineChars="0"/>
      <w:jc w:val="left"/>
    </w:pPr>
    <w:rPr>
      <w:rFonts w:ascii="Arial" w:hAnsi="Arial" w:eastAsia="华文细黑"/>
      <w:color w:val="505050"/>
      <w:sz w:val="16"/>
      <w:szCs w:val="16"/>
    </w:rPr>
  </w:style>
  <w:style w:type="paragraph" w:customStyle="1" w:styleId="3633">
    <w:name w:val="图片标注"/>
    <w:basedOn w:val="1"/>
    <w:next w:val="1"/>
    <w:uiPriority w:val="0"/>
    <w:pPr>
      <w:spacing w:before="0" w:after="0" w:line="415" w:lineRule="auto"/>
      <w:ind w:firstLine="0" w:firstLineChars="0"/>
      <w:jc w:val="center"/>
    </w:pPr>
    <w:rPr>
      <w:rFonts w:ascii="Arial" w:hAnsi="Arial" w:eastAsia="华文细黑"/>
      <w:color w:val="505050"/>
      <w:sz w:val="18"/>
      <w:szCs w:val="13"/>
    </w:rPr>
  </w:style>
  <w:style w:type="paragraph" w:customStyle="1" w:styleId="3634">
    <w:name w:val="默认段落字体 Para Char Char Char Char Char Char Char Char Char1 Char"/>
    <w:basedOn w:val="1"/>
    <w:uiPriority w:val="0"/>
    <w:pPr>
      <w:spacing w:before="0" w:after="0" w:line="240" w:lineRule="auto"/>
      <w:ind w:firstLine="0" w:firstLineChars="0"/>
    </w:pPr>
    <w:rPr>
      <w:rFonts w:ascii="Tahoma" w:hAnsi="Tahoma"/>
      <w:szCs w:val="24"/>
    </w:rPr>
  </w:style>
  <w:style w:type="paragraph" w:customStyle="1" w:styleId="3635">
    <w:name w:val="Char Char Char Char Char Char Char Char2 Char Char Char Char"/>
    <w:basedOn w:val="1"/>
    <w:uiPriority w:val="0"/>
    <w:pPr>
      <w:spacing w:before="0" w:after="0" w:line="240" w:lineRule="auto"/>
      <w:ind w:firstLine="0" w:firstLineChars="0"/>
    </w:pPr>
    <w:rPr>
      <w:rFonts w:ascii="Times New Roman" w:hAnsi="Times New Roman"/>
      <w:szCs w:val="24"/>
    </w:rPr>
  </w:style>
  <w:style w:type="paragraph" w:customStyle="1" w:styleId="3636">
    <w:name w:val="Char Char2 Char Char Char Char1"/>
    <w:basedOn w:val="1"/>
    <w:uiPriority w:val="0"/>
    <w:pPr>
      <w:spacing w:before="0" w:after="0" w:line="240" w:lineRule="auto"/>
      <w:ind w:firstLine="0" w:firstLineChars="0"/>
    </w:pPr>
    <w:rPr>
      <w:rFonts w:ascii="Tahoma" w:hAnsi="Tahoma"/>
      <w:szCs w:val="24"/>
    </w:rPr>
  </w:style>
  <w:style w:type="paragraph" w:customStyle="1" w:styleId="3637">
    <w:name w:val="Table Text Red"/>
    <w:basedOn w:val="351"/>
    <w:uiPriority w:val="0"/>
    <w:pPr>
      <w:keepNext/>
      <w:keepLines/>
      <w:widowControl w:val="0"/>
      <w:tabs>
        <w:tab w:val="left" w:pos="840"/>
      </w:tabs>
      <w:snapToGrid/>
      <w:spacing w:before="260" w:after="260" w:line="413" w:lineRule="auto"/>
      <w:ind w:left="420" w:firstLine="200" w:firstLineChars="200"/>
      <w:outlineLvl w:val="1"/>
    </w:pPr>
    <w:rPr>
      <w:rFonts w:ascii="新宋体" w:hAnsi="新宋体" w:eastAsia="新宋体"/>
      <w:b/>
      <w:lang w:val="zh-CN" w:eastAsia="zh-CN"/>
    </w:rPr>
  </w:style>
  <w:style w:type="paragraph" w:customStyle="1" w:styleId="3638">
    <w:name w:val="Char Char1 Char Char Char Char Char Char2"/>
    <w:basedOn w:val="1"/>
    <w:uiPriority w:val="0"/>
    <w:pPr>
      <w:widowControl/>
      <w:spacing w:before="0" w:after="160" w:line="240" w:lineRule="exact"/>
      <w:ind w:firstLine="0" w:firstLineChars="0"/>
      <w:jc w:val="left"/>
    </w:pPr>
    <w:rPr>
      <w:rFonts w:ascii="Verdana" w:hAnsi="Verdana" w:eastAsia="仿宋_GB2312"/>
      <w:kern w:val="0"/>
      <w:szCs w:val="24"/>
      <w:lang w:eastAsia="en-US"/>
    </w:rPr>
  </w:style>
  <w:style w:type="paragraph" w:customStyle="1" w:styleId="3639">
    <w:name w:val="Char Char Char Char Char Char1 Char2"/>
    <w:basedOn w:val="1"/>
    <w:uiPriority w:val="0"/>
    <w:pPr>
      <w:widowControl/>
      <w:spacing w:before="0" w:after="160" w:line="240" w:lineRule="exact"/>
      <w:ind w:firstLine="0" w:firstLineChars="0"/>
      <w:jc w:val="left"/>
    </w:pPr>
    <w:rPr>
      <w:rFonts w:ascii="Verdana" w:hAnsi="Verdana" w:eastAsia="仿宋_GB2312"/>
      <w:kern w:val="0"/>
      <w:sz w:val="30"/>
      <w:szCs w:val="30"/>
      <w:lang w:eastAsia="en-US"/>
    </w:rPr>
  </w:style>
  <w:style w:type="paragraph" w:customStyle="1" w:styleId="3640">
    <w:name w:val="Char1 Char Char Char Char Char Char4"/>
    <w:basedOn w:val="1"/>
    <w:uiPriority w:val="0"/>
    <w:pPr>
      <w:widowControl/>
      <w:tabs>
        <w:tab w:val="left" w:pos="525"/>
        <w:tab w:val="left" w:pos="2880"/>
      </w:tabs>
      <w:spacing w:before="0" w:after="160" w:line="240" w:lineRule="exact"/>
      <w:ind w:left="2880" w:hanging="360" w:firstLineChars="0"/>
      <w:jc w:val="left"/>
    </w:pPr>
    <w:rPr>
      <w:rFonts w:ascii="Verdana" w:hAnsi="Verdana"/>
      <w:kern w:val="0"/>
      <w:sz w:val="20"/>
      <w:szCs w:val="24"/>
      <w:lang w:eastAsia="en-US"/>
    </w:rPr>
  </w:style>
  <w:style w:type="paragraph" w:customStyle="1" w:styleId="3641">
    <w:name w:val="Char1 Char Char Char Char Char Char Char Char1 Char Char Char Char Char Char Char Char Char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42">
    <w:name w:val="Char Char19"/>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43">
    <w:name w:val="Char51"/>
    <w:basedOn w:val="1"/>
    <w:uiPriority w:val="0"/>
    <w:pPr>
      <w:spacing w:before="0" w:after="0" w:line="240" w:lineRule="auto"/>
      <w:ind w:firstLine="0" w:firstLineChars="0"/>
    </w:pPr>
    <w:rPr>
      <w:rFonts w:ascii="Tahoma" w:hAnsi="Tahoma"/>
      <w:szCs w:val="24"/>
    </w:rPr>
  </w:style>
  <w:style w:type="paragraph" w:customStyle="1" w:styleId="3644">
    <w:name w:val="Char Char1 Char Char Char Char Char Char1 Char Char Char Char1"/>
    <w:basedOn w:val="1"/>
    <w:uiPriority w:val="0"/>
    <w:pPr>
      <w:tabs>
        <w:tab w:val="left" w:pos="360"/>
      </w:tabs>
      <w:spacing w:before="0" w:after="0" w:line="240" w:lineRule="auto"/>
      <w:ind w:firstLine="420" w:firstLineChars="150"/>
    </w:pPr>
    <w:rPr>
      <w:rFonts w:ascii="Arial" w:hAnsi="Arial" w:cs="Arial"/>
      <w:sz w:val="20"/>
      <w:szCs w:val="24"/>
    </w:rPr>
  </w:style>
  <w:style w:type="paragraph" w:customStyle="1" w:styleId="3645">
    <w:name w:val="Char Char1 Char Char Char Char2"/>
    <w:basedOn w:val="1"/>
    <w:uiPriority w:val="0"/>
    <w:pPr>
      <w:tabs>
        <w:tab w:val="left" w:pos="360"/>
      </w:tabs>
      <w:spacing w:before="0" w:after="0" w:line="240" w:lineRule="auto"/>
      <w:ind w:firstLine="420" w:firstLineChars="150"/>
    </w:pPr>
    <w:rPr>
      <w:rFonts w:ascii="Arial" w:hAnsi="Arial" w:cs="Arial"/>
      <w:sz w:val="20"/>
      <w:szCs w:val="24"/>
    </w:rPr>
  </w:style>
  <w:style w:type="paragraph" w:customStyle="1" w:styleId="3646">
    <w:name w:val="Char Char Char Char Char Char Char2"/>
    <w:basedOn w:val="1"/>
    <w:uiPriority w:val="0"/>
    <w:pPr>
      <w:spacing w:before="0" w:after="0" w:line="240" w:lineRule="auto"/>
      <w:ind w:firstLine="0" w:firstLineChars="0"/>
    </w:pPr>
    <w:rPr>
      <w:rFonts w:ascii="Times New Roman" w:hAnsi="Times New Roman"/>
      <w:sz w:val="21"/>
      <w:szCs w:val="24"/>
    </w:rPr>
  </w:style>
  <w:style w:type="paragraph" w:customStyle="1" w:styleId="3647">
    <w:name w:val="Char Char1 Char Char1"/>
    <w:basedOn w:val="1"/>
    <w:uiPriority w:val="0"/>
    <w:pPr>
      <w:spacing w:before="0" w:after="0"/>
    </w:pPr>
    <w:rPr>
      <w:rFonts w:ascii="Times New Roman" w:hAnsi="Times New Roman" w:eastAsia="仿宋_GB2312"/>
      <w:sz w:val="28"/>
      <w:szCs w:val="28"/>
    </w:rPr>
  </w:style>
  <w:style w:type="paragraph" w:customStyle="1" w:styleId="3648">
    <w:name w:val="正文缩进22"/>
    <w:basedOn w:val="1"/>
    <w:uiPriority w:val="0"/>
    <w:pPr>
      <w:spacing w:before="0" w:after="0"/>
      <w:ind w:firstLine="540" w:firstLineChars="0"/>
    </w:pPr>
    <w:rPr>
      <w:rFonts w:ascii="仿宋_GB2312" w:hAnsi="Times New Roman" w:eastAsia="仿宋_GB2312"/>
      <w:kern w:val="0"/>
      <w:sz w:val="28"/>
      <w:szCs w:val="24"/>
      <w:lang w:val="zh-CN"/>
    </w:rPr>
  </w:style>
  <w:style w:type="paragraph" w:customStyle="1" w:styleId="3649">
    <w:name w:val="日期21"/>
    <w:uiPriority w:val="0"/>
    <w:pPr>
      <w:spacing w:after="1440"/>
    </w:pPr>
    <w:rPr>
      <w:rFonts w:ascii="Helvetica" w:hAnsi="Helvetica" w:eastAsia="宋体" w:cs="Helvetica"/>
      <w:b/>
      <w:bCs/>
      <w:kern w:val="0"/>
      <w:sz w:val="22"/>
      <w:szCs w:val="22"/>
      <w:lang w:val="en-US" w:eastAsia="en-US" w:bidi="ar-SA"/>
    </w:rPr>
  </w:style>
  <w:style w:type="paragraph" w:customStyle="1" w:styleId="3650">
    <w:name w:val="Car Car1"/>
    <w:basedOn w:val="1"/>
    <w:uiPriority w:val="0"/>
    <w:pPr>
      <w:keepNext/>
      <w:autoSpaceDE w:val="0"/>
      <w:autoSpaceDN w:val="0"/>
      <w:adjustRightInd w:val="0"/>
      <w:spacing w:before="0" w:after="0" w:line="240" w:lineRule="auto"/>
      <w:ind w:firstLine="0" w:firstLineChars="0"/>
      <w:jc w:val="left"/>
    </w:pPr>
    <w:rPr>
      <w:rFonts w:ascii="Arial" w:hAnsi="Arial"/>
      <w:kern w:val="0"/>
      <w:sz w:val="18"/>
      <w:szCs w:val="24"/>
    </w:rPr>
  </w:style>
  <w:style w:type="paragraph" w:customStyle="1" w:styleId="3651">
    <w:name w:val="Char Char Char Char Char Char Char Char Char1 Char Char Char Char Char Char Char Char Char Char1"/>
    <w:basedOn w:val="1"/>
    <w:uiPriority w:val="0"/>
    <w:pPr>
      <w:spacing w:before="0" w:after="0" w:line="240" w:lineRule="auto"/>
      <w:ind w:firstLine="0" w:firstLineChars="0"/>
    </w:pPr>
    <w:rPr>
      <w:rFonts w:ascii="Tahoma" w:hAnsi="Tahoma" w:cs="仿宋_GB2312"/>
      <w:szCs w:val="24"/>
    </w:rPr>
  </w:style>
  <w:style w:type="paragraph" w:customStyle="1" w:styleId="3652">
    <w:name w:val="Char31"/>
    <w:basedOn w:val="25"/>
    <w:uiPriority w:val="0"/>
    <w:pPr>
      <w:tabs>
        <w:tab w:val="left" w:pos="900"/>
        <w:tab w:val="left" w:pos="960"/>
      </w:tabs>
      <w:spacing w:before="0" w:after="0" w:afterLines="50" w:line="240" w:lineRule="auto"/>
      <w:ind w:left="900" w:hanging="420" w:firstLineChars="0"/>
    </w:pPr>
    <w:rPr>
      <w:rFonts w:ascii="Tahoma" w:hAnsi="Tahoma"/>
      <w:color w:val="000000"/>
      <w:kern w:val="2"/>
      <w:lang w:val="en-US" w:eastAsia="zh-CN"/>
    </w:rPr>
  </w:style>
  <w:style w:type="paragraph" w:customStyle="1" w:styleId="3653">
    <w:name w:val="Char Char2 Char Char Char Char Char Char Char1"/>
    <w:basedOn w:val="1"/>
    <w:uiPriority w:val="0"/>
    <w:pPr>
      <w:spacing w:before="0" w:after="0" w:line="240" w:lineRule="auto"/>
      <w:ind w:firstLine="0" w:firstLineChars="0"/>
    </w:pPr>
    <w:rPr>
      <w:rFonts w:ascii="Tahoma" w:hAnsi="Tahoma"/>
      <w:szCs w:val="24"/>
    </w:rPr>
  </w:style>
  <w:style w:type="paragraph" w:customStyle="1" w:styleId="3654">
    <w:name w:val="Char Char Char Char Char Char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55">
    <w:name w:val="Char Char Char Char Char Char Char Char Char Char Char Char Char Char Char Char Char Char Char Char Char Char Char Char Char1"/>
    <w:basedOn w:val="1"/>
    <w:uiPriority w:val="0"/>
    <w:pPr>
      <w:spacing w:before="0" w:after="0" w:line="240" w:lineRule="auto"/>
      <w:ind w:firstLine="0" w:firstLineChars="0"/>
    </w:pPr>
    <w:rPr>
      <w:rFonts w:ascii="Tahoma" w:hAnsi="Tahoma"/>
      <w:szCs w:val="24"/>
    </w:rPr>
  </w:style>
  <w:style w:type="paragraph" w:customStyle="1" w:styleId="3656">
    <w:name w:val="Char1 Char Char Char Char Char2 Char Char Char1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57">
    <w:name w:val="Char Char1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58">
    <w:name w:val="Char1 Char Char Char Char Char Char Char Char Char Char Char Char Char Char Char Char Char Char Char Char Char1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59">
    <w:name w:val="Char Char1 Char Char Char Char Char Char Char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60">
    <w:name w:val="Char Char1 Char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61">
    <w:name w:val="Char1 Char Char Char Char Char Char Char Char Char Char Char Char Char Char Char Char Char Char Char Char Char1 Char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62">
    <w:name w:val="Char Char1 Char Char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63">
    <w:name w:val="Char Char1 Char Char Char Char Char Char Char Char Char Char Char Char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64">
    <w:name w:val="Char Char1 Char Char Char Char Char Char Char Char Char Char Char Char1 Char1"/>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3665">
    <w:name w:val="Char Char1 Char Char Char Char Char Char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66">
    <w:name w:val="Char Char1 Char Char Char Char Char Char Char Char Char Char Char Char11"/>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3667">
    <w:name w:val="Char Char1 Char Char Char Char Char Char Char Char Char Char Char Char Char Char Char2"/>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68">
    <w:name w:val="Char Char1 Char Char Char Char Char Char Char Char Char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69">
    <w:name w:val="Char Char1 Char Char Char Char Char Char Char Char Char Char Char Char1 Char Char Char1"/>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3670">
    <w:name w:val="Char Char1 Char Char Char Char Char Char Char Char Char Char Char Char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71">
    <w:name w:val="Char1 Char Char Char Char Char3"/>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72">
    <w:name w:val="Char Char1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73">
    <w:name w:val="Char1 Char Char Char Char Char1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74">
    <w:name w:val="Char1 Char Char Char Char Char1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75">
    <w:name w:val="Char1 Char Char Char Char Char2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76">
    <w:name w:val="Char Char1 Char Char Char Char Char Char Char Char Char Char Char Char1 Char Char Char Char1"/>
    <w:basedOn w:val="1"/>
    <w:uiPriority w:val="0"/>
    <w:pPr>
      <w:widowControl/>
      <w:tabs>
        <w:tab w:val="left" w:pos="2220"/>
      </w:tabs>
      <w:spacing w:before="0" w:after="160" w:line="240" w:lineRule="exact"/>
      <w:ind w:firstLine="0" w:firstLineChars="0"/>
      <w:jc w:val="left"/>
    </w:pPr>
    <w:rPr>
      <w:rFonts w:ascii="Verdana" w:hAnsi="Verdana"/>
      <w:kern w:val="0"/>
      <w:sz w:val="20"/>
      <w:szCs w:val="24"/>
      <w:lang w:eastAsia="en-US"/>
    </w:rPr>
  </w:style>
  <w:style w:type="paragraph" w:customStyle="1" w:styleId="3677">
    <w:name w:val="Char1 Char Char Char Char Char2 Char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78">
    <w:name w:val="Char1 Char Char Char2"/>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79">
    <w:name w:val="封面文档标题"/>
    <w:basedOn w:val="1"/>
    <w:uiPriority w:val="0"/>
    <w:pPr>
      <w:autoSpaceDE w:val="0"/>
      <w:autoSpaceDN w:val="0"/>
      <w:adjustRightInd w:val="0"/>
      <w:spacing w:before="0" w:after="0"/>
      <w:ind w:firstLine="0" w:firstLineChars="0"/>
      <w:jc w:val="center"/>
    </w:pPr>
    <w:rPr>
      <w:rFonts w:ascii="Arial" w:hAnsi="Arial" w:eastAsia="黑体"/>
      <w:bCs/>
      <w:kern w:val="0"/>
      <w:sz w:val="44"/>
      <w:szCs w:val="44"/>
    </w:rPr>
  </w:style>
  <w:style w:type="paragraph" w:customStyle="1" w:styleId="3680">
    <w:name w:val="Char1 Char Char Char Char Char Char Char Char Char Char Char Char Char Char1 Char Char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81">
    <w:name w:val="Char1 Char Char Char Char Char Char Char1"/>
    <w:basedOn w:val="1"/>
    <w:uiPriority w:val="0"/>
    <w:pPr>
      <w:spacing w:before="0" w:after="0" w:line="240" w:lineRule="auto"/>
      <w:ind w:firstLine="0" w:firstLineChars="0"/>
    </w:pPr>
    <w:rPr>
      <w:rFonts w:ascii="Tahoma" w:hAnsi="Tahoma"/>
      <w:szCs w:val="24"/>
    </w:rPr>
  </w:style>
  <w:style w:type="paragraph" w:customStyle="1" w:styleId="3682">
    <w:name w:val="Char1 Char Char Char Char Char Char Char Char Char Char Char Char1 Char Char Char Char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83">
    <w:name w:val="Char1 Char Char Char Char Char Char Char Char Char Char Char Char Char Char1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84">
    <w:name w:val="Char1 Char Char Char Char Char Char Char Char Char Char Char Char1 Char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685">
    <w:name w:val="Char Char Char Char Char Char Char1 Char1"/>
    <w:basedOn w:val="1"/>
    <w:uiPriority w:val="0"/>
    <w:pPr>
      <w:spacing w:before="0" w:after="0" w:line="240" w:lineRule="auto"/>
      <w:ind w:firstLine="0" w:firstLineChars="0"/>
    </w:pPr>
    <w:rPr>
      <w:rFonts w:ascii="Tahoma" w:hAnsi="Tahoma"/>
      <w:szCs w:val="24"/>
    </w:rPr>
  </w:style>
  <w:style w:type="paragraph" w:customStyle="1" w:styleId="3686">
    <w:name w:val="Char Char Char1 Char Char Char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87">
    <w:name w:val="Char Char17 Char Char1"/>
    <w:basedOn w:val="1"/>
    <w:next w:val="1"/>
    <w:uiPriority w:val="0"/>
    <w:pPr>
      <w:adjustRightInd w:val="0"/>
      <w:spacing w:before="0" w:after="160" w:line="240" w:lineRule="exact"/>
      <w:ind w:firstLine="0" w:firstLineChars="0"/>
    </w:pPr>
    <w:rPr>
      <w:rFonts w:ascii="Verdana" w:hAnsi="Verdana"/>
      <w:kern w:val="0"/>
      <w:sz w:val="20"/>
      <w:szCs w:val="24"/>
      <w:lang w:eastAsia="en-US"/>
    </w:rPr>
  </w:style>
  <w:style w:type="paragraph" w:customStyle="1" w:styleId="3688">
    <w:name w:val="Char Char1 Char Char Char Char Char Char Char Char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89">
    <w:name w:val="Char101"/>
    <w:basedOn w:val="1"/>
    <w:uiPriority w:val="0"/>
    <w:pPr>
      <w:tabs>
        <w:tab w:val="left" w:pos="360"/>
      </w:tabs>
      <w:spacing w:before="0" w:after="0" w:line="240" w:lineRule="auto"/>
      <w:ind w:firstLine="0" w:firstLineChars="0"/>
    </w:pPr>
    <w:rPr>
      <w:rFonts w:ascii="Times New Roman" w:hAnsi="Times New Roman"/>
      <w:szCs w:val="24"/>
    </w:rPr>
  </w:style>
  <w:style w:type="paragraph" w:customStyle="1" w:styleId="3690">
    <w:name w:val="Char Char Char Char Char Char Char Char Char1"/>
    <w:basedOn w:val="1"/>
    <w:uiPriority w:val="0"/>
    <w:pPr>
      <w:spacing w:before="0" w:after="0" w:line="240" w:lineRule="auto"/>
      <w:ind w:firstLine="0" w:firstLineChars="0"/>
    </w:pPr>
    <w:rPr>
      <w:rFonts w:ascii="Tahoma" w:hAnsi="Tahoma"/>
      <w:szCs w:val="24"/>
    </w:rPr>
  </w:style>
  <w:style w:type="paragraph" w:customStyle="1" w:styleId="3691">
    <w:name w:val="Char Char Char Char Char Char Char Char11"/>
    <w:basedOn w:val="1"/>
    <w:uiPriority w:val="0"/>
    <w:pPr>
      <w:tabs>
        <w:tab w:val="left" w:pos="360"/>
      </w:tabs>
      <w:spacing w:before="0" w:after="0" w:line="240" w:lineRule="auto"/>
      <w:ind w:firstLine="0" w:firstLineChars="0"/>
    </w:pPr>
    <w:rPr>
      <w:rFonts w:ascii="Times New Roman" w:hAnsi="Times New Roman"/>
      <w:szCs w:val="24"/>
    </w:rPr>
  </w:style>
  <w:style w:type="paragraph" w:customStyle="1" w:styleId="3692">
    <w:name w:val="Char91"/>
    <w:basedOn w:val="1"/>
    <w:uiPriority w:val="0"/>
    <w:pPr>
      <w:tabs>
        <w:tab w:val="left" w:pos="360"/>
      </w:tabs>
      <w:spacing w:before="0" w:after="0" w:line="240" w:lineRule="auto"/>
      <w:ind w:firstLine="0" w:firstLineChars="0"/>
    </w:pPr>
    <w:rPr>
      <w:rFonts w:ascii="Times New Roman" w:hAnsi="Times New Roman"/>
      <w:szCs w:val="24"/>
    </w:rPr>
  </w:style>
  <w:style w:type="paragraph" w:customStyle="1" w:styleId="3693">
    <w:name w:val="正文61"/>
    <w:uiPriority w:val="0"/>
    <w:pPr>
      <w:widowControl w:val="0"/>
      <w:adjustRightInd w:val="0"/>
      <w:spacing w:before="40" w:after="40"/>
      <w:ind w:firstLine="425"/>
      <w:textAlignment w:val="baseline"/>
    </w:pPr>
    <w:rPr>
      <w:rFonts w:ascii="宋体" w:hAnsi="Times New Roman" w:eastAsia="宋体" w:cs="Times New Roman"/>
      <w:kern w:val="0"/>
      <w:sz w:val="21"/>
      <w:szCs w:val="20"/>
      <w:lang w:val="en-US" w:eastAsia="zh-CN" w:bidi="ar-SA"/>
    </w:rPr>
  </w:style>
  <w:style w:type="paragraph" w:customStyle="1" w:styleId="3694">
    <w:name w:val="Char Char1 Char Char Char Char Char Char Char Char Char Char1"/>
    <w:basedOn w:val="1"/>
    <w:uiPriority w:val="0"/>
    <w:pPr>
      <w:widowControl/>
      <w:spacing w:before="0" w:after="0" w:line="240" w:lineRule="exact"/>
      <w:ind w:left="210" w:leftChars="100" w:right="100" w:rightChars="100" w:firstLine="0" w:firstLineChars="0"/>
      <w:jc w:val="left"/>
    </w:pPr>
    <w:rPr>
      <w:rFonts w:ascii="宋体" w:hAnsi="宋体"/>
      <w:kern w:val="0"/>
      <w:sz w:val="20"/>
      <w:szCs w:val="24"/>
      <w:lang w:eastAsia="en-US"/>
    </w:rPr>
  </w:style>
  <w:style w:type="paragraph" w:customStyle="1" w:styleId="3695">
    <w:name w:val="Char Char Char1 Char Char Char Char Char1"/>
    <w:basedOn w:val="1"/>
    <w:uiPriority w:val="0"/>
    <w:pPr>
      <w:spacing w:before="0" w:after="0" w:line="240" w:lineRule="auto"/>
      <w:ind w:firstLine="0" w:firstLineChars="0"/>
    </w:pPr>
    <w:rPr>
      <w:rFonts w:ascii="Tahoma" w:hAnsi="Tahoma"/>
      <w:szCs w:val="24"/>
    </w:rPr>
  </w:style>
  <w:style w:type="paragraph" w:customStyle="1" w:styleId="3696">
    <w:name w:val="Char Char1 Char Char1 Char Char Char Char Char Char Char1"/>
    <w:basedOn w:val="1"/>
    <w:uiPriority w:val="0"/>
    <w:pPr>
      <w:widowControl/>
      <w:spacing w:before="0" w:after="160" w:line="240" w:lineRule="exact"/>
      <w:ind w:firstLine="0" w:firstLineChars="0"/>
      <w:jc w:val="left"/>
    </w:pPr>
    <w:rPr>
      <w:rFonts w:ascii="Times New Roman" w:hAnsi="Times New Roman"/>
      <w:sz w:val="21"/>
      <w:szCs w:val="24"/>
    </w:rPr>
  </w:style>
  <w:style w:type="paragraph" w:customStyle="1" w:styleId="3697">
    <w:name w:val="Char Char1 Char Char1 Char Char Char Char Char Char1"/>
    <w:basedOn w:val="1"/>
    <w:uiPriority w:val="0"/>
    <w:pPr>
      <w:widowControl/>
      <w:spacing w:before="0" w:after="160" w:line="240" w:lineRule="exact"/>
      <w:ind w:firstLine="0" w:firstLineChars="0"/>
      <w:jc w:val="left"/>
    </w:pPr>
    <w:rPr>
      <w:rFonts w:ascii="Verdana" w:hAnsi="Verdana"/>
      <w:kern w:val="0"/>
      <w:sz w:val="20"/>
      <w:szCs w:val="24"/>
      <w:lang w:eastAsia="en-US"/>
    </w:rPr>
  </w:style>
  <w:style w:type="paragraph" w:customStyle="1" w:styleId="3698">
    <w:name w:val="注示头"/>
    <w:basedOn w:val="1"/>
    <w:uiPriority w:val="0"/>
    <w:pPr>
      <w:pBdr>
        <w:top w:val="single" w:color="000000" w:sz="4" w:space="1"/>
      </w:pBdr>
      <w:autoSpaceDE w:val="0"/>
      <w:autoSpaceDN w:val="0"/>
      <w:adjustRightInd w:val="0"/>
      <w:spacing w:before="80" w:after="80" w:line="300" w:lineRule="auto"/>
      <w:ind w:left="510" w:firstLine="0" w:firstLineChars="0"/>
    </w:pPr>
    <w:rPr>
      <w:rFonts w:ascii="Arial" w:hAnsi="Arial" w:eastAsia="黑体"/>
      <w:kern w:val="0"/>
      <w:sz w:val="18"/>
      <w:szCs w:val="21"/>
    </w:rPr>
  </w:style>
  <w:style w:type="paragraph" w:customStyle="1" w:styleId="3699">
    <w:name w:val="Char Char1 Char Char Char Char1 Char Char Char Char Char Char Char Char Char Char1"/>
    <w:basedOn w:val="1"/>
    <w:uiPriority w:val="0"/>
    <w:pPr>
      <w:pageBreakBefore/>
      <w:tabs>
        <w:tab w:val="left" w:pos="432"/>
      </w:tabs>
      <w:spacing w:before="0" w:after="0" w:line="240" w:lineRule="auto"/>
      <w:ind w:left="432" w:hanging="432" w:firstLineChars="0"/>
    </w:pPr>
    <w:rPr>
      <w:rFonts w:ascii="Tahoma" w:hAnsi="Tahoma"/>
      <w:szCs w:val="24"/>
    </w:rPr>
  </w:style>
  <w:style w:type="paragraph" w:customStyle="1" w:styleId="3700">
    <w:name w:val="Char Char Char1 Char Char Char Char1"/>
    <w:basedOn w:val="1"/>
    <w:uiPriority w:val="0"/>
    <w:pPr>
      <w:widowControl/>
      <w:spacing w:before="0" w:after="160" w:line="240" w:lineRule="exact"/>
      <w:ind w:firstLine="0" w:firstLineChars="0"/>
      <w:jc w:val="left"/>
    </w:pPr>
    <w:rPr>
      <w:rFonts w:ascii="Arial" w:hAnsi="Arial" w:eastAsia="Times New Roman" w:cs="Verdana"/>
      <w:b/>
      <w:kern w:val="0"/>
      <w:szCs w:val="24"/>
      <w:lang w:eastAsia="en-US"/>
    </w:rPr>
  </w:style>
  <w:style w:type="paragraph" w:customStyle="1" w:styleId="3701">
    <w:name w:val="正文41"/>
    <w:basedOn w:val="1"/>
    <w:uiPriority w:val="0"/>
    <w:pPr>
      <w:snapToGrid w:val="0"/>
      <w:spacing w:before="0" w:after="0" w:line="240" w:lineRule="auto"/>
      <w:ind w:firstLine="573" w:firstLineChars="0"/>
    </w:pPr>
    <w:rPr>
      <w:rFonts w:ascii="Times New Roman" w:hAnsi="Times New Roman"/>
      <w:sz w:val="28"/>
      <w:szCs w:val="24"/>
    </w:rPr>
  </w:style>
  <w:style w:type="paragraph" w:customStyle="1" w:styleId="3702">
    <w:name w:val="Char Char Char1 Char Char Char Char Char Char Char Char Char Char Char Char Char1"/>
    <w:basedOn w:val="1"/>
    <w:uiPriority w:val="0"/>
    <w:pPr>
      <w:spacing w:before="0" w:after="0" w:line="240" w:lineRule="auto"/>
      <w:ind w:firstLine="0" w:firstLineChars="0"/>
    </w:pPr>
    <w:rPr>
      <w:rFonts w:ascii="Tahoma" w:hAnsi="Tahoma"/>
      <w:szCs w:val="24"/>
    </w:rPr>
  </w:style>
  <w:style w:type="paragraph" w:customStyle="1" w:styleId="3703">
    <w:name w:val="正文文本缩进 211"/>
    <w:basedOn w:val="1"/>
    <w:uiPriority w:val="0"/>
    <w:pPr>
      <w:adjustRightInd w:val="0"/>
      <w:spacing w:before="0" w:after="0" w:line="240" w:lineRule="auto"/>
      <w:ind w:firstLine="0" w:firstLineChars="0"/>
      <w:textAlignment w:val="baseline"/>
    </w:pPr>
    <w:rPr>
      <w:rFonts w:ascii="Times New Roman" w:hAnsi="Times New Roman"/>
      <w:sz w:val="21"/>
      <w:szCs w:val="24"/>
    </w:rPr>
  </w:style>
  <w:style w:type="paragraph" w:customStyle="1" w:styleId="3704">
    <w:name w:val="日期11"/>
    <w:basedOn w:val="1"/>
    <w:next w:val="1"/>
    <w:uiPriority w:val="0"/>
    <w:pPr>
      <w:adjustRightInd w:val="0"/>
      <w:spacing w:before="0" w:after="0" w:line="312" w:lineRule="atLeast"/>
      <w:ind w:firstLine="510" w:firstLineChars="0"/>
      <w:textAlignment w:val="baseline"/>
    </w:pPr>
    <w:rPr>
      <w:rFonts w:ascii="Times New Roman" w:hAnsi="Times New Roman"/>
      <w:kern w:val="0"/>
      <w:szCs w:val="24"/>
    </w:rPr>
  </w:style>
  <w:style w:type="paragraph" w:customStyle="1" w:styleId="3705">
    <w:name w:val="Char1 Char Char Char Char Char Char Char Char Char Char Char1 Char1"/>
    <w:basedOn w:val="1"/>
    <w:uiPriority w:val="0"/>
    <w:pPr>
      <w:widowControl/>
      <w:snapToGrid w:val="0"/>
      <w:spacing w:before="120" w:after="160"/>
      <w:ind w:right="-360" w:firstLine="0" w:firstLineChars="0"/>
      <w:jc w:val="left"/>
    </w:pPr>
    <w:rPr>
      <w:rFonts w:ascii="Arial" w:hAnsi="Arial"/>
      <w:kern w:val="0"/>
      <w:szCs w:val="24"/>
      <w:lang w:eastAsia="en-US"/>
    </w:rPr>
  </w:style>
  <w:style w:type="paragraph" w:customStyle="1" w:styleId="3706">
    <w:name w:val="Char Char Char Char Char Char Char Char Char Char Char Char Char Char Char Char Char Char Char Char Char Char Char Char Char Char Char Char Char Char Char Char Char Char Char Char Char Char Char Char1"/>
    <w:basedOn w:val="1"/>
    <w:uiPriority w:val="0"/>
    <w:pPr>
      <w:spacing w:before="0" w:after="0" w:line="240" w:lineRule="auto"/>
      <w:ind w:firstLine="0" w:firstLineChars="0"/>
    </w:pPr>
    <w:rPr>
      <w:rFonts w:ascii="Tahoma" w:hAnsi="Tahoma"/>
      <w:szCs w:val="24"/>
    </w:rPr>
  </w:style>
  <w:style w:type="paragraph" w:customStyle="1" w:styleId="3707">
    <w:name w:val="Char Char Char Char Char Char Char Char Char Char Char Char Char Char Char Char Char Char Char Char1 Char"/>
    <w:basedOn w:val="1"/>
    <w:uiPriority w:val="0"/>
    <w:pPr>
      <w:spacing w:before="0" w:after="0" w:line="240" w:lineRule="auto"/>
      <w:ind w:firstLine="0" w:firstLineChars="0"/>
    </w:pPr>
    <w:rPr>
      <w:rFonts w:ascii="Times New Roman" w:hAnsi="Times New Roman"/>
      <w:sz w:val="21"/>
      <w:szCs w:val="24"/>
    </w:rPr>
  </w:style>
  <w:style w:type="paragraph" w:customStyle="1" w:styleId="3708">
    <w:name w:val="Bullets Layer 1"/>
    <w:basedOn w:val="1"/>
    <w:uiPriority w:val="0"/>
    <w:pPr>
      <w:widowControl/>
      <w:numPr>
        <w:ilvl w:val="0"/>
        <w:numId w:val="177"/>
      </w:numPr>
      <w:spacing w:before="0" w:beforeLines="50" w:after="0" w:afterLines="50" w:line="360" w:lineRule="exact"/>
      <w:ind w:firstLine="0" w:firstLineChars="0"/>
      <w:jc w:val="left"/>
    </w:pPr>
    <w:rPr>
      <w:rFonts w:ascii="Futura Lt" w:hAnsi="Futura Lt" w:eastAsia="Times New Roman"/>
      <w:kern w:val="0"/>
      <w:sz w:val="22"/>
      <w:szCs w:val="24"/>
      <w:lang w:eastAsia="en-US"/>
    </w:rPr>
  </w:style>
  <w:style w:type="paragraph" w:customStyle="1" w:styleId="3709">
    <w:name w:val="xl179"/>
    <w:basedOn w:val="1"/>
    <w:uiPriority w:val="0"/>
    <w:pPr>
      <w:widowControl/>
      <w:pBdr>
        <w:left w:val="single" w:color="auto" w:sz="8"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3710">
    <w:name w:val="xl180"/>
    <w:basedOn w:val="1"/>
    <w:uiPriority w:val="0"/>
    <w:pPr>
      <w:widowControl/>
      <w:pBdr>
        <w:top w:val="single" w:color="auto" w:sz="4" w:space="0"/>
        <w:left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宋体" w:hAnsi="宋体" w:cs="宋体"/>
      <w:kern w:val="0"/>
      <w:sz w:val="22"/>
    </w:rPr>
  </w:style>
  <w:style w:type="paragraph" w:customStyle="1" w:styleId="3711">
    <w:name w:val="xl181"/>
    <w:basedOn w:val="1"/>
    <w:uiPriority w:val="0"/>
    <w:pPr>
      <w:widowControl/>
      <w:pBdr>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宋体" w:hAnsi="宋体" w:cs="宋体"/>
      <w:kern w:val="0"/>
      <w:sz w:val="22"/>
    </w:rPr>
  </w:style>
  <w:style w:type="paragraph" w:customStyle="1" w:styleId="3712">
    <w:name w:val="xl183"/>
    <w:basedOn w:val="1"/>
    <w:uiPriority w:val="0"/>
    <w:pPr>
      <w:widowControl/>
      <w:pBdr>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cs="宋体"/>
      <w:kern w:val="0"/>
      <w:sz w:val="22"/>
    </w:rPr>
  </w:style>
  <w:style w:type="paragraph" w:customStyle="1" w:styleId="3713">
    <w:name w:val="xl184"/>
    <w:basedOn w:val="1"/>
    <w:uiPriority w:val="0"/>
    <w:pPr>
      <w:widowControl/>
      <w:pBdr>
        <w:top w:val="single" w:color="auto" w:sz="4" w:space="0"/>
        <w:left w:val="single" w:color="auto" w:sz="8" w:space="0"/>
        <w:bottom w:val="single" w:color="auto" w:sz="4" w:space="0"/>
        <w:right w:val="single" w:color="auto" w:sz="4" w:space="0"/>
      </w:pBdr>
      <w:shd w:val="clear" w:color="000000" w:fill="FFFFFF"/>
      <w:spacing w:before="100" w:beforeAutospacing="1" w:after="100" w:afterAutospacing="1" w:line="240" w:lineRule="auto"/>
      <w:ind w:firstLine="0" w:firstLineChars="0"/>
      <w:jc w:val="left"/>
      <w:textAlignment w:val="center"/>
    </w:pPr>
    <w:rPr>
      <w:rFonts w:cs="宋体"/>
      <w:b/>
      <w:bCs/>
      <w:kern w:val="0"/>
      <w:sz w:val="21"/>
      <w:szCs w:val="21"/>
    </w:rPr>
  </w:style>
  <w:style w:type="paragraph" w:customStyle="1" w:styleId="3714">
    <w:name w:val="xl185"/>
    <w:basedOn w:val="1"/>
    <w:uiPriority w:val="0"/>
    <w:pPr>
      <w:widowControl/>
      <w:pBdr>
        <w:top w:val="single" w:color="auto" w:sz="4" w:space="0"/>
        <w:left w:val="single" w:color="auto" w:sz="4"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8"/>
      <w:szCs w:val="28"/>
    </w:rPr>
  </w:style>
  <w:style w:type="paragraph" w:customStyle="1" w:styleId="3715">
    <w:name w:val="xl189"/>
    <w:basedOn w:val="1"/>
    <w:uiPriority w:val="0"/>
    <w:pPr>
      <w:widowControl/>
      <w:pBdr>
        <w:left w:val="single" w:color="auto" w:sz="4"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3716">
    <w:name w:val="xl190"/>
    <w:basedOn w:val="1"/>
    <w:uiPriority w:val="0"/>
    <w:pPr>
      <w:widowControl/>
      <w:pBdr>
        <w:left w:val="single" w:color="auto" w:sz="4" w:space="0"/>
        <w:bottom w:val="single" w:color="auto" w:sz="4"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3717">
    <w:name w:val="xl192"/>
    <w:basedOn w:val="1"/>
    <w:uiPriority w:val="0"/>
    <w:pPr>
      <w:widowControl/>
      <w:pBdr>
        <w:top w:val="single" w:color="auto" w:sz="4" w:space="0"/>
        <w:left w:val="single" w:color="auto" w:sz="8" w:space="0"/>
        <w:bottom w:val="single" w:color="auto" w:sz="4" w:space="0"/>
        <w:right w:val="single" w:color="auto" w:sz="4" w:space="0"/>
      </w:pBdr>
      <w:shd w:val="clear" w:color="000000" w:fill="FFFFFF"/>
      <w:spacing w:before="100" w:beforeAutospacing="1" w:after="100" w:afterAutospacing="1" w:line="240" w:lineRule="auto"/>
      <w:ind w:firstLine="0" w:firstLineChars="0"/>
      <w:jc w:val="left"/>
      <w:textAlignment w:val="center"/>
    </w:pPr>
    <w:rPr>
      <w:rFonts w:cs="宋体"/>
      <w:b/>
      <w:bCs/>
      <w:kern w:val="0"/>
      <w:sz w:val="28"/>
      <w:szCs w:val="28"/>
    </w:rPr>
  </w:style>
  <w:style w:type="paragraph" w:customStyle="1" w:styleId="3718">
    <w:name w:val="xl193"/>
    <w:basedOn w:val="1"/>
    <w:uiPriority w:val="0"/>
    <w:pPr>
      <w:widowControl/>
      <w:pBdr>
        <w:left w:val="single" w:color="auto" w:sz="8"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3719">
    <w:name w:val="xl194"/>
    <w:basedOn w:val="1"/>
    <w:uiPriority w:val="0"/>
    <w:pPr>
      <w:widowControl/>
      <w:pBdr>
        <w:top w:val="single" w:color="auto" w:sz="8" w:space="0"/>
        <w:left w:val="single" w:color="auto" w:sz="8" w:space="0"/>
        <w:right w:val="single" w:color="auto" w:sz="8" w:space="0"/>
      </w:pBdr>
      <w:shd w:val="clear" w:color="000000" w:fill="FFFFFF"/>
      <w:spacing w:before="100" w:beforeAutospacing="1" w:after="100" w:afterAutospacing="1" w:line="240" w:lineRule="auto"/>
      <w:ind w:firstLine="0" w:firstLineChars="0"/>
      <w:textAlignment w:val="center"/>
    </w:pPr>
    <w:rPr>
      <w:rFonts w:ascii="宋体" w:hAnsi="宋体" w:cs="宋体"/>
      <w:color w:val="000000"/>
      <w:kern w:val="0"/>
      <w:sz w:val="21"/>
      <w:szCs w:val="21"/>
    </w:rPr>
  </w:style>
  <w:style w:type="paragraph" w:customStyle="1" w:styleId="3720">
    <w:name w:val="xl195"/>
    <w:basedOn w:val="1"/>
    <w:uiPriority w:val="0"/>
    <w:pPr>
      <w:widowControl/>
      <w:pBdr>
        <w:left w:val="single" w:color="auto" w:sz="8" w:space="0"/>
        <w:bottom w:val="single" w:color="auto" w:sz="8" w:space="0"/>
        <w:right w:val="single" w:color="auto" w:sz="8" w:space="0"/>
      </w:pBdr>
      <w:shd w:val="clear" w:color="000000" w:fill="FFFFFF"/>
      <w:spacing w:before="100" w:beforeAutospacing="1" w:after="100" w:afterAutospacing="1" w:line="240" w:lineRule="auto"/>
      <w:ind w:firstLine="0" w:firstLineChars="0"/>
      <w:textAlignment w:val="center"/>
    </w:pPr>
    <w:rPr>
      <w:rFonts w:ascii="宋体" w:hAnsi="宋体" w:cs="宋体"/>
      <w:color w:val="000000"/>
      <w:kern w:val="0"/>
      <w:sz w:val="21"/>
      <w:szCs w:val="21"/>
    </w:rPr>
  </w:style>
  <w:style w:type="paragraph" w:customStyle="1" w:styleId="3721">
    <w:name w:val="xl200"/>
    <w:basedOn w:val="1"/>
    <w:uiPriority w:val="0"/>
    <w:pPr>
      <w:widowControl/>
      <w:pBdr>
        <w:top w:val="single" w:color="auto" w:sz="4" w:space="0"/>
        <w:left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3722">
    <w:name w:val="xl202"/>
    <w:basedOn w:val="1"/>
    <w:uiPriority w:val="0"/>
    <w:pPr>
      <w:widowControl/>
      <w:pBdr>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3723">
    <w:name w:val="xl203"/>
    <w:basedOn w:val="1"/>
    <w:uiPriority w:val="0"/>
    <w:pPr>
      <w:widowControl/>
      <w:pBdr>
        <w:top w:val="single" w:color="auto" w:sz="4" w:space="0"/>
        <w:left w:val="single" w:color="auto" w:sz="4" w:space="0"/>
        <w:right w:val="single" w:color="auto" w:sz="4" w:space="0"/>
      </w:pBdr>
      <w:shd w:val="clear" w:color="000000" w:fill="FFFFFF"/>
      <w:spacing w:before="100" w:beforeAutospacing="1" w:after="100" w:afterAutospacing="1" w:line="240" w:lineRule="auto"/>
      <w:ind w:firstLine="0" w:firstLineChars="0"/>
      <w:jc w:val="left"/>
      <w:textAlignment w:val="center"/>
    </w:pPr>
    <w:rPr>
      <w:rFonts w:ascii="宋体" w:hAnsi="宋体" w:cs="宋体"/>
      <w:kern w:val="0"/>
      <w:sz w:val="20"/>
      <w:szCs w:val="20"/>
    </w:rPr>
  </w:style>
  <w:style w:type="paragraph" w:customStyle="1" w:styleId="3724">
    <w:name w:val="xl204"/>
    <w:basedOn w:val="1"/>
    <w:uiPriority w:val="0"/>
    <w:pPr>
      <w:widowControl/>
      <w:pBdr>
        <w:left w:val="single" w:color="auto" w:sz="4" w:space="0"/>
        <w:right w:val="single" w:color="auto" w:sz="4" w:space="0"/>
      </w:pBdr>
      <w:shd w:val="clear" w:color="000000" w:fill="FFFFFF"/>
      <w:spacing w:before="100" w:beforeAutospacing="1" w:after="100" w:afterAutospacing="1" w:line="240" w:lineRule="auto"/>
      <w:ind w:firstLine="0" w:firstLineChars="0"/>
      <w:jc w:val="left"/>
      <w:textAlignment w:val="center"/>
    </w:pPr>
    <w:rPr>
      <w:rFonts w:ascii="宋体" w:hAnsi="宋体" w:cs="宋体"/>
      <w:kern w:val="0"/>
      <w:sz w:val="20"/>
      <w:szCs w:val="20"/>
    </w:rPr>
  </w:style>
  <w:style w:type="paragraph" w:customStyle="1" w:styleId="3725">
    <w:name w:val="xl207"/>
    <w:basedOn w:val="1"/>
    <w:uiPriority w:val="0"/>
    <w:pPr>
      <w:widowControl/>
      <w:pBdr>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left"/>
      <w:textAlignment w:val="center"/>
    </w:pPr>
    <w:rPr>
      <w:rFonts w:cs="宋体"/>
      <w:kern w:val="0"/>
      <w:sz w:val="21"/>
      <w:szCs w:val="21"/>
    </w:rPr>
  </w:style>
  <w:style w:type="paragraph" w:customStyle="1" w:styleId="3726">
    <w:name w:val="xl209"/>
    <w:basedOn w:val="1"/>
    <w:uiPriority w:val="0"/>
    <w:pPr>
      <w:widowControl/>
      <w:pBdr>
        <w:left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3727">
    <w:name w:val="xl213"/>
    <w:basedOn w:val="1"/>
    <w:uiPriority w:val="0"/>
    <w:pPr>
      <w:widowControl/>
      <w:pBdr>
        <w:top w:val="single" w:color="auto" w:sz="8" w:space="0"/>
        <w:left w:val="single" w:color="auto" w:sz="8"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cs="宋体"/>
      <w:kern w:val="0"/>
      <w:sz w:val="21"/>
      <w:szCs w:val="21"/>
    </w:rPr>
  </w:style>
  <w:style w:type="paragraph" w:customStyle="1" w:styleId="3728">
    <w:name w:val="xl217"/>
    <w:basedOn w:val="1"/>
    <w:uiPriority w:val="0"/>
    <w:pPr>
      <w:widowControl/>
      <w:pBdr>
        <w:top w:val="single" w:color="auto" w:sz="4" w:space="0"/>
        <w:left w:val="single" w:color="auto" w:sz="4" w:space="0"/>
        <w:bottom w:val="single" w:color="auto" w:sz="4" w:space="0"/>
        <w:right w:val="single" w:color="auto" w:sz="4" w:space="0"/>
      </w:pBdr>
      <w:shd w:val="clear" w:color="000000" w:fill="FFFFFF"/>
      <w:spacing w:before="100" w:beforeAutospacing="1" w:after="100" w:afterAutospacing="1" w:line="240" w:lineRule="auto"/>
      <w:ind w:firstLine="0" w:firstLineChars="0"/>
      <w:jc w:val="center"/>
      <w:textAlignment w:val="center"/>
    </w:pPr>
    <w:rPr>
      <w:rFonts w:ascii="Arial" w:hAnsi="Arial" w:cs="Arial"/>
      <w:kern w:val="0"/>
      <w:sz w:val="22"/>
    </w:rPr>
  </w:style>
  <w:style w:type="paragraph" w:customStyle="1" w:styleId="3729">
    <w:name w:val="xl218"/>
    <w:basedOn w:val="1"/>
    <w:uiPriority w:val="0"/>
    <w:pPr>
      <w:widowControl/>
      <w:pBdr>
        <w:top w:val="single" w:color="auto" w:sz="4" w:space="0"/>
        <w:left w:val="single" w:color="auto" w:sz="4" w:space="0"/>
        <w:bottom w:val="single" w:color="auto" w:sz="4" w:space="0"/>
        <w:right w:val="single" w:color="auto" w:sz="8" w:space="0"/>
      </w:pBdr>
      <w:shd w:val="clear" w:color="000000" w:fill="FFFFFF"/>
      <w:spacing w:before="100" w:beforeAutospacing="1" w:after="100" w:afterAutospacing="1" w:line="240" w:lineRule="auto"/>
      <w:ind w:firstLine="0" w:firstLineChars="0"/>
      <w:jc w:val="center"/>
      <w:textAlignment w:val="center"/>
    </w:pPr>
    <w:rPr>
      <w:rFonts w:ascii="宋体" w:hAnsi="宋体" w:cs="宋体"/>
      <w:kern w:val="0"/>
      <w:sz w:val="20"/>
      <w:szCs w:val="20"/>
    </w:rPr>
  </w:style>
  <w:style w:type="paragraph" w:customStyle="1" w:styleId="3730">
    <w:name w:val="样式 标题 1H1Datasheet titleh1PIM 1 + 两端对齐"/>
    <w:basedOn w:val="1"/>
    <w:uiPriority w:val="0"/>
    <w:pPr>
      <w:spacing w:before="0" w:after="0" w:line="240" w:lineRule="auto"/>
      <w:ind w:firstLine="0" w:firstLineChars="0"/>
    </w:pPr>
    <w:rPr>
      <w:rFonts w:ascii="Times New Roman" w:hAnsi="Times New Roman"/>
      <w:sz w:val="21"/>
      <w:szCs w:val="24"/>
    </w:rPr>
  </w:style>
  <w:style w:type="paragraph" w:customStyle="1" w:styleId="3731">
    <w:name w:val="Body Text Indent 1"/>
    <w:basedOn w:val="53"/>
    <w:uiPriority w:val="0"/>
    <w:pPr>
      <w:widowControl/>
      <w:spacing w:before="60" w:after="0" w:line="240" w:lineRule="auto"/>
      <w:ind w:left="720" w:firstLine="482" w:firstLineChars="0"/>
      <w:jc w:val="left"/>
    </w:pPr>
    <w:rPr>
      <w:rFonts w:ascii="宋体" w:hAnsi="宋体"/>
      <w:szCs w:val="20"/>
      <w:lang w:val="en-US" w:eastAsia="zh-CN"/>
    </w:rPr>
  </w:style>
  <w:style w:type="paragraph" w:customStyle="1" w:styleId="3732">
    <w:name w:val="Style First line:  0.74 cm Line spacing:  1.5 lines"/>
    <w:basedOn w:val="1"/>
    <w:uiPriority w:val="0"/>
    <w:pPr>
      <w:spacing w:before="0" w:after="0"/>
      <w:ind w:firstLine="0" w:firstLineChars="0"/>
    </w:pPr>
    <w:rPr>
      <w:rFonts w:ascii="Arial" w:hAnsi="Arial" w:cs="Arial"/>
      <w:color w:val="000000"/>
      <w:szCs w:val="18"/>
    </w:rPr>
  </w:style>
  <w:style w:type="paragraph" w:customStyle="1" w:styleId="3733">
    <w:name w:val="附录 Heading 2"/>
    <w:basedOn w:val="3"/>
    <w:uiPriority w:val="0"/>
  </w:style>
  <w:style w:type="paragraph" w:customStyle="1" w:styleId="3734">
    <w:name w:val="section list2"/>
    <w:basedOn w:val="1"/>
    <w:uiPriority w:val="0"/>
    <w:pPr>
      <w:widowControl/>
      <w:tabs>
        <w:tab w:val="left" w:pos="0"/>
      </w:tabs>
      <w:autoSpaceDE w:val="0"/>
      <w:autoSpaceDN w:val="0"/>
      <w:spacing w:before="0" w:after="0"/>
      <w:ind w:left="900" w:hanging="360" w:firstLineChars="0"/>
      <w:jc w:val="left"/>
    </w:pPr>
    <w:rPr>
      <w:rFonts w:ascii="Times New Roman" w:hAnsi="Times New Roman"/>
      <w:spacing w:val="20"/>
      <w:sz w:val="21"/>
      <w:szCs w:val="20"/>
    </w:rPr>
  </w:style>
  <w:style w:type="paragraph" w:customStyle="1" w:styleId="3735">
    <w:name w:val="Legal Information"/>
    <w:uiPriority w:val="0"/>
    <w:pPr>
      <w:spacing w:after="240"/>
    </w:pPr>
    <w:rPr>
      <w:rFonts w:ascii="Times New Roman" w:hAnsi="Times New Roman" w:eastAsia="宋体" w:cs="Times New Roman"/>
      <w:kern w:val="0"/>
      <w:sz w:val="18"/>
      <w:szCs w:val="20"/>
      <w:lang w:val="en-US" w:eastAsia="en-US" w:bidi="ar-SA"/>
    </w:rPr>
  </w:style>
  <w:style w:type="paragraph" w:customStyle="1" w:styleId="3736">
    <w:name w:val="Group"/>
    <w:next w:val="2"/>
    <w:uiPriority w:val="0"/>
    <w:pPr>
      <w:ind w:left="1134"/>
    </w:pPr>
    <w:rPr>
      <w:rFonts w:ascii="Times New Roman" w:hAnsi="Times New Roman" w:eastAsia="宋体" w:cs="Times New Roman"/>
      <w:kern w:val="0"/>
      <w:sz w:val="28"/>
      <w:szCs w:val="20"/>
      <w:lang w:val="en-US" w:eastAsia="en-US" w:bidi="ar-SA"/>
    </w:rPr>
  </w:style>
  <w:style w:type="paragraph" w:customStyle="1" w:styleId="3737">
    <w:name w:val="FP-Title2"/>
    <w:uiPriority w:val="0"/>
    <w:pPr>
      <w:spacing w:before="240" w:after="60"/>
      <w:ind w:left="1440"/>
    </w:pPr>
    <w:rPr>
      <w:rFonts w:ascii="Arial" w:hAnsi="Arial" w:eastAsia="宋体" w:cs="Times New Roman"/>
      <w:b/>
      <w:kern w:val="0"/>
      <w:sz w:val="24"/>
      <w:szCs w:val="20"/>
      <w:lang w:val="en-GB" w:eastAsia="en-US" w:bidi="ar-SA"/>
    </w:rPr>
  </w:style>
  <w:style w:type="paragraph" w:customStyle="1" w:styleId="3738">
    <w:name w:val="FP-Text"/>
    <w:uiPriority w:val="0"/>
    <w:pPr>
      <w:ind w:left="1440"/>
    </w:pPr>
    <w:rPr>
      <w:rFonts w:ascii="Arial" w:hAnsi="Arial" w:eastAsia="宋体" w:cs="Times New Roman"/>
      <w:kern w:val="0"/>
      <w:sz w:val="20"/>
      <w:szCs w:val="20"/>
      <w:lang w:val="en-GB" w:eastAsia="en-US" w:bidi="ar-SA"/>
    </w:rPr>
  </w:style>
  <w:style w:type="paragraph" w:customStyle="1" w:styleId="3739">
    <w:name w:val="Footer-Acceptance"/>
    <w:basedOn w:val="57"/>
    <w:uiPriority w:val="0"/>
    <w:pPr>
      <w:widowControl/>
      <w:tabs>
        <w:tab w:val="clear" w:pos="4153"/>
        <w:tab w:val="clear" w:pos="8306"/>
      </w:tabs>
      <w:snapToGrid/>
      <w:spacing w:after="120" w:line="240" w:lineRule="auto"/>
      <w:ind w:right="6" w:firstLine="0" w:firstLineChars="0"/>
    </w:pPr>
    <w:rPr>
      <w:rFonts w:ascii="Times New Roman" w:hAnsi="Times New Roman"/>
      <w:sz w:val="16"/>
      <w:szCs w:val="20"/>
      <w:lang w:val="en-GB" w:eastAsia="en-US"/>
    </w:rPr>
  </w:style>
  <w:style w:type="paragraph" w:customStyle="1" w:styleId="3740">
    <w:name w:val="Table-Contents-Tests"/>
    <w:basedOn w:val="1700"/>
    <w:uiPriority w:val="0"/>
    <w:pPr>
      <w:ind w:left="432" w:hanging="432"/>
    </w:pPr>
  </w:style>
  <w:style w:type="paragraph" w:customStyle="1" w:styleId="3741">
    <w:name w:val="Normal-Numbered"/>
    <w:basedOn w:val="1"/>
    <w:uiPriority w:val="0"/>
    <w:pPr>
      <w:widowControl/>
      <w:tabs>
        <w:tab w:val="left" w:pos="1440"/>
        <w:tab w:val="left" w:pos="1854"/>
      </w:tabs>
      <w:spacing w:before="0" w:after="100" w:line="240" w:lineRule="auto"/>
      <w:ind w:left="1491" w:hanging="357" w:firstLineChars="0"/>
      <w:jc w:val="left"/>
    </w:pPr>
    <w:rPr>
      <w:rFonts w:ascii="Times New Roman" w:hAnsi="Times New Roman"/>
      <w:kern w:val="0"/>
      <w:sz w:val="20"/>
      <w:szCs w:val="20"/>
      <w:lang w:val="en-GB" w:eastAsia="en-US"/>
    </w:rPr>
  </w:style>
  <w:style w:type="paragraph" w:customStyle="1" w:styleId="3742">
    <w:name w:val="000"/>
    <w:basedOn w:val="25"/>
    <w:uiPriority w:val="0"/>
    <w:pPr>
      <w:spacing w:before="240" w:after="0" w:line="336" w:lineRule="auto"/>
      <w:ind w:left="1440" w:firstLine="480"/>
    </w:pPr>
    <w:rPr>
      <w:rFonts w:ascii="Times New Roman" w:hAnsi="Times New Roman"/>
      <w:kern w:val="2"/>
      <w:szCs w:val="24"/>
      <w:lang w:val="en-US" w:eastAsia="zh-CN"/>
    </w:rPr>
  </w:style>
  <w:style w:type="paragraph" w:customStyle="1" w:styleId="3743">
    <w:name w:val="项目 2"/>
    <w:basedOn w:val="1"/>
    <w:uiPriority w:val="0"/>
    <w:pPr>
      <w:tabs>
        <w:tab w:val="left" w:pos="1446"/>
      </w:tabs>
      <w:adjustRightInd w:val="0"/>
      <w:snapToGrid w:val="0"/>
      <w:spacing w:before="0" w:after="0" w:afterLines="50" w:line="240" w:lineRule="auto"/>
      <w:ind w:left="2892" w:hanging="488" w:firstLineChars="0"/>
    </w:pPr>
    <w:rPr>
      <w:rFonts w:ascii="Tahoma" w:hAnsi="Tahoma"/>
      <w:szCs w:val="24"/>
    </w:rPr>
  </w:style>
  <w:style w:type="paragraph" w:customStyle="1" w:styleId="3744">
    <w:name w:val="样式 标题 5H5dashdsddFirst BulletL55PIM 5Schedule A to XLe..."/>
    <w:basedOn w:val="6"/>
    <w:uiPriority w:val="0"/>
  </w:style>
  <w:style w:type="paragraph" w:customStyle="1" w:styleId="3745">
    <w:name w:val="样式 标题 5H5dashdsddFirst BulletL55PIM 5Schedule A to XLe...1"/>
    <w:basedOn w:val="6"/>
    <w:uiPriority w:val="0"/>
  </w:style>
  <w:style w:type="paragraph" w:customStyle="1" w:styleId="3746">
    <w:name w:val="样式 标题 5H5dashdsddFirst BulletL55PIM 5Schedule A to XLe...3"/>
    <w:basedOn w:val="6"/>
    <w:uiPriority w:val="0"/>
  </w:style>
  <w:style w:type="paragraph" w:customStyle="1" w:styleId="3747">
    <w:name w:val="Appendix 2"/>
    <w:next w:val="1"/>
    <w:uiPriority w:val="0"/>
    <w:pPr>
      <w:tabs>
        <w:tab w:val="left" w:pos="1320"/>
        <w:tab w:val="left" w:pos="1440"/>
      </w:tabs>
      <w:ind w:left="1320" w:hanging="420"/>
    </w:pPr>
    <w:rPr>
      <w:rFonts w:ascii="Times New Roman" w:hAnsi="Times New Roman" w:eastAsia="宋体" w:cs="Times New Roman"/>
      <w:kern w:val="0"/>
      <w:sz w:val="21"/>
      <w:szCs w:val="20"/>
      <w:lang w:val="en-US" w:eastAsia="zh-CN" w:bidi="ar-SA"/>
    </w:rPr>
  </w:style>
  <w:style w:type="paragraph" w:customStyle="1" w:styleId="3748">
    <w:name w:val="contentnoteheader"/>
    <w:basedOn w:val="1"/>
    <w:uiPriority w:val="0"/>
    <w:pPr>
      <w:widowControl/>
      <w:spacing w:before="30" w:after="100" w:afterAutospacing="1" w:line="240" w:lineRule="auto"/>
      <w:ind w:left="90" w:firstLine="0" w:firstLineChars="0"/>
      <w:jc w:val="left"/>
    </w:pPr>
    <w:rPr>
      <w:rFonts w:ascii="Arial" w:hAnsi="Arial" w:cs="Arial"/>
      <w:b/>
      <w:bCs/>
      <w:color w:val="990000"/>
      <w:kern w:val="0"/>
      <w:sz w:val="18"/>
      <w:szCs w:val="18"/>
      <w:lang w:eastAsia="en-US"/>
    </w:rPr>
  </w:style>
  <w:style w:type="paragraph" w:customStyle="1" w:styleId="3749">
    <w:name w:val="config"/>
    <w:basedOn w:val="1"/>
    <w:uiPriority w:val="0"/>
    <w:pPr>
      <w:spacing w:before="0" w:after="0" w:line="240" w:lineRule="auto"/>
      <w:ind w:firstLine="0" w:firstLineChars="0"/>
    </w:pPr>
    <w:rPr>
      <w:rFonts w:ascii="Courier New" w:hAnsi="Courier New"/>
      <w:sz w:val="21"/>
      <w:szCs w:val="20"/>
    </w:rPr>
  </w:style>
  <w:style w:type="paragraph" w:customStyle="1" w:styleId="3750">
    <w:name w:val="bodytextbold"/>
    <w:basedOn w:val="1"/>
    <w:uiPriority w:val="0"/>
    <w:pPr>
      <w:widowControl/>
      <w:spacing w:before="100" w:beforeAutospacing="1" w:after="100" w:afterAutospacing="1" w:line="240" w:lineRule="auto"/>
      <w:ind w:firstLine="0" w:firstLineChars="0"/>
      <w:jc w:val="left"/>
    </w:pPr>
    <w:rPr>
      <w:rFonts w:ascii="Verdana" w:hAnsi="Verdana"/>
      <w:b/>
      <w:bCs/>
      <w:kern w:val="0"/>
      <w:sz w:val="18"/>
      <w:szCs w:val="18"/>
      <w:lang w:eastAsia="en-US"/>
    </w:rPr>
  </w:style>
  <w:style w:type="paragraph" w:customStyle="1" w:styleId="3751">
    <w:name w:val="Style Caption + Not Italic"/>
    <w:basedOn w:val="26"/>
    <w:uiPriority w:val="0"/>
    <w:pPr>
      <w:tabs>
        <w:tab w:val="left" w:pos="1134"/>
      </w:tabs>
      <w:adjustRightInd/>
      <w:spacing w:before="120" w:after="120"/>
      <w:jc w:val="left"/>
      <w:textAlignment w:val="auto"/>
    </w:pPr>
    <w:rPr>
      <w:rFonts w:ascii="Arial" w:hAnsi="Arial"/>
      <w:b/>
      <w:kern w:val="2"/>
      <w:sz w:val="20"/>
      <w:lang w:val="en-GB" w:eastAsia="en-US"/>
    </w:rPr>
  </w:style>
  <w:style w:type="paragraph" w:customStyle="1" w:styleId="3752">
    <w:name w:val="SOW bullet"/>
    <w:basedOn w:val="1"/>
    <w:uiPriority w:val="0"/>
    <w:pPr>
      <w:tabs>
        <w:tab w:val="left" w:pos="425"/>
      </w:tabs>
      <w:snapToGrid w:val="0"/>
      <w:spacing w:before="0" w:after="0" w:line="400" w:lineRule="exact"/>
      <w:ind w:left="425" w:hanging="425" w:firstLineChars="0"/>
    </w:pPr>
    <w:rPr>
      <w:rFonts w:ascii="Times New Roman" w:hAnsi="Times New Roman"/>
      <w:sz w:val="22"/>
    </w:rPr>
  </w:style>
  <w:style w:type="paragraph" w:customStyle="1" w:styleId="3753">
    <w:name w:val="Step-List"/>
    <w:basedOn w:val="746"/>
    <w:next w:val="1"/>
    <w:uiPriority w:val="0"/>
    <w:pPr>
      <w:keepLines/>
      <w:tabs>
        <w:tab w:val="clear" w:pos="1701"/>
      </w:tabs>
      <w:topLinePunct w:val="0"/>
      <w:adjustRightInd/>
      <w:snapToGrid/>
      <w:spacing w:before="200" w:after="120" w:line="240" w:lineRule="exact"/>
      <w:ind w:left="1080" w:right="947" w:hanging="720"/>
      <w:outlineLvl w:val="9"/>
    </w:pPr>
    <w:rPr>
      <w:rFonts w:cs="Times New Roman"/>
      <w:snapToGrid/>
      <w:position w:val="2"/>
      <w:sz w:val="20"/>
      <w:szCs w:val="20"/>
      <w:lang w:val="en-GB" w:eastAsia="en-US"/>
    </w:rPr>
  </w:style>
  <w:style w:type="paragraph" w:customStyle="1" w:styleId="3754">
    <w:name w:val="Information Heading"/>
    <w:basedOn w:val="2899"/>
    <w:uiPriority w:val="0"/>
    <w:pPr>
      <w:jc w:val="center"/>
    </w:pPr>
    <w:rPr>
      <w:i/>
    </w:rPr>
  </w:style>
  <w:style w:type="paragraph" w:customStyle="1" w:styleId="3755">
    <w:name w:val="IBM符号1"/>
    <w:basedOn w:val="2028"/>
    <w:uiPriority w:val="0"/>
    <w:pPr>
      <w:tabs>
        <w:tab w:val="left" w:pos="907"/>
      </w:tabs>
      <w:ind w:firstLine="0"/>
    </w:pPr>
  </w:style>
  <w:style w:type="paragraph" w:customStyle="1" w:styleId="3756">
    <w:name w:val="body 4"/>
    <w:basedOn w:val="1989"/>
    <w:uiPriority w:val="0"/>
    <w:pPr>
      <w:overflowPunct w:val="0"/>
      <w:autoSpaceDE w:val="0"/>
      <w:autoSpaceDN w:val="0"/>
      <w:adjustRightInd w:val="0"/>
      <w:ind w:left="1843"/>
      <w:textAlignment w:val="baseline"/>
    </w:pPr>
    <w:rPr>
      <w:rFonts w:ascii="Times New Roman" w:hAnsi="Times New Roman"/>
      <w:sz w:val="20"/>
      <w:szCs w:val="20"/>
      <w:lang w:val="en-US"/>
    </w:rPr>
  </w:style>
  <w:style w:type="paragraph" w:customStyle="1" w:styleId="3757">
    <w:name w:val="Char Char1 Char Char Char Char Char Char Char Char Char Char Char"/>
    <w:basedOn w:val="1"/>
    <w:uiPriority w:val="0"/>
    <w:pPr>
      <w:widowControl/>
      <w:spacing w:before="0" w:after="160" w:line="240" w:lineRule="exact"/>
      <w:ind w:firstLine="0" w:firstLineChars="0"/>
      <w:jc w:val="left"/>
    </w:pPr>
    <w:rPr>
      <w:rFonts w:ascii="Verdana" w:hAnsi="Verdana"/>
      <w:kern w:val="0"/>
      <w:sz w:val="20"/>
      <w:szCs w:val="20"/>
      <w:lang w:eastAsia="en-US"/>
    </w:rPr>
  </w:style>
  <w:style w:type="paragraph" w:customStyle="1" w:styleId="3758">
    <w:name w:val="文档日期"/>
    <w:basedOn w:val="1"/>
    <w:uiPriority w:val="0"/>
    <w:pPr>
      <w:spacing w:before="0" w:after="0"/>
      <w:ind w:firstLine="0" w:firstLineChars="0"/>
      <w:jc w:val="center"/>
    </w:pPr>
    <w:rPr>
      <w:rFonts w:ascii="Times New Roman" w:hAnsi="Times New Roman"/>
      <w:szCs w:val="20"/>
    </w:rPr>
  </w:style>
  <w:style w:type="paragraph" w:customStyle="1" w:styleId="3759">
    <w:name w:val="样式 样式 正文文本 首行缩进 + 宋体 三号 首行缩进:  2 字符 + 首行缩进:  2 字符"/>
    <w:basedOn w:val="1"/>
    <w:uiPriority w:val="0"/>
    <w:pPr>
      <w:widowControl/>
      <w:snapToGrid w:val="0"/>
      <w:spacing w:before="0" w:beforeLines="20" w:after="200"/>
      <w:jc w:val="left"/>
    </w:pPr>
    <w:rPr>
      <w:rFonts w:ascii="宋体" w:hAnsi="宋体" w:cs="宋体"/>
      <w:kern w:val="0"/>
      <w:szCs w:val="20"/>
      <w:lang w:eastAsia="en-US"/>
    </w:rPr>
  </w:style>
  <w:style w:type="paragraph" w:customStyle="1" w:styleId="3760">
    <w:name w:val="小图标"/>
    <w:basedOn w:val="47"/>
    <w:uiPriority w:val="0"/>
    <w:pPr>
      <w:widowControl/>
      <w:spacing w:before="0" w:after="0" w:line="300" w:lineRule="exact"/>
      <w:jc w:val="center"/>
    </w:pPr>
    <w:rPr>
      <w:lang w:val="en-US" w:eastAsia="zh-CN"/>
    </w:rPr>
  </w:style>
  <w:style w:type="paragraph" w:customStyle="1" w:styleId="3761">
    <w:name w:val="中联部4级标题"/>
    <w:basedOn w:val="5"/>
    <w:uiPriority w:val="0"/>
  </w:style>
  <w:style w:type="paragraph" w:customStyle="1" w:styleId="3762">
    <w:name w:val="正文（new）"/>
    <w:basedOn w:val="1"/>
    <w:uiPriority w:val="0"/>
    <w:pPr>
      <w:spacing w:before="0" w:after="0" w:line="500" w:lineRule="exact"/>
      <w:jc w:val="left"/>
    </w:pPr>
    <w:rPr>
      <w:rFonts w:ascii="Times New Roman" w:hAnsi="Times New Roman" w:cs="宋体"/>
      <w:sz w:val="28"/>
      <w:szCs w:val="20"/>
    </w:rPr>
  </w:style>
  <w:style w:type="paragraph" w:customStyle="1" w:styleId="3763">
    <w:name w:val="封面表格文本"/>
    <w:basedOn w:val="1"/>
    <w:uiPriority w:val="0"/>
    <w:pPr>
      <w:autoSpaceDE w:val="0"/>
      <w:autoSpaceDN w:val="0"/>
      <w:adjustRightInd w:val="0"/>
      <w:spacing w:before="0" w:after="0" w:line="240" w:lineRule="auto"/>
      <w:ind w:firstLine="0" w:firstLineChars="0"/>
      <w:jc w:val="center"/>
    </w:pPr>
    <w:rPr>
      <w:rFonts w:ascii="Arial" w:hAnsi="Arial"/>
      <w:kern w:val="0"/>
      <w:sz w:val="21"/>
      <w:szCs w:val="21"/>
    </w:rPr>
  </w:style>
  <w:style w:type="paragraph" w:customStyle="1" w:styleId="3764">
    <w:name w:val="无标题并列项"/>
    <w:next w:val="1"/>
    <w:uiPriority w:val="0"/>
    <w:pPr>
      <w:numPr>
        <w:ilvl w:val="1"/>
        <w:numId w:val="178"/>
      </w:numPr>
      <w:spacing w:line="360" w:lineRule="auto"/>
    </w:pPr>
    <w:rPr>
      <w:rFonts w:ascii="Arial" w:hAnsi="Arial" w:eastAsia="宋体" w:cs="Arial"/>
      <w:kern w:val="2"/>
      <w:sz w:val="24"/>
      <w:szCs w:val="24"/>
      <w:lang w:val="en-US" w:eastAsia="zh-CN" w:bidi="ar-SA"/>
    </w:rPr>
  </w:style>
  <w:style w:type="paragraph" w:customStyle="1" w:styleId="3765">
    <w:name w:val="reader-word-layer"/>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3766">
    <w:name w:val="附件_标题"/>
    <w:basedOn w:val="1"/>
    <w:uiPriority w:val="0"/>
    <w:pPr>
      <w:spacing w:before="0" w:after="50" w:line="300" w:lineRule="auto"/>
      <w:ind w:firstLine="0" w:firstLineChars="0"/>
      <w:jc w:val="center"/>
      <w:outlineLvl w:val="2"/>
    </w:pPr>
    <w:rPr>
      <w:rFonts w:ascii="Times New Roman" w:hAnsi="Times New Roman"/>
      <w:b/>
      <w:color w:val="000000"/>
      <w:sz w:val="32"/>
      <w:szCs w:val="32"/>
    </w:rPr>
  </w:style>
  <w:style w:type="paragraph" w:customStyle="1" w:styleId="3767">
    <w:name w:val="四号宋体"/>
    <w:basedOn w:val="1"/>
    <w:uiPriority w:val="0"/>
    <w:pPr>
      <w:spacing w:before="0" w:after="0" w:line="240" w:lineRule="auto"/>
      <w:ind w:firstLine="0" w:firstLineChars="0"/>
    </w:pPr>
    <w:rPr>
      <w:rFonts w:ascii="Times New Roman" w:hAnsi="Times New Roman"/>
      <w:sz w:val="28"/>
      <w:szCs w:val="28"/>
    </w:rPr>
  </w:style>
  <w:style w:type="paragraph" w:customStyle="1" w:styleId="3768">
    <w:name w:val="sectiontitle"/>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3769">
    <w:name w:val="注示文本"/>
    <w:basedOn w:val="1"/>
    <w:uiPriority w:val="0"/>
    <w:pPr>
      <w:pBdr>
        <w:bottom w:val="single" w:color="000000" w:sz="4" w:space="1"/>
      </w:pBdr>
      <w:autoSpaceDE w:val="0"/>
      <w:autoSpaceDN w:val="0"/>
      <w:adjustRightInd w:val="0"/>
      <w:spacing w:before="80" w:after="80" w:line="300" w:lineRule="auto"/>
      <w:ind w:left="510" w:firstLine="360" w:firstLineChars="0"/>
    </w:pPr>
    <w:rPr>
      <w:rFonts w:ascii="Arial" w:hAnsi="Arial" w:eastAsia="楷体_GB2312"/>
      <w:kern w:val="0"/>
      <w:sz w:val="18"/>
      <w:szCs w:val="18"/>
    </w:rPr>
  </w:style>
  <w:style w:type="paragraph" w:customStyle="1" w:styleId="3770">
    <w:name w:val="Char Char Char Char1 Char Char Char Char Char Char"/>
    <w:basedOn w:val="1"/>
    <w:uiPriority w:val="0"/>
    <w:pPr>
      <w:spacing w:before="0" w:after="0" w:line="240" w:lineRule="auto"/>
      <w:ind w:firstLine="0" w:firstLineChars="0"/>
    </w:pPr>
    <w:rPr>
      <w:rFonts w:ascii="Tahoma" w:hAnsi="Tahoma"/>
      <w:szCs w:val="20"/>
    </w:rPr>
  </w:style>
  <w:style w:type="paragraph" w:customStyle="1" w:styleId="3771">
    <w:name w:val="Heading Middle"/>
    <w:uiPriority w:val="0"/>
    <w:pPr>
      <w:adjustRightInd w:val="0"/>
      <w:snapToGrid w:val="0"/>
      <w:spacing w:line="240" w:lineRule="atLeast"/>
      <w:jc w:val="center"/>
    </w:pPr>
    <w:rPr>
      <w:rFonts w:ascii="Times New Roman" w:hAnsi="Times New Roman" w:eastAsia="宋体" w:cs="Arial"/>
      <w:snapToGrid w:val="0"/>
      <w:kern w:val="0"/>
      <w:sz w:val="20"/>
      <w:szCs w:val="20"/>
      <w:lang w:val="en-US" w:eastAsia="zh-CN" w:bidi="ar-SA"/>
    </w:rPr>
  </w:style>
  <w:style w:type="paragraph" w:customStyle="1" w:styleId="3772">
    <w:name w:val="Heading Right"/>
    <w:basedOn w:val="1"/>
    <w:uiPriority w:val="0"/>
    <w:pPr>
      <w:widowControl/>
      <w:topLinePunct/>
      <w:adjustRightInd w:val="0"/>
      <w:snapToGrid w:val="0"/>
      <w:spacing w:before="0" w:after="0" w:line="240" w:lineRule="atLeast"/>
      <w:ind w:firstLine="0" w:firstLineChars="0"/>
      <w:jc w:val="right"/>
    </w:pPr>
    <w:rPr>
      <w:rFonts w:hint="eastAsia" w:ascii="Times New Roman" w:hAnsi="Times New Roman" w:cs="Arial"/>
      <w:sz w:val="20"/>
      <w:szCs w:val="20"/>
    </w:rPr>
  </w:style>
  <w:style w:type="table" w:customStyle="1" w:styleId="3773">
    <w:name w:val="浅色列表 - 强调文字颜色 112"/>
    <w:basedOn w:val="106"/>
    <w:uiPriority w:val="61"/>
    <w:pPr>
      <w:spacing w:before="200" w:after="200" w:line="276" w:lineRule="auto"/>
    </w:pPr>
    <w:rPr>
      <w:rFonts w:ascii="Calibri" w:hAnsi="Calibri" w:eastAsia="宋体" w:cs="Times New Roman"/>
      <w:kern w:val="0"/>
      <w:sz w:val="22"/>
      <w:szCs w:val="20"/>
    </w:rPr>
    <w:tblPr>
      <w:tblBorders>
        <w:top w:val="single" w:color="4F81BD" w:sz="8" w:space="0"/>
        <w:left w:val="single" w:color="4F81BD" w:sz="8" w:space="0"/>
        <w:bottom w:val="single" w:color="4F81BD" w:sz="8" w:space="0"/>
        <w:right w:val="single" w:color="4F81B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cPr>
        <w:shd w:val="clear" w:color="auto" w:fill="4F81BD"/>
      </w:tcPr>
    </w:tblStylePr>
    <w:tblStylePr w:type="lastRow">
      <w:pPr>
        <w:spacing w:before="0" w:after="0" w:line="240" w:lineRule="auto"/>
      </w:pPr>
      <w:rPr>
        <w:b/>
        <w:bCs/>
      </w:rPr>
      <w:tcPr>
        <w:tcBorders>
          <w:top w:val="double" w:color="4F81BD" w:sz="6" w:space="0"/>
          <w:left w:val="single" w:color="4F81BD" w:sz="8" w:space="0"/>
          <w:bottom w:val="single" w:color="4F81BD" w:sz="8" w:space="0"/>
          <w:right w:val="single" w:color="4F81BD" w:sz="8" w:space="0"/>
          <w:insideH w:val="nil"/>
          <w:insideV w:val="nil"/>
          <w:tl2br w:val="nil"/>
          <w:tr2bl w:val="nil"/>
        </w:tcBorders>
      </w:tcPr>
    </w:tblStylePr>
    <w:tblStylePr w:type="firstCol">
      <w:rPr>
        <w:b/>
        <w:bCs/>
      </w:rPr>
    </w:tblStylePr>
    <w:tblStylePr w:type="lastCol">
      <w:rPr>
        <w:b/>
        <w:bCs/>
      </w:rPr>
    </w:tblStylePr>
    <w:tblStylePr w:type="band1Vert">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tblStylePr w:type="band1Horz">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style>
  <w:style w:type="table" w:customStyle="1" w:styleId="3774">
    <w:name w:val="网格型13"/>
    <w:basedOn w:val="106"/>
    <w:uiPriority w:val="59"/>
    <w:rPr>
      <w:rFonts w:ascii="Calibri" w:hAnsi="Calibri" w:eastAsia="Times New Roman"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775">
    <w:name w:val="浅色列表 - 强调文字颜色 111"/>
    <w:basedOn w:val="106"/>
    <w:uiPriority w:val="61"/>
    <w:pPr>
      <w:spacing w:before="200" w:after="200" w:line="276" w:lineRule="auto"/>
    </w:pPr>
    <w:rPr>
      <w:rFonts w:ascii="Calibri" w:hAnsi="Calibri" w:eastAsia="宋体" w:cs="Times New Roman"/>
      <w:kern w:val="0"/>
      <w:sz w:val="22"/>
      <w:szCs w:val="20"/>
    </w:rPr>
    <w:tblPr>
      <w:tblBorders>
        <w:top w:val="single" w:color="4F81BD" w:sz="8" w:space="0"/>
        <w:left w:val="single" w:color="4F81BD" w:sz="8" w:space="0"/>
        <w:bottom w:val="single" w:color="4F81BD" w:sz="8" w:space="0"/>
        <w:right w:val="single" w:color="4F81B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cPr>
        <w:shd w:val="clear" w:color="auto" w:fill="4F81BD"/>
      </w:tcPr>
    </w:tblStylePr>
    <w:tblStylePr w:type="lastRow">
      <w:pPr>
        <w:spacing w:before="0" w:after="0" w:line="240" w:lineRule="auto"/>
      </w:pPr>
      <w:rPr>
        <w:b/>
        <w:bCs/>
      </w:rPr>
      <w:tcPr>
        <w:tcBorders>
          <w:top w:val="double" w:color="4F81BD" w:sz="6" w:space="0"/>
          <w:left w:val="single" w:color="4F81BD" w:sz="8" w:space="0"/>
          <w:bottom w:val="single" w:color="4F81BD" w:sz="8" w:space="0"/>
          <w:right w:val="single" w:color="4F81BD" w:sz="8" w:space="0"/>
          <w:insideH w:val="nil"/>
          <w:insideV w:val="nil"/>
          <w:tl2br w:val="nil"/>
          <w:tr2bl w:val="nil"/>
        </w:tcBorders>
      </w:tcPr>
    </w:tblStylePr>
    <w:tblStylePr w:type="firstCol">
      <w:rPr>
        <w:b/>
        <w:bCs/>
      </w:rPr>
    </w:tblStylePr>
    <w:tblStylePr w:type="lastCol">
      <w:rPr>
        <w:b/>
        <w:bCs/>
      </w:rPr>
    </w:tblStylePr>
    <w:tblStylePr w:type="band1Vert">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tblStylePr w:type="band1Horz">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style>
  <w:style w:type="table" w:customStyle="1" w:styleId="3776">
    <w:name w:val="浅色网格 - 强调文字颜色 11"/>
    <w:basedOn w:val="106"/>
    <w:uiPriority w:val="0"/>
    <w:rPr>
      <w:rFonts w:ascii="Calibri" w:hAnsi="Calibri" w:eastAsia="Times New Roman" w:cs="Times New Roman"/>
      <w:kern w:val="0"/>
      <w:sz w:val="20"/>
      <w:szCs w:val="20"/>
    </w:rPr>
    <w:tblPr>
      <w:tblBorders>
        <w:top w:val="single" w:color="4F81BD" w:sz="8" w:space="0"/>
        <w:left w:val="single" w:color="4F81BD" w:sz="8" w:space="0"/>
        <w:bottom w:val="single" w:color="4F81BD" w:sz="8" w:space="0"/>
        <w:right w:val="single" w:color="4F81BD" w:sz="8" w:space="0"/>
        <w:insideH w:val="single" w:color="4F81BD" w:sz="8" w:space="0"/>
        <w:insideV w:val="single" w:color="4F81BD" w:sz="8" w:space="0"/>
      </w:tblBorders>
      <w:tblLayout w:type="fixed"/>
      <w:tblCellMar>
        <w:top w:w="0" w:type="dxa"/>
        <w:left w:w="108" w:type="dxa"/>
        <w:bottom w:w="0" w:type="dxa"/>
        <w:right w:w="108" w:type="dxa"/>
      </w:tblCellMar>
    </w:tblPr>
    <w:tblStylePr w:type="firstRow">
      <w:pPr>
        <w:spacing w:beforeAutospacing="0" w:afterAutospacing="0" w:line="240" w:lineRule="auto"/>
      </w:pPr>
      <w:rPr>
        <w:rFonts w:hint="eastAsia" w:ascii="Garamond" w:hAnsi="Garamond" w:eastAsia="Batang" w:cs="Times New Roman"/>
        <w:b/>
        <w:bCs/>
      </w:rPr>
      <w:tcPr>
        <w:tcBorders>
          <w:top w:val="single" w:color="4F81BD" w:sz="8" w:space="0"/>
          <w:left w:val="single" w:color="4F81BD" w:sz="8" w:space="0"/>
          <w:bottom w:val="single" w:color="4F81BD" w:sz="18" w:space="0"/>
          <w:right w:val="single" w:color="4F81BD" w:sz="8" w:space="0"/>
          <w:insideH w:val="nil"/>
          <w:insideV w:val="single" w:sz="8" w:space="0"/>
          <w:tl2br w:val="nil"/>
          <w:tr2bl w:val="nil"/>
        </w:tcBorders>
      </w:tcPr>
    </w:tblStylePr>
    <w:tblStylePr w:type="lastRow">
      <w:pPr>
        <w:spacing w:beforeAutospacing="0" w:afterAutospacing="0" w:line="240" w:lineRule="auto"/>
      </w:pPr>
      <w:rPr>
        <w:rFonts w:hint="eastAsia" w:ascii="Garamond" w:hAnsi="Garamond" w:eastAsia="Batang" w:cs="Times New Roman"/>
        <w:b/>
        <w:bCs/>
      </w:rPr>
      <w:tcPr>
        <w:tcBorders>
          <w:top w:val="double" w:color="4F81BD" w:sz="6" w:space="0"/>
          <w:left w:val="single" w:color="4F81BD" w:sz="8" w:space="0"/>
          <w:bottom w:val="single" w:color="4F81BD" w:sz="8" w:space="0"/>
          <w:right w:val="single" w:color="4F81BD" w:sz="8" w:space="0"/>
          <w:insideH w:val="nil"/>
          <w:insideV w:val="single" w:sz="8" w:space="0"/>
          <w:tl2br w:val="nil"/>
          <w:tr2bl w:val="nil"/>
        </w:tcBorders>
      </w:tcPr>
    </w:tblStylePr>
    <w:tblStylePr w:type="firstCol">
      <w:rPr>
        <w:rFonts w:hint="eastAsia" w:ascii="Garamond" w:hAnsi="Garamond" w:eastAsia="Batang" w:cs="Times New Roman"/>
        <w:b/>
        <w:bCs/>
      </w:rPr>
    </w:tblStylePr>
    <w:tblStylePr w:type="lastCol">
      <w:rPr>
        <w:rFonts w:hint="eastAsia" w:ascii="Garamond" w:hAnsi="Garamond" w:eastAsia="Batang" w:cs="Times New Roman"/>
        <w:b/>
        <w:bCs/>
      </w:rPr>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tblStylePr w:type="band1Vert">
      <w:tcPr>
        <w:tcBorders>
          <w:top w:val="single" w:color="4F81BD" w:sz="8" w:space="0"/>
          <w:left w:val="single" w:color="4F81BD" w:sz="8" w:space="0"/>
          <w:bottom w:val="single" w:color="4F81BD" w:sz="8" w:space="0"/>
          <w:right w:val="single" w:color="4F81BD" w:sz="8" w:space="0"/>
          <w:insideH w:val="nil"/>
          <w:insideV w:val="nil"/>
          <w:tl2br w:val="nil"/>
          <w:tr2bl w:val="nil"/>
        </w:tcBorders>
        <w:shd w:val="clear" w:color="auto" w:fill="D3DFEE"/>
      </w:tcPr>
    </w:tblStylePr>
    <w:tblStylePr w:type="band1Horz">
      <w:tcPr>
        <w:tcBorders>
          <w:top w:val="single" w:color="4F81BD" w:sz="8" w:space="0"/>
          <w:left w:val="single" w:color="4F81BD" w:sz="8" w:space="0"/>
          <w:bottom w:val="single" w:color="4F81BD" w:sz="8" w:space="0"/>
          <w:right w:val="single" w:color="4F81BD" w:sz="8" w:space="0"/>
          <w:insideH w:val="nil"/>
          <w:insideV w:val="single" w:sz="8" w:space="0"/>
          <w:tl2br w:val="nil"/>
          <w:tr2bl w:val="nil"/>
        </w:tcBorders>
        <w:shd w:val="clear" w:color="auto" w:fill="D3DFEE"/>
      </w:tcPr>
    </w:tblStylePr>
    <w:tblStylePr w:type="band2Horz">
      <w:tcPr>
        <w:tcBorders>
          <w:top w:val="single" w:color="4F81BD" w:sz="8" w:space="0"/>
          <w:left w:val="single" w:color="4F81BD" w:sz="8" w:space="0"/>
          <w:bottom w:val="single" w:color="4F81BD" w:sz="8" w:space="0"/>
          <w:right w:val="single" w:color="4F81BD" w:sz="8" w:space="0"/>
          <w:insideH w:val="nil"/>
          <w:insideV w:val="single" w:sz="8" w:space="0"/>
          <w:tl2br w:val="nil"/>
          <w:tr2bl w:val="nil"/>
        </w:tcBorders>
      </w:tcPr>
    </w:tblStylePr>
  </w:style>
  <w:style w:type="table" w:customStyle="1" w:styleId="3777">
    <w:name w:val="中等深浅底纹 1 - 强调文字颜色 13"/>
    <w:basedOn w:val="106"/>
    <w:uiPriority w:val="63"/>
    <w:rPr>
      <w:rFonts w:ascii="Calibri" w:hAnsi="Calibri" w:eastAsia="宋体" w:cs="Times New Roman"/>
      <w:kern w:val="0"/>
      <w:sz w:val="22"/>
      <w:szCs w:val="20"/>
    </w:rPr>
    <w:tblPr>
      <w:tblBorders>
        <w:top w:val="single" w:color="7BA0CD" w:sz="8" w:space="0"/>
        <w:left w:val="single" w:color="7BA0CD" w:sz="8" w:space="0"/>
        <w:bottom w:val="single" w:color="7BA0CD" w:sz="8" w:space="0"/>
        <w:right w:val="single" w:color="7BA0CD" w:sz="8" w:space="0"/>
        <w:insideH w:val="single" w:color="7BA0C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cPr>
        <w:tcBorders>
          <w:top w:val="single" w:color="7BA0CD" w:sz="8" w:space="0"/>
          <w:left w:val="single" w:color="7BA0CD" w:sz="8" w:space="0"/>
          <w:bottom w:val="single" w:color="7BA0CD" w:sz="8" w:space="0"/>
          <w:right w:val="single" w:color="7BA0CD" w:sz="8" w:space="0"/>
          <w:insideH w:val="nil"/>
          <w:insideV w:val="nil"/>
          <w:tl2br w:val="nil"/>
          <w:tr2bl w:val="nil"/>
        </w:tcBorders>
        <w:shd w:val="clear" w:color="auto" w:fill="4F81BD"/>
      </w:tcPr>
    </w:tblStylePr>
    <w:tblStylePr w:type="lastRow">
      <w:pPr>
        <w:spacing w:before="0" w:after="0" w:line="240" w:lineRule="auto"/>
      </w:pPr>
      <w:rPr>
        <w:b/>
        <w:bCs/>
      </w:rPr>
      <w:tcPr>
        <w:tcBorders>
          <w:top w:val="double" w:color="7BA0CD" w:sz="6" w:space="0"/>
          <w:left w:val="single" w:color="7BA0CD" w:sz="8" w:space="0"/>
          <w:bottom w:val="single" w:color="7BA0CD" w:sz="8" w:space="0"/>
          <w:right w:val="single" w:color="7BA0CD" w:sz="8" w:space="0"/>
          <w:insideH w:val="nil"/>
          <w:insideV w:val="nil"/>
          <w:tl2br w:val="nil"/>
          <w:tr2bl w:val="nil"/>
        </w:tcBorders>
      </w:tcPr>
    </w:tblStylePr>
    <w:tblStylePr w:type="firstCol">
      <w:rPr>
        <w:b/>
        <w:bCs/>
      </w:rPr>
    </w:tblStylePr>
    <w:tblStylePr w:type="lastCol">
      <w:rPr>
        <w:b/>
        <w:bCs/>
      </w:rPr>
    </w:tblStylePr>
    <w:tblStylePr w:type="band1Vert">
      <w:tcPr>
        <w:shd w:val="clear" w:color="auto" w:fill="D3DFEE"/>
      </w:tcPr>
    </w:tblStylePr>
    <w:tblStylePr w:type="band1Horz">
      <w:tcPr>
        <w:shd w:val="clear" w:color="auto" w:fill="D3DFEE"/>
      </w:tcPr>
    </w:tblStylePr>
  </w:style>
  <w:style w:type="table" w:customStyle="1" w:styleId="3778">
    <w:name w:val="浅色列表 - 强调文字颜色 113"/>
    <w:basedOn w:val="106"/>
    <w:uiPriority w:val="61"/>
    <w:pPr>
      <w:spacing w:before="200" w:after="200" w:line="276" w:lineRule="auto"/>
    </w:pPr>
    <w:rPr>
      <w:rFonts w:ascii="Calibri" w:hAnsi="Calibri" w:eastAsia="宋体" w:cs="Times New Roman"/>
      <w:kern w:val="0"/>
      <w:sz w:val="22"/>
      <w:szCs w:val="20"/>
    </w:rPr>
    <w:tblPr>
      <w:tblBorders>
        <w:top w:val="single" w:color="4F81BD" w:sz="8" w:space="0"/>
        <w:left w:val="single" w:color="4F81BD" w:sz="8" w:space="0"/>
        <w:bottom w:val="single" w:color="4F81BD" w:sz="8" w:space="0"/>
        <w:right w:val="single" w:color="4F81B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cPr>
        <w:shd w:val="clear" w:color="auto" w:fill="4F81BD"/>
      </w:tcPr>
    </w:tblStylePr>
    <w:tblStylePr w:type="lastRow">
      <w:pPr>
        <w:spacing w:before="0" w:after="0" w:line="240" w:lineRule="auto"/>
      </w:pPr>
      <w:rPr>
        <w:b/>
        <w:bCs/>
      </w:rPr>
      <w:tcPr>
        <w:tcBorders>
          <w:top w:val="double" w:color="4F81BD" w:sz="6" w:space="0"/>
          <w:left w:val="single" w:color="4F81BD" w:sz="8" w:space="0"/>
          <w:bottom w:val="single" w:color="4F81BD" w:sz="8" w:space="0"/>
          <w:right w:val="single" w:color="4F81BD" w:sz="8" w:space="0"/>
          <w:insideH w:val="nil"/>
          <w:insideV w:val="nil"/>
          <w:tl2br w:val="nil"/>
          <w:tr2bl w:val="nil"/>
        </w:tcBorders>
      </w:tcPr>
    </w:tblStylePr>
    <w:tblStylePr w:type="firstCol">
      <w:rPr>
        <w:b/>
        <w:bCs/>
      </w:rPr>
    </w:tblStylePr>
    <w:tblStylePr w:type="lastCol">
      <w:rPr>
        <w:b/>
        <w:bCs/>
      </w:rPr>
    </w:tblStylePr>
    <w:tblStylePr w:type="band1Vert">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tblStylePr w:type="band1Horz">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style>
  <w:style w:type="table" w:customStyle="1" w:styleId="3779">
    <w:name w:val="浅色列表 - 强调文字颜色 123"/>
    <w:basedOn w:val="106"/>
    <w:uiPriority w:val="61"/>
    <w:rPr>
      <w:rFonts w:ascii="Calibri" w:hAnsi="Calibri" w:eastAsia="宋体" w:cs="Times New Roman"/>
      <w:kern w:val="0"/>
      <w:sz w:val="22"/>
      <w:szCs w:val="20"/>
    </w:rPr>
    <w:tblPr>
      <w:tblBorders>
        <w:top w:val="single" w:color="4F81BD" w:sz="8" w:space="0"/>
        <w:left w:val="single" w:color="4F81BD" w:sz="8" w:space="0"/>
        <w:bottom w:val="single" w:color="4F81BD" w:sz="8" w:space="0"/>
        <w:right w:val="single" w:color="4F81B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cPr>
        <w:shd w:val="clear" w:color="auto" w:fill="4F81BD"/>
      </w:tcPr>
    </w:tblStylePr>
    <w:tblStylePr w:type="lastRow">
      <w:pPr>
        <w:spacing w:before="0" w:after="0" w:line="240" w:lineRule="auto"/>
      </w:pPr>
      <w:rPr>
        <w:b/>
        <w:bCs/>
      </w:rPr>
      <w:tcPr>
        <w:tcBorders>
          <w:top w:val="double" w:color="4F81BD" w:sz="6" w:space="0"/>
          <w:left w:val="single" w:color="4F81BD" w:sz="8" w:space="0"/>
          <w:bottom w:val="single" w:color="4F81BD" w:sz="8" w:space="0"/>
          <w:right w:val="single" w:color="4F81BD" w:sz="8" w:space="0"/>
          <w:insideH w:val="nil"/>
          <w:insideV w:val="nil"/>
          <w:tl2br w:val="nil"/>
          <w:tr2bl w:val="nil"/>
        </w:tcBorders>
      </w:tcPr>
    </w:tblStylePr>
    <w:tblStylePr w:type="firstCol">
      <w:rPr>
        <w:b/>
        <w:bCs/>
      </w:rPr>
    </w:tblStylePr>
    <w:tblStylePr w:type="lastCol">
      <w:rPr>
        <w:b/>
        <w:bCs/>
      </w:rPr>
    </w:tblStylePr>
    <w:tblStylePr w:type="band1Vert">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tblStylePr w:type="band1Horz">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style>
  <w:style w:type="table" w:customStyle="1" w:styleId="3780">
    <w:name w:val="方欣网格型4"/>
    <w:basedOn w:val="106"/>
    <w:uiPriority w:val="0"/>
    <w:pPr>
      <w:widowControl w:val="0"/>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781">
    <w:name w:val="中等深浅底纹 1 - 强调文字颜色 11"/>
    <w:basedOn w:val="106"/>
    <w:uiPriority w:val="63"/>
    <w:rPr>
      <w:rFonts w:ascii="Calibri" w:hAnsi="Calibri" w:eastAsia="宋体" w:cs="Times New Roman"/>
      <w:kern w:val="0"/>
      <w:sz w:val="22"/>
    </w:rPr>
    <w:tblPr>
      <w:tblBorders>
        <w:top w:val="single" w:color="7BA0CD" w:sz="8" w:space="0"/>
        <w:left w:val="single" w:color="7BA0CD" w:sz="8" w:space="0"/>
        <w:bottom w:val="single" w:color="7BA0CD" w:sz="8" w:space="0"/>
        <w:right w:val="single" w:color="7BA0CD" w:sz="8" w:space="0"/>
        <w:insideH w:val="single" w:color="7BA0C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cPr>
        <w:tcBorders>
          <w:top w:val="single" w:color="7BA0CD" w:sz="8" w:space="0"/>
          <w:left w:val="single" w:color="7BA0CD" w:sz="8" w:space="0"/>
          <w:bottom w:val="single" w:color="7BA0CD" w:sz="8" w:space="0"/>
          <w:right w:val="single" w:color="7BA0CD" w:sz="8" w:space="0"/>
          <w:insideH w:val="nil"/>
          <w:insideV w:val="nil"/>
          <w:tl2br w:val="nil"/>
          <w:tr2bl w:val="nil"/>
        </w:tcBorders>
        <w:shd w:val="clear" w:color="auto" w:fill="4F81BD"/>
      </w:tcPr>
    </w:tblStylePr>
    <w:tblStylePr w:type="lastRow">
      <w:pPr>
        <w:spacing w:before="0" w:after="0" w:line="240" w:lineRule="auto"/>
      </w:pPr>
      <w:rPr>
        <w:b/>
        <w:bCs/>
      </w:rPr>
      <w:tcPr>
        <w:tcBorders>
          <w:top w:val="double" w:color="7BA0CD" w:sz="6" w:space="0"/>
          <w:left w:val="single" w:color="7BA0CD" w:sz="8" w:space="0"/>
          <w:bottom w:val="single" w:color="7BA0CD" w:sz="8" w:space="0"/>
          <w:right w:val="single" w:color="7BA0CD" w:sz="8" w:space="0"/>
          <w:insideH w:val="nil"/>
          <w:insideV w:val="nil"/>
          <w:tl2br w:val="nil"/>
          <w:tr2bl w:val="nil"/>
        </w:tcBorders>
      </w:tcPr>
    </w:tblStylePr>
    <w:tblStylePr w:type="firstCol">
      <w:rPr>
        <w:b/>
        <w:bCs/>
      </w:rPr>
    </w:tblStylePr>
    <w:tblStylePr w:type="lastCol">
      <w:rPr>
        <w:b/>
        <w:bCs/>
      </w:rPr>
    </w:tblStylePr>
    <w:tblStylePr w:type="band1Vert">
      <w:tcPr>
        <w:shd w:val="clear" w:color="auto" w:fill="D3DFEE"/>
      </w:tcPr>
    </w:tblStylePr>
    <w:tblStylePr w:type="band1Horz">
      <w:tcPr>
        <w:shd w:val="clear" w:color="auto" w:fill="D3DFEE"/>
      </w:tcPr>
    </w:tblStylePr>
  </w:style>
  <w:style w:type="table" w:customStyle="1" w:styleId="3782">
    <w:name w:val="浅色列表 - 强调文字颜色 122"/>
    <w:basedOn w:val="106"/>
    <w:uiPriority w:val="61"/>
    <w:rPr>
      <w:rFonts w:ascii="Calibri" w:hAnsi="Calibri" w:eastAsia="宋体" w:cs="Times New Roman"/>
      <w:kern w:val="0"/>
      <w:sz w:val="22"/>
      <w:szCs w:val="20"/>
    </w:rPr>
    <w:tblPr>
      <w:tblBorders>
        <w:top w:val="single" w:color="4F81BD" w:sz="8" w:space="0"/>
        <w:left w:val="single" w:color="4F81BD" w:sz="8" w:space="0"/>
        <w:bottom w:val="single" w:color="4F81BD" w:sz="8" w:space="0"/>
        <w:right w:val="single" w:color="4F81B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cPr>
        <w:shd w:val="clear" w:color="auto" w:fill="4F81BD"/>
      </w:tcPr>
    </w:tblStylePr>
    <w:tblStylePr w:type="lastRow">
      <w:pPr>
        <w:spacing w:before="0" w:after="0" w:line="240" w:lineRule="auto"/>
      </w:pPr>
      <w:rPr>
        <w:b/>
        <w:bCs/>
      </w:rPr>
      <w:tcPr>
        <w:tcBorders>
          <w:top w:val="double" w:color="4F81BD" w:sz="6" w:space="0"/>
          <w:left w:val="single" w:color="4F81BD" w:sz="8" w:space="0"/>
          <w:bottom w:val="single" w:color="4F81BD" w:sz="8" w:space="0"/>
          <w:right w:val="single" w:color="4F81BD" w:sz="8" w:space="0"/>
          <w:insideH w:val="nil"/>
          <w:insideV w:val="nil"/>
          <w:tl2br w:val="nil"/>
          <w:tr2bl w:val="nil"/>
        </w:tcBorders>
      </w:tcPr>
    </w:tblStylePr>
    <w:tblStylePr w:type="firstCol">
      <w:rPr>
        <w:b/>
        <w:bCs/>
      </w:rPr>
    </w:tblStylePr>
    <w:tblStylePr w:type="lastCol">
      <w:rPr>
        <w:b/>
        <w:bCs/>
      </w:rPr>
    </w:tblStylePr>
    <w:tblStylePr w:type="band1Vert">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tblStylePr w:type="band1Horz">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style>
  <w:style w:type="table" w:customStyle="1" w:styleId="3783">
    <w:name w:val="网格型5"/>
    <w:basedOn w:val="106"/>
    <w:uiPriority w:val="0"/>
    <w:pPr>
      <w:spacing w:line="0" w:lineRule="atLeast"/>
      <w:jc w:val="center"/>
    </w:pPr>
    <w:rPr>
      <w:rFonts w:ascii="Times New Roman" w:hAnsi="Times New Roman" w:eastAsia="宋体" w:cs="Times New Roman"/>
      <w:kern w:val="0"/>
      <w:sz w:val="24"/>
      <w:szCs w:val="24"/>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rPr>
      <w:jc w:val="center"/>
    </w:trPr>
    <w:tcPr>
      <w:vAlign w:val="center"/>
    </w:tcPr>
  </w:style>
  <w:style w:type="table" w:customStyle="1" w:styleId="3784">
    <w:name w:val="Table Grid1"/>
    <w:basedOn w:val="106"/>
    <w:uiPriority w:val="0"/>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785">
    <w:name w:val="网格型12"/>
    <w:basedOn w:val="106"/>
    <w:uiPriority w:val="59"/>
    <w:rPr>
      <w:rFonts w:ascii="Calibri" w:hAnsi="Calibri" w:eastAsia="Times New Roman"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786">
    <w:name w:val="网格型11"/>
    <w:basedOn w:val="106"/>
    <w:uiPriority w:val="59"/>
    <w:rPr>
      <w:rFonts w:ascii="Calibri" w:hAnsi="Calibri" w:eastAsia="Times New Roman"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787">
    <w:name w:val="中等深浅列表 1 - 强调文字颜色 112"/>
    <w:uiPriority w:val="99"/>
    <w:rPr>
      <w:rFonts w:ascii="Times New Roman" w:hAnsi="Times New Roman" w:eastAsia="宋体" w:cs="Times New Roman"/>
      <w:color w:val="000000"/>
      <w:kern w:val="0"/>
      <w:sz w:val="20"/>
      <w:szCs w:val="20"/>
    </w:rPr>
    <w:tblPr>
      <w:tblBorders>
        <w:top w:val="single" w:color="4F81BD" w:sz="8" w:space="0"/>
        <w:bottom w:val="single" w:color="4F81BD" w:sz="8" w:space="0"/>
      </w:tblBorders>
      <w:tblLayout w:type="fixed"/>
      <w:tblCellMar>
        <w:top w:w="0" w:type="dxa"/>
        <w:left w:w="108" w:type="dxa"/>
        <w:bottom w:w="0" w:type="dxa"/>
        <w:right w:w="108" w:type="dxa"/>
      </w:tblCellMar>
    </w:tblPr>
  </w:style>
  <w:style w:type="table" w:customStyle="1" w:styleId="3788">
    <w:name w:val="08表格"/>
    <w:basedOn w:val="106"/>
    <w:uiPriority w:val="0"/>
    <w:pPr>
      <w:adjustRightInd w:val="0"/>
      <w:snapToGrid w:val="0"/>
      <w:jc w:val="center"/>
    </w:pPr>
    <w:rPr>
      <w:rFonts w:ascii="Times New Roman" w:hAnsi="Times New Roman" w:eastAsia="宋体" w:cs="Times New Roman"/>
      <w:kern w:val="0"/>
      <w:szCs w:val="20"/>
    </w:rPr>
    <w:tblPr>
      <w:jc w:val="center"/>
      <w:tblBorders>
        <w:top w:val="single" w:color="auto" w:sz="4" w:space="0"/>
        <w:bottom w:val="single" w:color="auto" w:sz="4" w:space="0"/>
      </w:tblBorders>
      <w:tblLayout w:type="fixed"/>
      <w:tblCellMar>
        <w:top w:w="0" w:type="dxa"/>
        <w:left w:w="108" w:type="dxa"/>
        <w:bottom w:w="0" w:type="dxa"/>
        <w:right w:w="108" w:type="dxa"/>
      </w:tblCellMar>
    </w:tblPr>
    <w:trPr>
      <w:jc w:val="center"/>
    </w:trPr>
    <w:tcPr>
      <w:vAlign w:val="center"/>
    </w:tcPr>
    <w:tblStylePr w:type="firstRow">
      <w:pPr>
        <w:wordWrap/>
        <w:adjustRightInd w:val="0"/>
        <w:snapToGrid w:val="0"/>
        <w:spacing w:beforeAutospacing="0" w:afterAutospacing="0" w:line="240" w:lineRule="auto"/>
        <w:ind w:left="0" w:leftChars="0" w:right="0" w:rightChars="0" w:firstLine="0" w:firstLineChars="0"/>
        <w:jc w:val="center"/>
        <w:outlineLvl w:val="9"/>
      </w:pPr>
      <w:rPr>
        <w:rFonts w:ascii="Times New Roman" w:hAnsi="Times New Roman" w:eastAsia="Batang"/>
        <w:b/>
        <w:i w:val="0"/>
        <w:sz w:val="21"/>
      </w:rPr>
      <w:tcPr>
        <w:tcBorders>
          <w:top w:val="single" w:color="auto" w:sz="4" w:space="0"/>
          <w:left w:val="nil"/>
          <w:bottom w:val="single" w:color="auto" w:sz="4" w:space="0"/>
          <w:right w:val="nil"/>
          <w:insideH w:val="nil"/>
          <w:insideV w:val="nil"/>
          <w:tl2br w:val="nil"/>
          <w:tr2bl w:val="nil"/>
        </w:tcBorders>
      </w:tcPr>
    </w:tblStylePr>
    <w:tblStylePr w:type="lastRow">
      <w:tcPr>
        <w:tcBorders>
          <w:top w:val="nil"/>
          <w:left w:val="nil"/>
          <w:bottom w:val="single" w:color="auto" w:sz="4" w:space="0"/>
          <w:right w:val="nil"/>
          <w:insideH w:val="nil"/>
          <w:insideV w:val="nil"/>
          <w:tl2br w:val="nil"/>
          <w:tr2bl w:val="nil"/>
        </w:tcBorders>
      </w:tcPr>
    </w:tblStylePr>
  </w:style>
  <w:style w:type="table" w:customStyle="1" w:styleId="3789">
    <w:name w:val="中等深浅列表 1 - 强调文字颜色 111"/>
    <w:uiPriority w:val="99"/>
    <w:rPr>
      <w:rFonts w:ascii="Times New Roman" w:hAnsi="Times New Roman" w:eastAsia="宋体" w:cs="Times New Roman"/>
      <w:color w:val="000000"/>
      <w:kern w:val="0"/>
      <w:sz w:val="20"/>
      <w:szCs w:val="20"/>
    </w:rPr>
    <w:tblPr>
      <w:tblBorders>
        <w:top w:val="single" w:color="4F81BD" w:sz="8" w:space="0"/>
        <w:bottom w:val="single" w:color="4F81BD" w:sz="8" w:space="0"/>
      </w:tblBorders>
      <w:tblLayout w:type="fixed"/>
      <w:tblCellMar>
        <w:top w:w="0" w:type="dxa"/>
        <w:left w:w="108" w:type="dxa"/>
        <w:bottom w:w="0" w:type="dxa"/>
        <w:right w:w="108" w:type="dxa"/>
      </w:tblCellMar>
    </w:tblPr>
  </w:style>
  <w:style w:type="table" w:customStyle="1" w:styleId="3790">
    <w:name w:val="网格型6"/>
    <w:basedOn w:val="106"/>
    <w:uiPriority w:val="0"/>
    <w:pPr>
      <w:widowControl w:val="0"/>
      <w:jc w:val="both"/>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791">
    <w:name w:val="Table Normal"/>
    <w:uiPriority w:val="0"/>
    <w:rPr>
      <w:rFonts w:ascii="Times New Roman" w:hAnsi="Times New Roman" w:eastAsia="宋体" w:cs="宋体"/>
      <w:kern w:val="0"/>
      <w:sz w:val="20"/>
      <w:szCs w:val="20"/>
      <w:lang w:bidi="th-TH"/>
    </w:rPr>
    <w:tblPr>
      <w:tblLayout w:type="fixed"/>
      <w:tblCellMar>
        <w:top w:w="0" w:type="dxa"/>
        <w:left w:w="108" w:type="dxa"/>
        <w:bottom w:w="0" w:type="dxa"/>
        <w:right w:w="108" w:type="dxa"/>
      </w:tblCellMar>
    </w:tblPr>
  </w:style>
  <w:style w:type="table" w:customStyle="1" w:styleId="3792">
    <w:name w:val="中等深浅列表 1 - 强调文字颜色 113"/>
    <w:uiPriority w:val="99"/>
    <w:rPr>
      <w:rFonts w:ascii="Times New Roman" w:hAnsi="Times New Roman" w:eastAsia="宋体" w:cs="Times New Roman"/>
      <w:color w:val="000000"/>
      <w:kern w:val="0"/>
      <w:sz w:val="20"/>
      <w:szCs w:val="20"/>
    </w:rPr>
    <w:tblPr>
      <w:tblBorders>
        <w:top w:val="single" w:color="4F81BD" w:sz="8" w:space="0"/>
        <w:bottom w:val="single" w:color="4F81BD" w:sz="8" w:space="0"/>
      </w:tblBorders>
      <w:tblLayout w:type="fixed"/>
      <w:tblCellMar>
        <w:top w:w="0" w:type="dxa"/>
        <w:left w:w="108" w:type="dxa"/>
        <w:bottom w:w="0" w:type="dxa"/>
        <w:right w:w="108" w:type="dxa"/>
      </w:tblCellMar>
    </w:tblPr>
  </w:style>
  <w:style w:type="table" w:customStyle="1" w:styleId="3793">
    <w:name w:val="浅色列表 - 强调文字颜色 11"/>
    <w:basedOn w:val="106"/>
    <w:uiPriority w:val="61"/>
    <w:rPr>
      <w:rFonts w:ascii="Calibri" w:hAnsi="Calibri" w:eastAsia="宋体" w:cs="Times New Roman"/>
      <w:kern w:val="0"/>
      <w:sz w:val="20"/>
      <w:szCs w:val="20"/>
    </w:rPr>
    <w:tblPr>
      <w:tblBorders>
        <w:top w:val="single" w:color="4F81BD" w:sz="8" w:space="0"/>
        <w:left w:val="single" w:color="4F81BD" w:sz="8" w:space="0"/>
        <w:bottom w:val="single" w:color="4F81BD" w:sz="8" w:space="0"/>
        <w:right w:val="single" w:color="4F81B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cPr>
        <w:shd w:val="clear" w:color="auto" w:fill="4F81BD"/>
      </w:tcPr>
    </w:tblStylePr>
    <w:tblStylePr w:type="lastRow">
      <w:pPr>
        <w:spacing w:before="0" w:after="0" w:line="240" w:lineRule="auto"/>
      </w:pPr>
      <w:rPr>
        <w:b/>
        <w:bCs/>
      </w:rPr>
      <w:tcPr>
        <w:tcBorders>
          <w:top w:val="double" w:color="4F81BD" w:sz="6" w:space="0"/>
          <w:left w:val="single" w:color="4F81BD" w:sz="8" w:space="0"/>
          <w:bottom w:val="single" w:color="4F81BD" w:sz="8" w:space="0"/>
          <w:right w:val="single" w:color="4F81BD" w:sz="8" w:space="0"/>
          <w:insideH w:val="nil"/>
          <w:insideV w:val="nil"/>
          <w:tl2br w:val="nil"/>
          <w:tr2bl w:val="nil"/>
        </w:tcBorders>
      </w:tcPr>
    </w:tblStylePr>
    <w:tblStylePr w:type="firstCol">
      <w:rPr>
        <w:b/>
        <w:bCs/>
      </w:rPr>
    </w:tblStylePr>
    <w:tblStylePr w:type="lastCol">
      <w:rPr>
        <w:b/>
        <w:bCs/>
      </w:rPr>
    </w:tblStylePr>
    <w:tblStylePr w:type="band1Vert">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tblStylePr w:type="band1Horz">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style>
  <w:style w:type="table" w:customStyle="1" w:styleId="3794">
    <w:name w:val="网格型3"/>
    <w:basedOn w:val="106"/>
    <w:uiPriority w:val="0"/>
    <w:rPr>
      <w:rFonts w:ascii="Calibri" w:hAnsi="Calibri"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795">
    <w:name w:val="方欣网格型1"/>
    <w:basedOn w:val="106"/>
    <w:uiPriority w:val="0"/>
    <w:pPr>
      <w:widowControl w:val="0"/>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796">
    <w:name w:val="浅色列表 - 强调文字颜色 121"/>
    <w:basedOn w:val="106"/>
    <w:uiPriority w:val="61"/>
    <w:rPr>
      <w:rFonts w:ascii="Calibri" w:hAnsi="Calibri" w:eastAsia="宋体" w:cs="Times New Roman"/>
      <w:kern w:val="0"/>
      <w:sz w:val="22"/>
      <w:szCs w:val="20"/>
    </w:rPr>
    <w:tblPr>
      <w:tblBorders>
        <w:top w:val="single" w:color="4F81BD" w:sz="8" w:space="0"/>
        <w:left w:val="single" w:color="4F81BD" w:sz="8" w:space="0"/>
        <w:bottom w:val="single" w:color="4F81BD" w:sz="8" w:space="0"/>
        <w:right w:val="single" w:color="4F81B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cPr>
        <w:shd w:val="clear" w:color="auto" w:fill="4F81BD"/>
      </w:tcPr>
    </w:tblStylePr>
    <w:tblStylePr w:type="lastRow">
      <w:pPr>
        <w:spacing w:before="0" w:after="0" w:line="240" w:lineRule="auto"/>
      </w:pPr>
      <w:rPr>
        <w:b/>
        <w:bCs/>
      </w:rPr>
      <w:tcPr>
        <w:tcBorders>
          <w:top w:val="double" w:color="4F81BD" w:sz="6" w:space="0"/>
          <w:left w:val="single" w:color="4F81BD" w:sz="8" w:space="0"/>
          <w:bottom w:val="single" w:color="4F81BD" w:sz="8" w:space="0"/>
          <w:right w:val="single" w:color="4F81BD" w:sz="8" w:space="0"/>
          <w:insideH w:val="nil"/>
          <w:insideV w:val="nil"/>
          <w:tl2br w:val="nil"/>
          <w:tr2bl w:val="nil"/>
        </w:tcBorders>
      </w:tcPr>
    </w:tblStylePr>
    <w:tblStylePr w:type="firstCol">
      <w:rPr>
        <w:b/>
        <w:bCs/>
      </w:rPr>
    </w:tblStylePr>
    <w:tblStylePr w:type="lastCol">
      <w:rPr>
        <w:b/>
        <w:bCs/>
      </w:rPr>
    </w:tblStylePr>
    <w:tblStylePr w:type="band1Vert">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tblStylePr w:type="band1Horz">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style>
  <w:style w:type="table" w:customStyle="1" w:styleId="3797">
    <w:name w:val="浅色列表 - 强调文字颜色 12"/>
    <w:basedOn w:val="106"/>
    <w:uiPriority w:val="0"/>
    <w:rPr>
      <w:rFonts w:ascii="Calibri" w:hAnsi="Calibri" w:eastAsia="宋体" w:cs="Times New Roman"/>
      <w:kern w:val="0"/>
      <w:sz w:val="22"/>
    </w:rPr>
    <w:tblPr>
      <w:tblBorders>
        <w:top w:val="single" w:color="4F81BD" w:sz="8" w:space="0"/>
        <w:left w:val="single" w:color="4F81BD" w:sz="8" w:space="0"/>
        <w:bottom w:val="single" w:color="4F81BD" w:sz="8" w:space="0"/>
        <w:right w:val="single" w:color="4F81B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cPr>
        <w:shd w:val="clear" w:color="auto" w:fill="4F81BD"/>
      </w:tcPr>
    </w:tblStylePr>
    <w:tblStylePr w:type="lastRow">
      <w:pPr>
        <w:spacing w:before="0" w:after="0" w:line="240" w:lineRule="auto"/>
      </w:pPr>
      <w:rPr>
        <w:b/>
        <w:bCs/>
      </w:rPr>
      <w:tcPr>
        <w:tcBorders>
          <w:top w:val="double" w:color="4F81BD" w:sz="6" w:space="0"/>
          <w:left w:val="single" w:color="4F81BD" w:sz="8" w:space="0"/>
          <w:bottom w:val="single" w:color="4F81BD" w:sz="8" w:space="0"/>
          <w:right w:val="single" w:color="4F81BD" w:sz="8" w:space="0"/>
          <w:insideH w:val="nil"/>
          <w:insideV w:val="nil"/>
          <w:tl2br w:val="nil"/>
          <w:tr2bl w:val="nil"/>
        </w:tcBorders>
      </w:tcPr>
    </w:tblStylePr>
    <w:tblStylePr w:type="firstCol">
      <w:rPr>
        <w:b/>
        <w:bCs/>
      </w:rPr>
    </w:tblStylePr>
    <w:tblStylePr w:type="lastCol">
      <w:rPr>
        <w:b/>
        <w:bCs/>
      </w:rPr>
    </w:tblStylePr>
    <w:tblStylePr w:type="band1Vert">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tblStylePr w:type="band1Horz">
      <w:tcPr>
        <w:tcBorders>
          <w:top w:val="single" w:color="4F81BD" w:sz="8" w:space="0"/>
          <w:left w:val="single" w:color="4F81BD" w:sz="8" w:space="0"/>
          <w:bottom w:val="single" w:color="4F81BD" w:sz="8" w:space="0"/>
          <w:right w:val="single" w:color="4F81BD" w:sz="8" w:space="0"/>
          <w:insideH w:val="nil"/>
          <w:insideV w:val="nil"/>
          <w:tl2br w:val="nil"/>
          <w:tr2bl w:val="nil"/>
        </w:tcBorders>
      </w:tcPr>
    </w:tblStylePr>
  </w:style>
  <w:style w:type="table" w:customStyle="1" w:styleId="3798">
    <w:name w:val="正文中的表格"/>
    <w:basedOn w:val="107"/>
    <w:uiPriority w:val="0"/>
    <w:pPr>
      <w:jc w:val="both"/>
    </w:pPr>
    <w:rPr>
      <w:rFonts w:ascii="Arial Narrow" w:hAnsi="Arial Narrow" w:cs="Arial Narrow"/>
    </w:rPr>
    <w:tblPr>
      <w:tblBorders>
        <w:top w:val="single" w:color="999999" w:sz="4" w:space="0"/>
        <w:left w:val="single" w:color="999999" w:sz="4" w:space="0"/>
        <w:bottom w:val="single" w:color="999999" w:sz="4" w:space="0"/>
        <w:right w:val="single" w:color="999999" w:sz="4" w:space="0"/>
        <w:insideH w:val="single" w:color="999999" w:sz="4" w:space="0"/>
        <w:insideV w:val="single" w:color="999999" w:sz="4" w:space="0"/>
      </w:tblBorders>
      <w:tblLayout w:type="fixed"/>
      <w:tblCellMar>
        <w:top w:w="0" w:type="dxa"/>
        <w:left w:w="108" w:type="dxa"/>
        <w:bottom w:w="0" w:type="dxa"/>
        <w:right w:w="108" w:type="dxa"/>
      </w:tblCellMar>
    </w:tblPr>
    <w:tcPr>
      <w:vAlign w:val="center"/>
    </w:tcPr>
  </w:style>
  <w:style w:type="table" w:customStyle="1" w:styleId="3799">
    <w:name w:val="方欣网格型3"/>
    <w:basedOn w:val="106"/>
    <w:uiPriority w:val="0"/>
    <w:pPr>
      <w:widowControl w:val="0"/>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800">
    <w:name w:val="网格型4"/>
    <w:basedOn w:val="106"/>
    <w:uiPriority w:val="0"/>
    <w:pPr>
      <w:spacing w:line="0" w:lineRule="atLeast"/>
      <w:jc w:val="center"/>
    </w:pPr>
    <w:rPr>
      <w:rFonts w:ascii="Times New Roman" w:hAnsi="Times New Roman" w:eastAsia="宋体" w:cs="Times New Roman"/>
      <w:kern w:val="0"/>
      <w:sz w:val="24"/>
      <w:szCs w:val="24"/>
    </w:rPr>
    <w:tblPr>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108" w:type="dxa"/>
        <w:bottom w:w="0" w:type="dxa"/>
        <w:right w:w="108" w:type="dxa"/>
      </w:tblCellMar>
    </w:tblPr>
    <w:trPr>
      <w:jc w:val="center"/>
    </w:trPr>
    <w:tcPr>
      <w:vAlign w:val="center"/>
    </w:tcPr>
  </w:style>
  <w:style w:type="table" w:customStyle="1" w:styleId="3801">
    <w:name w:val="中等深浅底纹 1 - 强调文字颜色 12"/>
    <w:basedOn w:val="106"/>
    <w:uiPriority w:val="63"/>
    <w:rPr>
      <w:rFonts w:ascii="Calibri" w:hAnsi="Calibri" w:eastAsia="宋体" w:cs="Times New Roman"/>
      <w:kern w:val="0"/>
      <w:sz w:val="22"/>
    </w:rPr>
    <w:tblPr>
      <w:tblBorders>
        <w:top w:val="single" w:color="7BA0CD" w:sz="8" w:space="0"/>
        <w:left w:val="single" w:color="7BA0CD" w:sz="8" w:space="0"/>
        <w:bottom w:val="single" w:color="7BA0CD" w:sz="8" w:space="0"/>
        <w:right w:val="single" w:color="7BA0CD" w:sz="8" w:space="0"/>
        <w:insideH w:val="single" w:color="7BA0CD" w:sz="8" w:space="0"/>
      </w:tblBorders>
      <w:tblLayout w:type="fixed"/>
      <w:tblCellMar>
        <w:top w:w="0" w:type="dxa"/>
        <w:left w:w="108" w:type="dxa"/>
        <w:bottom w:w="0" w:type="dxa"/>
        <w:right w:w="108" w:type="dxa"/>
      </w:tblCellMar>
    </w:tblPr>
    <w:tblStylePr w:type="firstRow">
      <w:pPr>
        <w:spacing w:before="0" w:after="0" w:line="240" w:lineRule="auto"/>
      </w:pPr>
      <w:rPr>
        <w:b/>
        <w:bCs/>
        <w:color w:val="FFFFFF"/>
      </w:rPr>
      <w:tcPr>
        <w:tcBorders>
          <w:top w:val="single" w:color="7BA0CD" w:sz="8" w:space="0"/>
          <w:left w:val="single" w:color="7BA0CD" w:sz="8" w:space="0"/>
          <w:bottom w:val="single" w:color="7BA0CD" w:sz="8" w:space="0"/>
          <w:right w:val="single" w:color="7BA0CD" w:sz="8" w:space="0"/>
          <w:insideH w:val="nil"/>
          <w:insideV w:val="nil"/>
          <w:tl2br w:val="nil"/>
          <w:tr2bl w:val="nil"/>
        </w:tcBorders>
        <w:shd w:val="clear" w:color="auto" w:fill="4F81BD"/>
      </w:tcPr>
    </w:tblStylePr>
    <w:tblStylePr w:type="lastRow">
      <w:pPr>
        <w:spacing w:before="0" w:after="0" w:line="240" w:lineRule="auto"/>
      </w:pPr>
      <w:rPr>
        <w:b/>
        <w:bCs/>
      </w:rPr>
      <w:tcPr>
        <w:tcBorders>
          <w:top w:val="double" w:color="7BA0CD" w:sz="6" w:space="0"/>
          <w:left w:val="single" w:color="7BA0CD" w:sz="8" w:space="0"/>
          <w:bottom w:val="single" w:color="7BA0CD" w:sz="8" w:space="0"/>
          <w:right w:val="single" w:color="7BA0CD" w:sz="8" w:space="0"/>
          <w:insideH w:val="nil"/>
          <w:insideV w:val="nil"/>
          <w:tl2br w:val="nil"/>
          <w:tr2bl w:val="nil"/>
        </w:tcBorders>
      </w:tcPr>
    </w:tblStylePr>
    <w:tblStylePr w:type="firstCol">
      <w:rPr>
        <w:b/>
        <w:bCs/>
      </w:rPr>
    </w:tblStylePr>
    <w:tblStylePr w:type="lastCol">
      <w:rPr>
        <w:b/>
        <w:bCs/>
      </w:rPr>
    </w:tblStylePr>
    <w:tblStylePr w:type="band1Vert">
      <w:tcPr>
        <w:shd w:val="clear" w:color="auto" w:fill="D3DFEE"/>
      </w:tcPr>
    </w:tblStylePr>
    <w:tblStylePr w:type="band1Horz">
      <w:tcPr>
        <w:shd w:val="clear" w:color="auto" w:fill="D3DFEE"/>
      </w:tcPr>
    </w:tblStylePr>
  </w:style>
  <w:style w:type="table" w:customStyle="1" w:styleId="3802">
    <w:name w:val="中等深浅网格 3 - 强调文字颜色 13"/>
    <w:basedOn w:val="106"/>
    <w:uiPriority w:val="99"/>
    <w:rPr>
      <w:rFonts w:ascii="Calibri" w:hAnsi="Calibri" w:eastAsia="宋体" w:cs="Times New Roman"/>
      <w:kern w:val="0"/>
      <w:sz w:val="22"/>
      <w:szCs w:val="20"/>
    </w:rPr>
    <w:tblPr>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Layout w:type="fixed"/>
      <w:tblCellMar>
        <w:top w:w="0" w:type="dxa"/>
        <w:left w:w="108" w:type="dxa"/>
        <w:bottom w:w="0" w:type="dxa"/>
        <w:right w:w="108" w:type="dxa"/>
      </w:tblCellMar>
    </w:tblPr>
    <w:tcPr>
      <w:shd w:val="clear" w:color="auto" w:fill="D3DFEE"/>
    </w:tcPr>
    <w:tblStylePr w:type="firstRow">
      <w:rPr>
        <w:b/>
        <w:bCs/>
        <w:i w:val="0"/>
        <w:iCs w:val="0"/>
        <w:color w:val="FFFFFF"/>
      </w:rPr>
      <w:tcPr>
        <w:tcBorders>
          <w:top w:val="single" w:color="FFFFFF" w:sz="8" w:space="0"/>
          <w:left w:val="single" w:color="FFFFFF" w:sz="8" w:space="0"/>
          <w:bottom w:val="single" w:color="FFFFFF" w:sz="24" w:space="0"/>
          <w:right w:val="single" w:color="FFFFFF" w:sz="8" w:space="0"/>
          <w:insideH w:val="nil"/>
          <w:insideV w:val="single" w:sz="8" w:space="0"/>
          <w:tl2br w:val="nil"/>
          <w:tr2bl w:val="nil"/>
        </w:tcBorders>
        <w:shd w:val="clear" w:color="auto" w:fill="4F81BD"/>
      </w:tcPr>
    </w:tblStylePr>
    <w:tblStylePr w:type="lastRow">
      <w:rPr>
        <w:b/>
        <w:bCs/>
        <w:i w:val="0"/>
        <w:iCs w:val="0"/>
        <w:color w:val="FFFFFF"/>
      </w:rPr>
      <w:tcPr>
        <w:tcBorders>
          <w:top w:val="single" w:color="FFFFFF" w:sz="24" w:space="0"/>
          <w:left w:val="single" w:color="FFFFFF" w:sz="8" w:space="0"/>
          <w:bottom w:val="single" w:color="FFFFFF" w:sz="8" w:space="0"/>
          <w:right w:val="single" w:color="FFFFFF" w:sz="8" w:space="0"/>
          <w:insideH w:val="nil"/>
          <w:insideV w:val="single" w:sz="8" w:space="0"/>
          <w:tl2br w:val="nil"/>
          <w:tr2bl w:val="nil"/>
        </w:tcBorders>
        <w:shd w:val="clear" w:color="auto" w:fill="4F81BD"/>
      </w:tcPr>
    </w:tblStylePr>
    <w:tblStylePr w:type="firstCol">
      <w:rPr>
        <w:b/>
        <w:bCs/>
        <w:i w:val="0"/>
        <w:iCs w:val="0"/>
        <w:color w:val="FFFFFF"/>
      </w:rPr>
      <w:tcPr>
        <w:tcBorders>
          <w:top w:val="nil"/>
          <w:left w:val="single" w:color="FFFFFF" w:sz="8" w:space="0"/>
          <w:bottom w:val="nil"/>
          <w:right w:val="single" w:color="FFFFFF" w:sz="24" w:space="0"/>
          <w:insideH w:val="nil"/>
          <w:insideV w:val="nil"/>
          <w:tl2br w:val="nil"/>
          <w:tr2bl w:val="nil"/>
        </w:tcBorders>
        <w:shd w:val="clear" w:color="auto" w:fill="4F81BD"/>
      </w:tcPr>
    </w:tblStylePr>
    <w:tblStylePr w:type="lastCol">
      <w:rPr>
        <w:b/>
        <w:bCs/>
        <w:i w:val="0"/>
        <w:iCs w:val="0"/>
        <w:color w:val="FFFFFF"/>
      </w:rPr>
      <w:tcPr>
        <w:tcBorders>
          <w:top w:val="nil"/>
          <w:left w:val="single" w:color="FFFFFF" w:sz="24" w:space="0"/>
          <w:bottom w:val="nil"/>
          <w:right w:val="nil"/>
          <w:insideH w:val="nil"/>
          <w:insideV w:val="nil"/>
          <w:tl2br w:val="nil"/>
          <w:tr2bl w:val="nil"/>
        </w:tcBorders>
        <w:shd w:val="clear" w:color="auto" w:fill="4F81BD"/>
      </w:tcPr>
    </w:tblStylePr>
    <w:tblStylePr w:type="band1Vert">
      <w:tcPr>
        <w:tcBorders>
          <w:top w:val="single" w:color="FFFFFF" w:sz="8" w:space="0"/>
          <w:left w:val="single" w:color="FFFFFF" w:sz="8" w:space="0"/>
          <w:bottom w:val="single" w:color="FFFFFF" w:sz="8" w:space="0"/>
          <w:right w:val="single" w:color="FFFFFF" w:sz="8" w:space="0"/>
          <w:insideH w:val="nil"/>
          <w:insideV w:val="nil"/>
          <w:tl2br w:val="nil"/>
          <w:tr2bl w:val="nil"/>
        </w:tcBorders>
        <w:shd w:val="clear" w:color="auto" w:fill="A7BFDE"/>
      </w:tcPr>
    </w:tblStylePr>
    <w:tblStylePr w:type="band1Horz">
      <w:tcPr>
        <w:tcBorders>
          <w:top w:val="single" w:color="FFFFFF" w:sz="8" w:space="0"/>
          <w:left w:val="single" w:color="FFFFFF" w:sz="8" w:space="0"/>
          <w:bottom w:val="single" w:color="FFFFFF" w:sz="8" w:space="0"/>
          <w:right w:val="single" w:color="FFFFFF" w:sz="8" w:space="0"/>
          <w:insideH w:val="single" w:sz="8" w:space="0"/>
          <w:insideV w:val="single" w:sz="8" w:space="0"/>
          <w:tl2br w:val="nil"/>
          <w:tr2bl w:val="nil"/>
        </w:tcBorders>
        <w:shd w:val="clear" w:color="auto" w:fill="A7BFDE"/>
      </w:tcPr>
    </w:tblStylePr>
  </w:style>
  <w:style w:type="table" w:customStyle="1" w:styleId="3803">
    <w:name w:val="方欣网格型2"/>
    <w:basedOn w:val="106"/>
    <w:uiPriority w:val="0"/>
    <w:pPr>
      <w:widowControl w:val="0"/>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804">
    <w:name w:val="中等深浅网格 3 - 强调文字颜色 12"/>
    <w:basedOn w:val="106"/>
    <w:uiPriority w:val="99"/>
    <w:rPr>
      <w:rFonts w:ascii="Calibri" w:hAnsi="Calibri" w:eastAsia="宋体" w:cs="Times New Roman"/>
      <w:kern w:val="0"/>
      <w:sz w:val="22"/>
      <w:szCs w:val="20"/>
    </w:rPr>
    <w:tblPr>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Layout w:type="fixed"/>
      <w:tblCellMar>
        <w:top w:w="0" w:type="dxa"/>
        <w:left w:w="108" w:type="dxa"/>
        <w:bottom w:w="0" w:type="dxa"/>
        <w:right w:w="108" w:type="dxa"/>
      </w:tblCellMar>
    </w:tblPr>
    <w:tcPr>
      <w:shd w:val="clear" w:color="auto" w:fill="D3DFEE"/>
    </w:tcPr>
    <w:tblStylePr w:type="firstRow">
      <w:rPr>
        <w:b/>
        <w:bCs/>
        <w:i w:val="0"/>
        <w:iCs w:val="0"/>
        <w:color w:val="FFFFFF"/>
      </w:rPr>
      <w:tcPr>
        <w:tcBorders>
          <w:top w:val="single" w:color="FFFFFF" w:sz="8" w:space="0"/>
          <w:left w:val="single" w:color="FFFFFF" w:sz="8" w:space="0"/>
          <w:bottom w:val="single" w:color="FFFFFF" w:sz="24" w:space="0"/>
          <w:right w:val="single" w:color="FFFFFF" w:sz="8" w:space="0"/>
          <w:insideH w:val="nil"/>
          <w:insideV w:val="single" w:sz="8" w:space="0"/>
          <w:tl2br w:val="nil"/>
          <w:tr2bl w:val="nil"/>
        </w:tcBorders>
        <w:shd w:val="clear" w:color="auto" w:fill="4F81BD"/>
      </w:tcPr>
    </w:tblStylePr>
    <w:tblStylePr w:type="lastRow">
      <w:rPr>
        <w:b/>
        <w:bCs/>
        <w:i w:val="0"/>
        <w:iCs w:val="0"/>
        <w:color w:val="FFFFFF"/>
      </w:rPr>
      <w:tcPr>
        <w:tcBorders>
          <w:top w:val="single" w:color="FFFFFF" w:sz="24" w:space="0"/>
          <w:left w:val="single" w:color="FFFFFF" w:sz="8" w:space="0"/>
          <w:bottom w:val="single" w:color="FFFFFF" w:sz="8" w:space="0"/>
          <w:right w:val="single" w:color="FFFFFF" w:sz="8" w:space="0"/>
          <w:insideH w:val="nil"/>
          <w:insideV w:val="single" w:sz="8" w:space="0"/>
          <w:tl2br w:val="nil"/>
          <w:tr2bl w:val="nil"/>
        </w:tcBorders>
        <w:shd w:val="clear" w:color="auto" w:fill="4F81BD"/>
      </w:tcPr>
    </w:tblStylePr>
    <w:tblStylePr w:type="firstCol">
      <w:rPr>
        <w:b/>
        <w:bCs/>
        <w:i w:val="0"/>
        <w:iCs w:val="0"/>
        <w:color w:val="FFFFFF"/>
      </w:rPr>
      <w:tcPr>
        <w:tcBorders>
          <w:top w:val="nil"/>
          <w:left w:val="single" w:color="FFFFFF" w:sz="8" w:space="0"/>
          <w:bottom w:val="nil"/>
          <w:right w:val="single" w:color="FFFFFF" w:sz="24" w:space="0"/>
          <w:insideH w:val="nil"/>
          <w:insideV w:val="nil"/>
          <w:tl2br w:val="nil"/>
          <w:tr2bl w:val="nil"/>
        </w:tcBorders>
        <w:shd w:val="clear" w:color="auto" w:fill="4F81BD"/>
      </w:tcPr>
    </w:tblStylePr>
    <w:tblStylePr w:type="lastCol">
      <w:rPr>
        <w:b/>
        <w:bCs/>
        <w:i w:val="0"/>
        <w:iCs w:val="0"/>
        <w:color w:val="FFFFFF"/>
      </w:rPr>
      <w:tcPr>
        <w:tcBorders>
          <w:top w:val="nil"/>
          <w:left w:val="single" w:color="FFFFFF" w:sz="24" w:space="0"/>
          <w:bottom w:val="nil"/>
          <w:right w:val="nil"/>
          <w:insideH w:val="nil"/>
          <w:insideV w:val="nil"/>
          <w:tl2br w:val="nil"/>
          <w:tr2bl w:val="nil"/>
        </w:tcBorders>
        <w:shd w:val="clear" w:color="auto" w:fill="4F81BD"/>
      </w:tcPr>
    </w:tblStylePr>
    <w:tblStylePr w:type="band1Vert">
      <w:tcPr>
        <w:tcBorders>
          <w:top w:val="single" w:color="FFFFFF" w:sz="8" w:space="0"/>
          <w:left w:val="single" w:color="FFFFFF" w:sz="8" w:space="0"/>
          <w:bottom w:val="single" w:color="FFFFFF" w:sz="8" w:space="0"/>
          <w:right w:val="single" w:color="FFFFFF" w:sz="8" w:space="0"/>
          <w:insideH w:val="nil"/>
          <w:insideV w:val="nil"/>
          <w:tl2br w:val="nil"/>
          <w:tr2bl w:val="nil"/>
        </w:tcBorders>
        <w:shd w:val="clear" w:color="auto" w:fill="A7BFDE"/>
      </w:tcPr>
    </w:tblStylePr>
    <w:tblStylePr w:type="band1Horz">
      <w:tcPr>
        <w:tcBorders>
          <w:top w:val="single" w:color="FFFFFF" w:sz="8" w:space="0"/>
          <w:left w:val="single" w:color="FFFFFF" w:sz="8" w:space="0"/>
          <w:bottom w:val="single" w:color="FFFFFF" w:sz="8" w:space="0"/>
          <w:right w:val="single" w:color="FFFFFF" w:sz="8" w:space="0"/>
          <w:insideH w:val="single" w:sz="8" w:space="0"/>
          <w:insideV w:val="single" w:sz="8" w:space="0"/>
          <w:tl2br w:val="nil"/>
          <w:tr2bl w:val="nil"/>
        </w:tcBorders>
        <w:shd w:val="clear" w:color="auto" w:fill="A7BFDE"/>
      </w:tcPr>
    </w:tblStylePr>
  </w:style>
  <w:style w:type="table" w:customStyle="1" w:styleId="3805">
    <w:name w:val="中等深浅网格 3 - 强调文字颜色 11"/>
    <w:basedOn w:val="106"/>
    <w:uiPriority w:val="99"/>
    <w:rPr>
      <w:rFonts w:ascii="Calibri" w:hAnsi="Calibri" w:eastAsia="宋体" w:cs="Times New Roman"/>
      <w:kern w:val="0"/>
      <w:sz w:val="22"/>
      <w:szCs w:val="20"/>
    </w:rPr>
    <w:tblPr>
      <w:tblBorders>
        <w:top w:val="single" w:color="FFFFFF" w:sz="8" w:space="0"/>
        <w:left w:val="single" w:color="FFFFFF" w:sz="8" w:space="0"/>
        <w:bottom w:val="single" w:color="FFFFFF" w:sz="8" w:space="0"/>
        <w:right w:val="single" w:color="FFFFFF" w:sz="8" w:space="0"/>
        <w:insideH w:val="single" w:color="FFFFFF" w:sz="6" w:space="0"/>
        <w:insideV w:val="single" w:color="FFFFFF" w:sz="6" w:space="0"/>
      </w:tblBorders>
      <w:tblLayout w:type="fixed"/>
      <w:tblCellMar>
        <w:top w:w="0" w:type="dxa"/>
        <w:left w:w="108" w:type="dxa"/>
        <w:bottom w:w="0" w:type="dxa"/>
        <w:right w:w="108" w:type="dxa"/>
      </w:tblCellMar>
    </w:tblPr>
    <w:tcPr>
      <w:shd w:val="clear" w:color="auto" w:fill="D3DFEE"/>
    </w:tcPr>
    <w:tblStylePr w:type="firstRow">
      <w:rPr>
        <w:b/>
        <w:bCs/>
        <w:i w:val="0"/>
        <w:iCs w:val="0"/>
        <w:color w:val="FFFFFF"/>
      </w:rPr>
      <w:tcPr>
        <w:tcBorders>
          <w:top w:val="single" w:color="FFFFFF" w:sz="8" w:space="0"/>
          <w:left w:val="single" w:color="FFFFFF" w:sz="8" w:space="0"/>
          <w:bottom w:val="single" w:color="FFFFFF" w:sz="24" w:space="0"/>
          <w:right w:val="single" w:color="FFFFFF" w:sz="8" w:space="0"/>
          <w:insideH w:val="nil"/>
          <w:insideV w:val="single" w:sz="8" w:space="0"/>
          <w:tl2br w:val="nil"/>
          <w:tr2bl w:val="nil"/>
        </w:tcBorders>
        <w:shd w:val="clear" w:color="auto" w:fill="4F81BD"/>
      </w:tcPr>
    </w:tblStylePr>
    <w:tblStylePr w:type="lastRow">
      <w:rPr>
        <w:b/>
        <w:bCs/>
        <w:i w:val="0"/>
        <w:iCs w:val="0"/>
        <w:color w:val="FFFFFF"/>
      </w:rPr>
      <w:tcPr>
        <w:tcBorders>
          <w:top w:val="single" w:color="FFFFFF" w:sz="24" w:space="0"/>
          <w:left w:val="single" w:color="FFFFFF" w:sz="8" w:space="0"/>
          <w:bottom w:val="single" w:color="FFFFFF" w:sz="8" w:space="0"/>
          <w:right w:val="single" w:color="FFFFFF" w:sz="8" w:space="0"/>
          <w:insideH w:val="nil"/>
          <w:insideV w:val="single" w:sz="8" w:space="0"/>
          <w:tl2br w:val="nil"/>
          <w:tr2bl w:val="nil"/>
        </w:tcBorders>
        <w:shd w:val="clear" w:color="auto" w:fill="4F81BD"/>
      </w:tcPr>
    </w:tblStylePr>
    <w:tblStylePr w:type="firstCol">
      <w:rPr>
        <w:b/>
        <w:bCs/>
        <w:i w:val="0"/>
        <w:iCs w:val="0"/>
        <w:color w:val="FFFFFF"/>
      </w:rPr>
      <w:tcPr>
        <w:tcBorders>
          <w:top w:val="nil"/>
          <w:left w:val="single" w:color="FFFFFF" w:sz="8" w:space="0"/>
          <w:bottom w:val="nil"/>
          <w:right w:val="single" w:color="FFFFFF" w:sz="24" w:space="0"/>
          <w:insideH w:val="nil"/>
          <w:insideV w:val="nil"/>
          <w:tl2br w:val="nil"/>
          <w:tr2bl w:val="nil"/>
        </w:tcBorders>
        <w:shd w:val="clear" w:color="auto" w:fill="4F81BD"/>
      </w:tcPr>
    </w:tblStylePr>
    <w:tblStylePr w:type="lastCol">
      <w:rPr>
        <w:b/>
        <w:bCs/>
        <w:i w:val="0"/>
        <w:iCs w:val="0"/>
        <w:color w:val="FFFFFF"/>
      </w:rPr>
      <w:tcPr>
        <w:tcBorders>
          <w:top w:val="nil"/>
          <w:left w:val="single" w:color="FFFFFF" w:sz="24" w:space="0"/>
          <w:bottom w:val="nil"/>
          <w:right w:val="nil"/>
          <w:insideH w:val="nil"/>
          <w:insideV w:val="nil"/>
          <w:tl2br w:val="nil"/>
          <w:tr2bl w:val="nil"/>
        </w:tcBorders>
        <w:shd w:val="clear" w:color="auto" w:fill="4F81BD"/>
      </w:tcPr>
    </w:tblStylePr>
    <w:tblStylePr w:type="band1Vert">
      <w:tcPr>
        <w:tcBorders>
          <w:top w:val="single" w:color="FFFFFF" w:sz="8" w:space="0"/>
          <w:left w:val="single" w:color="FFFFFF" w:sz="8" w:space="0"/>
          <w:bottom w:val="single" w:color="FFFFFF" w:sz="8" w:space="0"/>
          <w:right w:val="single" w:color="FFFFFF" w:sz="8" w:space="0"/>
          <w:insideH w:val="nil"/>
          <w:insideV w:val="nil"/>
          <w:tl2br w:val="nil"/>
          <w:tr2bl w:val="nil"/>
        </w:tcBorders>
        <w:shd w:val="clear" w:color="auto" w:fill="A7BFDE"/>
      </w:tcPr>
    </w:tblStylePr>
    <w:tblStylePr w:type="band1Horz">
      <w:tcPr>
        <w:tcBorders>
          <w:top w:val="single" w:color="FFFFFF" w:sz="8" w:space="0"/>
          <w:left w:val="single" w:color="FFFFFF" w:sz="8" w:space="0"/>
          <w:bottom w:val="single" w:color="FFFFFF" w:sz="8" w:space="0"/>
          <w:right w:val="single" w:color="FFFFFF" w:sz="8" w:space="0"/>
          <w:insideH w:val="single" w:sz="8" w:space="0"/>
          <w:insideV w:val="single" w:sz="8" w:space="0"/>
          <w:tl2br w:val="nil"/>
          <w:tr2bl w:val="nil"/>
        </w:tcBorders>
        <w:shd w:val="clear" w:color="auto" w:fill="A7BFDE"/>
      </w:tcPr>
    </w:tblStylePr>
  </w:style>
  <w:style w:type="table" w:customStyle="1" w:styleId="3806">
    <w:name w:val="中等深浅列表 1 - 强调文字颜色 11"/>
    <w:uiPriority w:val="99"/>
    <w:rPr>
      <w:rFonts w:ascii="Times New Roman" w:hAnsi="Times New Roman" w:eastAsia="宋体" w:cs="Times New Roman"/>
      <w:color w:val="000000"/>
      <w:kern w:val="0"/>
      <w:sz w:val="20"/>
      <w:szCs w:val="20"/>
    </w:rPr>
    <w:tblPr>
      <w:tblBorders>
        <w:top w:val="single" w:color="4F81BD" w:sz="8" w:space="0"/>
        <w:bottom w:val="single" w:color="4F81BD" w:sz="8" w:space="0"/>
      </w:tblBorders>
      <w:tblLayout w:type="fixed"/>
      <w:tblCellMar>
        <w:top w:w="0" w:type="dxa"/>
        <w:left w:w="108" w:type="dxa"/>
        <w:bottom w:w="0" w:type="dxa"/>
        <w:right w:w="108" w:type="dxa"/>
      </w:tblCellMar>
    </w:tblPr>
  </w:style>
  <w:style w:type="table" w:customStyle="1" w:styleId="3807">
    <w:name w:val="方欣网格型5"/>
    <w:basedOn w:val="106"/>
    <w:uiPriority w:val="0"/>
    <w:pPr>
      <w:widowControl w:val="0"/>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808">
    <w:name w:val="方欣网格型6"/>
    <w:basedOn w:val="106"/>
    <w:uiPriority w:val="0"/>
    <w:pPr>
      <w:widowControl w:val="0"/>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809">
    <w:name w:val="方欣网格型7"/>
    <w:basedOn w:val="106"/>
    <w:uiPriority w:val="0"/>
    <w:pPr>
      <w:widowControl w:val="0"/>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810">
    <w:name w:val="方欣网格型8"/>
    <w:basedOn w:val="106"/>
    <w:uiPriority w:val="0"/>
    <w:pPr>
      <w:widowControl w:val="0"/>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811">
    <w:name w:val="方欣网格型9"/>
    <w:basedOn w:val="106"/>
    <w:uiPriority w:val="0"/>
    <w:pPr>
      <w:widowControl w:val="0"/>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812">
    <w:name w:val="方欣网格型10"/>
    <w:basedOn w:val="106"/>
    <w:uiPriority w:val="0"/>
    <w:pPr>
      <w:widowControl w:val="0"/>
    </w:pPr>
    <w:rPr>
      <w:rFonts w:ascii="Times New Roman" w:hAnsi="Times New Roman" w:eastAsia="宋体" w:cs="Times New Roman"/>
      <w:kern w:val="0"/>
      <w:sz w:val="20"/>
      <w:szCs w:val="20"/>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table" w:customStyle="1" w:styleId="3813">
    <w:name w:val="IBM-1"/>
    <w:basedOn w:val="108"/>
    <w:uiPriority w:val="0"/>
    <w:pPr>
      <w:jc w:val="left"/>
    </w:pPr>
    <w:rPr>
      <w:rFonts w:ascii="Helvetica" w:hAnsi="Helvetica" w:eastAsia="方正中等线简体"/>
      <w:sz w:val="16"/>
    </w:rPr>
    <w:tblPr>
      <w:tblBorders>
        <w:top w:val="single" w:color="auto" w:sz="12" w:space="0"/>
        <w:left w:val="single" w:color="auto" w:sz="12" w:space="0"/>
        <w:bottom w:val="single" w:color="auto" w:sz="12" w:space="0"/>
        <w:right w:val="single" w:color="auto" w:sz="12" w:space="0"/>
      </w:tblBorders>
      <w:tblLayout w:type="fixed"/>
      <w:tblCellMar>
        <w:top w:w="57" w:type="dxa"/>
        <w:left w:w="57" w:type="dxa"/>
        <w:bottom w:w="57" w:type="dxa"/>
        <w:right w:w="57" w:type="dxa"/>
      </w:tblCellMar>
    </w:tblPr>
    <w:tblStylePr w:type="firstRow">
      <w:rPr>
        <w:rFonts w:ascii="Arial" w:hAnsi="Arial"/>
        <w:b w:val="0"/>
        <w:sz w:val="18"/>
      </w:rPr>
    </w:tblStylePr>
  </w:style>
  <w:style w:type="table" w:customStyle="1" w:styleId="3814">
    <w:name w:val="Table1"/>
    <w:basedOn w:val="121"/>
    <w:uiPriority w:val="0"/>
    <w:pPr>
      <w:snapToGrid w:val="0"/>
      <w:spacing w:before="80" w:after="80" w:line="300" w:lineRule="auto"/>
      <w:jc w:val="both"/>
    </w:pPr>
    <w:tblPr>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rPr>
      <w:tblCellSpacing w:w="20" w:type="dxa"/>
      <w:jc w:val="center"/>
    </w:trPr>
    <w:tcPr>
      <w:shd w:val="clear" w:color="auto" w:fill="auto"/>
      <w:vAlign w:val="center"/>
    </w:tcPr>
    <w:tblStylePr w:type="firstRow">
      <w:pPr>
        <w:wordWrap/>
        <w:ind w:left="0" w:leftChars="0"/>
      </w:pPr>
      <w:rPr>
        <w:color w:val="auto"/>
      </w:rPr>
      <w:tcPr>
        <w:tcBorders>
          <w:top w:val="nil"/>
          <w:left w:val="nil"/>
          <w:bottom w:val="nil"/>
          <w:right w:val="nil"/>
          <w:insideH w:val="nil"/>
          <w:insideV w:val="nil"/>
          <w:tl2br w:val="nil"/>
          <w:tr2bl w:val="nil"/>
        </w:tcBorders>
      </w:tcPr>
    </w:tblStylePr>
  </w:style>
  <w:style w:type="table" w:customStyle="1" w:styleId="3815">
    <w:name w:val="Table2"/>
    <w:basedOn w:val="121"/>
    <w:uiPriority w:val="0"/>
    <w:pPr>
      <w:snapToGrid w:val="0"/>
      <w:spacing w:before="80" w:after="80" w:line="300" w:lineRule="auto"/>
    </w:pPr>
    <w:tblPr>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rPr>
      <w:tblCellSpacing w:w="20" w:type="dxa"/>
      <w:jc w:val="center"/>
    </w:trPr>
    <w:tcPr>
      <w:shd w:val="clear" w:color="auto" w:fill="auto"/>
      <w:vAlign w:val="center"/>
    </w:tcPr>
    <w:tblStylePr w:type="firstRow">
      <w:pPr>
        <w:wordWrap/>
        <w:ind w:left="0" w:leftChars="0"/>
      </w:pPr>
      <w:rPr>
        <w:color w:val="auto"/>
      </w:rPr>
      <w:tcPr>
        <w:tcBorders>
          <w:top w:val="nil"/>
          <w:left w:val="nil"/>
          <w:bottom w:val="nil"/>
          <w:right w:val="nil"/>
          <w:insideH w:val="nil"/>
          <w:insideV w:val="nil"/>
          <w:tl2br w:val="nil"/>
          <w:tr2bl w:val="nil"/>
        </w:tcBorders>
      </w:tcPr>
    </w:tblStylePr>
  </w:style>
  <w:style w:type="table" w:customStyle="1" w:styleId="3816">
    <w:name w:val="Table3"/>
    <w:basedOn w:val="121"/>
    <w:uiPriority w:val="0"/>
    <w:pPr>
      <w:snapToGrid w:val="0"/>
      <w:spacing w:before="80" w:after="80" w:line="300" w:lineRule="auto"/>
    </w:pPr>
    <w:tblPr>
      <w:jc w:val="center"/>
      <w:tblCellSpacing w:w="2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rPr>
      <w:tblCellSpacing w:w="20" w:type="dxa"/>
      <w:jc w:val="center"/>
    </w:trPr>
    <w:tcPr>
      <w:shd w:val="clear" w:color="auto" w:fill="auto"/>
      <w:vAlign w:val="center"/>
    </w:tcPr>
    <w:tblStylePr w:type="firstRow">
      <w:pPr>
        <w:wordWrap/>
        <w:ind w:left="0" w:leftChars="0"/>
      </w:pPr>
      <w:rPr>
        <w:color w:val="auto"/>
      </w:rPr>
      <w:tcPr>
        <w:tcBorders>
          <w:top w:val="nil"/>
          <w:left w:val="nil"/>
          <w:bottom w:val="nil"/>
          <w:right w:val="nil"/>
          <w:insideH w:val="nil"/>
          <w:insideV w:val="nil"/>
          <w:tl2br w:val="nil"/>
          <w:tr2bl w:val="nil"/>
        </w:tcBorders>
      </w:tcPr>
    </w:tblStylePr>
  </w:style>
  <w:style w:type="character" w:customStyle="1" w:styleId="3817">
    <w:name w:val="列表 2 Char1"/>
    <w:uiPriority w:val="0"/>
    <w:rPr>
      <w:rFonts w:ascii="Times New Roman" w:hAnsi="Times New Roman"/>
      <w:kern w:val="2"/>
      <w:sz w:val="24"/>
    </w:rPr>
  </w:style>
  <w:style w:type="character" w:customStyle="1" w:styleId="3818">
    <w:name w:val="test021"/>
    <w:uiPriority w:val="0"/>
    <w:rPr>
      <w:rFonts w:hint="default"/>
      <w:color w:val="0000FF"/>
      <w:spacing w:val="384"/>
      <w:sz w:val="20"/>
      <w:szCs w:val="20"/>
      <w:u w:val="none"/>
    </w:rPr>
  </w:style>
  <w:style w:type="character" w:customStyle="1" w:styleId="3819">
    <w:name w:val="标题 4 Char Char"/>
    <w:uiPriority w:val="0"/>
    <w:rPr>
      <w:rFonts w:ascii="Cambria" w:hAnsi="Cambria" w:eastAsia="宋体" w:cs="Times New Roman"/>
      <w:i/>
      <w:iCs/>
      <w:color w:val="4F81BD"/>
      <w:sz w:val="24"/>
      <w:szCs w:val="24"/>
    </w:rPr>
  </w:style>
  <w:style w:type="paragraph" w:customStyle="1" w:styleId="3820">
    <w:name w:val="p0 paragraphindent"/>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character" w:customStyle="1" w:styleId="3821">
    <w:name w:val="news_c_141"/>
    <w:uiPriority w:val="0"/>
    <w:rPr>
      <w:color w:val="333333"/>
      <w:sz w:val="21"/>
      <w:szCs w:val="21"/>
      <w:u w:val="none"/>
    </w:rPr>
  </w:style>
  <w:style w:type="character" w:customStyle="1" w:styleId="3822">
    <w:name w:val="项目排列 Char Char"/>
    <w:link w:val="3105"/>
    <w:uiPriority w:val="0"/>
    <w:rPr>
      <w:rFonts w:ascii="Times New Roman" w:hAnsi="Times New Roman" w:eastAsia="宋体" w:cs="Times New Roman"/>
      <w:sz w:val="24"/>
      <w:szCs w:val="24"/>
    </w:rPr>
  </w:style>
  <w:style w:type="character" w:customStyle="1" w:styleId="3823">
    <w:name w:val="页脚 Char Char"/>
    <w:uiPriority w:val="0"/>
    <w:rPr>
      <w:rFonts w:ascii="仿宋_GB2312" w:hAnsi="Calibri" w:eastAsia="仿宋_GB2312" w:cs="黑体"/>
      <w:kern w:val="2"/>
      <w:sz w:val="18"/>
      <w:szCs w:val="21"/>
    </w:rPr>
  </w:style>
  <w:style w:type="character" w:customStyle="1" w:styleId="3824">
    <w:name w:val="标准正文 Char Char"/>
    <w:uiPriority w:val="0"/>
    <w:rPr>
      <w:kern w:val="2"/>
      <w:sz w:val="24"/>
    </w:rPr>
  </w:style>
  <w:style w:type="character" w:customStyle="1" w:styleId="3825">
    <w:name w:val="样式 标题 3Char Char Char Char Char CharChar Char Char Char CharC... Char Char"/>
    <w:link w:val="3826"/>
    <w:uiPriority w:val="0"/>
    <w:rPr>
      <w:rFonts w:ascii="宋体" w:hAnsi="宋体" w:cs="宋体"/>
      <w:b/>
      <w:bCs/>
      <w:sz w:val="28"/>
      <w:szCs w:val="32"/>
    </w:rPr>
  </w:style>
  <w:style w:type="paragraph" w:customStyle="1" w:styleId="3826">
    <w:name w:val="样式 标题 3Char Char Char Char Char CharChar Char Char Char CharC..."/>
    <w:basedOn w:val="4"/>
    <w:link w:val="3825"/>
    <w:uiPriority w:val="0"/>
    <w:pPr>
      <w:tabs>
        <w:tab w:val="left" w:pos="720"/>
        <w:tab w:val="left" w:pos="900"/>
        <w:tab w:val="left" w:pos="1740"/>
      </w:tabs>
      <w:spacing w:before="31" w:beforeLines="10" w:after="31" w:afterLines="10" w:line="360" w:lineRule="auto"/>
      <w:ind w:left="720" w:right="210" w:rightChars="100" w:hanging="720" w:firstLineChars="0"/>
      <w:jc w:val="left"/>
    </w:pPr>
    <w:rPr>
      <w:rFonts w:ascii="宋体" w:hAnsi="宋体" w:cs="宋体" w:eastAsiaTheme="minorEastAsia"/>
      <w:kern w:val="2"/>
      <w:sz w:val="28"/>
      <w:lang w:val="en-US" w:eastAsia="zh-CN"/>
    </w:rPr>
  </w:style>
  <w:style w:type="character" w:customStyle="1" w:styleId="3827">
    <w:name w:val="样式 样式 标题 3Char Char Char Char Char CharChar Char Char Char CharC... Char Char"/>
    <w:link w:val="3828"/>
    <w:uiPriority w:val="0"/>
    <w:rPr>
      <w:rFonts w:ascii="仿宋_GB2312" w:hAnsi="仿宋_GB2312" w:cs="宋体"/>
      <w:b/>
      <w:bCs/>
      <w:sz w:val="30"/>
      <w:szCs w:val="32"/>
    </w:rPr>
  </w:style>
  <w:style w:type="paragraph" w:customStyle="1" w:styleId="3828">
    <w:name w:val="样式 样式 标题 3Char Char Char Char Char CharChar Char Char Char CharC..."/>
    <w:basedOn w:val="3826"/>
    <w:link w:val="3827"/>
    <w:uiPriority w:val="0"/>
    <w:pPr>
      <w:spacing w:before="20" w:after="20"/>
    </w:pPr>
    <w:rPr>
      <w:rFonts w:ascii="仿宋_GB2312" w:hAnsi="仿宋_GB2312"/>
      <w:sz w:val="30"/>
    </w:rPr>
  </w:style>
  <w:style w:type="character" w:customStyle="1" w:styleId="3829">
    <w:name w:val="正文表格 Char Char"/>
    <w:link w:val="531"/>
    <w:uiPriority w:val="0"/>
    <w:rPr>
      <w:rFonts w:ascii="宋体" w:hAnsi="Albertus Extra Bold" w:eastAsia="昆仑仿宋" w:cs="Times New Roman"/>
      <w:kern w:val="0"/>
      <w:sz w:val="24"/>
      <w:szCs w:val="20"/>
    </w:rPr>
  </w:style>
  <w:style w:type="character" w:customStyle="1" w:styleId="3830">
    <w:name w:val="px12black1"/>
    <w:uiPriority w:val="0"/>
  </w:style>
  <w:style w:type="paragraph" w:customStyle="1" w:styleId="3831">
    <w:name w:val="样式 标题 1章标题一propapp heading 1app heading 11app heading 12a..."/>
    <w:basedOn w:val="2"/>
    <w:uiPriority w:val="0"/>
    <w:pPr>
      <w:keepLines w:val="0"/>
      <w:tabs>
        <w:tab w:val="left" w:pos="432"/>
        <w:tab w:val="left" w:pos="900"/>
      </w:tabs>
      <w:spacing w:before="100" w:beforeLines="50" w:beforeAutospacing="1" w:after="100" w:afterLines="50" w:afterAutospacing="1" w:line="360" w:lineRule="auto"/>
      <w:ind w:left="432" w:hanging="432" w:firstLineChars="0"/>
      <w:jc w:val="center"/>
    </w:pPr>
    <w:rPr>
      <w:rFonts w:ascii="仿宋_GB2312" w:hAnsi="Times New Roman" w:eastAsia="仿宋_GB2312"/>
      <w:b w:val="0"/>
      <w:kern w:val="2"/>
      <w:sz w:val="36"/>
      <w:szCs w:val="28"/>
      <w:lang w:val="en-US" w:eastAsia="zh-CN"/>
    </w:rPr>
  </w:style>
  <w:style w:type="paragraph" w:customStyle="1" w:styleId="3832">
    <w:name w:val="样式 标题 2节PIM2H2Heading 2 HiddenHeading 2 CCBSheading 2Titr..."/>
    <w:basedOn w:val="3"/>
    <w:uiPriority w:val="0"/>
    <w:pPr>
      <w:keepLines w:val="0"/>
      <w:tabs>
        <w:tab w:val="left" w:pos="576"/>
        <w:tab w:val="left" w:pos="900"/>
        <w:tab w:val="left" w:pos="1320"/>
      </w:tabs>
      <w:spacing w:before="100" w:beforeLines="50" w:beforeAutospacing="1" w:after="100" w:afterLines="50" w:afterAutospacing="1" w:line="240" w:lineRule="auto"/>
      <w:ind w:left="576" w:hanging="576" w:firstLineChars="0"/>
      <w:jc w:val="left"/>
    </w:pPr>
    <w:rPr>
      <w:rFonts w:ascii="宋体" w:hAnsi="宋体"/>
      <w:kern w:val="2"/>
      <w:sz w:val="28"/>
      <w:szCs w:val="20"/>
      <w:lang w:val="en-US" w:eastAsia="zh-CN"/>
    </w:rPr>
  </w:style>
  <w:style w:type="paragraph" w:customStyle="1" w:styleId="3833">
    <w:name w:val="标准正文 Char Char Char Char"/>
    <w:basedOn w:val="37"/>
    <w:uiPriority w:val="0"/>
    <w:pPr>
      <w:spacing w:before="0" w:after="60" w:line="360" w:lineRule="auto"/>
      <w:ind w:left="0" w:firstLine="482" w:firstLineChars="0"/>
    </w:pPr>
    <w:rPr>
      <w:rFonts w:ascii="宋体" w:hAnsi="宋体"/>
      <w:color w:val="000000"/>
      <w:kern w:val="2"/>
      <w:sz w:val="24"/>
      <w:szCs w:val="28"/>
      <w:lang w:val="en-US" w:eastAsia="zh-CN"/>
    </w:rPr>
  </w:style>
  <w:style w:type="paragraph" w:customStyle="1" w:styleId="3834">
    <w:name w:val="■小四"/>
    <w:basedOn w:val="1"/>
    <w:next w:val="599"/>
    <w:uiPriority w:val="0"/>
    <w:pPr>
      <w:tabs>
        <w:tab w:val="left" w:pos="-294"/>
        <w:tab w:val="left" w:pos="360"/>
      </w:tabs>
      <w:spacing w:before="0" w:after="0"/>
      <w:ind w:left="1407"/>
    </w:pPr>
    <w:rPr>
      <w:rFonts w:ascii="Arial" w:hAnsi="Arial" w:eastAsia="仿宋_GB2312"/>
      <w:szCs w:val="21"/>
    </w:rPr>
  </w:style>
  <w:style w:type="paragraph" w:customStyle="1" w:styleId="3835">
    <w:name w:val="样式 标题 3Char Char Char Char Char CharChar Char Char Char CharC...1"/>
    <w:basedOn w:val="4"/>
    <w:uiPriority w:val="0"/>
    <w:pPr>
      <w:tabs>
        <w:tab w:val="left" w:pos="720"/>
        <w:tab w:val="left" w:pos="900"/>
        <w:tab w:val="left" w:pos="1740"/>
      </w:tabs>
      <w:spacing w:before="0" w:beforeLines="50" w:after="0" w:afterLines="50" w:line="360" w:lineRule="auto"/>
      <w:ind w:left="720" w:right="100" w:rightChars="100" w:hanging="720" w:firstLineChars="0"/>
    </w:pPr>
    <w:rPr>
      <w:rFonts w:ascii="仿宋_GB2312" w:hAnsi="仿宋_GB2312" w:eastAsia="仿宋_GB2312" w:cs="宋体"/>
      <w:kern w:val="2"/>
      <w:sz w:val="24"/>
      <w:szCs w:val="20"/>
      <w:lang w:val="en-US" w:eastAsia="zh-CN"/>
    </w:rPr>
  </w:style>
  <w:style w:type="paragraph" w:customStyle="1" w:styleId="3836">
    <w:name w:val="样式 样式2 + 宋体"/>
    <w:basedOn w:val="1"/>
    <w:uiPriority w:val="0"/>
    <w:pPr>
      <w:spacing w:before="0" w:after="62" w:line="520" w:lineRule="exact"/>
    </w:pPr>
    <w:rPr>
      <w:rFonts w:ascii="宋体" w:hAnsi="宋体" w:eastAsia="仿宋_GB2312"/>
      <w:szCs w:val="24"/>
    </w:rPr>
  </w:style>
  <w:style w:type="paragraph" w:customStyle="1" w:styleId="3837">
    <w:name w:val="px12black"/>
    <w:basedOn w:val="1"/>
    <w:uiPriority w:val="0"/>
    <w:pPr>
      <w:widowControl/>
      <w:spacing w:before="100" w:beforeAutospacing="1" w:after="100" w:afterAutospacing="1"/>
      <w:jc w:val="left"/>
    </w:pPr>
    <w:rPr>
      <w:rFonts w:ascii="宋体" w:hAnsi="宋体" w:eastAsia="仿宋_GB2312"/>
      <w:kern w:val="0"/>
      <w:szCs w:val="24"/>
    </w:rPr>
  </w:style>
  <w:style w:type="paragraph" w:customStyle="1" w:styleId="3838">
    <w:name w:val="样式 样式2 + 宋体1"/>
    <w:basedOn w:val="1"/>
    <w:uiPriority w:val="0"/>
    <w:pPr>
      <w:spacing w:before="0" w:after="0"/>
      <w:ind w:right="210" w:rightChars="100"/>
      <w:jc w:val="center"/>
    </w:pPr>
    <w:rPr>
      <w:rFonts w:ascii="宋体" w:hAnsi="宋体" w:eastAsia="仿宋_GB2312"/>
      <w:sz w:val="18"/>
      <w:szCs w:val="21"/>
    </w:rPr>
  </w:style>
  <w:style w:type="paragraph" w:customStyle="1" w:styleId="3839">
    <w:name w:val="样式 标题 3 + 仿宋_GB2312 四号 倾斜 段后: 2.5 磅 行距: 固定值 23 磅"/>
    <w:basedOn w:val="4"/>
    <w:uiPriority w:val="0"/>
    <w:pPr>
      <w:keepLines w:val="0"/>
      <w:tabs>
        <w:tab w:val="left" w:pos="720"/>
        <w:tab w:val="left" w:pos="900"/>
        <w:tab w:val="left" w:pos="1740"/>
      </w:tabs>
      <w:spacing w:before="0" w:beforeLines="50" w:after="50" w:afterLines="50" w:line="460" w:lineRule="exact"/>
      <w:ind w:left="720" w:hanging="720" w:firstLineChars="0"/>
      <w:jc w:val="left"/>
    </w:pPr>
    <w:rPr>
      <w:rFonts w:ascii="仿宋_GB2312" w:hAnsi="宋体" w:eastAsia="仿宋_GB2312" w:cs="宋体"/>
      <w:iCs/>
      <w:kern w:val="2"/>
      <w:sz w:val="28"/>
      <w:szCs w:val="20"/>
      <w:lang w:val="en-US" w:eastAsia="zh-CN"/>
    </w:rPr>
  </w:style>
  <w:style w:type="paragraph" w:customStyle="1" w:styleId="3840">
    <w:name w:val="样式 标题 5Block LabelBody Text (R)bullet2H5PIM 5L55dashdd..."/>
    <w:basedOn w:val="6"/>
    <w:uiPriority w:val="0"/>
    <w:pPr>
      <w:tabs>
        <w:tab w:val="left" w:pos="900"/>
        <w:tab w:val="left" w:pos="1008"/>
        <w:tab w:val="left" w:pos="2580"/>
      </w:tabs>
      <w:spacing w:before="0" w:beforeLines="50" w:after="0" w:afterLines="50" w:line="360" w:lineRule="auto"/>
      <w:ind w:left="1008" w:hanging="1008" w:firstLineChars="0"/>
    </w:pPr>
    <w:rPr>
      <w:rFonts w:ascii="宋体" w:hAnsi="宋体" w:cs="宋体"/>
      <w:kern w:val="2"/>
      <w:sz w:val="24"/>
      <w:szCs w:val="24"/>
      <w:lang w:val="en-US" w:eastAsia="zh-CN"/>
    </w:rPr>
  </w:style>
  <w:style w:type="paragraph" w:customStyle="1" w:styleId="3841">
    <w:name w:val="c-body"/>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3842">
    <w:name w:val="基本正文"/>
    <w:uiPriority w:val="0"/>
    <w:pPr>
      <w:widowControl w:val="0"/>
      <w:spacing w:before="60" w:after="60" w:line="360" w:lineRule="exact"/>
      <w:ind w:firstLine="420" w:firstLineChars="200"/>
      <w:jc w:val="both"/>
    </w:pPr>
    <w:rPr>
      <w:rFonts w:ascii="Times New Roman" w:hAnsi="Times New Roman" w:eastAsia="宋体" w:cs="Times New Roman"/>
      <w:kern w:val="2"/>
      <w:sz w:val="21"/>
      <w:szCs w:val="20"/>
      <w:lang w:val="en-US" w:eastAsia="zh-CN" w:bidi="ar-SA"/>
    </w:rPr>
  </w:style>
  <w:style w:type="character" w:customStyle="1" w:styleId="3843">
    <w:name w:val="A正文缩A字符"/>
    <w:link w:val="3844"/>
    <w:uiPriority w:val="0"/>
    <w:rPr>
      <w:sz w:val="24"/>
      <w:szCs w:val="24"/>
    </w:rPr>
  </w:style>
  <w:style w:type="paragraph" w:customStyle="1" w:styleId="3844">
    <w:name w:val="A正文缩A"/>
    <w:basedOn w:val="1"/>
    <w:link w:val="3843"/>
    <w:qFormat/>
    <w:uiPriority w:val="0"/>
    <w:pPr>
      <w:autoSpaceDE w:val="0"/>
      <w:spacing w:before="0" w:beforeLines="50" w:after="0" w:line="240" w:lineRule="auto"/>
      <w:jc w:val="left"/>
    </w:pPr>
    <w:rPr>
      <w:rFonts w:asciiTheme="minorHAnsi" w:hAnsiTheme="minorHAnsi" w:eastAsiaTheme="minorEastAsia" w:cstheme="minorBidi"/>
      <w:szCs w:val="24"/>
    </w:rPr>
  </w:style>
  <w:style w:type="paragraph" w:customStyle="1" w:styleId="3845">
    <w:name w:val="GW-标题1"/>
    <w:basedOn w:val="3846"/>
    <w:qFormat/>
    <w:uiPriority w:val="0"/>
    <w:pPr>
      <w:numPr>
        <w:ilvl w:val="0"/>
        <w:numId w:val="0"/>
      </w:numPr>
      <w:tabs>
        <w:tab w:val="left" w:pos="360"/>
      </w:tabs>
      <w:ind w:right="0"/>
      <w:outlineLvl w:val="0"/>
    </w:pPr>
    <w:rPr>
      <w:sz w:val="44"/>
    </w:rPr>
  </w:style>
  <w:style w:type="paragraph" w:customStyle="1" w:styleId="3846">
    <w:name w:val="GW-标题2"/>
    <w:basedOn w:val="1"/>
    <w:link w:val="3854"/>
    <w:qFormat/>
    <w:uiPriority w:val="0"/>
    <w:pPr>
      <w:keepNext/>
      <w:keepLines/>
      <w:numPr>
        <w:ilvl w:val="1"/>
        <w:numId w:val="179"/>
      </w:numPr>
      <w:spacing w:before="0" w:beforeLines="100" w:after="0" w:afterLines="100"/>
      <w:ind w:left="0" w:right="101" w:firstLine="0" w:firstLineChars="0"/>
      <w:outlineLvl w:val="1"/>
    </w:pPr>
    <w:rPr>
      <w:rFonts w:eastAsia="仿宋_GB2312"/>
      <w:b/>
      <w:bCs/>
      <w:kern w:val="44"/>
      <w:sz w:val="36"/>
      <w:szCs w:val="44"/>
    </w:rPr>
  </w:style>
  <w:style w:type="paragraph" w:customStyle="1" w:styleId="3847">
    <w:name w:val="GW-标题3"/>
    <w:basedOn w:val="3846"/>
    <w:next w:val="1"/>
    <w:qFormat/>
    <w:uiPriority w:val="0"/>
    <w:pPr>
      <w:numPr>
        <w:ilvl w:val="2"/>
        <w:numId w:val="0"/>
      </w:numPr>
      <w:tabs>
        <w:tab w:val="left" w:pos="360"/>
      </w:tabs>
      <w:spacing w:before="312" w:after="312"/>
      <w:ind w:left="1418" w:hanging="567"/>
      <w:outlineLvl w:val="2"/>
    </w:pPr>
    <w:rPr>
      <w:sz w:val="24"/>
      <w:szCs w:val="24"/>
    </w:rPr>
  </w:style>
  <w:style w:type="paragraph" w:customStyle="1" w:styleId="3848">
    <w:name w:val="GW-标题4"/>
    <w:basedOn w:val="5"/>
    <w:qFormat/>
    <w:uiPriority w:val="0"/>
    <w:pPr>
      <w:keepNext w:val="0"/>
      <w:keepLines w:val="0"/>
      <w:numPr>
        <w:ilvl w:val="0"/>
        <w:numId w:val="179"/>
      </w:numPr>
      <w:spacing w:before="0" w:beforeLines="50" w:after="0" w:afterLines="50" w:line="360" w:lineRule="auto"/>
      <w:ind w:left="0" w:right="101" w:rightChars="42" w:firstLine="0" w:firstLineChars="0"/>
      <w:outlineLvl w:val="9"/>
    </w:pPr>
    <w:rPr>
      <w:rFonts w:ascii="仿宋_GB2312" w:eastAsia="仿宋_GB2312"/>
      <w:kern w:val="2"/>
      <w:lang w:val="zh-CN" w:eastAsia="zh-CN"/>
    </w:rPr>
  </w:style>
  <w:style w:type="paragraph" w:customStyle="1" w:styleId="3849">
    <w:name w:val="GW-标题5"/>
    <w:basedOn w:val="1"/>
    <w:qFormat/>
    <w:uiPriority w:val="0"/>
    <w:pPr>
      <w:numPr>
        <w:ilvl w:val="4"/>
        <w:numId w:val="179"/>
      </w:numPr>
      <w:spacing w:before="0" w:after="0"/>
      <w:ind w:left="0" w:right="42" w:rightChars="42" w:firstLine="0" w:firstLineChars="0"/>
    </w:pPr>
  </w:style>
  <w:style w:type="paragraph" w:customStyle="1" w:styleId="3850">
    <w:name w:val="GW-标题6"/>
    <w:basedOn w:val="1"/>
    <w:qFormat/>
    <w:uiPriority w:val="0"/>
    <w:pPr>
      <w:numPr>
        <w:ilvl w:val="5"/>
        <w:numId w:val="179"/>
      </w:numPr>
      <w:spacing w:before="0" w:after="0"/>
      <w:ind w:left="0" w:right="42" w:rightChars="42" w:firstLine="0" w:firstLineChars="0"/>
    </w:pPr>
  </w:style>
  <w:style w:type="paragraph" w:customStyle="1" w:styleId="3851">
    <w:name w:val="GW-标题7"/>
    <w:basedOn w:val="1"/>
    <w:qFormat/>
    <w:uiPriority w:val="0"/>
    <w:pPr>
      <w:numPr>
        <w:ilvl w:val="6"/>
        <w:numId w:val="179"/>
      </w:numPr>
      <w:spacing w:before="0" w:after="0"/>
      <w:ind w:left="0" w:right="42" w:rightChars="42" w:firstLine="0" w:firstLineChars="0"/>
    </w:pPr>
  </w:style>
  <w:style w:type="paragraph" w:customStyle="1" w:styleId="3852">
    <w:name w:val="GW-标题8"/>
    <w:basedOn w:val="1"/>
    <w:uiPriority w:val="0"/>
    <w:pPr>
      <w:numPr>
        <w:ilvl w:val="7"/>
        <w:numId w:val="179"/>
      </w:numPr>
      <w:spacing w:before="0" w:after="0"/>
      <w:ind w:left="0" w:right="42" w:rightChars="42" w:firstLine="0" w:firstLineChars="0"/>
    </w:pPr>
  </w:style>
  <w:style w:type="paragraph" w:customStyle="1" w:styleId="3853">
    <w:name w:val="GW-标题9"/>
    <w:basedOn w:val="1"/>
    <w:uiPriority w:val="0"/>
    <w:pPr>
      <w:numPr>
        <w:ilvl w:val="8"/>
        <w:numId w:val="179"/>
      </w:numPr>
      <w:spacing w:before="0" w:after="0"/>
      <w:ind w:left="0" w:right="42" w:rightChars="42" w:firstLine="0" w:firstLineChars="0"/>
    </w:pPr>
  </w:style>
  <w:style w:type="character" w:customStyle="1" w:styleId="3854">
    <w:name w:val="GW-标题2 Char"/>
    <w:link w:val="3846"/>
    <w:uiPriority w:val="0"/>
    <w:rPr>
      <w:rFonts w:ascii="Calibri" w:hAnsi="Calibri" w:eastAsia="仿宋_GB2312" w:cs="Times New Roman"/>
      <w:b/>
      <w:bCs/>
      <w:kern w:val="44"/>
      <w:sz w:val="36"/>
      <w:szCs w:val="44"/>
    </w:rPr>
  </w:style>
  <w:style w:type="paragraph" w:customStyle="1" w:styleId="3855">
    <w:name w:val="样式 标题 1H1h1Level 1 Topic HeadingPIM 1Normal + Font: Helveti..."/>
    <w:basedOn w:val="2"/>
    <w:uiPriority w:val="0"/>
    <w:pPr>
      <w:numPr>
        <w:ilvl w:val="0"/>
        <w:numId w:val="180"/>
      </w:numPr>
      <w:tabs>
        <w:tab w:val="clear" w:pos="432"/>
      </w:tabs>
      <w:spacing w:before="240" w:beforeLines="50" w:after="120" w:afterLines="50" w:line="240" w:lineRule="auto"/>
      <w:ind w:left="283" w:hanging="283" w:firstLineChars="0"/>
    </w:pPr>
    <w:rPr>
      <w:rFonts w:ascii="Times New Roman" w:hAnsi="Times New Roman"/>
      <w:kern w:val="0"/>
      <w:sz w:val="24"/>
      <w:lang w:val="en-US" w:eastAsia="zh-CN"/>
    </w:rPr>
  </w:style>
  <w:style w:type="paragraph" w:customStyle="1" w:styleId="3856">
    <w:name w:val="Normal0"/>
    <w:uiPriority w:val="0"/>
    <w:rPr>
      <w:rFonts w:ascii="Times New Roman" w:hAnsi="Times New Roman" w:eastAsia="宋体" w:cs="Times New Roman"/>
      <w:kern w:val="0"/>
      <w:sz w:val="20"/>
      <w:szCs w:val="20"/>
      <w:lang w:val="en-US" w:eastAsia="en-US" w:bidi="ar-SA"/>
    </w:rPr>
  </w:style>
  <w:style w:type="paragraph" w:customStyle="1" w:styleId="3857">
    <w:name w:val="Title 2"/>
    <w:basedOn w:val="3856"/>
    <w:next w:val="87"/>
    <w:uiPriority w:val="0"/>
    <w:pPr>
      <w:spacing w:before="120" w:after="120"/>
      <w:jc w:val="center"/>
    </w:pPr>
    <w:rPr>
      <w:rFonts w:ascii="Book Antiqua" w:hAnsi="Book Antiqua"/>
      <w:b/>
    </w:rPr>
  </w:style>
  <w:style w:type="paragraph" w:customStyle="1" w:styleId="3858">
    <w:name w:val="abstract"/>
    <w:basedOn w:val="1"/>
    <w:next w:val="1"/>
    <w:uiPriority w:val="0"/>
    <w:pPr>
      <w:widowControl/>
      <w:spacing w:before="120" w:after="120" w:line="240" w:lineRule="auto"/>
      <w:ind w:left="1440" w:right="1440" w:firstLine="0" w:firstLineChars="0"/>
    </w:pPr>
    <w:rPr>
      <w:rFonts w:ascii="Book Antiqua" w:hAnsi="Book Antiqua" w:eastAsia="Times New Roman"/>
      <w:i/>
      <w:kern w:val="0"/>
      <w:sz w:val="20"/>
      <w:szCs w:val="20"/>
      <w:lang w:eastAsia="en-US"/>
    </w:rPr>
  </w:style>
  <w:style w:type="paragraph" w:customStyle="1" w:styleId="3859">
    <w:name w:val="列出段落7"/>
    <w:basedOn w:val="1"/>
    <w:uiPriority w:val="0"/>
    <w:pPr>
      <w:spacing w:before="0" w:after="0" w:line="240" w:lineRule="auto"/>
      <w:ind w:firstLine="420"/>
    </w:pPr>
    <w:rPr>
      <w:rFonts w:eastAsia="仿宋"/>
      <w:sz w:val="28"/>
    </w:rPr>
  </w:style>
  <w:style w:type="character" w:customStyle="1" w:styleId="3860">
    <w:name w:val="fontstyle01"/>
    <w:uiPriority w:val="0"/>
    <w:rPr>
      <w:rFonts w:hint="default" w:ascii="TimesNewRomanPSMT" w:hAnsi="TimesNewRomanPSMT"/>
      <w:color w:val="000000"/>
      <w:sz w:val="22"/>
      <w:szCs w:val="22"/>
    </w:rPr>
  </w:style>
  <w:style w:type="character" w:customStyle="1" w:styleId="3861">
    <w:name w:val="fontstyle21"/>
    <w:uiPriority w:val="0"/>
    <w:rPr>
      <w:rFonts w:hint="eastAsia" w:ascii="宋体" w:hAnsi="宋体" w:eastAsia="宋体"/>
      <w:color w:val="000000"/>
      <w:sz w:val="22"/>
      <w:szCs w:val="22"/>
    </w:rPr>
  </w:style>
  <w:style w:type="character" w:customStyle="1" w:styleId="3862">
    <w:name w:val="fontstyle31"/>
    <w:uiPriority w:val="0"/>
    <w:rPr>
      <w:rFonts w:hint="default" w:ascii="TimesNewRomanPS-BoldMT" w:hAnsi="TimesNewRomanPS-BoldMT"/>
      <w:b/>
      <w:bCs/>
      <w:color w:val="0000FF"/>
      <w:sz w:val="22"/>
      <w:szCs w:val="22"/>
    </w:rPr>
  </w:style>
  <w:style w:type="table" w:customStyle="1" w:styleId="3863">
    <w:name w:val="网格型7"/>
    <w:basedOn w:val="106"/>
    <w:uiPriority w:val="99"/>
    <w:rPr>
      <w:rFonts w:ascii="Calibri" w:hAnsi="Calibri" w:eastAsia="宋体" w:cs="宋体"/>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paragraph" w:customStyle="1" w:styleId="3864">
    <w:name w:val="附录表标号"/>
    <w:basedOn w:val="1"/>
    <w:next w:val="198"/>
    <w:uiPriority w:val="0"/>
    <w:pPr>
      <w:spacing w:before="0" w:after="0" w:line="14" w:lineRule="exact"/>
      <w:ind w:left="811" w:hanging="448" w:firstLineChars="0"/>
      <w:jc w:val="center"/>
      <w:outlineLvl w:val="0"/>
    </w:pPr>
    <w:rPr>
      <w:rFonts w:ascii="Times New Roman" w:hAnsi="Times New Roman"/>
      <w:color w:val="FFFFFF"/>
      <w:sz w:val="21"/>
      <w:szCs w:val="24"/>
    </w:rPr>
  </w:style>
  <w:style w:type="paragraph" w:customStyle="1" w:styleId="3865">
    <w:name w:val="a4"/>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 w:type="paragraph" w:customStyle="1" w:styleId="3866">
    <w:name w:val="a2"/>
    <w:basedOn w:val="1"/>
    <w:uiPriority w:val="0"/>
    <w:pPr>
      <w:widowControl/>
      <w:spacing w:before="100" w:beforeAutospacing="1" w:after="100" w:afterAutospacing="1" w:line="240" w:lineRule="auto"/>
      <w:ind w:firstLine="0" w:firstLineChars="0"/>
      <w:jc w:val="left"/>
    </w:pPr>
    <w:rPr>
      <w:rFonts w:ascii="宋体" w:hAnsi="宋体" w:cs="宋体"/>
      <w:kern w:val="0"/>
      <w:szCs w:val="24"/>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3" Type="http://schemas.openxmlformats.org/officeDocument/2006/relationships/fontTable" Target="fontTable.xml"/><Relationship Id="rId22" Type="http://schemas.openxmlformats.org/officeDocument/2006/relationships/numbering" Target="numbering.xml"/><Relationship Id="rId21" Type="http://schemas.openxmlformats.org/officeDocument/2006/relationships/customXml" Target="../customXml/item1.xml"/><Relationship Id="rId20" Type="http://schemas.openxmlformats.org/officeDocument/2006/relationships/image" Target="media/image10.jpe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jpeg"/><Relationship Id="rId17" Type="http://schemas.openxmlformats.org/officeDocument/2006/relationships/image" Target="media/image7.jpeg"/><Relationship Id="rId16" Type="http://schemas.openxmlformats.org/officeDocument/2006/relationships/image" Target="media/image6.jpeg"/><Relationship Id="rId15" Type="http://schemas.openxmlformats.org/officeDocument/2006/relationships/image" Target="media/image5.jpeg"/><Relationship Id="rId14" Type="http://schemas.openxmlformats.org/officeDocument/2006/relationships/image" Target="media/image4.jpeg"/><Relationship Id="rId13" Type="http://schemas.openxmlformats.org/officeDocument/2006/relationships/image" Target="media/image3.jpeg"/><Relationship Id="rId12" Type="http://schemas.openxmlformats.org/officeDocument/2006/relationships/image" Target="media/image2.jpeg"/><Relationship Id="rId11" Type="http://schemas.openxmlformats.org/officeDocument/2006/relationships/image" Target="media/image1.emf"/><Relationship Id="rId10" Type="http://schemas.openxmlformats.org/officeDocument/2006/relationships/oleObject" Target="embeddings/oleObject1.bin"/><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48</Pages>
  <Words>4492</Words>
  <Characters>25608</Characters>
  <Lines>213</Lines>
  <Paragraphs>60</Paragraphs>
  <TotalTime>4</TotalTime>
  <ScaleCrop>false</ScaleCrop>
  <LinksUpToDate>false</LinksUpToDate>
  <CharactersWithSpaces>30040</CharactersWithSpaces>
  <Application>WPS Office_11.1.0.8214_F1E327BC-269C-435d-A152-05C5408002CA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2018-12-28T01:39:00Z</dcterms:created>
  <dc:creator>xb21cn</dc:creator>
  <cp:lastModifiedBy>Administrator</cp:lastModifiedBy>
  <dcterms:modified xsi:type="dcterms:W3CDTF">2018-12-28T07:09:07Z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2052-11.1.0.8214</vt:lpwstr>
  </property>
</Properties>
</file>